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468EA" w:rsidRPr="00A468EA" w:rsidRDefault="00A468EA" w:rsidP="00A468EA">
      <w:pPr>
        <w:spacing w:after="0" w:line="408" w:lineRule="auto"/>
        <w:ind w:left="120"/>
        <w:jc w:val="center"/>
        <w:rPr>
          <w:rFonts w:ascii="Calibri" w:eastAsia="Calibri" w:hAnsi="Calibri" w:cs="Times New Roman"/>
          <w:sz w:val="24"/>
          <w:szCs w:val="24"/>
        </w:rPr>
      </w:pPr>
      <w:r w:rsidRPr="00A468EA">
        <w:rPr>
          <w:rFonts w:ascii="Times New Roman" w:eastAsia="Calibri" w:hAnsi="Times New Roman" w:cs="Times New Roman"/>
          <w:b/>
          <w:color w:val="000000"/>
          <w:sz w:val="24"/>
          <w:szCs w:val="24"/>
        </w:rPr>
        <w:t>МИНИСТЕРСТВО ПРОСВЕЩЕНИЯ РОССИЙСКОЙ ФЕДЕРАЦИИ</w:t>
      </w:r>
    </w:p>
    <w:p w:rsidR="00A468EA" w:rsidRPr="00A468EA" w:rsidRDefault="00A468EA" w:rsidP="00A468EA">
      <w:pPr>
        <w:spacing w:after="0" w:line="408" w:lineRule="auto"/>
        <w:ind w:left="120"/>
        <w:jc w:val="center"/>
        <w:rPr>
          <w:rFonts w:ascii="Calibri" w:eastAsia="Calibri" w:hAnsi="Calibri" w:cs="Times New Roman"/>
          <w:sz w:val="24"/>
          <w:szCs w:val="24"/>
        </w:rPr>
      </w:pPr>
      <w:r w:rsidRPr="00A468EA">
        <w:rPr>
          <w:rFonts w:ascii="Times New Roman" w:eastAsia="Calibri" w:hAnsi="Times New Roman" w:cs="Times New Roman"/>
          <w:b/>
          <w:color w:val="000000"/>
          <w:sz w:val="24"/>
          <w:szCs w:val="24"/>
        </w:rPr>
        <w:t>‌Министерство образования и науки Республики Северная Осетия-Алания</w:t>
      </w:r>
      <w:bookmarkStart w:id="0" w:name="694815cf-492f-440d-93e7-b47390348c58"/>
      <w:bookmarkEnd w:id="0"/>
      <w:r w:rsidRPr="00A468EA">
        <w:rPr>
          <w:rFonts w:ascii="Times New Roman" w:eastAsia="Calibri" w:hAnsi="Times New Roman" w:cs="Times New Roman"/>
          <w:b/>
          <w:color w:val="000000"/>
          <w:sz w:val="24"/>
          <w:szCs w:val="24"/>
        </w:rPr>
        <w:t xml:space="preserve"> </w:t>
      </w:r>
    </w:p>
    <w:p w:rsidR="00A468EA" w:rsidRPr="00A468EA" w:rsidRDefault="00A468EA" w:rsidP="00A468EA">
      <w:pPr>
        <w:spacing w:after="0" w:line="408" w:lineRule="auto"/>
        <w:ind w:left="120"/>
        <w:jc w:val="center"/>
        <w:rPr>
          <w:rFonts w:ascii="Calibri" w:eastAsia="Calibri" w:hAnsi="Calibri" w:cs="Times New Roman"/>
          <w:sz w:val="24"/>
          <w:szCs w:val="24"/>
        </w:rPr>
      </w:pPr>
      <w:r w:rsidRPr="00A468EA">
        <w:rPr>
          <w:rFonts w:ascii="Times New Roman" w:eastAsia="Calibri" w:hAnsi="Times New Roman" w:cs="Times New Roman"/>
          <w:b/>
          <w:color w:val="000000"/>
          <w:sz w:val="24"/>
          <w:szCs w:val="24"/>
        </w:rPr>
        <w:t>‌</w:t>
      </w:r>
      <w:bookmarkStart w:id="1" w:name="cc400770-307d-4b40-adaa-396407dad0f1"/>
      <w:r w:rsidRPr="00A468EA">
        <w:rPr>
          <w:rFonts w:ascii="Times New Roman" w:eastAsia="Calibri" w:hAnsi="Times New Roman" w:cs="Times New Roman"/>
          <w:b/>
          <w:color w:val="000000"/>
          <w:sz w:val="24"/>
          <w:szCs w:val="24"/>
        </w:rPr>
        <w:t>АМС г. Владикавказ</w:t>
      </w:r>
      <w:bookmarkEnd w:id="1"/>
      <w:r w:rsidRPr="00A468EA">
        <w:rPr>
          <w:rFonts w:ascii="Times New Roman" w:eastAsia="Calibri" w:hAnsi="Times New Roman" w:cs="Times New Roman"/>
          <w:b/>
          <w:color w:val="000000"/>
          <w:sz w:val="24"/>
          <w:szCs w:val="24"/>
        </w:rPr>
        <w:t>‌</w:t>
      </w:r>
      <w:r w:rsidRPr="00A468EA">
        <w:rPr>
          <w:rFonts w:ascii="Times New Roman" w:eastAsia="Calibri" w:hAnsi="Times New Roman" w:cs="Times New Roman"/>
          <w:color w:val="000000"/>
          <w:sz w:val="24"/>
          <w:szCs w:val="24"/>
        </w:rPr>
        <w:t>​</w:t>
      </w:r>
    </w:p>
    <w:p w:rsidR="00A468EA" w:rsidRPr="00A468EA" w:rsidRDefault="00A468EA" w:rsidP="00A468EA">
      <w:pPr>
        <w:spacing w:after="0" w:line="408" w:lineRule="auto"/>
        <w:ind w:left="120"/>
        <w:jc w:val="center"/>
        <w:rPr>
          <w:rFonts w:ascii="Calibri" w:eastAsia="Calibri" w:hAnsi="Calibri" w:cs="Times New Roman"/>
          <w:sz w:val="24"/>
          <w:szCs w:val="24"/>
        </w:rPr>
      </w:pPr>
      <w:r w:rsidRPr="00A468EA">
        <w:rPr>
          <w:rFonts w:ascii="Times New Roman" w:eastAsia="Calibri" w:hAnsi="Times New Roman" w:cs="Times New Roman"/>
          <w:b/>
          <w:color w:val="000000"/>
          <w:sz w:val="24"/>
          <w:szCs w:val="24"/>
        </w:rPr>
        <w:t>МБОУ СОШ №15 им. Героя Советского Союза Мильдзихова Х.З.</w:t>
      </w:r>
    </w:p>
    <w:tbl>
      <w:tblPr>
        <w:tblpPr w:leftFromText="180" w:rightFromText="180" w:bottomFromText="200" w:vertAnchor="text" w:horzAnchor="margin" w:tblpXSpec="center" w:tblpY="406"/>
        <w:tblW w:w="9809" w:type="dxa"/>
        <w:tblLook w:val="04A0" w:firstRow="1" w:lastRow="0" w:firstColumn="1" w:lastColumn="0" w:noHBand="0" w:noVBand="1"/>
      </w:tblPr>
      <w:tblGrid>
        <w:gridCol w:w="3269"/>
        <w:gridCol w:w="3270"/>
        <w:gridCol w:w="3270"/>
      </w:tblGrid>
      <w:tr w:rsidR="00A468EA" w:rsidRPr="00A468EA" w:rsidTr="00A468EA">
        <w:trPr>
          <w:trHeight w:val="2642"/>
        </w:trPr>
        <w:tc>
          <w:tcPr>
            <w:tcW w:w="3269" w:type="dxa"/>
          </w:tcPr>
          <w:p w:rsidR="00A468EA" w:rsidRPr="00A468EA" w:rsidRDefault="00A468EA" w:rsidP="00A468EA">
            <w:pPr>
              <w:autoSpaceDE w:val="0"/>
              <w:autoSpaceDN w:val="0"/>
              <w:spacing w:after="120" w:line="276" w:lineRule="auto"/>
              <w:jc w:val="both"/>
              <w:rPr>
                <w:rFonts w:ascii="Times New Roman" w:eastAsia="Times New Roman" w:hAnsi="Times New Roman" w:cs="Times New Roman"/>
                <w:color w:val="000000"/>
              </w:rPr>
            </w:pPr>
            <w:r w:rsidRPr="00A468EA">
              <w:rPr>
                <w:rFonts w:ascii="Times New Roman" w:eastAsia="Times New Roman" w:hAnsi="Times New Roman" w:cs="Times New Roman"/>
                <w:color w:val="000000"/>
              </w:rPr>
              <w:t>РАССМОТРЕНО</w:t>
            </w:r>
          </w:p>
          <w:p w:rsidR="00A468EA" w:rsidRPr="00A468EA" w:rsidRDefault="00A468EA" w:rsidP="00A468EA">
            <w:pPr>
              <w:autoSpaceDE w:val="0"/>
              <w:autoSpaceDN w:val="0"/>
              <w:spacing w:after="120" w:line="276" w:lineRule="auto"/>
              <w:rPr>
                <w:rFonts w:ascii="Times New Roman" w:eastAsia="Times New Roman" w:hAnsi="Times New Roman" w:cs="Times New Roman"/>
                <w:color w:val="000000"/>
              </w:rPr>
            </w:pPr>
            <w:r w:rsidRPr="00A468EA">
              <w:rPr>
                <w:rFonts w:ascii="Times New Roman" w:eastAsia="Times New Roman" w:hAnsi="Times New Roman" w:cs="Times New Roman"/>
                <w:color w:val="000000"/>
              </w:rPr>
              <w:t>Председатель МО</w:t>
            </w:r>
          </w:p>
          <w:p w:rsidR="00A468EA" w:rsidRPr="00A468EA" w:rsidRDefault="00A468EA" w:rsidP="00A468EA">
            <w:pPr>
              <w:autoSpaceDE w:val="0"/>
              <w:autoSpaceDN w:val="0"/>
              <w:spacing w:after="120" w:line="240" w:lineRule="auto"/>
              <w:rPr>
                <w:rFonts w:ascii="Times New Roman" w:eastAsia="Times New Roman" w:hAnsi="Times New Roman" w:cs="Times New Roman"/>
                <w:color w:val="000000"/>
              </w:rPr>
            </w:pPr>
            <w:r w:rsidRPr="00A468EA">
              <w:rPr>
                <w:rFonts w:ascii="Times New Roman" w:eastAsia="Times New Roman" w:hAnsi="Times New Roman" w:cs="Times New Roman"/>
                <w:color w:val="000000"/>
              </w:rPr>
              <w:t xml:space="preserve">________________________ </w:t>
            </w:r>
          </w:p>
          <w:p w:rsidR="00A468EA" w:rsidRPr="00A468EA" w:rsidRDefault="00A468EA" w:rsidP="00A468EA">
            <w:pPr>
              <w:autoSpaceDE w:val="0"/>
              <w:autoSpaceDN w:val="0"/>
              <w:spacing w:after="0" w:line="240" w:lineRule="auto"/>
              <w:rPr>
                <w:rFonts w:ascii="Times New Roman" w:eastAsia="Times New Roman" w:hAnsi="Times New Roman" w:cs="Times New Roman"/>
                <w:color w:val="000000"/>
              </w:rPr>
            </w:pPr>
            <w:r w:rsidRPr="00A468EA">
              <w:rPr>
                <w:rFonts w:ascii="Times New Roman" w:eastAsia="Times New Roman" w:hAnsi="Times New Roman" w:cs="Times New Roman"/>
                <w:color w:val="000000"/>
              </w:rPr>
              <w:t>Орехова И.В.</w:t>
            </w:r>
          </w:p>
          <w:p w:rsidR="00A468EA" w:rsidRPr="00A468EA" w:rsidRDefault="00A468EA" w:rsidP="00A468EA">
            <w:pPr>
              <w:autoSpaceDE w:val="0"/>
              <w:autoSpaceDN w:val="0"/>
              <w:spacing w:after="0" w:line="240" w:lineRule="auto"/>
              <w:rPr>
                <w:rFonts w:ascii="Times New Roman" w:eastAsia="Times New Roman" w:hAnsi="Times New Roman" w:cs="Times New Roman"/>
                <w:color w:val="000000"/>
              </w:rPr>
            </w:pPr>
          </w:p>
        </w:tc>
        <w:tc>
          <w:tcPr>
            <w:tcW w:w="3270" w:type="dxa"/>
          </w:tcPr>
          <w:p w:rsidR="00A468EA" w:rsidRPr="00A468EA" w:rsidRDefault="00A468EA" w:rsidP="00A468EA">
            <w:pPr>
              <w:autoSpaceDE w:val="0"/>
              <w:autoSpaceDN w:val="0"/>
              <w:spacing w:after="120" w:line="276" w:lineRule="auto"/>
              <w:rPr>
                <w:rFonts w:ascii="Times New Roman" w:eastAsia="Times New Roman" w:hAnsi="Times New Roman" w:cs="Times New Roman"/>
                <w:color w:val="000000"/>
              </w:rPr>
            </w:pPr>
            <w:r w:rsidRPr="00A468EA">
              <w:rPr>
                <w:rFonts w:ascii="Times New Roman" w:eastAsia="Times New Roman" w:hAnsi="Times New Roman" w:cs="Times New Roman"/>
                <w:color w:val="000000"/>
              </w:rPr>
              <w:t>СОГЛАСОВАНО</w:t>
            </w:r>
          </w:p>
          <w:p w:rsidR="00A468EA" w:rsidRPr="00A468EA" w:rsidRDefault="00A468EA" w:rsidP="00A468EA">
            <w:pPr>
              <w:autoSpaceDE w:val="0"/>
              <w:autoSpaceDN w:val="0"/>
              <w:spacing w:after="120" w:line="276" w:lineRule="auto"/>
              <w:rPr>
                <w:rFonts w:ascii="Times New Roman" w:eastAsia="Times New Roman" w:hAnsi="Times New Roman" w:cs="Times New Roman"/>
                <w:color w:val="000000"/>
              </w:rPr>
            </w:pPr>
            <w:r w:rsidRPr="00A468EA">
              <w:rPr>
                <w:rFonts w:ascii="Times New Roman" w:eastAsia="Times New Roman" w:hAnsi="Times New Roman" w:cs="Times New Roman"/>
                <w:color w:val="000000"/>
              </w:rPr>
              <w:t>Зам.директора по УВР</w:t>
            </w:r>
          </w:p>
          <w:p w:rsidR="00A468EA" w:rsidRPr="00A468EA" w:rsidRDefault="00A468EA" w:rsidP="00A468EA">
            <w:pPr>
              <w:autoSpaceDE w:val="0"/>
              <w:autoSpaceDN w:val="0"/>
              <w:spacing w:after="120" w:line="240" w:lineRule="auto"/>
              <w:rPr>
                <w:rFonts w:ascii="Times New Roman" w:eastAsia="Times New Roman" w:hAnsi="Times New Roman" w:cs="Times New Roman"/>
                <w:color w:val="000000"/>
              </w:rPr>
            </w:pPr>
            <w:r w:rsidRPr="00A468EA">
              <w:rPr>
                <w:rFonts w:ascii="Times New Roman" w:eastAsia="Times New Roman" w:hAnsi="Times New Roman" w:cs="Times New Roman"/>
                <w:color w:val="000000"/>
              </w:rPr>
              <w:t xml:space="preserve">________________________ </w:t>
            </w:r>
          </w:p>
          <w:p w:rsidR="00A468EA" w:rsidRPr="00A468EA" w:rsidRDefault="00A468EA" w:rsidP="00A468EA">
            <w:pPr>
              <w:autoSpaceDE w:val="0"/>
              <w:autoSpaceDN w:val="0"/>
              <w:spacing w:after="0" w:line="240" w:lineRule="auto"/>
              <w:rPr>
                <w:rFonts w:ascii="Times New Roman" w:eastAsia="Times New Roman" w:hAnsi="Times New Roman" w:cs="Times New Roman"/>
                <w:color w:val="000000"/>
              </w:rPr>
            </w:pPr>
            <w:r w:rsidRPr="00A468EA">
              <w:rPr>
                <w:rFonts w:ascii="Times New Roman" w:eastAsia="Times New Roman" w:hAnsi="Times New Roman" w:cs="Times New Roman"/>
                <w:color w:val="000000"/>
              </w:rPr>
              <w:t>Бедоева А.Т.</w:t>
            </w:r>
          </w:p>
          <w:p w:rsidR="00A468EA" w:rsidRPr="00A468EA" w:rsidRDefault="00A468EA" w:rsidP="00A468EA">
            <w:pPr>
              <w:autoSpaceDE w:val="0"/>
              <w:autoSpaceDN w:val="0"/>
              <w:spacing w:after="0" w:line="240" w:lineRule="auto"/>
              <w:rPr>
                <w:rFonts w:ascii="Times New Roman" w:eastAsia="Times New Roman" w:hAnsi="Times New Roman" w:cs="Times New Roman"/>
                <w:color w:val="000000"/>
              </w:rPr>
            </w:pPr>
          </w:p>
        </w:tc>
        <w:tc>
          <w:tcPr>
            <w:tcW w:w="3270" w:type="dxa"/>
            <w:hideMark/>
          </w:tcPr>
          <w:p w:rsidR="00A468EA" w:rsidRPr="00A468EA" w:rsidRDefault="00A468EA" w:rsidP="00A468EA">
            <w:pPr>
              <w:autoSpaceDE w:val="0"/>
              <w:autoSpaceDN w:val="0"/>
              <w:spacing w:after="120" w:line="276" w:lineRule="auto"/>
              <w:rPr>
                <w:rFonts w:ascii="Times New Roman" w:eastAsia="Times New Roman" w:hAnsi="Times New Roman" w:cs="Times New Roman"/>
                <w:color w:val="000000"/>
              </w:rPr>
            </w:pPr>
            <w:r w:rsidRPr="00A468EA">
              <w:rPr>
                <w:rFonts w:ascii="Times New Roman" w:eastAsia="Times New Roman" w:hAnsi="Times New Roman" w:cs="Times New Roman"/>
                <w:color w:val="000000"/>
              </w:rPr>
              <w:t>УТВЕРЖДЕНО</w:t>
            </w:r>
          </w:p>
          <w:p w:rsidR="00A468EA" w:rsidRPr="00A468EA" w:rsidRDefault="00A468EA" w:rsidP="00A468EA">
            <w:pPr>
              <w:autoSpaceDE w:val="0"/>
              <w:autoSpaceDN w:val="0"/>
              <w:spacing w:after="120" w:line="276" w:lineRule="auto"/>
              <w:rPr>
                <w:rFonts w:ascii="Times New Roman" w:eastAsia="Times New Roman" w:hAnsi="Times New Roman" w:cs="Times New Roman"/>
                <w:color w:val="000000"/>
              </w:rPr>
            </w:pPr>
            <w:r w:rsidRPr="00A468EA">
              <w:rPr>
                <w:rFonts w:ascii="Times New Roman" w:eastAsia="Times New Roman" w:hAnsi="Times New Roman" w:cs="Times New Roman"/>
                <w:color w:val="000000"/>
              </w:rPr>
              <w:t>Директор</w:t>
            </w:r>
          </w:p>
          <w:p w:rsidR="00A468EA" w:rsidRPr="00A468EA" w:rsidRDefault="00A468EA" w:rsidP="00A468EA">
            <w:pPr>
              <w:autoSpaceDE w:val="0"/>
              <w:autoSpaceDN w:val="0"/>
              <w:spacing w:after="120" w:line="240" w:lineRule="auto"/>
              <w:rPr>
                <w:rFonts w:ascii="Times New Roman" w:eastAsia="Times New Roman" w:hAnsi="Times New Roman" w:cs="Times New Roman"/>
                <w:color w:val="000000"/>
              </w:rPr>
            </w:pPr>
            <w:r w:rsidRPr="00A468EA">
              <w:rPr>
                <w:rFonts w:ascii="Times New Roman" w:eastAsia="Times New Roman" w:hAnsi="Times New Roman" w:cs="Times New Roman"/>
                <w:color w:val="000000"/>
              </w:rPr>
              <w:t xml:space="preserve">________________________ </w:t>
            </w:r>
          </w:p>
          <w:p w:rsidR="00A468EA" w:rsidRPr="00A468EA" w:rsidRDefault="00A468EA" w:rsidP="00A468EA">
            <w:pPr>
              <w:autoSpaceDE w:val="0"/>
              <w:autoSpaceDN w:val="0"/>
              <w:spacing w:after="0" w:line="240" w:lineRule="auto"/>
              <w:rPr>
                <w:rFonts w:ascii="Times New Roman" w:eastAsia="Times New Roman" w:hAnsi="Times New Roman" w:cs="Times New Roman"/>
                <w:color w:val="000000"/>
              </w:rPr>
            </w:pPr>
            <w:r w:rsidRPr="00A468EA">
              <w:rPr>
                <w:rFonts w:ascii="Times New Roman" w:eastAsia="Times New Roman" w:hAnsi="Times New Roman" w:cs="Times New Roman"/>
                <w:color w:val="000000"/>
              </w:rPr>
              <w:t>Дулаева М.У.</w:t>
            </w:r>
          </w:p>
          <w:p w:rsidR="00A468EA" w:rsidRPr="00A468EA" w:rsidRDefault="00A468EA" w:rsidP="00A468EA">
            <w:pPr>
              <w:autoSpaceDE w:val="0"/>
              <w:autoSpaceDN w:val="0"/>
              <w:spacing w:after="120" w:line="240" w:lineRule="auto"/>
              <w:jc w:val="both"/>
              <w:rPr>
                <w:rFonts w:ascii="Times New Roman" w:eastAsia="Times New Roman" w:hAnsi="Times New Roman" w:cs="Times New Roman"/>
                <w:color w:val="000000"/>
                <w:lang w:val="en-US"/>
              </w:rPr>
            </w:pPr>
            <w:r w:rsidRPr="00A468EA">
              <w:rPr>
                <w:rFonts w:ascii="Times New Roman" w:eastAsia="Times New Roman" w:hAnsi="Times New Roman" w:cs="Times New Roman"/>
                <w:color w:val="000000"/>
                <w:lang w:val="en-US"/>
              </w:rPr>
              <w:t>Приказ №126 от 30.08. 2025 г.</w:t>
            </w:r>
          </w:p>
        </w:tc>
      </w:tr>
    </w:tbl>
    <w:p w:rsidR="00E53FA2" w:rsidRPr="00E53FA2" w:rsidRDefault="00E53FA2" w:rsidP="00E53FA2">
      <w:pPr>
        <w:suppressAutoHyphens/>
        <w:spacing w:after="0" w:line="240" w:lineRule="auto"/>
        <w:jc w:val="center"/>
        <w:rPr>
          <w:rFonts w:ascii="Times New Roman" w:eastAsia="Calibri" w:hAnsi="Times New Roman" w:cs="Times New Roman"/>
          <w:b/>
          <w:lang w:eastAsia="ar-SA"/>
        </w:rPr>
      </w:pPr>
      <w:bookmarkStart w:id="2" w:name="_GoBack"/>
      <w:bookmarkEnd w:id="2"/>
    </w:p>
    <w:p w:rsidR="00E53FA2" w:rsidRPr="00E53FA2" w:rsidRDefault="00E53FA2" w:rsidP="00E53FA2">
      <w:pPr>
        <w:suppressAutoHyphens/>
        <w:spacing w:after="0" w:line="240" w:lineRule="auto"/>
        <w:jc w:val="center"/>
        <w:rPr>
          <w:rFonts w:ascii="Times New Roman" w:eastAsia="Calibri" w:hAnsi="Times New Roman" w:cs="Times New Roman"/>
          <w:b/>
          <w:lang w:eastAsia="ar-SA"/>
        </w:rPr>
      </w:pPr>
    </w:p>
    <w:p w:rsidR="00E53FA2" w:rsidRPr="00E53FA2" w:rsidRDefault="00E53FA2" w:rsidP="00E53FA2">
      <w:pPr>
        <w:shd w:val="clear" w:color="auto" w:fill="FFFFFF"/>
        <w:spacing w:after="150" w:line="276" w:lineRule="auto"/>
        <w:jc w:val="center"/>
        <w:rPr>
          <w:rFonts w:ascii="Times New Roman" w:eastAsia="Calibri" w:hAnsi="Times New Roman" w:cs="Times New Roman"/>
          <w:b/>
          <w:bCs/>
          <w:color w:val="000000"/>
          <w:sz w:val="28"/>
          <w:szCs w:val="28"/>
          <w:lang w:eastAsia="ru-RU"/>
        </w:rPr>
      </w:pPr>
    </w:p>
    <w:p w:rsidR="00E53FA2" w:rsidRPr="00E53FA2" w:rsidRDefault="00E53FA2" w:rsidP="00E53FA2">
      <w:pPr>
        <w:shd w:val="clear" w:color="auto" w:fill="FFFFFF"/>
        <w:spacing w:after="150" w:line="276" w:lineRule="auto"/>
        <w:jc w:val="center"/>
        <w:rPr>
          <w:rFonts w:ascii="Times New Roman" w:eastAsia="Calibri" w:hAnsi="Times New Roman" w:cs="Times New Roman"/>
          <w:b/>
          <w:bCs/>
          <w:color w:val="000000"/>
          <w:sz w:val="28"/>
          <w:szCs w:val="28"/>
          <w:lang w:eastAsia="ru-RU"/>
        </w:rPr>
      </w:pPr>
      <w:r w:rsidRPr="00E53FA2">
        <w:rPr>
          <w:rFonts w:ascii="Times New Roman" w:eastAsia="Calibri" w:hAnsi="Times New Roman" w:cs="Times New Roman"/>
          <w:b/>
          <w:bCs/>
          <w:color w:val="000000"/>
          <w:sz w:val="28"/>
          <w:szCs w:val="28"/>
          <w:lang w:eastAsia="ru-RU"/>
        </w:rPr>
        <w:t xml:space="preserve">АДАПТИРОВАННАЯ РАБОЧАЯ ПРОГРАММА </w:t>
      </w:r>
    </w:p>
    <w:p w:rsidR="00E53FA2" w:rsidRPr="00E53FA2" w:rsidRDefault="00E53FA2" w:rsidP="00E53FA2">
      <w:pPr>
        <w:shd w:val="clear" w:color="auto" w:fill="FFFFFF"/>
        <w:spacing w:after="150" w:line="276" w:lineRule="auto"/>
        <w:jc w:val="center"/>
        <w:rPr>
          <w:rFonts w:ascii="Times New Roman" w:eastAsia="Calibri" w:hAnsi="Times New Roman" w:cs="Times New Roman"/>
          <w:color w:val="000000"/>
          <w:sz w:val="28"/>
          <w:szCs w:val="28"/>
          <w:lang w:eastAsia="ru-RU"/>
        </w:rPr>
      </w:pPr>
      <w:r w:rsidRPr="00E53FA2">
        <w:rPr>
          <w:rFonts w:ascii="Times New Roman" w:eastAsia="Calibri" w:hAnsi="Times New Roman" w:cs="Times New Roman"/>
          <w:color w:val="000000"/>
          <w:sz w:val="28"/>
          <w:szCs w:val="28"/>
          <w:lang w:eastAsia="ru-RU"/>
        </w:rPr>
        <w:t xml:space="preserve">начального общего образования </w:t>
      </w:r>
    </w:p>
    <w:p w:rsidR="00E53FA2" w:rsidRPr="00E53FA2" w:rsidRDefault="00E53FA2" w:rsidP="00E53FA2">
      <w:pPr>
        <w:shd w:val="clear" w:color="auto" w:fill="FFFFFF"/>
        <w:spacing w:after="150" w:line="276" w:lineRule="auto"/>
        <w:jc w:val="center"/>
        <w:rPr>
          <w:rFonts w:ascii="Times New Roman" w:eastAsia="Calibri" w:hAnsi="Times New Roman" w:cs="Times New Roman"/>
          <w:color w:val="000000"/>
          <w:sz w:val="28"/>
          <w:szCs w:val="28"/>
          <w:lang w:eastAsia="ru-RU"/>
        </w:rPr>
      </w:pPr>
      <w:r w:rsidRPr="00E53FA2">
        <w:rPr>
          <w:rFonts w:ascii="Times New Roman" w:eastAsia="Calibri" w:hAnsi="Times New Roman" w:cs="Times New Roman"/>
          <w:color w:val="000000"/>
          <w:sz w:val="28"/>
          <w:szCs w:val="28"/>
          <w:lang w:eastAsia="ru-RU"/>
        </w:rPr>
        <w:t xml:space="preserve">для </w:t>
      </w:r>
      <w:r>
        <w:rPr>
          <w:rFonts w:ascii="Times New Roman" w:eastAsia="Calibri" w:hAnsi="Times New Roman" w:cs="Times New Roman"/>
          <w:color w:val="000000"/>
          <w:sz w:val="28"/>
          <w:szCs w:val="28"/>
          <w:lang w:eastAsia="ru-RU"/>
        </w:rPr>
        <w:t xml:space="preserve">обучающегося </w:t>
      </w:r>
      <w:r w:rsidRPr="00E53FA2">
        <w:rPr>
          <w:rFonts w:ascii="Times New Roman" w:eastAsia="Calibri" w:hAnsi="Times New Roman" w:cs="Times New Roman"/>
          <w:color w:val="000000"/>
          <w:sz w:val="28"/>
          <w:szCs w:val="28"/>
          <w:lang w:eastAsia="ru-RU"/>
        </w:rPr>
        <w:t xml:space="preserve">с ОВЗ </w:t>
      </w:r>
      <w:r w:rsidRPr="00E53FA2">
        <w:rPr>
          <w:rFonts w:ascii="Times New Roman" w:eastAsia="Calibri" w:hAnsi="Times New Roman" w:cs="Times New Roman"/>
          <w:b/>
          <w:bCs/>
          <w:color w:val="000000"/>
          <w:sz w:val="28"/>
          <w:szCs w:val="28"/>
          <w:lang w:eastAsia="ru-RU"/>
        </w:rPr>
        <w:t>(Вариант 7.2)</w:t>
      </w:r>
      <w:r w:rsidRPr="00E53FA2">
        <w:rPr>
          <w:rFonts w:ascii="Times New Roman" w:eastAsia="Calibri" w:hAnsi="Times New Roman" w:cs="Times New Roman"/>
          <w:color w:val="000000"/>
          <w:sz w:val="28"/>
          <w:szCs w:val="28"/>
          <w:lang w:eastAsia="ru-RU"/>
        </w:rPr>
        <w:t xml:space="preserve"> </w:t>
      </w:r>
    </w:p>
    <w:p w:rsidR="00E53FA2" w:rsidRPr="00E53FA2" w:rsidRDefault="00E53FA2" w:rsidP="00E53FA2">
      <w:pPr>
        <w:shd w:val="clear" w:color="auto" w:fill="FFFFFF"/>
        <w:spacing w:after="150" w:line="276" w:lineRule="auto"/>
        <w:jc w:val="center"/>
        <w:rPr>
          <w:rFonts w:ascii="Times New Roman" w:eastAsia="Calibri" w:hAnsi="Times New Roman" w:cs="Times New Roman"/>
          <w:color w:val="000000"/>
          <w:sz w:val="28"/>
          <w:szCs w:val="28"/>
          <w:lang w:eastAsia="ru-RU"/>
        </w:rPr>
      </w:pPr>
      <w:r>
        <w:rPr>
          <w:rFonts w:ascii="Times New Roman" w:eastAsia="Calibri" w:hAnsi="Times New Roman" w:cs="Times New Roman"/>
          <w:color w:val="000000"/>
          <w:sz w:val="28"/>
          <w:szCs w:val="28"/>
          <w:lang w:eastAsia="ru-RU"/>
        </w:rPr>
        <w:t>3</w:t>
      </w:r>
      <w:r w:rsidRPr="00E53FA2">
        <w:rPr>
          <w:rFonts w:ascii="Times New Roman" w:eastAsia="Calibri" w:hAnsi="Times New Roman" w:cs="Times New Roman"/>
          <w:color w:val="000000"/>
          <w:sz w:val="28"/>
          <w:szCs w:val="28"/>
          <w:lang w:eastAsia="ru-RU"/>
        </w:rPr>
        <w:t xml:space="preserve"> «</w:t>
      </w:r>
      <w:r>
        <w:rPr>
          <w:rFonts w:ascii="Times New Roman" w:eastAsia="Calibri" w:hAnsi="Times New Roman" w:cs="Times New Roman"/>
          <w:color w:val="000000"/>
          <w:sz w:val="28"/>
          <w:szCs w:val="28"/>
          <w:lang w:eastAsia="ru-RU"/>
        </w:rPr>
        <w:t>В</w:t>
      </w:r>
      <w:r w:rsidRPr="00E53FA2">
        <w:rPr>
          <w:rFonts w:ascii="Times New Roman" w:eastAsia="Calibri" w:hAnsi="Times New Roman" w:cs="Times New Roman"/>
          <w:color w:val="000000"/>
          <w:sz w:val="28"/>
          <w:szCs w:val="28"/>
          <w:lang w:eastAsia="ru-RU"/>
        </w:rPr>
        <w:t xml:space="preserve">» класса </w:t>
      </w:r>
    </w:p>
    <w:p w:rsidR="00E53FA2" w:rsidRPr="00E53FA2" w:rsidRDefault="00E53FA2" w:rsidP="00E53FA2">
      <w:pPr>
        <w:shd w:val="clear" w:color="auto" w:fill="FFFFFF"/>
        <w:spacing w:after="150" w:line="276" w:lineRule="auto"/>
        <w:jc w:val="center"/>
        <w:rPr>
          <w:rFonts w:ascii="Times New Roman" w:eastAsia="Calibri" w:hAnsi="Times New Roman" w:cs="Times New Roman"/>
          <w:bCs/>
          <w:color w:val="000000"/>
          <w:sz w:val="28"/>
          <w:szCs w:val="28"/>
          <w:lang w:eastAsia="ru-RU"/>
        </w:rPr>
      </w:pPr>
      <w:r>
        <w:rPr>
          <w:rFonts w:ascii="Times New Roman" w:eastAsia="Calibri" w:hAnsi="Times New Roman" w:cs="Times New Roman"/>
          <w:bCs/>
          <w:color w:val="000000"/>
          <w:sz w:val="28"/>
          <w:szCs w:val="28"/>
          <w:lang w:eastAsia="ru-RU"/>
        </w:rPr>
        <w:t>Рыжова Михаила Владиславовича</w:t>
      </w:r>
    </w:p>
    <w:p w:rsidR="00E53FA2" w:rsidRPr="00E53FA2" w:rsidRDefault="00E53FA2" w:rsidP="00E53FA2">
      <w:pPr>
        <w:shd w:val="clear" w:color="auto" w:fill="FFFFFF"/>
        <w:spacing w:after="150" w:line="276" w:lineRule="auto"/>
        <w:jc w:val="center"/>
        <w:rPr>
          <w:rFonts w:ascii="Times New Roman" w:eastAsia="Calibri" w:hAnsi="Times New Roman" w:cs="Times New Roman"/>
          <w:color w:val="000000"/>
          <w:sz w:val="28"/>
          <w:szCs w:val="28"/>
          <w:lang w:eastAsia="ru-RU"/>
        </w:rPr>
      </w:pPr>
      <w:r w:rsidRPr="00E53FA2">
        <w:rPr>
          <w:rFonts w:ascii="Times New Roman" w:eastAsia="Calibri" w:hAnsi="Times New Roman" w:cs="Times New Roman"/>
          <w:color w:val="000000"/>
          <w:sz w:val="28"/>
          <w:szCs w:val="28"/>
          <w:lang w:eastAsia="ru-RU"/>
        </w:rPr>
        <w:t>на 2025-2026 учебный год</w:t>
      </w:r>
    </w:p>
    <w:p w:rsidR="00E53FA2" w:rsidRPr="00E53FA2" w:rsidRDefault="00E53FA2" w:rsidP="00E53FA2">
      <w:pPr>
        <w:shd w:val="clear" w:color="auto" w:fill="FFFFFF"/>
        <w:spacing w:after="150" w:line="276" w:lineRule="auto"/>
        <w:jc w:val="center"/>
        <w:rPr>
          <w:rFonts w:ascii="Times New Roman" w:eastAsia="Calibri" w:hAnsi="Times New Roman" w:cs="Times New Roman"/>
          <w:color w:val="000000"/>
          <w:sz w:val="28"/>
          <w:szCs w:val="28"/>
          <w:lang w:eastAsia="ru-RU"/>
        </w:rPr>
      </w:pPr>
    </w:p>
    <w:p w:rsidR="00E53FA2" w:rsidRPr="00E53FA2" w:rsidRDefault="00E53FA2" w:rsidP="00E53FA2">
      <w:pPr>
        <w:shd w:val="clear" w:color="auto" w:fill="FFFFFF"/>
        <w:spacing w:after="150" w:line="276" w:lineRule="auto"/>
        <w:jc w:val="center"/>
        <w:rPr>
          <w:rFonts w:ascii="Times New Roman" w:eastAsia="Calibri" w:hAnsi="Times New Roman" w:cs="Times New Roman"/>
          <w:color w:val="000000"/>
          <w:sz w:val="28"/>
          <w:szCs w:val="28"/>
          <w:lang w:eastAsia="ru-RU"/>
        </w:rPr>
      </w:pPr>
    </w:p>
    <w:p w:rsidR="00E53FA2" w:rsidRPr="00E53FA2" w:rsidRDefault="00E53FA2" w:rsidP="00E53FA2">
      <w:pPr>
        <w:suppressAutoHyphens/>
        <w:spacing w:after="0" w:line="240" w:lineRule="auto"/>
        <w:rPr>
          <w:rFonts w:ascii="Times New Roman" w:eastAsia="Calibri" w:hAnsi="Times New Roman" w:cs="Times New Roman"/>
          <w:u w:val="single"/>
          <w:lang w:eastAsia="ar-SA"/>
        </w:rPr>
      </w:pPr>
    </w:p>
    <w:p w:rsidR="00E53FA2" w:rsidRPr="00E53FA2" w:rsidRDefault="00E53FA2" w:rsidP="00E53FA2">
      <w:pPr>
        <w:suppressAutoHyphens/>
        <w:spacing w:after="0" w:line="240" w:lineRule="auto"/>
        <w:rPr>
          <w:rFonts w:ascii="Times New Roman" w:eastAsia="Calibri" w:hAnsi="Times New Roman" w:cs="Times New Roman"/>
          <w:u w:val="single"/>
          <w:lang w:eastAsia="ar-SA"/>
        </w:rPr>
      </w:pPr>
    </w:p>
    <w:p w:rsidR="00E53FA2" w:rsidRPr="00E53FA2" w:rsidRDefault="00E53FA2" w:rsidP="00E53FA2">
      <w:pPr>
        <w:suppressAutoHyphens/>
        <w:spacing w:after="0" w:line="240" w:lineRule="auto"/>
        <w:jc w:val="right"/>
        <w:rPr>
          <w:rFonts w:ascii="Times New Roman" w:eastAsia="Calibri" w:hAnsi="Times New Roman" w:cs="Times New Roman"/>
          <w:lang w:eastAsia="ar-SA"/>
        </w:rPr>
      </w:pPr>
      <w:r w:rsidRPr="00E53FA2">
        <w:rPr>
          <w:rFonts w:ascii="Times New Roman" w:eastAsia="Calibri" w:hAnsi="Times New Roman" w:cs="Times New Roman"/>
          <w:lang w:eastAsia="ar-SA"/>
        </w:rPr>
        <w:t xml:space="preserve">Составитель: </w:t>
      </w:r>
      <w:r w:rsidR="00A25DC3">
        <w:rPr>
          <w:rFonts w:ascii="Times New Roman" w:eastAsia="Calibri" w:hAnsi="Times New Roman" w:cs="Times New Roman"/>
          <w:lang w:eastAsia="ar-SA"/>
        </w:rPr>
        <w:t>Орехова И.В.</w:t>
      </w:r>
    </w:p>
    <w:p w:rsidR="00E53FA2" w:rsidRPr="00E53FA2" w:rsidRDefault="00E53FA2" w:rsidP="00E53FA2">
      <w:pPr>
        <w:suppressAutoHyphens/>
        <w:spacing w:after="0" w:line="240" w:lineRule="auto"/>
        <w:jc w:val="right"/>
        <w:rPr>
          <w:rFonts w:ascii="Times New Roman" w:eastAsia="Calibri" w:hAnsi="Times New Roman" w:cs="Times New Roman"/>
          <w:lang w:eastAsia="ar-SA"/>
        </w:rPr>
      </w:pPr>
      <w:r w:rsidRPr="00E53FA2">
        <w:rPr>
          <w:rFonts w:ascii="Times New Roman" w:eastAsia="Calibri" w:hAnsi="Times New Roman" w:cs="Times New Roman"/>
          <w:lang w:eastAsia="ar-SA"/>
        </w:rPr>
        <w:t>учитель начальных классов</w:t>
      </w:r>
    </w:p>
    <w:p w:rsidR="00E53FA2" w:rsidRPr="00E53FA2" w:rsidRDefault="00E53FA2" w:rsidP="00E53FA2">
      <w:pPr>
        <w:suppressAutoHyphens/>
        <w:spacing w:after="0" w:line="240" w:lineRule="auto"/>
        <w:rPr>
          <w:rFonts w:ascii="Times New Roman" w:eastAsia="Calibri" w:hAnsi="Times New Roman" w:cs="Times New Roman"/>
          <w:u w:val="single"/>
          <w:lang w:eastAsia="ar-SA"/>
        </w:rPr>
      </w:pPr>
    </w:p>
    <w:p w:rsidR="00E53FA2" w:rsidRPr="00E53FA2" w:rsidRDefault="00E53FA2" w:rsidP="00E53FA2">
      <w:pPr>
        <w:suppressAutoHyphens/>
        <w:spacing w:after="0" w:line="240" w:lineRule="auto"/>
        <w:rPr>
          <w:rFonts w:ascii="Times New Roman" w:eastAsia="Calibri" w:hAnsi="Times New Roman" w:cs="Times New Roman"/>
          <w:u w:val="single"/>
          <w:lang w:eastAsia="ar-SA"/>
        </w:rPr>
      </w:pPr>
    </w:p>
    <w:p w:rsidR="00E53FA2" w:rsidRPr="00E53FA2" w:rsidRDefault="00E53FA2" w:rsidP="00E53FA2">
      <w:pPr>
        <w:suppressAutoHyphens/>
        <w:spacing w:after="0" w:line="240" w:lineRule="auto"/>
        <w:jc w:val="center"/>
        <w:rPr>
          <w:rFonts w:ascii="Times New Roman" w:eastAsia="Calibri" w:hAnsi="Times New Roman" w:cs="Times New Roman"/>
          <w:lang w:eastAsia="ar-SA"/>
        </w:rPr>
      </w:pPr>
    </w:p>
    <w:p w:rsidR="00E53FA2" w:rsidRPr="00E53FA2" w:rsidRDefault="00E53FA2" w:rsidP="00E53FA2">
      <w:pPr>
        <w:tabs>
          <w:tab w:val="left" w:pos="502"/>
        </w:tabs>
        <w:suppressAutoHyphens/>
        <w:spacing w:after="0" w:line="240" w:lineRule="auto"/>
        <w:rPr>
          <w:rFonts w:ascii="Times New Roman" w:eastAsia="Calibri" w:hAnsi="Times New Roman" w:cs="Times New Roman"/>
          <w:lang w:eastAsia="ar-SA"/>
        </w:rPr>
      </w:pPr>
    </w:p>
    <w:p w:rsidR="00E53FA2" w:rsidRPr="00E53FA2" w:rsidRDefault="00E53FA2" w:rsidP="00E53FA2">
      <w:pPr>
        <w:tabs>
          <w:tab w:val="left" w:pos="502"/>
        </w:tabs>
        <w:suppressAutoHyphens/>
        <w:spacing w:after="0" w:line="240" w:lineRule="auto"/>
        <w:rPr>
          <w:rFonts w:ascii="Times New Roman" w:eastAsia="Calibri" w:hAnsi="Times New Roman" w:cs="Times New Roman"/>
          <w:lang w:eastAsia="ar-SA"/>
        </w:rPr>
      </w:pPr>
    </w:p>
    <w:p w:rsidR="00E53FA2" w:rsidRPr="00E53FA2" w:rsidRDefault="00E53FA2" w:rsidP="00E53FA2">
      <w:pPr>
        <w:tabs>
          <w:tab w:val="left" w:pos="502"/>
        </w:tabs>
        <w:suppressAutoHyphens/>
        <w:spacing w:after="0" w:line="240" w:lineRule="auto"/>
        <w:rPr>
          <w:rFonts w:ascii="Times New Roman" w:eastAsia="Calibri" w:hAnsi="Times New Roman" w:cs="Times New Roman"/>
          <w:lang w:eastAsia="ar-SA"/>
        </w:rPr>
      </w:pPr>
    </w:p>
    <w:p w:rsidR="00E53FA2" w:rsidRPr="00E53FA2" w:rsidRDefault="00E53FA2" w:rsidP="00E53FA2">
      <w:pPr>
        <w:tabs>
          <w:tab w:val="left" w:pos="502"/>
        </w:tabs>
        <w:suppressAutoHyphens/>
        <w:spacing w:after="0" w:line="240" w:lineRule="auto"/>
        <w:rPr>
          <w:rFonts w:ascii="Times New Roman" w:eastAsia="Calibri" w:hAnsi="Times New Roman" w:cs="Times New Roman"/>
          <w:lang w:eastAsia="ar-SA"/>
        </w:rPr>
      </w:pPr>
    </w:p>
    <w:p w:rsidR="00E53FA2" w:rsidRPr="00E53FA2" w:rsidRDefault="00E53FA2" w:rsidP="00E53FA2">
      <w:pPr>
        <w:tabs>
          <w:tab w:val="left" w:pos="502"/>
        </w:tabs>
        <w:suppressAutoHyphens/>
        <w:spacing w:after="0" w:line="240" w:lineRule="auto"/>
        <w:rPr>
          <w:rFonts w:ascii="Times New Roman" w:eastAsia="Calibri" w:hAnsi="Times New Roman" w:cs="Times New Roman"/>
          <w:lang w:eastAsia="ar-SA"/>
        </w:rPr>
      </w:pPr>
    </w:p>
    <w:p w:rsidR="00E53FA2" w:rsidRPr="00E53FA2" w:rsidRDefault="00E53FA2" w:rsidP="00E53FA2">
      <w:pPr>
        <w:tabs>
          <w:tab w:val="left" w:pos="502"/>
        </w:tabs>
        <w:suppressAutoHyphens/>
        <w:spacing w:after="0" w:line="240" w:lineRule="auto"/>
        <w:rPr>
          <w:rFonts w:ascii="Times New Roman" w:eastAsia="Calibri" w:hAnsi="Times New Roman" w:cs="Times New Roman"/>
          <w:lang w:eastAsia="ar-SA"/>
        </w:rPr>
      </w:pPr>
    </w:p>
    <w:p w:rsidR="00E53FA2" w:rsidRPr="00E53FA2" w:rsidRDefault="00E53FA2" w:rsidP="00E53FA2">
      <w:pPr>
        <w:tabs>
          <w:tab w:val="left" w:pos="502"/>
        </w:tabs>
        <w:suppressAutoHyphens/>
        <w:spacing w:after="0" w:line="240" w:lineRule="auto"/>
        <w:rPr>
          <w:rFonts w:ascii="Times New Roman" w:eastAsia="Calibri" w:hAnsi="Times New Roman" w:cs="Times New Roman"/>
          <w:lang w:eastAsia="ar-SA"/>
        </w:rPr>
      </w:pPr>
    </w:p>
    <w:p w:rsidR="00E53FA2" w:rsidRPr="00E53FA2" w:rsidRDefault="00E53FA2" w:rsidP="00E53FA2">
      <w:pPr>
        <w:tabs>
          <w:tab w:val="left" w:pos="502"/>
        </w:tabs>
        <w:suppressAutoHyphens/>
        <w:spacing w:after="0" w:line="240" w:lineRule="auto"/>
        <w:rPr>
          <w:rFonts w:ascii="Times New Roman" w:eastAsia="Calibri" w:hAnsi="Times New Roman" w:cs="Times New Roman"/>
          <w:lang w:eastAsia="ar-SA"/>
        </w:rPr>
      </w:pPr>
    </w:p>
    <w:p w:rsidR="00E53FA2" w:rsidRPr="00E53FA2" w:rsidRDefault="00E53FA2" w:rsidP="00E53FA2">
      <w:pPr>
        <w:tabs>
          <w:tab w:val="left" w:pos="502"/>
        </w:tabs>
        <w:suppressAutoHyphens/>
        <w:spacing w:after="0" w:line="240" w:lineRule="auto"/>
        <w:rPr>
          <w:rFonts w:ascii="Times New Roman" w:eastAsia="Calibri" w:hAnsi="Times New Roman" w:cs="Times New Roman"/>
          <w:lang w:eastAsia="ar-SA"/>
        </w:rPr>
      </w:pPr>
    </w:p>
    <w:p w:rsidR="00E53FA2" w:rsidRPr="00E53FA2" w:rsidRDefault="00E53FA2" w:rsidP="00E53FA2">
      <w:pPr>
        <w:spacing w:after="200" w:line="276" w:lineRule="auto"/>
        <w:jc w:val="center"/>
        <w:rPr>
          <w:rFonts w:ascii="Calibri" w:eastAsia="Calibri" w:hAnsi="Calibri" w:cs="Times New Roman"/>
        </w:rPr>
      </w:pPr>
      <w:r w:rsidRPr="00E53FA2">
        <w:rPr>
          <w:rFonts w:ascii="Times New Roman" w:eastAsia="Calibri" w:hAnsi="Times New Roman" w:cs="Times New Roman"/>
        </w:rPr>
        <w:t>г. Владикавказ, 2025 г.</w:t>
      </w:r>
    </w:p>
    <w:p w:rsidR="008550AB" w:rsidRPr="00CD03B3" w:rsidRDefault="008550AB" w:rsidP="00FD217B">
      <w:pPr>
        <w:tabs>
          <w:tab w:val="left" w:pos="284"/>
          <w:tab w:val="left" w:pos="9214"/>
        </w:tabs>
        <w:spacing w:after="0" w:line="360" w:lineRule="auto"/>
        <w:ind w:right="-1"/>
        <w:jc w:val="center"/>
        <w:rPr>
          <w:rFonts w:ascii="Times New Roman" w:eastAsia="Calibri" w:hAnsi="Times New Roman" w:cs="Times New Roman"/>
          <w:b/>
          <w:sz w:val="24"/>
          <w:szCs w:val="24"/>
        </w:rPr>
      </w:pPr>
    </w:p>
    <w:sdt>
      <w:sdtPr>
        <w:rPr>
          <w:rFonts w:ascii="Times New Roman" w:eastAsiaTheme="minorHAnsi" w:hAnsi="Times New Roman" w:cs="Times New Roman"/>
          <w:color w:val="auto"/>
          <w:sz w:val="24"/>
          <w:szCs w:val="24"/>
          <w:lang w:eastAsia="en-US"/>
        </w:rPr>
        <w:id w:val="1975719555"/>
        <w:docPartObj>
          <w:docPartGallery w:val="Table of Contents"/>
          <w:docPartUnique/>
        </w:docPartObj>
      </w:sdtPr>
      <w:sdtEndPr>
        <w:rPr>
          <w:b/>
          <w:bCs/>
        </w:rPr>
      </w:sdtEndPr>
      <w:sdtContent>
        <w:p w:rsidR="008550AB" w:rsidRPr="00CD03B3" w:rsidRDefault="00B27100" w:rsidP="00FA1B99">
          <w:pPr>
            <w:pStyle w:val="aff4"/>
            <w:tabs>
              <w:tab w:val="left" w:pos="284"/>
            </w:tabs>
            <w:spacing w:before="0" w:line="360" w:lineRule="auto"/>
            <w:ind w:right="-1"/>
            <w:jc w:val="both"/>
            <w:rPr>
              <w:rFonts w:ascii="Times New Roman" w:hAnsi="Times New Roman" w:cs="Times New Roman"/>
              <w:color w:val="auto"/>
              <w:sz w:val="24"/>
              <w:szCs w:val="24"/>
            </w:rPr>
          </w:pPr>
          <w:r w:rsidRPr="00CD03B3">
            <w:rPr>
              <w:rFonts w:ascii="Times New Roman" w:hAnsi="Times New Roman" w:cs="Times New Roman"/>
              <w:color w:val="auto"/>
              <w:sz w:val="24"/>
              <w:szCs w:val="24"/>
            </w:rPr>
            <w:t>ОГЛАВЛЕНИЕ</w:t>
          </w:r>
        </w:p>
        <w:p w:rsidR="00FA1B99" w:rsidRPr="00CD03B3" w:rsidRDefault="00BE2522" w:rsidP="00FA1B99">
          <w:pPr>
            <w:pStyle w:val="11"/>
            <w:tabs>
              <w:tab w:val="right" w:leader="dot" w:pos="9628"/>
            </w:tabs>
            <w:spacing w:line="360" w:lineRule="auto"/>
            <w:rPr>
              <w:rFonts w:eastAsiaTheme="minorEastAsia"/>
              <w:noProof/>
              <w:lang w:eastAsia="ru-RU"/>
            </w:rPr>
          </w:pPr>
          <w:r w:rsidRPr="00CD03B3">
            <w:rPr>
              <w:rFonts w:ascii="Times New Roman" w:hAnsi="Times New Roman" w:cs="Times New Roman"/>
              <w:sz w:val="24"/>
              <w:szCs w:val="24"/>
            </w:rPr>
            <w:fldChar w:fldCharType="begin"/>
          </w:r>
          <w:r w:rsidR="008550AB" w:rsidRPr="00CD03B3">
            <w:rPr>
              <w:rFonts w:ascii="Times New Roman" w:hAnsi="Times New Roman" w:cs="Times New Roman"/>
              <w:sz w:val="24"/>
              <w:szCs w:val="24"/>
            </w:rPr>
            <w:instrText xml:space="preserve"> TOC \o "1-3" \h \z \u </w:instrText>
          </w:r>
          <w:r w:rsidRPr="00CD03B3">
            <w:rPr>
              <w:rFonts w:ascii="Times New Roman" w:hAnsi="Times New Roman" w:cs="Times New Roman"/>
              <w:sz w:val="24"/>
              <w:szCs w:val="24"/>
            </w:rPr>
            <w:fldChar w:fldCharType="separate"/>
          </w:r>
        </w:p>
        <w:p w:rsidR="00FA1B99" w:rsidRPr="00CD03B3" w:rsidRDefault="008B1999" w:rsidP="00FA1B99">
          <w:pPr>
            <w:pStyle w:val="11"/>
            <w:tabs>
              <w:tab w:val="right" w:leader="dot" w:pos="9628"/>
            </w:tabs>
            <w:spacing w:line="360" w:lineRule="auto"/>
            <w:rPr>
              <w:rFonts w:eastAsiaTheme="minorEastAsia"/>
              <w:noProof/>
              <w:lang w:eastAsia="ru-RU"/>
            </w:rPr>
          </w:pPr>
          <w:hyperlink w:anchor="_Toc519094033" w:history="1">
            <w:r w:rsidR="00FA1B99" w:rsidRPr="00CD03B3">
              <w:rPr>
                <w:rStyle w:val="af1"/>
                <w:rFonts w:ascii="Times New Roman" w:eastAsia="Calibri" w:hAnsi="Times New Roman" w:cs="Times New Roman"/>
                <w:noProof/>
                <w:color w:val="auto"/>
              </w:rPr>
              <w:t>ПОЯСНИТЕЛЬНАЯ ЗАПИСКА</w:t>
            </w:r>
            <w:r w:rsidR="00FA1B99" w:rsidRPr="00CD03B3">
              <w:rPr>
                <w:noProof/>
                <w:webHidden/>
              </w:rPr>
              <w:tab/>
            </w:r>
            <w:r w:rsidR="00BE2522" w:rsidRPr="00CD03B3">
              <w:rPr>
                <w:noProof/>
                <w:webHidden/>
              </w:rPr>
              <w:fldChar w:fldCharType="begin"/>
            </w:r>
            <w:r w:rsidR="00FA1B99" w:rsidRPr="00CD03B3">
              <w:rPr>
                <w:noProof/>
                <w:webHidden/>
              </w:rPr>
              <w:instrText xml:space="preserve"> PAGEREF _Toc519094033 \h </w:instrText>
            </w:r>
            <w:r w:rsidR="00BE2522" w:rsidRPr="00CD03B3">
              <w:rPr>
                <w:noProof/>
                <w:webHidden/>
              </w:rPr>
            </w:r>
            <w:r w:rsidR="00BE2522" w:rsidRPr="00CD03B3">
              <w:rPr>
                <w:noProof/>
                <w:webHidden/>
              </w:rPr>
              <w:fldChar w:fldCharType="separate"/>
            </w:r>
            <w:r w:rsidR="00C31CBB">
              <w:rPr>
                <w:noProof/>
                <w:webHidden/>
              </w:rPr>
              <w:t>3</w:t>
            </w:r>
            <w:r w:rsidR="00BE2522" w:rsidRPr="00CD03B3">
              <w:rPr>
                <w:noProof/>
                <w:webHidden/>
              </w:rPr>
              <w:fldChar w:fldCharType="end"/>
            </w:r>
          </w:hyperlink>
        </w:p>
        <w:p w:rsidR="00FA1B99" w:rsidRPr="00CD03B3" w:rsidRDefault="008B1999" w:rsidP="00FA1B99">
          <w:pPr>
            <w:pStyle w:val="21"/>
            <w:tabs>
              <w:tab w:val="right" w:leader="dot" w:pos="9628"/>
            </w:tabs>
            <w:spacing w:line="360" w:lineRule="auto"/>
            <w:rPr>
              <w:rFonts w:eastAsiaTheme="minorEastAsia"/>
              <w:noProof/>
              <w:lang w:eastAsia="ru-RU"/>
            </w:rPr>
          </w:pPr>
          <w:hyperlink w:anchor="_Toc519094034" w:history="1">
            <w:r w:rsidR="00FA1B99" w:rsidRPr="00CD03B3">
              <w:rPr>
                <w:rStyle w:val="af1"/>
                <w:rFonts w:ascii="Times New Roman" w:eastAsia="Times New Roman" w:hAnsi="Times New Roman" w:cs="Times New Roman"/>
                <w:bCs/>
                <w:iCs/>
                <w:noProof/>
                <w:color w:val="auto"/>
                <w:lang w:eastAsia="ru-RU"/>
              </w:rPr>
              <w:t>РУССКИЙ ЯЗЫК</w:t>
            </w:r>
            <w:r w:rsidR="00FA1B99" w:rsidRPr="00CD03B3">
              <w:rPr>
                <w:noProof/>
                <w:webHidden/>
              </w:rPr>
              <w:tab/>
            </w:r>
            <w:r w:rsidR="00BE2522" w:rsidRPr="00CD03B3">
              <w:rPr>
                <w:noProof/>
                <w:webHidden/>
              </w:rPr>
              <w:fldChar w:fldCharType="begin"/>
            </w:r>
            <w:r w:rsidR="00FA1B99" w:rsidRPr="00CD03B3">
              <w:rPr>
                <w:noProof/>
                <w:webHidden/>
              </w:rPr>
              <w:instrText xml:space="preserve"> PAGEREF _Toc519094034 \h </w:instrText>
            </w:r>
            <w:r w:rsidR="00BE2522" w:rsidRPr="00CD03B3">
              <w:rPr>
                <w:noProof/>
                <w:webHidden/>
              </w:rPr>
            </w:r>
            <w:r w:rsidR="00BE2522" w:rsidRPr="00CD03B3">
              <w:rPr>
                <w:noProof/>
                <w:webHidden/>
              </w:rPr>
              <w:fldChar w:fldCharType="separate"/>
            </w:r>
            <w:r w:rsidR="00C31CBB">
              <w:rPr>
                <w:noProof/>
                <w:webHidden/>
              </w:rPr>
              <w:t>23</w:t>
            </w:r>
            <w:r w:rsidR="00BE2522" w:rsidRPr="00CD03B3">
              <w:rPr>
                <w:noProof/>
                <w:webHidden/>
              </w:rPr>
              <w:fldChar w:fldCharType="end"/>
            </w:r>
          </w:hyperlink>
        </w:p>
        <w:p w:rsidR="00FA1B99" w:rsidRPr="00CD03B3" w:rsidRDefault="008B1999" w:rsidP="00FA1B99">
          <w:pPr>
            <w:pStyle w:val="21"/>
            <w:tabs>
              <w:tab w:val="right" w:leader="dot" w:pos="9628"/>
            </w:tabs>
            <w:spacing w:line="360" w:lineRule="auto"/>
            <w:rPr>
              <w:rFonts w:eastAsiaTheme="minorEastAsia"/>
              <w:noProof/>
              <w:lang w:eastAsia="ru-RU"/>
            </w:rPr>
          </w:pPr>
          <w:hyperlink w:anchor="_Toc519094035" w:history="1">
            <w:r w:rsidR="00FA1B99" w:rsidRPr="00CD03B3">
              <w:rPr>
                <w:rStyle w:val="af1"/>
                <w:rFonts w:ascii="Times New Roman" w:eastAsia="Times New Roman" w:hAnsi="Times New Roman" w:cs="Times New Roman"/>
                <w:bCs/>
                <w:noProof/>
                <w:color w:val="auto"/>
                <w:lang w:eastAsia="ru-RU"/>
              </w:rPr>
              <w:t>ЛИТЕРАТУРНОЕ ЧТЕНИЕ</w:t>
            </w:r>
            <w:r w:rsidR="00FA1B99" w:rsidRPr="00CD03B3">
              <w:rPr>
                <w:noProof/>
                <w:webHidden/>
              </w:rPr>
              <w:tab/>
            </w:r>
            <w:r w:rsidR="00BE2522" w:rsidRPr="00CD03B3">
              <w:rPr>
                <w:noProof/>
                <w:webHidden/>
              </w:rPr>
              <w:fldChar w:fldCharType="begin"/>
            </w:r>
            <w:r w:rsidR="00FA1B99" w:rsidRPr="00CD03B3">
              <w:rPr>
                <w:noProof/>
                <w:webHidden/>
              </w:rPr>
              <w:instrText xml:space="preserve"> PAGEREF _Toc519094035 \h </w:instrText>
            </w:r>
            <w:r w:rsidR="00BE2522" w:rsidRPr="00CD03B3">
              <w:rPr>
                <w:noProof/>
                <w:webHidden/>
              </w:rPr>
            </w:r>
            <w:r w:rsidR="00BE2522" w:rsidRPr="00CD03B3">
              <w:rPr>
                <w:noProof/>
                <w:webHidden/>
              </w:rPr>
              <w:fldChar w:fldCharType="separate"/>
            </w:r>
            <w:r w:rsidR="00C31CBB">
              <w:rPr>
                <w:noProof/>
                <w:webHidden/>
              </w:rPr>
              <w:t>65</w:t>
            </w:r>
            <w:r w:rsidR="00BE2522" w:rsidRPr="00CD03B3">
              <w:rPr>
                <w:noProof/>
                <w:webHidden/>
              </w:rPr>
              <w:fldChar w:fldCharType="end"/>
            </w:r>
          </w:hyperlink>
        </w:p>
        <w:p w:rsidR="00FA1B99" w:rsidRPr="00CD03B3" w:rsidRDefault="008B1999" w:rsidP="00FA1B99">
          <w:pPr>
            <w:pStyle w:val="21"/>
            <w:tabs>
              <w:tab w:val="right" w:leader="dot" w:pos="9628"/>
            </w:tabs>
            <w:spacing w:line="360" w:lineRule="auto"/>
            <w:rPr>
              <w:rFonts w:eastAsiaTheme="minorEastAsia"/>
              <w:noProof/>
              <w:lang w:eastAsia="ru-RU"/>
            </w:rPr>
          </w:pPr>
          <w:hyperlink w:anchor="_Toc519094037" w:history="1">
            <w:r w:rsidR="00FA1B99" w:rsidRPr="00CD03B3">
              <w:rPr>
                <w:rStyle w:val="af1"/>
                <w:rFonts w:ascii="Times New Roman" w:eastAsia="Times New Roman" w:hAnsi="Times New Roman" w:cs="Times New Roman"/>
                <w:bCs/>
                <w:iCs/>
                <w:noProof/>
                <w:color w:val="auto"/>
                <w:lang w:eastAsia="ru-RU"/>
              </w:rPr>
              <w:t>МАТЕМАТИКА</w:t>
            </w:r>
            <w:r w:rsidR="00FA1B99" w:rsidRPr="00CD03B3">
              <w:rPr>
                <w:noProof/>
                <w:webHidden/>
              </w:rPr>
              <w:tab/>
            </w:r>
            <w:r w:rsidR="00BE2522" w:rsidRPr="00CD03B3">
              <w:rPr>
                <w:noProof/>
                <w:webHidden/>
              </w:rPr>
              <w:fldChar w:fldCharType="begin"/>
            </w:r>
            <w:r w:rsidR="00FA1B99" w:rsidRPr="00CD03B3">
              <w:rPr>
                <w:noProof/>
                <w:webHidden/>
              </w:rPr>
              <w:instrText xml:space="preserve"> PAGEREF _Toc519094037 \h </w:instrText>
            </w:r>
            <w:r w:rsidR="00BE2522" w:rsidRPr="00CD03B3">
              <w:rPr>
                <w:noProof/>
                <w:webHidden/>
              </w:rPr>
            </w:r>
            <w:r w:rsidR="00BE2522" w:rsidRPr="00CD03B3">
              <w:rPr>
                <w:noProof/>
                <w:webHidden/>
              </w:rPr>
              <w:fldChar w:fldCharType="separate"/>
            </w:r>
            <w:r w:rsidR="00C31CBB">
              <w:rPr>
                <w:noProof/>
                <w:webHidden/>
              </w:rPr>
              <w:t>128</w:t>
            </w:r>
            <w:r w:rsidR="00BE2522" w:rsidRPr="00CD03B3">
              <w:rPr>
                <w:noProof/>
                <w:webHidden/>
              </w:rPr>
              <w:fldChar w:fldCharType="end"/>
            </w:r>
          </w:hyperlink>
        </w:p>
        <w:p w:rsidR="00FA1B99" w:rsidRPr="00CD03B3" w:rsidRDefault="008B1999" w:rsidP="00FA1B99">
          <w:pPr>
            <w:pStyle w:val="21"/>
            <w:tabs>
              <w:tab w:val="right" w:leader="dot" w:pos="9628"/>
            </w:tabs>
            <w:spacing w:line="360" w:lineRule="auto"/>
            <w:rPr>
              <w:rFonts w:eastAsiaTheme="minorEastAsia"/>
              <w:noProof/>
              <w:lang w:eastAsia="ru-RU"/>
            </w:rPr>
          </w:pPr>
          <w:hyperlink w:anchor="_Toc519094038" w:history="1">
            <w:r w:rsidR="00FA1B99" w:rsidRPr="00CD03B3">
              <w:rPr>
                <w:rStyle w:val="af1"/>
                <w:rFonts w:ascii="Times New Roman" w:eastAsia="Times New Roman" w:hAnsi="Times New Roman" w:cs="Times New Roman"/>
                <w:noProof/>
                <w:color w:val="auto"/>
              </w:rPr>
              <w:t>ОКРУЖАЮЩИЙ МИР</w:t>
            </w:r>
            <w:r w:rsidR="00FA1B99" w:rsidRPr="00CD03B3">
              <w:rPr>
                <w:noProof/>
                <w:webHidden/>
              </w:rPr>
              <w:tab/>
            </w:r>
            <w:r w:rsidR="00BE2522" w:rsidRPr="00CD03B3">
              <w:rPr>
                <w:noProof/>
                <w:webHidden/>
              </w:rPr>
              <w:fldChar w:fldCharType="begin"/>
            </w:r>
            <w:r w:rsidR="00FA1B99" w:rsidRPr="00CD03B3">
              <w:rPr>
                <w:noProof/>
                <w:webHidden/>
              </w:rPr>
              <w:instrText xml:space="preserve"> PAGEREF _Toc519094038 \h </w:instrText>
            </w:r>
            <w:r w:rsidR="00BE2522" w:rsidRPr="00CD03B3">
              <w:rPr>
                <w:noProof/>
                <w:webHidden/>
              </w:rPr>
            </w:r>
            <w:r w:rsidR="00BE2522" w:rsidRPr="00CD03B3">
              <w:rPr>
                <w:noProof/>
                <w:webHidden/>
              </w:rPr>
              <w:fldChar w:fldCharType="separate"/>
            </w:r>
            <w:r w:rsidR="00C31CBB">
              <w:rPr>
                <w:noProof/>
                <w:webHidden/>
              </w:rPr>
              <w:t>192</w:t>
            </w:r>
            <w:r w:rsidR="00BE2522" w:rsidRPr="00CD03B3">
              <w:rPr>
                <w:noProof/>
                <w:webHidden/>
              </w:rPr>
              <w:fldChar w:fldCharType="end"/>
            </w:r>
          </w:hyperlink>
        </w:p>
        <w:p w:rsidR="00FA1B99" w:rsidRPr="00CD03B3" w:rsidRDefault="008B1999" w:rsidP="00FA1B99">
          <w:pPr>
            <w:pStyle w:val="21"/>
            <w:tabs>
              <w:tab w:val="right" w:leader="dot" w:pos="9628"/>
            </w:tabs>
            <w:spacing w:line="360" w:lineRule="auto"/>
            <w:rPr>
              <w:rFonts w:eastAsiaTheme="minorEastAsia"/>
              <w:noProof/>
              <w:lang w:eastAsia="ru-RU"/>
            </w:rPr>
          </w:pPr>
          <w:hyperlink w:anchor="_Toc519094041" w:history="1">
            <w:r w:rsidR="00FA1B99" w:rsidRPr="00CD03B3">
              <w:rPr>
                <w:rStyle w:val="af1"/>
                <w:rFonts w:ascii="Times New Roman" w:hAnsi="Times New Roman" w:cs="Times New Roman"/>
                <w:noProof/>
                <w:color w:val="auto"/>
              </w:rPr>
              <w:t>ТЕХНОЛОГИЯ</w:t>
            </w:r>
            <w:r w:rsidR="00FA1B99" w:rsidRPr="00CD03B3">
              <w:rPr>
                <w:noProof/>
                <w:webHidden/>
              </w:rPr>
              <w:tab/>
            </w:r>
            <w:r w:rsidR="00BE2522" w:rsidRPr="00CD03B3">
              <w:rPr>
                <w:noProof/>
                <w:webHidden/>
              </w:rPr>
              <w:fldChar w:fldCharType="begin"/>
            </w:r>
            <w:r w:rsidR="00FA1B99" w:rsidRPr="00CD03B3">
              <w:rPr>
                <w:noProof/>
                <w:webHidden/>
              </w:rPr>
              <w:instrText xml:space="preserve"> PAGEREF _Toc519094041 \h </w:instrText>
            </w:r>
            <w:r w:rsidR="00BE2522" w:rsidRPr="00CD03B3">
              <w:rPr>
                <w:noProof/>
                <w:webHidden/>
              </w:rPr>
            </w:r>
            <w:r w:rsidR="00BE2522" w:rsidRPr="00CD03B3">
              <w:rPr>
                <w:noProof/>
                <w:webHidden/>
              </w:rPr>
              <w:fldChar w:fldCharType="separate"/>
            </w:r>
            <w:r w:rsidR="00C31CBB">
              <w:rPr>
                <w:noProof/>
                <w:webHidden/>
              </w:rPr>
              <w:t>298</w:t>
            </w:r>
            <w:r w:rsidR="00BE2522" w:rsidRPr="00CD03B3">
              <w:rPr>
                <w:noProof/>
                <w:webHidden/>
              </w:rPr>
              <w:fldChar w:fldCharType="end"/>
            </w:r>
          </w:hyperlink>
        </w:p>
        <w:p w:rsidR="008550AB" w:rsidRPr="00CD03B3" w:rsidRDefault="00BE2522" w:rsidP="00FA1B99">
          <w:pPr>
            <w:tabs>
              <w:tab w:val="left" w:pos="284"/>
            </w:tabs>
            <w:spacing w:after="0" w:line="360" w:lineRule="auto"/>
            <w:ind w:right="-1"/>
            <w:jc w:val="both"/>
            <w:rPr>
              <w:rFonts w:ascii="Times New Roman" w:hAnsi="Times New Roman" w:cs="Times New Roman"/>
              <w:sz w:val="24"/>
              <w:szCs w:val="24"/>
            </w:rPr>
          </w:pPr>
          <w:r w:rsidRPr="00CD03B3">
            <w:rPr>
              <w:rFonts w:ascii="Times New Roman" w:hAnsi="Times New Roman" w:cs="Times New Roman"/>
              <w:bCs/>
              <w:sz w:val="24"/>
              <w:szCs w:val="24"/>
            </w:rPr>
            <w:fldChar w:fldCharType="end"/>
          </w:r>
        </w:p>
      </w:sdtContent>
    </w:sdt>
    <w:p w:rsidR="008550AB" w:rsidRPr="00CD03B3" w:rsidRDefault="008550AB" w:rsidP="00FD217B">
      <w:pPr>
        <w:tabs>
          <w:tab w:val="left" w:pos="284"/>
        </w:tabs>
        <w:spacing w:after="0" w:line="360" w:lineRule="auto"/>
        <w:ind w:right="-1"/>
        <w:jc w:val="both"/>
        <w:rPr>
          <w:rFonts w:ascii="Times New Roman" w:eastAsia="Calibri" w:hAnsi="Times New Roman" w:cs="Times New Roman"/>
          <w:b/>
          <w:sz w:val="24"/>
          <w:szCs w:val="24"/>
        </w:rPr>
      </w:pPr>
      <w:r w:rsidRPr="00CD03B3">
        <w:rPr>
          <w:rFonts w:ascii="Times New Roman" w:eastAsia="Calibri" w:hAnsi="Times New Roman" w:cs="Times New Roman"/>
          <w:b/>
          <w:sz w:val="24"/>
          <w:szCs w:val="24"/>
        </w:rPr>
        <w:br w:type="page"/>
      </w:r>
    </w:p>
    <w:p w:rsidR="00403E5E" w:rsidRPr="00CD03B3" w:rsidRDefault="00403E5E" w:rsidP="004C09B9">
      <w:pPr>
        <w:tabs>
          <w:tab w:val="left" w:pos="284"/>
        </w:tabs>
        <w:spacing w:after="0" w:line="240" w:lineRule="auto"/>
        <w:ind w:firstLine="709"/>
        <w:contextualSpacing/>
        <w:jc w:val="both"/>
        <w:outlineLvl w:val="0"/>
        <w:rPr>
          <w:rFonts w:ascii="Times New Roman" w:eastAsia="Calibri" w:hAnsi="Times New Roman" w:cs="Times New Roman"/>
          <w:b/>
          <w:sz w:val="24"/>
          <w:szCs w:val="24"/>
        </w:rPr>
      </w:pPr>
      <w:bookmarkStart w:id="3" w:name="_Toc519094033"/>
      <w:r w:rsidRPr="00CD03B3">
        <w:rPr>
          <w:rFonts w:ascii="Times New Roman" w:eastAsia="Calibri" w:hAnsi="Times New Roman" w:cs="Times New Roman"/>
          <w:b/>
          <w:sz w:val="24"/>
          <w:szCs w:val="24"/>
        </w:rPr>
        <w:lastRenderedPageBreak/>
        <w:t>ПОЯСНИТЕЛЬНАЯ ЗАПИСКА</w:t>
      </w:r>
      <w:bookmarkEnd w:id="3"/>
    </w:p>
    <w:p w:rsidR="00403E5E" w:rsidRPr="00CD03B3" w:rsidRDefault="00403E5E" w:rsidP="004C09B9">
      <w:pPr>
        <w:spacing w:after="0" w:line="240" w:lineRule="auto"/>
        <w:ind w:firstLine="709"/>
        <w:jc w:val="both"/>
        <w:rPr>
          <w:rFonts w:ascii="Times New Roman" w:eastAsia="Calibri" w:hAnsi="Times New Roman" w:cs="Times New Roman"/>
          <w:b/>
          <w:sz w:val="24"/>
          <w:szCs w:val="24"/>
        </w:rPr>
      </w:pPr>
      <w:r w:rsidRPr="00CD03B3">
        <w:rPr>
          <w:rFonts w:ascii="Times New Roman" w:eastAsia="Calibri" w:hAnsi="Times New Roman" w:cs="Times New Roman"/>
          <w:b/>
          <w:sz w:val="24"/>
          <w:szCs w:val="24"/>
        </w:rPr>
        <w:t>Цели и задачи образования обучающихся с задержкой психического развития в 3 классе.</w:t>
      </w:r>
    </w:p>
    <w:p w:rsidR="00403E5E" w:rsidRPr="00CD03B3" w:rsidRDefault="00403E5E" w:rsidP="004C09B9">
      <w:pPr>
        <w:spacing w:after="0" w:line="240" w:lineRule="auto"/>
        <w:ind w:firstLine="709"/>
        <w:jc w:val="both"/>
        <w:rPr>
          <w:rFonts w:ascii="Times New Roman" w:eastAsia="Calibri" w:hAnsi="Times New Roman" w:cs="Times New Roman"/>
          <w:iCs/>
          <w:kern w:val="1"/>
          <w:sz w:val="24"/>
          <w:szCs w:val="24"/>
        </w:rPr>
      </w:pPr>
      <w:r w:rsidRPr="00CD03B3">
        <w:rPr>
          <w:rFonts w:ascii="Times New Roman" w:eastAsia="Arial Unicode MS" w:hAnsi="Times New Roman" w:cs="Times New Roman"/>
          <w:kern w:val="2"/>
          <w:sz w:val="24"/>
          <w:szCs w:val="24"/>
        </w:rPr>
        <w:t xml:space="preserve">Общая цель состоит в обеспечении выполнения требований </w:t>
      </w:r>
      <w:r w:rsidRPr="00CD03B3">
        <w:rPr>
          <w:rFonts w:ascii="Times New Roman" w:eastAsia="Calibri" w:hAnsi="Times New Roman" w:cs="Times New Roman"/>
          <w:sz w:val="24"/>
          <w:szCs w:val="24"/>
        </w:rPr>
        <w:t>ФГОС НОО обучающихся с ОВЗ</w:t>
      </w:r>
      <w:r w:rsidRPr="00CD03B3">
        <w:rPr>
          <w:rFonts w:ascii="Times New Roman" w:eastAsia="Arial Unicode MS" w:hAnsi="Times New Roman" w:cs="Times New Roman"/>
          <w:iCs/>
          <w:caps/>
          <w:kern w:val="2"/>
          <w:sz w:val="24"/>
          <w:szCs w:val="24"/>
          <w:lang w:eastAsia="ar-SA"/>
        </w:rPr>
        <w:t xml:space="preserve"> </w:t>
      </w:r>
      <w:r w:rsidRPr="00CD03B3">
        <w:rPr>
          <w:rFonts w:ascii="Times New Roman" w:eastAsia="Arial Unicode MS" w:hAnsi="Times New Roman" w:cs="Times New Roman"/>
          <w:iCs/>
          <w:kern w:val="2"/>
          <w:sz w:val="24"/>
          <w:szCs w:val="24"/>
          <w:lang w:eastAsia="ar-SA"/>
        </w:rPr>
        <w:t>посредством создания условий для ма</w:t>
      </w:r>
      <w:r w:rsidRPr="00CD03B3">
        <w:rPr>
          <w:rFonts w:ascii="Times New Roman" w:eastAsia="Calibri" w:hAnsi="Times New Roman" w:cs="Times New Roman"/>
          <w:iCs/>
          <w:kern w:val="1"/>
          <w:sz w:val="24"/>
          <w:szCs w:val="24"/>
        </w:rPr>
        <w:t>ксимального удовлетворения особых образовательных потребностей обучающихся с ЗПР, обеспечивающих усвоение ими социального и культурного опыта.</w:t>
      </w:r>
    </w:p>
    <w:p w:rsidR="00403E5E" w:rsidRPr="00CD03B3" w:rsidRDefault="00403E5E" w:rsidP="004C09B9">
      <w:pPr>
        <w:spacing w:after="0" w:line="240" w:lineRule="auto"/>
        <w:ind w:firstLine="709"/>
        <w:jc w:val="both"/>
        <w:rPr>
          <w:rFonts w:ascii="Times New Roman" w:eastAsia="Times New Roman" w:hAnsi="Times New Roman" w:cs="Times New Roman"/>
          <w:sz w:val="24"/>
          <w:szCs w:val="24"/>
        </w:rPr>
      </w:pPr>
      <w:r w:rsidRPr="00CD03B3">
        <w:rPr>
          <w:rFonts w:ascii="Times New Roman" w:eastAsia="Calibri" w:hAnsi="Times New Roman" w:cs="Times New Roman"/>
          <w:sz w:val="24"/>
          <w:szCs w:val="24"/>
        </w:rPr>
        <w:t>Цель образования в третьем классе</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состоит в доступном для конкретного обучающегося приближении познавательного и социально-личностного развития к условно-нормативному для младшего школьника за счет прогресса в овладении способами</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произвольной регуляции</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 xml:space="preserve">деятельности и поведения, улучшения качества базовых учебных умений (сформированность письма и чтения, овладение четырьмя арифметическими действиями), расширения и уточнения представлений об окружающем, формирующих адекватную картину мира, максимального преодоления </w:t>
      </w:r>
      <w:r w:rsidRPr="00CD03B3">
        <w:rPr>
          <w:rFonts w:ascii="Times New Roman" w:eastAsia="Times New Roman" w:hAnsi="Times New Roman" w:cs="Times New Roman"/>
          <w:sz w:val="24"/>
          <w:szCs w:val="24"/>
        </w:rPr>
        <w:t xml:space="preserve">неспецифических дисфункций, затрудняющих становление школьно-необходимых умений, достижения достаточного уровня социопсихологической адаптированности (личностных результатов образования). </w:t>
      </w:r>
    </w:p>
    <w:p w:rsidR="00403E5E" w:rsidRPr="00CD03B3" w:rsidRDefault="00403E5E" w:rsidP="004C09B9">
      <w:pPr>
        <w:spacing w:after="0" w:line="240" w:lineRule="auto"/>
        <w:ind w:firstLine="709"/>
        <w:jc w:val="both"/>
        <w:rPr>
          <w:rFonts w:ascii="Times New Roman" w:eastAsia="Times New Roman" w:hAnsi="Times New Roman" w:cs="Times New Roman"/>
          <w:sz w:val="24"/>
          <w:szCs w:val="24"/>
        </w:rPr>
      </w:pPr>
      <w:r w:rsidRPr="00CD03B3">
        <w:rPr>
          <w:rFonts w:ascii="Times New Roman" w:eastAsia="Times New Roman" w:hAnsi="Times New Roman" w:cs="Times New Roman"/>
          <w:sz w:val="24"/>
          <w:szCs w:val="24"/>
        </w:rPr>
        <w:t xml:space="preserve">Именно в третьем классе (при наличии предшествующего коррекционно-развивающего обучения) можно сделать достаточно надежный вывод о перспективах преодоления имеющегося отставания. Поскольку в конце начальной школы обучающийся с ЗПР должен овладеть тем же объемом основных знаний, что и школьник с условно-нормативным развитием, в третьем классе особое внимание уделяется знакомству с формами предъявления заданий, включаемых во Всероссийские проверочные работы (ВПР). Приобретение некоторого опыта в решении подобных заданий способствует как умственному развитию, так и преодолению недостатков произвольной регуляции, повышенной тревоги из-за отсутствия навыка выполнения подобных заданий. Вместе с тем следует отметить, что работа такого рода должна проводиться очень постепенно, от простого к более сложному, а не превращаться в «натаскивание» на способ решения. Нецелесообразно использовать в качестве методического руководства пособия для подготовки к ВПР, т.к. дети еще не имеют достаточных предпосылок для успешного их выполнения. Педагогам рекомендуется ориентироваться на примеры заданий, приведенных в ПРП по конкретным предметам. </w:t>
      </w:r>
    </w:p>
    <w:p w:rsidR="00403E5E" w:rsidRPr="00CD03B3" w:rsidRDefault="00403E5E" w:rsidP="004C09B9">
      <w:pPr>
        <w:spacing w:after="0" w:line="240" w:lineRule="auto"/>
        <w:ind w:firstLine="709"/>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Цели и общие задачи по каждому предмету формулируются в полном соответствии с приведенными в ПрАООП НОО обучающихся с ЗПР. Важнейшими задачами образования в третьем классе являются: </w:t>
      </w:r>
    </w:p>
    <w:p w:rsidR="00403E5E" w:rsidRPr="00CD03B3" w:rsidRDefault="00403E5E" w:rsidP="004C09B9">
      <w:pPr>
        <w:spacing w:after="0" w:line="240" w:lineRule="auto"/>
        <w:ind w:firstLine="709"/>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формирование умений грамотного письма и начального навыка самостоятельного построения связного письменного высказывания, а также продолжение работы над обучением морфологическому и синтаксическому разбору, определяющему осознанное применение грамматических правил; </w:t>
      </w:r>
    </w:p>
    <w:p w:rsidR="00403E5E" w:rsidRPr="00CD03B3" w:rsidRDefault="00403E5E" w:rsidP="004C09B9">
      <w:pPr>
        <w:tabs>
          <w:tab w:val="left" w:pos="284"/>
        </w:tabs>
        <w:spacing w:after="0" w:line="240" w:lineRule="auto"/>
        <w:ind w:firstLine="709"/>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совершенствование навыка чтения, его сознательности, правильности, выразительности, овладение умениями монологической речи (связного высказывания), формулировки и несложной записи вывода по прочитанному тексту, привитие вкуса к чтению, расширение словарного запаса;</w:t>
      </w:r>
    </w:p>
    <w:p w:rsidR="00403E5E" w:rsidRPr="00CD03B3" w:rsidRDefault="00403E5E" w:rsidP="004C09B9">
      <w:pPr>
        <w:tabs>
          <w:tab w:val="left" w:pos="284"/>
        </w:tabs>
        <w:spacing w:after="0" w:line="240" w:lineRule="auto"/>
        <w:ind w:firstLine="709"/>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знакомство с иностранным языком, формирование возможности элементарной коммуникации на иностранном языке, расширение общего кругозора;</w:t>
      </w:r>
    </w:p>
    <w:p w:rsidR="00403E5E" w:rsidRPr="00CD03B3" w:rsidRDefault="00403E5E" w:rsidP="004C09B9">
      <w:pPr>
        <w:tabs>
          <w:tab w:val="left" w:pos="284"/>
        </w:tabs>
        <w:spacing w:after="0" w:line="240" w:lineRule="auto"/>
        <w:ind w:firstLine="709"/>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автоматизация умений сложения и вычитания, овладение действиями умножения и деления, решением составных задач разного типа и использованием различных средств, облегчающих процесс решения (схемы, памятки и пр.), а также решением простых уравнений, в т.ч. со скобками; </w:t>
      </w:r>
    </w:p>
    <w:p w:rsidR="00403E5E" w:rsidRPr="00CD03B3" w:rsidRDefault="00403E5E" w:rsidP="004C09B9">
      <w:pPr>
        <w:tabs>
          <w:tab w:val="left" w:pos="284"/>
        </w:tabs>
        <w:spacing w:after="0" w:line="240" w:lineRule="auto"/>
        <w:ind w:firstLine="709"/>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расширение представлений о живой и неживой природе, рукотворном мире, формирование экологических знаний, представлений о функционировании человеческого организма, потребностях людей, уточнение и расширение знаний о безопасном поведении, социальном мире (семья, профессии, начальные экономические представления), а также географических представлений, обучение выполнению заданий, требующих самостоятельного мышления; </w:t>
      </w:r>
    </w:p>
    <w:p w:rsidR="00403E5E" w:rsidRPr="00CD03B3" w:rsidRDefault="00403E5E" w:rsidP="004C09B9">
      <w:pPr>
        <w:tabs>
          <w:tab w:val="left" w:pos="284"/>
        </w:tabs>
        <w:spacing w:after="0" w:line="240" w:lineRule="auto"/>
        <w:ind w:firstLine="709"/>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lastRenderedPageBreak/>
        <w:t xml:space="preserve">развитие способности решения практических задач (изготовления поделок), формирование необходимых бытовых умений (работа с ножницами, иглой), овладение практическими навыками работы с компьютером (текстовым и графическим редактором); </w:t>
      </w:r>
    </w:p>
    <w:p w:rsidR="00403E5E" w:rsidRPr="00CD03B3" w:rsidRDefault="00403E5E" w:rsidP="004C09B9">
      <w:pPr>
        <w:tabs>
          <w:tab w:val="left" w:pos="284"/>
        </w:tabs>
        <w:spacing w:after="0" w:line="240" w:lineRule="auto"/>
        <w:ind w:firstLine="709"/>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формирование художественного вкуса, графических изобразительных умений, решение широкого круга конкретизированных задач в каждом разделе учебного предмета, способствующих как эстетическому воспитанию, так и развитию системы произвольной регуляции и коммуникативных умений; </w:t>
      </w:r>
    </w:p>
    <w:p w:rsidR="00403E5E" w:rsidRPr="00CD03B3" w:rsidRDefault="00403E5E" w:rsidP="004C09B9">
      <w:pPr>
        <w:tabs>
          <w:tab w:val="left" w:pos="284"/>
        </w:tabs>
        <w:spacing w:after="0" w:line="240" w:lineRule="auto"/>
        <w:ind w:firstLine="709"/>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повышение общей культуры обучающегося, расширение его знаний о музыке, развитие музыкального слуха, возможностей знаково-символического опосредствования (через формирование основ знаний нотной грамоты); </w:t>
      </w:r>
    </w:p>
    <w:p w:rsidR="00403E5E" w:rsidRPr="00CD03B3" w:rsidRDefault="00403E5E" w:rsidP="004C09B9">
      <w:pPr>
        <w:tabs>
          <w:tab w:val="left" w:pos="284"/>
        </w:tabs>
        <w:spacing w:after="0" w:line="240" w:lineRule="auto"/>
        <w:ind w:firstLine="709"/>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формирование двигательных умений, совершенствование общей моторики и системы регуляции, закрепление представлений о необходимости движения, активного отдыха и здорового образа жизни</w:t>
      </w:r>
      <w:r w:rsidR="004C09B9">
        <w:rPr>
          <w:rFonts w:ascii="Times New Roman" w:eastAsia="Calibri" w:hAnsi="Times New Roman" w:cs="Times New Roman"/>
          <w:sz w:val="24"/>
          <w:szCs w:val="24"/>
        </w:rPr>
        <w:t>.</w:t>
      </w:r>
    </w:p>
    <w:p w:rsidR="0077656C" w:rsidRPr="00CD03B3" w:rsidRDefault="00403E5E" w:rsidP="004C09B9">
      <w:pPr>
        <w:spacing w:after="200" w:line="240" w:lineRule="auto"/>
        <w:ind w:firstLine="708"/>
        <w:jc w:val="both"/>
        <w:rPr>
          <w:rFonts w:ascii="Times New Roman" w:eastAsia="Times New Roman" w:hAnsi="Times New Roman" w:cs="Times New Roman"/>
          <w:bCs/>
          <w:iCs/>
          <w:sz w:val="24"/>
          <w:szCs w:val="24"/>
          <w:lang w:eastAsia="ru-RU"/>
        </w:rPr>
      </w:pPr>
      <w:r w:rsidRPr="00CD03B3">
        <w:rPr>
          <w:rFonts w:ascii="Times New Roman" w:eastAsia="Times New Roman" w:hAnsi="Times New Roman" w:cs="Times New Roman"/>
          <w:b/>
          <w:bCs/>
          <w:iCs/>
          <w:sz w:val="24"/>
          <w:szCs w:val="24"/>
          <w:lang w:eastAsia="ru-RU"/>
        </w:rPr>
        <w:br w:type="page"/>
      </w:r>
      <w:bookmarkStart w:id="4" w:name="_Toc519094034"/>
      <w:r w:rsidR="00E07A34" w:rsidRPr="00CD03B3">
        <w:rPr>
          <w:rFonts w:ascii="Times New Roman" w:eastAsia="Times New Roman" w:hAnsi="Times New Roman" w:cs="Times New Roman"/>
          <w:b/>
          <w:bCs/>
          <w:iCs/>
          <w:sz w:val="24"/>
          <w:szCs w:val="24"/>
          <w:lang w:eastAsia="ru-RU"/>
        </w:rPr>
        <w:lastRenderedPageBreak/>
        <w:t>РУССКИЙ ЯЗЫК</w:t>
      </w:r>
      <w:bookmarkEnd w:id="4"/>
    </w:p>
    <w:p w:rsidR="00403E5E" w:rsidRPr="00CD03B3" w:rsidRDefault="00403E5E" w:rsidP="004C09B9">
      <w:pPr>
        <w:spacing w:after="0" w:line="240" w:lineRule="auto"/>
        <w:ind w:firstLine="708"/>
        <w:contextualSpacing/>
        <w:jc w:val="both"/>
        <w:rPr>
          <w:rFonts w:ascii="Times New Roman" w:eastAsia="Calibri" w:hAnsi="Times New Roman" w:cs="Times New Roman"/>
          <w:b/>
          <w:sz w:val="24"/>
          <w:szCs w:val="24"/>
        </w:rPr>
      </w:pPr>
      <w:r w:rsidRPr="00CD03B3">
        <w:rPr>
          <w:rFonts w:ascii="Times New Roman" w:eastAsia="Calibri" w:hAnsi="Times New Roman" w:cs="Times New Roman"/>
          <w:b/>
          <w:sz w:val="24"/>
          <w:szCs w:val="24"/>
        </w:rPr>
        <w:t>ПЛАНИРУЕМЫЕ РЕЗУЛЬТАТЫ</w:t>
      </w:r>
      <w:r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b/>
          <w:sz w:val="24"/>
          <w:szCs w:val="24"/>
        </w:rPr>
        <w:t>ОСВОЕНИЯ УЧЕБНОГО ПРЕДМЕТА</w:t>
      </w:r>
    </w:p>
    <w:p w:rsidR="00403E5E" w:rsidRPr="00CD03B3" w:rsidRDefault="00403E5E" w:rsidP="004C09B9">
      <w:pPr>
        <w:spacing w:after="0" w:line="240" w:lineRule="auto"/>
        <w:ind w:firstLine="709"/>
        <w:jc w:val="both"/>
        <w:rPr>
          <w:rFonts w:ascii="Times New Roman" w:eastAsia="Times New Roman" w:hAnsi="Times New Roman" w:cs="Times New Roman"/>
          <w:b/>
          <w:sz w:val="24"/>
          <w:szCs w:val="24"/>
          <w:lang w:eastAsia="ru-RU"/>
        </w:rPr>
      </w:pPr>
      <w:r w:rsidRPr="00CD03B3">
        <w:rPr>
          <w:rFonts w:ascii="Times New Roman" w:eastAsia="Times New Roman" w:hAnsi="Times New Roman" w:cs="Times New Roman"/>
          <w:b/>
          <w:sz w:val="24"/>
          <w:szCs w:val="24"/>
          <w:lang w:eastAsia="ru-RU"/>
        </w:rPr>
        <w:t xml:space="preserve">Личностные результаты </w:t>
      </w:r>
      <w:r w:rsidRPr="00CD03B3">
        <w:rPr>
          <w:rFonts w:ascii="Times New Roman" w:eastAsia="Times New Roman" w:hAnsi="Times New Roman" w:cs="Times New Roman"/>
          <w:sz w:val="24"/>
          <w:szCs w:val="24"/>
          <w:lang w:eastAsia="ru-RU"/>
        </w:rPr>
        <w:t>освоения ПРП для 3-го класса по учебному предмету «Русский язык» оцениваются по следующим параметрам и конкретизирующим их дескрипторам:</w:t>
      </w:r>
      <w:r w:rsidR="00434709" w:rsidRPr="00CD03B3">
        <w:rPr>
          <w:rFonts w:ascii="Times New Roman" w:eastAsia="Times New Roman" w:hAnsi="Times New Roman" w:cs="Times New Roman"/>
          <w:b/>
          <w:sz w:val="24"/>
          <w:szCs w:val="24"/>
          <w:lang w:eastAsia="ru-RU"/>
        </w:rPr>
        <w:t xml:space="preserve"> </w:t>
      </w:r>
    </w:p>
    <w:p w:rsidR="00403E5E" w:rsidRPr="00CD03B3" w:rsidRDefault="00403E5E" w:rsidP="004C09B9">
      <w:pPr>
        <w:spacing w:after="0" w:line="240" w:lineRule="auto"/>
        <w:ind w:firstLine="709"/>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b/>
          <w:sz w:val="24"/>
          <w:szCs w:val="24"/>
          <w:lang w:eastAsia="ru-RU"/>
        </w:rPr>
        <w:t xml:space="preserve">Освоение социальной роли ученика </w:t>
      </w:r>
      <w:r w:rsidRPr="00CD03B3">
        <w:rPr>
          <w:rFonts w:ascii="Times New Roman" w:eastAsia="Times New Roman" w:hAnsi="Times New Roman" w:cs="Times New Roman"/>
          <w:sz w:val="24"/>
          <w:szCs w:val="24"/>
          <w:lang w:eastAsia="ru-RU"/>
        </w:rPr>
        <w:t>проявляется в:</w:t>
      </w:r>
    </w:p>
    <w:p w:rsidR="00403E5E" w:rsidRPr="00CD03B3" w:rsidRDefault="00403E5E" w:rsidP="004C09B9">
      <w:pPr>
        <w:numPr>
          <w:ilvl w:val="0"/>
          <w:numId w:val="22"/>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соблюдении школьных правил (сидеть за партой, поднимать руку, действовать в соответствии с инструкцией учителя);</w:t>
      </w:r>
    </w:p>
    <w:p w:rsidR="00403E5E" w:rsidRPr="00CD03B3" w:rsidRDefault="00403E5E" w:rsidP="004C09B9">
      <w:pPr>
        <w:numPr>
          <w:ilvl w:val="0"/>
          <w:numId w:val="22"/>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старательности;</w:t>
      </w:r>
    </w:p>
    <w:p w:rsidR="00403E5E" w:rsidRPr="00CD03B3" w:rsidRDefault="00403E5E" w:rsidP="004C09B9">
      <w:pPr>
        <w:numPr>
          <w:ilvl w:val="0"/>
          <w:numId w:val="22"/>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подчинении дисциплинарным требованиям;</w:t>
      </w:r>
    </w:p>
    <w:p w:rsidR="00403E5E" w:rsidRPr="00CD03B3" w:rsidRDefault="00403E5E" w:rsidP="004C09B9">
      <w:pPr>
        <w:numPr>
          <w:ilvl w:val="0"/>
          <w:numId w:val="22"/>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адекватной эмоциональной реакции на похвалу и порицание учителя;</w:t>
      </w:r>
    </w:p>
    <w:p w:rsidR="00403E5E" w:rsidRPr="00CD03B3" w:rsidRDefault="00403E5E" w:rsidP="004C09B9">
      <w:pPr>
        <w:numPr>
          <w:ilvl w:val="0"/>
          <w:numId w:val="22"/>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стремлении отвечать на вопросы учителя, быть успешным в учебе;</w:t>
      </w:r>
    </w:p>
    <w:p w:rsidR="00403E5E" w:rsidRPr="00CD03B3" w:rsidRDefault="00403E5E" w:rsidP="004C09B9">
      <w:pPr>
        <w:numPr>
          <w:ilvl w:val="0"/>
          <w:numId w:val="22"/>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порядке в учебных принадлежностях;</w:t>
      </w:r>
    </w:p>
    <w:p w:rsidR="00403E5E" w:rsidRPr="00CD03B3" w:rsidRDefault="00403E5E" w:rsidP="004C09B9">
      <w:pPr>
        <w:numPr>
          <w:ilvl w:val="0"/>
          <w:numId w:val="22"/>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бережном отношении к учебникам, школьному имуществу; </w:t>
      </w:r>
    </w:p>
    <w:p w:rsidR="00403E5E" w:rsidRPr="00CD03B3" w:rsidRDefault="00403E5E" w:rsidP="004C09B9">
      <w:pPr>
        <w:numPr>
          <w:ilvl w:val="0"/>
          <w:numId w:val="22"/>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выполнении порученных учителем заданий неучебного характера;</w:t>
      </w:r>
    </w:p>
    <w:p w:rsidR="00403E5E" w:rsidRPr="00CD03B3" w:rsidRDefault="00403E5E" w:rsidP="004C09B9">
      <w:pPr>
        <w:numPr>
          <w:ilvl w:val="0"/>
          <w:numId w:val="22"/>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самостоятельных вопросах по содержанию учебного материала;</w:t>
      </w:r>
    </w:p>
    <w:p w:rsidR="00403E5E" w:rsidRPr="00CD03B3" w:rsidRDefault="00403E5E" w:rsidP="004C09B9">
      <w:pPr>
        <w:numPr>
          <w:ilvl w:val="0"/>
          <w:numId w:val="22"/>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проявлении ответственного поведения (беспокойство по поводу соблюдения требований).</w:t>
      </w:r>
    </w:p>
    <w:p w:rsidR="00403E5E" w:rsidRPr="00CD03B3" w:rsidRDefault="00403E5E" w:rsidP="004C09B9">
      <w:pPr>
        <w:spacing w:after="0" w:line="240" w:lineRule="auto"/>
        <w:ind w:firstLine="709"/>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b/>
          <w:sz w:val="24"/>
          <w:szCs w:val="24"/>
          <w:lang w:eastAsia="ru-RU"/>
        </w:rPr>
        <w:t xml:space="preserve">Сформированность речевых умений </w:t>
      </w:r>
      <w:r w:rsidRPr="00CD03B3">
        <w:rPr>
          <w:rFonts w:ascii="Times New Roman" w:eastAsia="Times New Roman" w:hAnsi="Times New Roman" w:cs="Times New Roman"/>
          <w:sz w:val="24"/>
          <w:szCs w:val="24"/>
          <w:lang w:eastAsia="ru-RU"/>
        </w:rPr>
        <w:t>проявляется в:</w:t>
      </w:r>
    </w:p>
    <w:p w:rsidR="00403E5E" w:rsidRPr="00CD03B3" w:rsidRDefault="00403E5E" w:rsidP="004C09B9">
      <w:pPr>
        <w:numPr>
          <w:ilvl w:val="0"/>
          <w:numId w:val="22"/>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владении связной речью, выполняющей коммуникативную функцию (диалогические умения);</w:t>
      </w:r>
    </w:p>
    <w:p w:rsidR="00403E5E" w:rsidRPr="00CD03B3" w:rsidRDefault="00403E5E" w:rsidP="004C09B9">
      <w:pPr>
        <w:numPr>
          <w:ilvl w:val="0"/>
          <w:numId w:val="22"/>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грамматически правильной речи; </w:t>
      </w:r>
    </w:p>
    <w:p w:rsidR="00403E5E" w:rsidRPr="00CD03B3" w:rsidRDefault="00403E5E" w:rsidP="004C09B9">
      <w:pPr>
        <w:numPr>
          <w:ilvl w:val="0"/>
          <w:numId w:val="22"/>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овладении чтением и письмом для реализации коммуникации;</w:t>
      </w:r>
    </w:p>
    <w:p w:rsidR="00403E5E" w:rsidRPr="00CD03B3" w:rsidRDefault="00403E5E" w:rsidP="004C09B9">
      <w:pPr>
        <w:numPr>
          <w:ilvl w:val="0"/>
          <w:numId w:val="22"/>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возможности аргументировать свои решения, говорить об испытываемых эмоциях, намерениях (монологические умения); </w:t>
      </w:r>
    </w:p>
    <w:p w:rsidR="00403E5E" w:rsidRPr="00CD03B3" w:rsidRDefault="00403E5E" w:rsidP="004C09B9">
      <w:pPr>
        <w:numPr>
          <w:ilvl w:val="0"/>
          <w:numId w:val="22"/>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возможности выразительно читать текст; </w:t>
      </w:r>
    </w:p>
    <w:p w:rsidR="00403E5E" w:rsidRPr="00CD03B3" w:rsidRDefault="00403E5E" w:rsidP="004C09B9">
      <w:pPr>
        <w:numPr>
          <w:ilvl w:val="0"/>
          <w:numId w:val="22"/>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стремлении улучшать качество речи (лучше читать или писать).</w:t>
      </w:r>
    </w:p>
    <w:p w:rsidR="00403E5E" w:rsidRPr="00CD03B3" w:rsidRDefault="00403E5E" w:rsidP="004C09B9">
      <w:pPr>
        <w:spacing w:after="0" w:line="240" w:lineRule="auto"/>
        <w:ind w:firstLine="709"/>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b/>
          <w:sz w:val="24"/>
          <w:szCs w:val="24"/>
          <w:lang w:eastAsia="ru-RU"/>
        </w:rPr>
        <w:t xml:space="preserve">Сформированность социально одобряемого (этичного) поведения </w:t>
      </w:r>
      <w:r w:rsidRPr="00CD03B3">
        <w:rPr>
          <w:rFonts w:ascii="Times New Roman" w:eastAsia="Times New Roman" w:hAnsi="Times New Roman" w:cs="Times New Roman"/>
          <w:sz w:val="24"/>
          <w:szCs w:val="24"/>
          <w:lang w:eastAsia="ru-RU"/>
        </w:rPr>
        <w:t>проявляется в:</w:t>
      </w:r>
    </w:p>
    <w:p w:rsidR="00403E5E" w:rsidRPr="00CD03B3" w:rsidRDefault="00403E5E" w:rsidP="004C09B9">
      <w:pPr>
        <w:numPr>
          <w:ilvl w:val="0"/>
          <w:numId w:val="22"/>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умении соблюдать нормы речевого этикета, не перебивать, соблюдать очередность, уступать;</w:t>
      </w:r>
    </w:p>
    <w:p w:rsidR="00403E5E" w:rsidRPr="00CD03B3" w:rsidRDefault="00403E5E" w:rsidP="004C09B9">
      <w:pPr>
        <w:numPr>
          <w:ilvl w:val="0"/>
          <w:numId w:val="22"/>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понимании того, что каждый продукт и каждая вещь является результатом чьего-то труда и бережном отношении к вещам;</w:t>
      </w:r>
    </w:p>
    <w:p w:rsidR="00403E5E" w:rsidRPr="00CD03B3" w:rsidRDefault="00403E5E" w:rsidP="004C09B9">
      <w:pPr>
        <w:numPr>
          <w:ilvl w:val="0"/>
          <w:numId w:val="22"/>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невербально проявляемой вежливость (улыбка при встрече, обращении);</w:t>
      </w:r>
    </w:p>
    <w:p w:rsidR="00403E5E" w:rsidRPr="00CD03B3" w:rsidRDefault="00403E5E" w:rsidP="004C09B9">
      <w:pPr>
        <w:numPr>
          <w:ilvl w:val="0"/>
          <w:numId w:val="22"/>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умение проявить сочувствие при чужих затруднениях и неприятностях; </w:t>
      </w:r>
    </w:p>
    <w:p w:rsidR="00403E5E" w:rsidRPr="00CD03B3" w:rsidRDefault="00403E5E" w:rsidP="004C09B9">
      <w:pPr>
        <w:numPr>
          <w:ilvl w:val="0"/>
          <w:numId w:val="22"/>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согласие (стремлении) делиться своими имуществом или знаниями; </w:t>
      </w:r>
    </w:p>
    <w:p w:rsidR="00403E5E" w:rsidRPr="00CD03B3" w:rsidRDefault="00403E5E" w:rsidP="004C09B9">
      <w:pPr>
        <w:numPr>
          <w:ilvl w:val="0"/>
          <w:numId w:val="22"/>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умении сделать правильный реальный поведенческий выбор в конфликтной ситуации на основе представлений о нравственных нормах и справедливости. </w:t>
      </w:r>
    </w:p>
    <w:p w:rsidR="00403E5E" w:rsidRPr="00CD03B3" w:rsidRDefault="00403E5E" w:rsidP="004C09B9">
      <w:pPr>
        <w:spacing w:after="0" w:line="240" w:lineRule="auto"/>
        <w:ind w:firstLine="709"/>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b/>
          <w:sz w:val="24"/>
          <w:szCs w:val="24"/>
          <w:lang w:eastAsia="ru-RU"/>
        </w:rPr>
        <w:t xml:space="preserve">Сформированность эстетических потребностей, ценностей и чувств </w:t>
      </w:r>
      <w:r w:rsidRPr="00CD03B3">
        <w:rPr>
          <w:rFonts w:ascii="Times New Roman" w:eastAsia="Times New Roman" w:hAnsi="Times New Roman" w:cs="Times New Roman"/>
          <w:sz w:val="24"/>
          <w:szCs w:val="24"/>
          <w:lang w:eastAsia="ru-RU"/>
        </w:rPr>
        <w:t>проявляется в:</w:t>
      </w:r>
    </w:p>
    <w:p w:rsidR="00403E5E" w:rsidRPr="00CD03B3" w:rsidRDefault="00403E5E" w:rsidP="004C09B9">
      <w:pPr>
        <w:numPr>
          <w:ilvl w:val="0"/>
          <w:numId w:val="22"/>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желании поддерживать порядок и чистоту вокруг себя; </w:t>
      </w:r>
    </w:p>
    <w:p w:rsidR="00403E5E" w:rsidRPr="00CD03B3" w:rsidRDefault="00403E5E" w:rsidP="004C09B9">
      <w:pPr>
        <w:numPr>
          <w:ilvl w:val="0"/>
          <w:numId w:val="22"/>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способности следить за своим внешним видом; </w:t>
      </w:r>
    </w:p>
    <w:p w:rsidR="00403E5E" w:rsidRPr="00CD03B3" w:rsidRDefault="00403E5E" w:rsidP="004C09B9">
      <w:pPr>
        <w:numPr>
          <w:ilvl w:val="0"/>
          <w:numId w:val="22"/>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заинтересованности в процессе прослушивания литературных произведений. </w:t>
      </w:r>
    </w:p>
    <w:p w:rsidR="00403E5E" w:rsidRPr="00CD03B3" w:rsidRDefault="00403E5E" w:rsidP="004C09B9">
      <w:pPr>
        <w:spacing w:after="0" w:line="240" w:lineRule="auto"/>
        <w:ind w:firstLine="709"/>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b/>
          <w:sz w:val="24"/>
          <w:szCs w:val="24"/>
          <w:lang w:eastAsia="ru-RU"/>
        </w:rPr>
        <w:t xml:space="preserve">Сформированность навыков продуктивной межличностной коммуникации </w:t>
      </w:r>
      <w:r w:rsidRPr="00CD03B3">
        <w:rPr>
          <w:rFonts w:ascii="Times New Roman" w:eastAsia="Times New Roman" w:hAnsi="Times New Roman" w:cs="Times New Roman"/>
          <w:sz w:val="24"/>
          <w:szCs w:val="24"/>
          <w:lang w:eastAsia="ru-RU"/>
        </w:rPr>
        <w:t>проявляется в:</w:t>
      </w:r>
    </w:p>
    <w:p w:rsidR="00403E5E" w:rsidRPr="00CD03B3" w:rsidRDefault="00403E5E" w:rsidP="004C09B9">
      <w:pPr>
        <w:numPr>
          <w:ilvl w:val="0"/>
          <w:numId w:val="22"/>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умении обратиться с вопросом, просьбой к взрослому или сверстнику;</w:t>
      </w:r>
      <w:r w:rsidR="00434709" w:rsidRPr="00CD03B3">
        <w:rPr>
          <w:rFonts w:ascii="Times New Roman" w:eastAsia="Calibri" w:hAnsi="Times New Roman" w:cs="Times New Roman"/>
          <w:sz w:val="24"/>
          <w:szCs w:val="24"/>
        </w:rPr>
        <w:t xml:space="preserve"> </w:t>
      </w:r>
    </w:p>
    <w:p w:rsidR="00403E5E" w:rsidRPr="00CD03B3" w:rsidRDefault="00403E5E" w:rsidP="004C09B9">
      <w:pPr>
        <w:numPr>
          <w:ilvl w:val="0"/>
          <w:numId w:val="22"/>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возможности согласованно выполнять необходимые действия в паре, не разрушая общего замысла;</w:t>
      </w:r>
    </w:p>
    <w:p w:rsidR="00403E5E" w:rsidRPr="00CD03B3" w:rsidRDefault="00403E5E" w:rsidP="004C09B9">
      <w:pPr>
        <w:numPr>
          <w:ilvl w:val="0"/>
          <w:numId w:val="22"/>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способности объяснять что-либо, выслушивать объяснение или мнение коммуникативного партнера; </w:t>
      </w:r>
    </w:p>
    <w:p w:rsidR="00403E5E" w:rsidRPr="00CD03B3" w:rsidRDefault="00403E5E" w:rsidP="004C09B9">
      <w:pPr>
        <w:numPr>
          <w:ilvl w:val="0"/>
          <w:numId w:val="22"/>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умении справедливо распределять обязанности в паре; </w:t>
      </w:r>
    </w:p>
    <w:p w:rsidR="00403E5E" w:rsidRPr="00CD03B3" w:rsidRDefault="00403E5E" w:rsidP="004C09B9">
      <w:pPr>
        <w:numPr>
          <w:ilvl w:val="0"/>
          <w:numId w:val="22"/>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умении договариваться, вести себя в соответствии с договоренностью; </w:t>
      </w:r>
    </w:p>
    <w:p w:rsidR="00403E5E" w:rsidRPr="00CD03B3" w:rsidRDefault="00403E5E" w:rsidP="004C09B9">
      <w:pPr>
        <w:numPr>
          <w:ilvl w:val="0"/>
          <w:numId w:val="22"/>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умении проявлять терпение, корректно реагировать на чужие оплошности и затруднения;</w:t>
      </w:r>
    </w:p>
    <w:p w:rsidR="00403E5E" w:rsidRPr="00CD03B3" w:rsidRDefault="00403E5E" w:rsidP="004C09B9">
      <w:pPr>
        <w:numPr>
          <w:ilvl w:val="0"/>
          <w:numId w:val="22"/>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lastRenderedPageBreak/>
        <w:t xml:space="preserve">умении проявлять внимание к настроению партнера по общению. </w:t>
      </w:r>
    </w:p>
    <w:p w:rsidR="00403E5E" w:rsidRPr="00CD03B3" w:rsidRDefault="00403E5E" w:rsidP="004C09B9">
      <w:pPr>
        <w:spacing w:after="0" w:line="240" w:lineRule="auto"/>
        <w:ind w:firstLine="709"/>
        <w:jc w:val="both"/>
        <w:rPr>
          <w:rFonts w:ascii="Times New Roman" w:eastAsia="Times New Roman" w:hAnsi="Times New Roman" w:cs="Times New Roman"/>
          <w:b/>
          <w:sz w:val="24"/>
          <w:szCs w:val="24"/>
          <w:lang w:eastAsia="ru-RU"/>
        </w:rPr>
      </w:pPr>
      <w:r w:rsidRPr="00CD03B3">
        <w:rPr>
          <w:rFonts w:ascii="Times New Roman" w:eastAsia="Times New Roman" w:hAnsi="Times New Roman" w:cs="Times New Roman"/>
          <w:b/>
          <w:sz w:val="24"/>
          <w:szCs w:val="24"/>
          <w:lang w:eastAsia="ru-RU"/>
        </w:rPr>
        <w:t xml:space="preserve">Сформированность самосознания, в т.ч. адекватных представлений о собственных возможностях и ограничениях </w:t>
      </w:r>
      <w:r w:rsidRPr="00CD03B3">
        <w:rPr>
          <w:rFonts w:ascii="Times New Roman" w:eastAsia="Times New Roman" w:hAnsi="Times New Roman" w:cs="Times New Roman"/>
          <w:sz w:val="24"/>
          <w:szCs w:val="24"/>
          <w:lang w:eastAsia="ru-RU"/>
        </w:rPr>
        <w:t>проявляется в:</w:t>
      </w:r>
    </w:p>
    <w:p w:rsidR="00403E5E" w:rsidRPr="00CD03B3" w:rsidRDefault="00403E5E" w:rsidP="004C09B9">
      <w:pPr>
        <w:numPr>
          <w:ilvl w:val="0"/>
          <w:numId w:val="22"/>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умении обозначить свою социальную роль (школьник, ученик) и порожденные ею обязанности (ходить в школу, делать уроки, учиться новому и т.д.);</w:t>
      </w:r>
    </w:p>
    <w:p w:rsidR="00403E5E" w:rsidRPr="00CD03B3" w:rsidRDefault="00403E5E" w:rsidP="004C09B9">
      <w:pPr>
        <w:numPr>
          <w:ilvl w:val="0"/>
          <w:numId w:val="22"/>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осознании разных результатов выполнения заданий (сформированность самооценки в деятельности); </w:t>
      </w:r>
    </w:p>
    <w:p w:rsidR="00403E5E" w:rsidRPr="00CD03B3" w:rsidRDefault="00403E5E" w:rsidP="004C09B9">
      <w:pPr>
        <w:numPr>
          <w:ilvl w:val="0"/>
          <w:numId w:val="22"/>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осознании собственных потребностей (плохо видно, надо выйти, повторите, пожалуйста); </w:t>
      </w:r>
    </w:p>
    <w:p w:rsidR="00403E5E" w:rsidRPr="00CD03B3" w:rsidRDefault="00403E5E" w:rsidP="004C09B9">
      <w:pPr>
        <w:numPr>
          <w:ilvl w:val="0"/>
          <w:numId w:val="22"/>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осознании затруднений (не понимаю, не успел);</w:t>
      </w:r>
    </w:p>
    <w:p w:rsidR="00403E5E" w:rsidRPr="00CD03B3" w:rsidRDefault="00403E5E" w:rsidP="004C09B9">
      <w:pPr>
        <w:numPr>
          <w:ilvl w:val="0"/>
          <w:numId w:val="22"/>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возможности анализировать причины успехов и неудач;</w:t>
      </w:r>
    </w:p>
    <w:p w:rsidR="00403E5E" w:rsidRPr="00CD03B3" w:rsidRDefault="00403E5E" w:rsidP="004C09B9">
      <w:pPr>
        <w:numPr>
          <w:ilvl w:val="0"/>
          <w:numId w:val="22"/>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разграничении ситуаций, требующих и не требующих помощи педагога;</w:t>
      </w:r>
    </w:p>
    <w:p w:rsidR="00403E5E" w:rsidRPr="00CD03B3" w:rsidRDefault="00403E5E" w:rsidP="004C09B9">
      <w:pPr>
        <w:numPr>
          <w:ilvl w:val="0"/>
          <w:numId w:val="22"/>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умении прогнозировать последствия своего поведения и поведения других по отношению к себе.</w:t>
      </w:r>
    </w:p>
    <w:p w:rsidR="00403E5E" w:rsidRPr="00CD03B3" w:rsidRDefault="00403E5E" w:rsidP="004C09B9">
      <w:pPr>
        <w:spacing w:after="0" w:line="240" w:lineRule="auto"/>
        <w:ind w:firstLine="709"/>
        <w:contextualSpacing/>
        <w:jc w:val="both"/>
        <w:rPr>
          <w:rFonts w:ascii="Times New Roman" w:eastAsia="Calibri" w:hAnsi="Times New Roman" w:cs="Times New Roman"/>
          <w:b/>
          <w:sz w:val="24"/>
          <w:szCs w:val="24"/>
        </w:rPr>
      </w:pPr>
      <w:r w:rsidRPr="00CD03B3">
        <w:rPr>
          <w:rFonts w:ascii="Times New Roman" w:eastAsia="Calibri" w:hAnsi="Times New Roman" w:cs="Times New Roman"/>
          <w:b/>
          <w:sz w:val="24"/>
          <w:szCs w:val="24"/>
        </w:rPr>
        <w:t>Примеры оценки личностных результатов.</w:t>
      </w:r>
    </w:p>
    <w:p w:rsidR="00403E5E" w:rsidRPr="00CD03B3" w:rsidRDefault="00403E5E" w:rsidP="004C09B9">
      <w:pPr>
        <w:spacing w:after="0" w:line="240" w:lineRule="auto"/>
        <w:ind w:firstLine="709"/>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Параметр: Сформированность навыков продуктивной межличностной коммуникации.</w:t>
      </w:r>
    </w:p>
    <w:p w:rsidR="00403E5E" w:rsidRPr="00CD03B3" w:rsidRDefault="00403E5E" w:rsidP="004C09B9">
      <w:pPr>
        <w:spacing w:after="0" w:line="240" w:lineRule="auto"/>
        <w:ind w:firstLine="709"/>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Дескрипторы и критерии их оценки: </w:t>
      </w:r>
    </w:p>
    <w:p w:rsidR="00403E5E" w:rsidRPr="00CD03B3" w:rsidRDefault="00403E5E" w:rsidP="004C09B9">
      <w:pPr>
        <w:spacing w:after="0" w:line="240" w:lineRule="auto"/>
        <w:ind w:firstLine="709"/>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Умение обратиться с вопросом, просьбой к взрослому или сверстнику:</w:t>
      </w:r>
      <w:r w:rsidR="00434709" w:rsidRPr="00CD03B3">
        <w:rPr>
          <w:rFonts w:ascii="Times New Roman" w:eastAsia="Times New Roman" w:hAnsi="Times New Roman" w:cs="Times New Roman"/>
          <w:i/>
          <w:sz w:val="24"/>
          <w:szCs w:val="24"/>
          <w:lang w:eastAsia="ru-RU"/>
        </w:rPr>
        <w:t xml:space="preserve"> </w:t>
      </w:r>
    </w:p>
    <w:p w:rsidR="00403E5E" w:rsidRPr="00CD03B3" w:rsidRDefault="00403E5E" w:rsidP="004C09B9">
      <w:pPr>
        <w:spacing w:after="0" w:line="240" w:lineRule="auto"/>
        <w:ind w:firstLine="709"/>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0 баллов – фактически не просит взрослого (пусть сам понимает), а у сверстника просто забирает необходимое ему;</w:t>
      </w:r>
    </w:p>
    <w:p w:rsidR="00403E5E" w:rsidRPr="00CD03B3" w:rsidRDefault="00403E5E" w:rsidP="004C09B9">
      <w:pPr>
        <w:spacing w:after="0" w:line="240" w:lineRule="auto"/>
        <w:ind w:firstLine="709"/>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1 балл – иногда пытается спросить-попросить, но не очень понятно или вежливо; </w:t>
      </w:r>
    </w:p>
    <w:p w:rsidR="00403E5E" w:rsidRPr="00CD03B3" w:rsidRDefault="00403E5E" w:rsidP="004C09B9">
      <w:pPr>
        <w:spacing w:after="0" w:line="240" w:lineRule="auto"/>
        <w:ind w:firstLine="709"/>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2 балла – умеет вежливо и понятно обратиться.</w:t>
      </w:r>
    </w:p>
    <w:p w:rsidR="00403E5E" w:rsidRPr="00CD03B3" w:rsidRDefault="00403E5E" w:rsidP="004C09B9">
      <w:pPr>
        <w:spacing w:after="0" w:line="240" w:lineRule="auto"/>
        <w:ind w:firstLine="709"/>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Способность объяснять что-либо, выслушивать объяснение или мнение коммуникативного партнера:</w:t>
      </w:r>
    </w:p>
    <w:p w:rsidR="00403E5E" w:rsidRPr="00CD03B3" w:rsidRDefault="00403E5E" w:rsidP="004C09B9">
      <w:pPr>
        <w:spacing w:after="0" w:line="240" w:lineRule="auto"/>
        <w:ind w:firstLine="709"/>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0 баллов – непонятно объясняет и плохо слушает;</w:t>
      </w:r>
    </w:p>
    <w:p w:rsidR="00403E5E" w:rsidRPr="00CD03B3" w:rsidRDefault="00403E5E" w:rsidP="004C09B9">
      <w:pPr>
        <w:spacing w:after="0" w:line="240" w:lineRule="auto"/>
        <w:ind w:firstLine="709"/>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1 балл – что-то одно относительно удается; </w:t>
      </w:r>
    </w:p>
    <w:p w:rsidR="00403E5E" w:rsidRPr="00CD03B3" w:rsidRDefault="00403E5E" w:rsidP="004C09B9">
      <w:pPr>
        <w:spacing w:after="0" w:line="240" w:lineRule="auto"/>
        <w:ind w:firstLine="709"/>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2 балла – может и то, и другое.</w:t>
      </w:r>
    </w:p>
    <w:p w:rsidR="00403E5E" w:rsidRPr="00CD03B3" w:rsidRDefault="00403E5E" w:rsidP="004C09B9">
      <w:pPr>
        <w:spacing w:after="0" w:line="240" w:lineRule="auto"/>
        <w:ind w:firstLine="709"/>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 xml:space="preserve">Умение справедливо распределять обязанности в паре: </w:t>
      </w:r>
    </w:p>
    <w:p w:rsidR="00403E5E" w:rsidRPr="00CD03B3" w:rsidRDefault="00403E5E" w:rsidP="004C09B9">
      <w:pPr>
        <w:spacing w:after="0" w:line="240" w:lineRule="auto"/>
        <w:ind w:firstLine="709"/>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0 баллов – не может распределить обязанности, действует в свою пользу или в ущерб себе;</w:t>
      </w:r>
    </w:p>
    <w:p w:rsidR="00403E5E" w:rsidRPr="00CD03B3" w:rsidRDefault="00403E5E" w:rsidP="004C09B9">
      <w:pPr>
        <w:spacing w:after="0" w:line="240" w:lineRule="auto"/>
        <w:ind w:firstLine="709"/>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1 балл – иногда справляется с задачей; </w:t>
      </w:r>
    </w:p>
    <w:p w:rsidR="00403E5E" w:rsidRPr="00CD03B3" w:rsidRDefault="00403E5E" w:rsidP="004C09B9">
      <w:pPr>
        <w:spacing w:after="0" w:line="240" w:lineRule="auto"/>
        <w:ind w:firstLine="709"/>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2 балла – умение полноценно.</w:t>
      </w:r>
    </w:p>
    <w:p w:rsidR="00403E5E" w:rsidRPr="00CD03B3" w:rsidRDefault="00403E5E" w:rsidP="004C09B9">
      <w:pPr>
        <w:spacing w:after="0" w:line="240" w:lineRule="auto"/>
        <w:ind w:firstLine="709"/>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b/>
          <w:sz w:val="24"/>
          <w:szCs w:val="24"/>
          <w:lang w:eastAsia="ru-RU"/>
        </w:rPr>
        <w:t>Метапредметные результаты</w:t>
      </w:r>
      <w:r w:rsidRPr="00CD03B3">
        <w:rPr>
          <w:rFonts w:ascii="Times New Roman" w:eastAsia="Times New Roman" w:hAnsi="Times New Roman" w:cs="Times New Roman"/>
          <w:sz w:val="24"/>
          <w:szCs w:val="24"/>
          <w:lang w:eastAsia="ru-RU"/>
        </w:rPr>
        <w:t xml:space="preserve"> освоения ПРП для 3-го класса по учебному предмету «Русский язык» включают осваиваемые обучающимися универсальные учебные действия (познавательные, регулятивные, коммуникативные, личностные), обеспечивающие овладение ключевыми компетенциями, составляющими основу умения учиться. </w:t>
      </w:r>
    </w:p>
    <w:p w:rsidR="00403E5E" w:rsidRPr="00CD03B3" w:rsidRDefault="00403E5E" w:rsidP="004C09B9">
      <w:pPr>
        <w:spacing w:after="0" w:line="240" w:lineRule="auto"/>
        <w:ind w:firstLine="709"/>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bCs/>
          <w:sz w:val="24"/>
          <w:szCs w:val="24"/>
          <w:lang w:eastAsia="ru-RU"/>
        </w:rPr>
        <w:t xml:space="preserve">С учетом </w:t>
      </w:r>
      <w:r w:rsidRPr="00CD03B3">
        <w:rPr>
          <w:rFonts w:ascii="Times New Roman" w:eastAsia="Times New Roman" w:hAnsi="Times New Roman" w:cs="Times New Roman"/>
          <w:sz w:val="24"/>
          <w:szCs w:val="24"/>
          <w:lang w:eastAsia="ru-RU"/>
        </w:rPr>
        <w:t xml:space="preserve">индивидуальных возможностей и особых образовательных потребностей обучающихся с ЗПР </w:t>
      </w:r>
      <w:r w:rsidRPr="00CD03B3">
        <w:rPr>
          <w:rFonts w:ascii="Times New Roman" w:eastAsia="Times New Roman" w:hAnsi="Times New Roman" w:cs="Times New Roman"/>
          <w:bCs/>
          <w:sz w:val="24"/>
          <w:szCs w:val="24"/>
          <w:lang w:eastAsia="ru-RU"/>
        </w:rPr>
        <w:t>метапредметные результаты</w:t>
      </w:r>
      <w:r w:rsidRPr="00CD03B3">
        <w:rPr>
          <w:rFonts w:ascii="Times New Roman" w:eastAsia="Times New Roman" w:hAnsi="Times New Roman" w:cs="Times New Roman"/>
          <w:sz w:val="24"/>
          <w:szCs w:val="24"/>
          <w:lang w:eastAsia="ru-RU"/>
        </w:rPr>
        <w:t xml:space="preserve"> могут быть обозначены следующим образом.</w:t>
      </w:r>
    </w:p>
    <w:p w:rsidR="00403E5E" w:rsidRPr="00CD03B3" w:rsidRDefault="00403E5E" w:rsidP="004C09B9">
      <w:pPr>
        <w:spacing w:after="0" w:line="240" w:lineRule="auto"/>
        <w:ind w:firstLine="709"/>
        <w:contextualSpacing/>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b/>
          <w:sz w:val="24"/>
          <w:szCs w:val="24"/>
          <w:lang w:eastAsia="ru-RU"/>
        </w:rPr>
        <w:t xml:space="preserve">Сформированные познавательные универсальные учебные действия </w:t>
      </w:r>
      <w:r w:rsidRPr="00CD03B3">
        <w:rPr>
          <w:rFonts w:ascii="Times New Roman" w:eastAsia="Times New Roman" w:hAnsi="Times New Roman" w:cs="Times New Roman"/>
          <w:sz w:val="24"/>
          <w:szCs w:val="24"/>
          <w:lang w:eastAsia="ru-RU"/>
        </w:rPr>
        <w:t>проявляются в:</w:t>
      </w:r>
    </w:p>
    <w:p w:rsidR="00403E5E" w:rsidRPr="00CD03B3" w:rsidRDefault="00403E5E" w:rsidP="004C09B9">
      <w:pPr>
        <w:numPr>
          <w:ilvl w:val="0"/>
          <w:numId w:val="21"/>
        </w:num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умении формулировать (воспроизводить) правило, необходимое для объяснения написания орфограмм;</w:t>
      </w:r>
    </w:p>
    <w:p w:rsidR="00403E5E" w:rsidRPr="00CD03B3" w:rsidRDefault="00403E5E" w:rsidP="004C09B9">
      <w:pPr>
        <w:numPr>
          <w:ilvl w:val="0"/>
          <w:numId w:val="21"/>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умении определять подлежащее, сказуемое, главные и второстепенные члены предложения;</w:t>
      </w:r>
    </w:p>
    <w:p w:rsidR="00403E5E" w:rsidRPr="00CD03B3" w:rsidRDefault="00403E5E" w:rsidP="004C09B9">
      <w:pPr>
        <w:numPr>
          <w:ilvl w:val="0"/>
          <w:numId w:val="21"/>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умении классифицировать предложения по интонации;</w:t>
      </w:r>
    </w:p>
    <w:p w:rsidR="00403E5E" w:rsidRPr="00CD03B3" w:rsidRDefault="00403E5E" w:rsidP="004C09B9">
      <w:pPr>
        <w:numPr>
          <w:ilvl w:val="0"/>
          <w:numId w:val="21"/>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умении</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использовать схему для конструирования предложения по заданным условиям;</w:t>
      </w:r>
    </w:p>
    <w:p w:rsidR="00403E5E" w:rsidRPr="00CD03B3" w:rsidRDefault="00403E5E" w:rsidP="004C09B9">
      <w:pPr>
        <w:widowControl w:val="0"/>
        <w:numPr>
          <w:ilvl w:val="0"/>
          <w:numId w:val="21"/>
        </w:numPr>
        <w:shd w:val="clear" w:color="auto" w:fill="FFFFFF"/>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находить нужную информацию в словарях учебника;</w:t>
      </w:r>
    </w:p>
    <w:p w:rsidR="00403E5E" w:rsidRPr="00CD03B3" w:rsidRDefault="00403E5E" w:rsidP="004C09B9">
      <w:pPr>
        <w:widowControl w:val="0"/>
        <w:numPr>
          <w:ilvl w:val="0"/>
          <w:numId w:val="21"/>
        </w:numPr>
        <w:suppressAutoHyphens/>
        <w:spacing w:after="0" w:line="240" w:lineRule="auto"/>
        <w:contextualSpacing/>
        <w:jc w:val="both"/>
        <w:rPr>
          <w:rFonts w:ascii="Times New Roman" w:eastAsia="Calibri" w:hAnsi="Times New Roman" w:cs="Times New Roman"/>
          <w:sz w:val="24"/>
          <w:szCs w:val="24"/>
          <w:lang w:eastAsia="ru-RU"/>
        </w:rPr>
      </w:pPr>
      <w:r w:rsidRPr="00CD03B3">
        <w:rPr>
          <w:rFonts w:ascii="Times New Roman" w:eastAsia="Calibri" w:hAnsi="Times New Roman" w:cs="Times New Roman"/>
          <w:sz w:val="24"/>
          <w:szCs w:val="24"/>
          <w:lang w:eastAsia="ru-RU"/>
        </w:rPr>
        <w:t xml:space="preserve">умении понимать и использовать знаки, символы, модели, схемы, используемые на уроках; </w:t>
      </w:r>
    </w:p>
    <w:p w:rsidR="00403E5E" w:rsidRPr="00CD03B3" w:rsidRDefault="00403E5E" w:rsidP="004C09B9">
      <w:pPr>
        <w:widowControl w:val="0"/>
        <w:numPr>
          <w:ilvl w:val="0"/>
          <w:numId w:val="21"/>
        </w:numPr>
        <w:suppressAutoHyphens/>
        <w:spacing w:after="0" w:line="240" w:lineRule="auto"/>
        <w:contextualSpacing/>
        <w:jc w:val="both"/>
        <w:rPr>
          <w:rFonts w:ascii="Times New Roman" w:eastAsia="Calibri" w:hAnsi="Times New Roman" w:cs="Times New Roman"/>
          <w:sz w:val="24"/>
          <w:szCs w:val="24"/>
          <w:lang w:eastAsia="ru-RU"/>
        </w:rPr>
      </w:pPr>
      <w:r w:rsidRPr="00CD03B3">
        <w:rPr>
          <w:rFonts w:ascii="Times New Roman" w:eastAsia="Calibri" w:hAnsi="Times New Roman" w:cs="Times New Roman"/>
          <w:sz w:val="24"/>
          <w:szCs w:val="24"/>
          <w:shd w:val="clear" w:color="auto" w:fill="FFFFFB"/>
          <w:lang w:eastAsia="ru-RU"/>
        </w:rPr>
        <w:t xml:space="preserve">осуществлять элементарный синтаксический и морфологический разбор; </w:t>
      </w:r>
    </w:p>
    <w:p w:rsidR="00403E5E" w:rsidRPr="00CD03B3" w:rsidRDefault="00403E5E" w:rsidP="004C09B9">
      <w:pPr>
        <w:widowControl w:val="0"/>
        <w:numPr>
          <w:ilvl w:val="0"/>
          <w:numId w:val="21"/>
        </w:numPr>
        <w:suppressAutoHyphens/>
        <w:spacing w:after="0" w:line="240" w:lineRule="auto"/>
        <w:contextualSpacing/>
        <w:jc w:val="both"/>
        <w:rPr>
          <w:rFonts w:ascii="Times New Roman" w:eastAsia="Calibri" w:hAnsi="Times New Roman" w:cs="Times New Roman"/>
          <w:sz w:val="24"/>
          <w:szCs w:val="24"/>
          <w:lang w:eastAsia="ru-RU"/>
        </w:rPr>
      </w:pPr>
      <w:r w:rsidRPr="00CD03B3">
        <w:rPr>
          <w:rFonts w:ascii="Times New Roman" w:eastAsia="Calibri" w:hAnsi="Times New Roman" w:cs="Times New Roman"/>
          <w:sz w:val="24"/>
          <w:szCs w:val="24"/>
          <w:lang w:eastAsia="ru-RU"/>
        </w:rPr>
        <w:t>сравнивать, группировать объекты: находить общее и различие в однокоренных словах;</w:t>
      </w:r>
    </w:p>
    <w:p w:rsidR="00403E5E" w:rsidRPr="00CD03B3" w:rsidRDefault="00403E5E" w:rsidP="004C09B9">
      <w:pPr>
        <w:numPr>
          <w:ilvl w:val="0"/>
          <w:numId w:val="21"/>
        </w:num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умении называть объекты, входящие в определенную обобщенную группу или обобщать объекты: части речи, простые и сложные предложения;</w:t>
      </w:r>
    </w:p>
    <w:p w:rsidR="00403E5E" w:rsidRPr="00CD03B3" w:rsidRDefault="00403E5E" w:rsidP="004C09B9">
      <w:pPr>
        <w:widowControl w:val="0"/>
        <w:numPr>
          <w:ilvl w:val="0"/>
          <w:numId w:val="21"/>
        </w:numPr>
        <w:suppressAutoHyphens/>
        <w:spacing w:after="0" w:line="240" w:lineRule="auto"/>
        <w:contextualSpacing/>
        <w:jc w:val="both"/>
        <w:rPr>
          <w:rFonts w:ascii="Times New Roman" w:eastAsia="Calibri" w:hAnsi="Times New Roman" w:cs="Times New Roman"/>
          <w:sz w:val="24"/>
          <w:szCs w:val="24"/>
          <w:lang w:eastAsia="ru-RU"/>
        </w:rPr>
      </w:pPr>
      <w:bookmarkStart w:id="5" w:name="_Hlk514056158"/>
      <w:r w:rsidRPr="00CD03B3">
        <w:rPr>
          <w:rFonts w:ascii="Times New Roman" w:eastAsia="Calibri" w:hAnsi="Times New Roman" w:cs="Times New Roman"/>
          <w:sz w:val="24"/>
          <w:szCs w:val="24"/>
          <w:lang w:eastAsia="ru-RU"/>
        </w:rPr>
        <w:t>устанавливать причинно-следственные связи в изучаемом круге языковых явлений: сколько в слове гласных, столько и слогов;</w:t>
      </w:r>
    </w:p>
    <w:bookmarkEnd w:id="5"/>
    <w:p w:rsidR="00403E5E" w:rsidRPr="00CD03B3" w:rsidRDefault="00403E5E" w:rsidP="004C09B9">
      <w:pPr>
        <w:numPr>
          <w:ilvl w:val="0"/>
          <w:numId w:val="21"/>
        </w:num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lastRenderedPageBreak/>
        <w:t xml:space="preserve">овладение понятиями, требующимися при обучении учебному предмету: </w:t>
      </w:r>
      <w:r w:rsidRPr="00CD03B3">
        <w:rPr>
          <w:rFonts w:ascii="Times New Roman" w:eastAsia="Calibri" w:hAnsi="Times New Roman" w:cs="Times New Roman"/>
          <w:sz w:val="24"/>
          <w:szCs w:val="24"/>
          <w:lang w:eastAsia="ru-RU"/>
        </w:rPr>
        <w:t>корень, приставка, окончание, суффикс, существительное, прилагательное, глагол</w:t>
      </w:r>
      <w:r w:rsidRPr="00CD03B3">
        <w:rPr>
          <w:rFonts w:ascii="Times New Roman" w:eastAsia="Times New Roman" w:hAnsi="Times New Roman" w:cs="Times New Roman"/>
          <w:sz w:val="24"/>
          <w:szCs w:val="24"/>
          <w:lang w:eastAsia="ru-RU"/>
        </w:rPr>
        <w:t>.</w:t>
      </w:r>
    </w:p>
    <w:p w:rsidR="00403E5E" w:rsidRPr="00CD03B3" w:rsidRDefault="00403E5E" w:rsidP="004C09B9">
      <w:pPr>
        <w:spacing w:after="0" w:line="240" w:lineRule="auto"/>
        <w:ind w:firstLine="709"/>
        <w:contextualSpacing/>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b/>
          <w:sz w:val="24"/>
          <w:szCs w:val="24"/>
          <w:lang w:eastAsia="ru-RU"/>
        </w:rPr>
        <w:t xml:space="preserve">Сформированные регулятивные универсальные учебные действия </w:t>
      </w:r>
      <w:r w:rsidRPr="00CD03B3">
        <w:rPr>
          <w:rFonts w:ascii="Times New Roman" w:eastAsia="Times New Roman" w:hAnsi="Times New Roman" w:cs="Times New Roman"/>
          <w:sz w:val="24"/>
          <w:szCs w:val="24"/>
          <w:lang w:eastAsia="ru-RU"/>
        </w:rPr>
        <w:t>проявляются в:</w:t>
      </w:r>
    </w:p>
    <w:p w:rsidR="00403E5E" w:rsidRPr="00CD03B3" w:rsidRDefault="00403E5E" w:rsidP="004C09B9">
      <w:pPr>
        <w:numPr>
          <w:ilvl w:val="0"/>
          <w:numId w:val="21"/>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понимании инструкции, предложенной классу;</w:t>
      </w:r>
    </w:p>
    <w:p w:rsidR="00403E5E" w:rsidRPr="00CD03B3" w:rsidRDefault="00403E5E" w:rsidP="004C09B9">
      <w:pPr>
        <w:numPr>
          <w:ilvl w:val="0"/>
          <w:numId w:val="21"/>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удержании инструкции;</w:t>
      </w:r>
    </w:p>
    <w:p w:rsidR="00403E5E" w:rsidRPr="00CD03B3" w:rsidRDefault="00403E5E" w:rsidP="004C09B9">
      <w:pPr>
        <w:numPr>
          <w:ilvl w:val="0"/>
          <w:numId w:val="21"/>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умении составить план действий;</w:t>
      </w:r>
    </w:p>
    <w:p w:rsidR="00403E5E" w:rsidRPr="00CD03B3" w:rsidRDefault="00403E5E" w:rsidP="004C09B9">
      <w:pPr>
        <w:numPr>
          <w:ilvl w:val="0"/>
          <w:numId w:val="21"/>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умении придерживаться плана (на материале разных учебных заданий: написание текста, проверка безударной гласной, синтаксический разбор предложения);</w:t>
      </w:r>
    </w:p>
    <w:p w:rsidR="00403E5E" w:rsidRPr="00CD03B3" w:rsidRDefault="00403E5E" w:rsidP="004C09B9">
      <w:pPr>
        <w:numPr>
          <w:ilvl w:val="0"/>
          <w:numId w:val="21"/>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умении оценить результат действий (на материале практической деятельности, в приложении к каждому осваиваемому учебному действию);</w:t>
      </w:r>
    </w:p>
    <w:p w:rsidR="00403E5E" w:rsidRPr="00CD03B3" w:rsidRDefault="00403E5E" w:rsidP="004C09B9">
      <w:pPr>
        <w:numPr>
          <w:ilvl w:val="0"/>
          <w:numId w:val="21"/>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умении выслушивать не перебивая;</w:t>
      </w:r>
    </w:p>
    <w:p w:rsidR="00403E5E" w:rsidRPr="00CD03B3" w:rsidRDefault="00403E5E" w:rsidP="004C09B9">
      <w:pPr>
        <w:numPr>
          <w:ilvl w:val="0"/>
          <w:numId w:val="21"/>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умении сопоставлять результат с образцом;</w:t>
      </w:r>
    </w:p>
    <w:p w:rsidR="00403E5E" w:rsidRPr="00CD03B3" w:rsidRDefault="00403E5E" w:rsidP="004C09B9">
      <w:pPr>
        <w:numPr>
          <w:ilvl w:val="0"/>
          <w:numId w:val="21"/>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умение найти ошибки у соседа;</w:t>
      </w:r>
    </w:p>
    <w:p w:rsidR="00403E5E" w:rsidRPr="00CD03B3" w:rsidRDefault="00403E5E" w:rsidP="004C09B9">
      <w:pPr>
        <w:numPr>
          <w:ilvl w:val="0"/>
          <w:numId w:val="21"/>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умении найти ошибки у себя.</w:t>
      </w:r>
    </w:p>
    <w:p w:rsidR="00403E5E" w:rsidRPr="00CD03B3" w:rsidRDefault="00403E5E" w:rsidP="004C09B9">
      <w:pPr>
        <w:spacing w:after="0" w:line="240" w:lineRule="auto"/>
        <w:ind w:firstLine="709"/>
        <w:contextualSpacing/>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b/>
          <w:sz w:val="24"/>
          <w:szCs w:val="24"/>
          <w:lang w:eastAsia="ru-RU"/>
        </w:rPr>
        <w:t xml:space="preserve">Сформированные коммуникативные универсальные учебные действия </w:t>
      </w:r>
      <w:r w:rsidRPr="00CD03B3">
        <w:rPr>
          <w:rFonts w:ascii="Times New Roman" w:eastAsia="Times New Roman" w:hAnsi="Times New Roman" w:cs="Times New Roman"/>
          <w:sz w:val="24"/>
          <w:szCs w:val="24"/>
          <w:lang w:eastAsia="ru-RU"/>
        </w:rPr>
        <w:t>проявляются в:</w:t>
      </w:r>
    </w:p>
    <w:p w:rsidR="00403E5E" w:rsidRPr="00CD03B3" w:rsidRDefault="00403E5E" w:rsidP="004C09B9">
      <w:pPr>
        <w:numPr>
          <w:ilvl w:val="0"/>
          <w:numId w:val="21"/>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умении слушать мнение партнера по поводу решения учебной задачи;</w:t>
      </w:r>
    </w:p>
    <w:p w:rsidR="00403E5E" w:rsidRPr="00CD03B3" w:rsidRDefault="00403E5E" w:rsidP="004C09B9">
      <w:pPr>
        <w:numPr>
          <w:ilvl w:val="0"/>
          <w:numId w:val="21"/>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умении высказывать свое мнение по поводу коммуникативных ситуаций;</w:t>
      </w:r>
    </w:p>
    <w:p w:rsidR="00403E5E" w:rsidRPr="00CD03B3" w:rsidRDefault="00403E5E" w:rsidP="004C09B9">
      <w:pPr>
        <w:numPr>
          <w:ilvl w:val="0"/>
          <w:numId w:val="21"/>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умении рассказывать о событии;</w:t>
      </w:r>
    </w:p>
    <w:p w:rsidR="00403E5E" w:rsidRPr="00CD03B3" w:rsidRDefault="00403E5E" w:rsidP="004C09B9">
      <w:pPr>
        <w:numPr>
          <w:ilvl w:val="0"/>
          <w:numId w:val="21"/>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умении решить спор договоренностью;</w:t>
      </w:r>
    </w:p>
    <w:p w:rsidR="00403E5E" w:rsidRPr="00CD03B3" w:rsidRDefault="00403E5E" w:rsidP="004C09B9">
      <w:pPr>
        <w:numPr>
          <w:ilvl w:val="0"/>
          <w:numId w:val="21"/>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умение высказывать свое мнение по поводу событий, явлений и т.п.;</w:t>
      </w:r>
    </w:p>
    <w:p w:rsidR="00403E5E" w:rsidRPr="00CD03B3" w:rsidRDefault="00403E5E" w:rsidP="004C09B9">
      <w:pPr>
        <w:numPr>
          <w:ilvl w:val="0"/>
          <w:numId w:val="21"/>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умении аргументировать свое мнение;</w:t>
      </w:r>
    </w:p>
    <w:p w:rsidR="00403E5E" w:rsidRPr="00CD03B3" w:rsidRDefault="00403E5E" w:rsidP="004C09B9">
      <w:pPr>
        <w:numPr>
          <w:ilvl w:val="0"/>
          <w:numId w:val="21"/>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умении убеждать;</w:t>
      </w:r>
    </w:p>
    <w:p w:rsidR="00403E5E" w:rsidRPr="00CD03B3" w:rsidRDefault="00403E5E" w:rsidP="004C09B9">
      <w:pPr>
        <w:numPr>
          <w:ilvl w:val="0"/>
          <w:numId w:val="21"/>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умении распределить функции.</w:t>
      </w:r>
    </w:p>
    <w:p w:rsidR="00403E5E" w:rsidRPr="00CD03B3" w:rsidRDefault="00403E5E" w:rsidP="004C09B9">
      <w:pPr>
        <w:spacing w:after="0" w:line="240" w:lineRule="auto"/>
        <w:ind w:firstLine="709"/>
        <w:contextualSpacing/>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b/>
          <w:sz w:val="24"/>
          <w:szCs w:val="24"/>
          <w:lang w:eastAsia="ru-RU"/>
        </w:rPr>
        <w:t xml:space="preserve">Сформированные личностные универсальные учебные действия </w:t>
      </w:r>
      <w:r w:rsidRPr="00CD03B3">
        <w:rPr>
          <w:rFonts w:ascii="Times New Roman" w:eastAsia="Times New Roman" w:hAnsi="Times New Roman" w:cs="Times New Roman"/>
          <w:sz w:val="24"/>
          <w:szCs w:val="24"/>
          <w:lang w:eastAsia="ru-RU"/>
        </w:rPr>
        <w:t>проявляются в:</w:t>
      </w:r>
    </w:p>
    <w:p w:rsidR="00403E5E" w:rsidRPr="00CD03B3" w:rsidRDefault="00403E5E" w:rsidP="004C09B9">
      <w:pPr>
        <w:numPr>
          <w:ilvl w:val="0"/>
          <w:numId w:val="21"/>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способности адекватно понимать причины успеха/неуспеха в учебной деятельности (не понял, забыл, не постарался, не успел);</w:t>
      </w:r>
    </w:p>
    <w:p w:rsidR="00403E5E" w:rsidRPr="00CD03B3" w:rsidRDefault="00403E5E" w:rsidP="004C09B9">
      <w:pPr>
        <w:numPr>
          <w:ilvl w:val="0"/>
          <w:numId w:val="21"/>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стремлении к опережающему овладению каким-либо учебным умением или знанием (инициативность); </w:t>
      </w:r>
    </w:p>
    <w:p w:rsidR="00403E5E" w:rsidRPr="00CD03B3" w:rsidRDefault="00403E5E" w:rsidP="004C09B9">
      <w:pPr>
        <w:numPr>
          <w:ilvl w:val="0"/>
          <w:numId w:val="21"/>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беспокойстве о выполнении домашнего задания или поручения (ответственность);</w:t>
      </w:r>
    </w:p>
    <w:p w:rsidR="00403E5E" w:rsidRPr="00CD03B3" w:rsidRDefault="00403E5E" w:rsidP="004C09B9">
      <w:pPr>
        <w:numPr>
          <w:ilvl w:val="0"/>
          <w:numId w:val="21"/>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беспокойстве о некачественно выполненной работе и стремление это исправить (в т.ч. плохую оценку);</w:t>
      </w:r>
    </w:p>
    <w:p w:rsidR="00403E5E" w:rsidRPr="00CD03B3" w:rsidRDefault="00403E5E" w:rsidP="004C09B9">
      <w:pPr>
        <w:numPr>
          <w:ilvl w:val="0"/>
          <w:numId w:val="21"/>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умении адекватно оценить свое поведение;</w:t>
      </w:r>
    </w:p>
    <w:p w:rsidR="00403E5E" w:rsidRPr="00CD03B3" w:rsidRDefault="00403E5E" w:rsidP="004C09B9">
      <w:pPr>
        <w:numPr>
          <w:ilvl w:val="0"/>
          <w:numId w:val="21"/>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умении адекватно оценить поведение партнера;</w:t>
      </w:r>
    </w:p>
    <w:p w:rsidR="00403E5E" w:rsidRPr="00CD03B3" w:rsidRDefault="00403E5E" w:rsidP="004C09B9">
      <w:pPr>
        <w:numPr>
          <w:ilvl w:val="0"/>
          <w:numId w:val="21"/>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умении предложить способ решения, удовлетворяющий обоих (не жребий);</w:t>
      </w:r>
    </w:p>
    <w:p w:rsidR="00403E5E" w:rsidRPr="00CD03B3" w:rsidRDefault="00403E5E" w:rsidP="004C09B9">
      <w:pPr>
        <w:numPr>
          <w:ilvl w:val="0"/>
          <w:numId w:val="21"/>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готовности помочь партнеру в решении проблемы.</w:t>
      </w:r>
    </w:p>
    <w:p w:rsidR="00403E5E" w:rsidRPr="00CD03B3" w:rsidRDefault="00403E5E" w:rsidP="004C09B9">
      <w:pPr>
        <w:spacing w:after="0" w:line="240" w:lineRule="auto"/>
        <w:ind w:left="720"/>
        <w:contextualSpacing/>
        <w:jc w:val="both"/>
        <w:rPr>
          <w:rFonts w:ascii="Times New Roman" w:eastAsia="Calibri" w:hAnsi="Times New Roman" w:cs="Times New Roman"/>
          <w:b/>
          <w:sz w:val="24"/>
          <w:szCs w:val="24"/>
        </w:rPr>
      </w:pPr>
      <w:r w:rsidRPr="00CD03B3">
        <w:rPr>
          <w:rFonts w:ascii="Times New Roman" w:eastAsia="Calibri" w:hAnsi="Times New Roman" w:cs="Times New Roman"/>
          <w:b/>
          <w:sz w:val="24"/>
          <w:szCs w:val="24"/>
        </w:rPr>
        <w:t>Примеры критериев оценки дескрипторов метапредметных результатов.</w:t>
      </w:r>
    </w:p>
    <w:p w:rsidR="00403E5E" w:rsidRPr="00CD03B3" w:rsidRDefault="00403E5E" w:rsidP="004C09B9">
      <w:pPr>
        <w:spacing w:after="0" w:line="240" w:lineRule="auto"/>
        <w:ind w:firstLine="709"/>
        <w:contextualSpacing/>
        <w:jc w:val="both"/>
        <w:rPr>
          <w:rFonts w:ascii="Times New Roman" w:eastAsia="Calibri" w:hAnsi="Times New Roman" w:cs="Times New Roman"/>
          <w:i/>
          <w:sz w:val="24"/>
          <w:szCs w:val="24"/>
        </w:rPr>
      </w:pPr>
      <w:r w:rsidRPr="00CD03B3">
        <w:rPr>
          <w:rFonts w:ascii="Times New Roman" w:eastAsia="Calibri" w:hAnsi="Times New Roman" w:cs="Times New Roman"/>
          <w:i/>
          <w:sz w:val="24"/>
          <w:szCs w:val="24"/>
        </w:rPr>
        <w:t>Беспокойство о некачественно выполненной работе и стремление это исправить (в т.ч. плохую оценку)</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49"/>
        <w:gridCol w:w="3116"/>
        <w:gridCol w:w="3788"/>
      </w:tblGrid>
      <w:tr w:rsidR="00CD03B3" w:rsidRPr="00CD03B3" w:rsidTr="00403E5E">
        <w:tc>
          <w:tcPr>
            <w:tcW w:w="1566" w:type="pct"/>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0 баллов</w:t>
            </w:r>
          </w:p>
        </w:tc>
        <w:tc>
          <w:tcPr>
            <w:tcW w:w="1550" w:type="pct"/>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1 балл</w:t>
            </w:r>
          </w:p>
        </w:tc>
        <w:tc>
          <w:tcPr>
            <w:tcW w:w="1884" w:type="pct"/>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2 балла</w:t>
            </w:r>
          </w:p>
        </w:tc>
      </w:tr>
      <w:tr w:rsidR="00CD03B3" w:rsidRPr="00CD03B3" w:rsidTr="00403E5E">
        <w:tc>
          <w:tcPr>
            <w:tcW w:w="1566" w:type="pct"/>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Игнорирует такую необходимость даже при неоднократных напоминаниях</w:t>
            </w:r>
          </w:p>
        </w:tc>
        <w:tc>
          <w:tcPr>
            <w:tcW w:w="1550" w:type="pct"/>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При указании может принять меры к исправлению ситуации, но делает это редко</w:t>
            </w:r>
          </w:p>
        </w:tc>
        <w:tc>
          <w:tcPr>
            <w:tcW w:w="1884" w:type="pct"/>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При указании согласен принимать меры к исправлению ситуации</w:t>
            </w:r>
          </w:p>
        </w:tc>
      </w:tr>
    </w:tbl>
    <w:p w:rsidR="00403E5E" w:rsidRPr="00CD03B3" w:rsidRDefault="00403E5E" w:rsidP="004C09B9">
      <w:pPr>
        <w:spacing w:after="0" w:line="240" w:lineRule="auto"/>
        <w:ind w:firstLine="709"/>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Возможность самостоятельно прочитать и понять текст задания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02"/>
        <w:gridCol w:w="3118"/>
        <w:gridCol w:w="3833"/>
      </w:tblGrid>
      <w:tr w:rsidR="00CD03B3" w:rsidRPr="00CD03B3" w:rsidTr="00403E5E">
        <w:tc>
          <w:tcPr>
            <w:tcW w:w="3190" w:type="dxa"/>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0 баллов</w:t>
            </w:r>
          </w:p>
        </w:tc>
        <w:tc>
          <w:tcPr>
            <w:tcW w:w="3190" w:type="dxa"/>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1 балл</w:t>
            </w:r>
          </w:p>
        </w:tc>
        <w:tc>
          <w:tcPr>
            <w:tcW w:w="3934" w:type="dxa"/>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2 балла</w:t>
            </w:r>
          </w:p>
        </w:tc>
      </w:tr>
      <w:tr w:rsidR="00CD03B3" w:rsidRPr="00CD03B3" w:rsidTr="00403E5E">
        <w:tc>
          <w:tcPr>
            <w:tcW w:w="3190" w:type="dxa"/>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Не может </w:t>
            </w:r>
          </w:p>
        </w:tc>
        <w:tc>
          <w:tcPr>
            <w:tcW w:w="3190" w:type="dxa"/>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Выполняет с ошибками и помощью</w:t>
            </w:r>
          </w:p>
        </w:tc>
        <w:tc>
          <w:tcPr>
            <w:tcW w:w="3934" w:type="dxa"/>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Выполняет</w:t>
            </w:r>
          </w:p>
        </w:tc>
      </w:tr>
    </w:tbl>
    <w:p w:rsidR="00403E5E" w:rsidRPr="00CD03B3" w:rsidRDefault="00403E5E" w:rsidP="004C09B9">
      <w:pPr>
        <w:spacing w:after="0" w:line="240" w:lineRule="auto"/>
        <w:ind w:firstLine="709"/>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Умение использовать схему для конструирования предложения по заданным условиям</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58"/>
        <w:gridCol w:w="3167"/>
        <w:gridCol w:w="3728"/>
      </w:tblGrid>
      <w:tr w:rsidR="00CD03B3" w:rsidRPr="00CD03B3" w:rsidTr="00403E5E">
        <w:tc>
          <w:tcPr>
            <w:tcW w:w="1571" w:type="pct"/>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0 баллов</w:t>
            </w:r>
          </w:p>
        </w:tc>
        <w:tc>
          <w:tcPr>
            <w:tcW w:w="1575" w:type="pct"/>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1 балл</w:t>
            </w:r>
          </w:p>
        </w:tc>
        <w:tc>
          <w:tcPr>
            <w:tcW w:w="1854" w:type="pct"/>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2 балла</w:t>
            </w:r>
          </w:p>
        </w:tc>
      </w:tr>
      <w:tr w:rsidR="00BA61BC" w:rsidRPr="00CD03B3" w:rsidTr="00403E5E">
        <w:tc>
          <w:tcPr>
            <w:tcW w:w="1571" w:type="pct"/>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lastRenderedPageBreak/>
              <w:t>Не справляется</w:t>
            </w:r>
          </w:p>
        </w:tc>
        <w:tc>
          <w:tcPr>
            <w:tcW w:w="1575" w:type="pct"/>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Справляется с помощью и ошибками</w:t>
            </w:r>
          </w:p>
        </w:tc>
        <w:tc>
          <w:tcPr>
            <w:tcW w:w="1854" w:type="pct"/>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В целом справляется</w:t>
            </w:r>
          </w:p>
        </w:tc>
      </w:tr>
    </w:tbl>
    <w:p w:rsidR="00403E5E" w:rsidRPr="00CD03B3" w:rsidRDefault="00403E5E" w:rsidP="004C09B9">
      <w:pPr>
        <w:spacing w:after="0" w:line="240" w:lineRule="auto"/>
        <w:ind w:firstLine="709"/>
        <w:jc w:val="both"/>
        <w:rPr>
          <w:rFonts w:ascii="Times New Roman" w:eastAsia="Times New Roman" w:hAnsi="Times New Roman" w:cs="Times New Roman"/>
          <w:b/>
          <w:sz w:val="24"/>
          <w:szCs w:val="24"/>
          <w:lang w:eastAsia="ru-RU"/>
        </w:rPr>
      </w:pPr>
    </w:p>
    <w:p w:rsidR="00403E5E" w:rsidRPr="00CD03B3" w:rsidRDefault="00403E5E" w:rsidP="004C09B9">
      <w:pPr>
        <w:spacing w:after="0" w:line="240" w:lineRule="auto"/>
        <w:ind w:firstLine="709"/>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b/>
          <w:sz w:val="24"/>
          <w:szCs w:val="24"/>
          <w:lang w:eastAsia="ru-RU"/>
        </w:rPr>
        <w:t xml:space="preserve">Предметные результаты. </w:t>
      </w:r>
      <w:r w:rsidRPr="00CD03B3">
        <w:rPr>
          <w:rFonts w:ascii="Times New Roman" w:eastAsia="Times New Roman" w:hAnsi="Times New Roman" w:cs="Times New Roman"/>
          <w:sz w:val="24"/>
          <w:szCs w:val="24"/>
          <w:lang w:eastAsia="ru-RU"/>
        </w:rPr>
        <w:t>В конце 3-го класса обучающийся:</w:t>
      </w:r>
    </w:p>
    <w:p w:rsidR="00403E5E" w:rsidRPr="00CD03B3" w:rsidRDefault="00403E5E" w:rsidP="004C09B9">
      <w:pPr>
        <w:numPr>
          <w:ilvl w:val="0"/>
          <w:numId w:val="2"/>
        </w:numPr>
        <w:spacing w:after="0" w:line="240" w:lineRule="auto"/>
        <w:ind w:left="709"/>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находит в словах изученные орфограммы;</w:t>
      </w:r>
    </w:p>
    <w:p w:rsidR="00403E5E" w:rsidRPr="00CD03B3" w:rsidRDefault="00403E5E" w:rsidP="004C09B9">
      <w:pPr>
        <w:numPr>
          <w:ilvl w:val="0"/>
          <w:numId w:val="2"/>
        </w:numPr>
        <w:spacing w:after="0" w:line="240" w:lineRule="auto"/>
        <w:ind w:left="709"/>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списывает и пишет под диктовку текст, включающий изученные орфограммы и знаки препинания в конце предложения, проверяет написанное;</w:t>
      </w:r>
    </w:p>
    <w:p w:rsidR="00403E5E" w:rsidRPr="00CD03B3" w:rsidRDefault="00403E5E" w:rsidP="004C09B9">
      <w:pPr>
        <w:numPr>
          <w:ilvl w:val="0"/>
          <w:numId w:val="2"/>
        </w:numPr>
        <w:spacing w:after="0" w:line="240" w:lineRule="auto"/>
        <w:ind w:left="709"/>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проводит элементарный синтаксический разбор, различает главные и второстепенные члены предложения;</w:t>
      </w:r>
    </w:p>
    <w:p w:rsidR="00403E5E" w:rsidRPr="00CD03B3" w:rsidRDefault="00403E5E" w:rsidP="004C09B9">
      <w:pPr>
        <w:numPr>
          <w:ilvl w:val="0"/>
          <w:numId w:val="2"/>
        </w:numPr>
        <w:spacing w:after="0" w:line="240" w:lineRule="auto"/>
        <w:ind w:left="709"/>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употребляет термины «подлежащее», «сказуемое», «второстепенные члены предложения»;</w:t>
      </w:r>
    </w:p>
    <w:p w:rsidR="00403E5E" w:rsidRPr="00CD03B3" w:rsidRDefault="00403E5E" w:rsidP="004C09B9">
      <w:pPr>
        <w:numPr>
          <w:ilvl w:val="0"/>
          <w:numId w:val="2"/>
        </w:numPr>
        <w:spacing w:after="0" w:line="240" w:lineRule="auto"/>
        <w:ind w:left="709"/>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различает предложения по интонации;</w:t>
      </w:r>
    </w:p>
    <w:p w:rsidR="00403E5E" w:rsidRPr="00CD03B3" w:rsidRDefault="00403E5E" w:rsidP="004C09B9">
      <w:pPr>
        <w:numPr>
          <w:ilvl w:val="0"/>
          <w:numId w:val="2"/>
        </w:numPr>
        <w:spacing w:after="0" w:line="240" w:lineRule="auto"/>
        <w:ind w:left="709"/>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различает простые и сложные предложения;</w:t>
      </w:r>
    </w:p>
    <w:p w:rsidR="00403E5E" w:rsidRPr="00CD03B3" w:rsidRDefault="00403E5E" w:rsidP="004C09B9">
      <w:pPr>
        <w:numPr>
          <w:ilvl w:val="0"/>
          <w:numId w:val="2"/>
        </w:numPr>
        <w:spacing w:after="0" w:line="240" w:lineRule="auto"/>
        <w:ind w:left="709"/>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устанавливает связь слов в словосочетании с помощью вопросов;</w:t>
      </w:r>
    </w:p>
    <w:p w:rsidR="00403E5E" w:rsidRPr="00CD03B3" w:rsidRDefault="00403E5E" w:rsidP="004C09B9">
      <w:pPr>
        <w:numPr>
          <w:ilvl w:val="0"/>
          <w:numId w:val="2"/>
        </w:numPr>
        <w:spacing w:after="0" w:line="240" w:lineRule="auto"/>
        <w:ind w:left="709"/>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называет изученные части речи; </w:t>
      </w:r>
    </w:p>
    <w:p w:rsidR="00403E5E" w:rsidRPr="00CD03B3" w:rsidRDefault="00403E5E" w:rsidP="004C09B9">
      <w:pPr>
        <w:numPr>
          <w:ilvl w:val="0"/>
          <w:numId w:val="2"/>
        </w:numPr>
        <w:spacing w:after="0" w:line="240" w:lineRule="auto"/>
        <w:ind w:left="709"/>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определяет число, род имен существительных и прилагательных;</w:t>
      </w:r>
    </w:p>
    <w:p w:rsidR="00403E5E" w:rsidRPr="00CD03B3" w:rsidRDefault="00403E5E" w:rsidP="004C09B9">
      <w:pPr>
        <w:numPr>
          <w:ilvl w:val="0"/>
          <w:numId w:val="2"/>
        </w:numPr>
        <w:spacing w:after="0" w:line="240" w:lineRule="auto"/>
        <w:ind w:left="709"/>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склоняет имена существительные единственного числа;</w:t>
      </w:r>
    </w:p>
    <w:p w:rsidR="00403E5E" w:rsidRPr="00CD03B3" w:rsidRDefault="00403E5E" w:rsidP="004C09B9">
      <w:pPr>
        <w:numPr>
          <w:ilvl w:val="0"/>
          <w:numId w:val="2"/>
        </w:numPr>
        <w:spacing w:after="0" w:line="240" w:lineRule="auto"/>
        <w:ind w:left="709"/>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согласовывает имена существительные и прилагательные в роде, числе, падеже;</w:t>
      </w:r>
    </w:p>
    <w:p w:rsidR="00403E5E" w:rsidRPr="00CD03B3" w:rsidRDefault="00403E5E" w:rsidP="004C09B9">
      <w:pPr>
        <w:numPr>
          <w:ilvl w:val="0"/>
          <w:numId w:val="2"/>
        </w:numPr>
        <w:spacing w:after="0" w:line="240" w:lineRule="auto"/>
        <w:ind w:left="709"/>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изменяет глаголы по временам;</w:t>
      </w:r>
    </w:p>
    <w:p w:rsidR="00403E5E" w:rsidRPr="00CD03B3" w:rsidRDefault="00403E5E" w:rsidP="004C09B9">
      <w:pPr>
        <w:numPr>
          <w:ilvl w:val="0"/>
          <w:numId w:val="2"/>
        </w:numPr>
        <w:spacing w:after="0" w:line="240" w:lineRule="auto"/>
        <w:ind w:left="709"/>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подбирает однокоренные слова;</w:t>
      </w:r>
    </w:p>
    <w:p w:rsidR="00403E5E" w:rsidRPr="00CD03B3" w:rsidRDefault="00403E5E" w:rsidP="004C09B9">
      <w:pPr>
        <w:numPr>
          <w:ilvl w:val="0"/>
          <w:numId w:val="2"/>
        </w:numPr>
        <w:spacing w:after="0" w:line="240" w:lineRule="auto"/>
        <w:ind w:left="709"/>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подбирает антонимы, синонимы;</w:t>
      </w:r>
    </w:p>
    <w:p w:rsidR="00403E5E" w:rsidRPr="00CD03B3" w:rsidRDefault="00403E5E" w:rsidP="004C09B9">
      <w:pPr>
        <w:numPr>
          <w:ilvl w:val="0"/>
          <w:numId w:val="2"/>
        </w:numPr>
        <w:spacing w:after="0" w:line="240" w:lineRule="auto"/>
        <w:ind w:left="709"/>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пользуется словарями учебника;</w:t>
      </w:r>
    </w:p>
    <w:p w:rsidR="00403E5E" w:rsidRPr="00CD03B3" w:rsidRDefault="00403E5E" w:rsidP="004C09B9">
      <w:pPr>
        <w:numPr>
          <w:ilvl w:val="0"/>
          <w:numId w:val="2"/>
        </w:numPr>
        <w:spacing w:after="0" w:line="240" w:lineRule="auto"/>
        <w:ind w:left="709"/>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проводит морфологический разбор простых по структуре слов (корень, приставка, окончание, суффикс) с опорой на наглядную схему;</w:t>
      </w:r>
    </w:p>
    <w:p w:rsidR="00403E5E" w:rsidRPr="00CD03B3" w:rsidRDefault="00403E5E" w:rsidP="004C09B9">
      <w:pPr>
        <w:numPr>
          <w:ilvl w:val="0"/>
          <w:numId w:val="2"/>
        </w:numPr>
        <w:spacing w:after="0" w:line="240" w:lineRule="auto"/>
        <w:ind w:left="709"/>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восстанавливает деформированный текст;</w:t>
      </w:r>
    </w:p>
    <w:p w:rsidR="00403E5E" w:rsidRPr="00CD03B3" w:rsidRDefault="00403E5E" w:rsidP="004C09B9">
      <w:pPr>
        <w:numPr>
          <w:ilvl w:val="0"/>
          <w:numId w:val="2"/>
        </w:numPr>
        <w:spacing w:after="0" w:line="240" w:lineRule="auto"/>
        <w:ind w:left="709"/>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озаглавливает текст;</w:t>
      </w:r>
    </w:p>
    <w:p w:rsidR="00403E5E" w:rsidRPr="00CD03B3" w:rsidRDefault="00403E5E" w:rsidP="004C09B9">
      <w:pPr>
        <w:numPr>
          <w:ilvl w:val="0"/>
          <w:numId w:val="2"/>
        </w:numPr>
        <w:spacing w:after="0" w:line="240" w:lineRule="auto"/>
        <w:ind w:left="709"/>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пишет изложения простых по лексике и содержанию текстов;</w:t>
      </w:r>
    </w:p>
    <w:p w:rsidR="00403E5E" w:rsidRPr="00CD03B3" w:rsidRDefault="00403E5E" w:rsidP="004C09B9">
      <w:pPr>
        <w:numPr>
          <w:ilvl w:val="0"/>
          <w:numId w:val="2"/>
        </w:numPr>
        <w:spacing w:after="0" w:line="240" w:lineRule="auto"/>
        <w:ind w:left="709"/>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пишет объявления, поздравления, почтовый адрес.</w:t>
      </w:r>
    </w:p>
    <w:p w:rsidR="00403E5E" w:rsidRPr="00CD03B3" w:rsidRDefault="00403E5E" w:rsidP="004C09B9">
      <w:pPr>
        <w:spacing w:after="0" w:line="240" w:lineRule="auto"/>
        <w:ind w:firstLine="709"/>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b/>
          <w:sz w:val="24"/>
          <w:szCs w:val="24"/>
          <w:lang w:eastAsia="ru-RU"/>
        </w:rPr>
        <w:t>Примеры контрольно-оценочных материалов</w:t>
      </w:r>
      <w:r w:rsidRPr="00CD03B3">
        <w:rPr>
          <w:rFonts w:ascii="Times New Roman" w:eastAsia="Times New Roman" w:hAnsi="Times New Roman" w:cs="Times New Roman"/>
          <w:sz w:val="24"/>
          <w:szCs w:val="24"/>
          <w:lang w:eastAsia="ru-RU"/>
        </w:rPr>
        <w:t xml:space="preserve"> </w:t>
      </w:r>
      <w:r w:rsidRPr="00CD03B3">
        <w:rPr>
          <w:rFonts w:ascii="Times New Roman" w:eastAsia="Times New Roman" w:hAnsi="Times New Roman" w:cs="Times New Roman"/>
          <w:b/>
          <w:sz w:val="24"/>
          <w:szCs w:val="24"/>
          <w:lang w:eastAsia="ru-RU"/>
        </w:rPr>
        <w:t>и</w:t>
      </w:r>
      <w:r w:rsidRPr="00CD03B3">
        <w:rPr>
          <w:rFonts w:ascii="Times New Roman" w:eastAsia="Times New Roman" w:hAnsi="Times New Roman" w:cs="Times New Roman"/>
          <w:sz w:val="24"/>
          <w:szCs w:val="24"/>
          <w:lang w:eastAsia="ru-RU"/>
        </w:rPr>
        <w:t xml:space="preserve"> </w:t>
      </w:r>
      <w:r w:rsidRPr="00CD03B3">
        <w:rPr>
          <w:rFonts w:ascii="Times New Roman" w:eastAsia="Times New Roman" w:hAnsi="Times New Roman" w:cs="Times New Roman"/>
          <w:b/>
          <w:sz w:val="24"/>
          <w:szCs w:val="24"/>
          <w:lang w:eastAsia="ru-RU"/>
        </w:rPr>
        <w:t>критериев оценки предметных результатов.</w:t>
      </w:r>
    </w:p>
    <w:p w:rsidR="00403E5E" w:rsidRPr="00CD03B3" w:rsidRDefault="00403E5E" w:rsidP="004C09B9">
      <w:pPr>
        <w:spacing w:after="0" w:line="240" w:lineRule="auto"/>
        <w:ind w:firstLine="709"/>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Оценка предметных результатов осуществляется учителем традиционно по пятибалльной шкале в ходе промежуточной и итоговой аттестации (выполнение тестовых заданий по темам, разделам, комплексной контрольной работы, состоящей из диктанта и дополнительных заданий). Вариант тестового задания (комплексной контрольной работы) учитель определяет самостоятельно, учитывая индивидуальные способности к усвоению материала по русскому языку каждым учеником. </w:t>
      </w:r>
    </w:p>
    <w:p w:rsidR="00403E5E" w:rsidRPr="00CD03B3" w:rsidRDefault="00403E5E" w:rsidP="004C09B9">
      <w:pPr>
        <w:spacing w:after="0" w:line="240" w:lineRule="auto"/>
        <w:ind w:firstLine="709"/>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Примеры тестовых заданий для проведения промежуточной аттестации в конце первой четверти.</w:t>
      </w:r>
      <w:r w:rsidR="00434709" w:rsidRPr="00CD03B3">
        <w:rPr>
          <w:rFonts w:ascii="Times New Roman" w:eastAsia="Times New Roman" w:hAnsi="Times New Roman" w:cs="Times New Roman"/>
          <w:sz w:val="24"/>
          <w:szCs w:val="24"/>
          <w:lang w:eastAsia="ru-RU"/>
        </w:rPr>
        <w:t xml:space="preserve"> </w:t>
      </w:r>
    </w:p>
    <w:p w:rsidR="00403E5E" w:rsidRPr="00CD03B3" w:rsidRDefault="00403E5E" w:rsidP="004C09B9">
      <w:pPr>
        <w:spacing w:after="0" w:line="240" w:lineRule="auto"/>
        <w:ind w:firstLine="709"/>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Вариант 1.</w:t>
      </w:r>
    </w:p>
    <w:p w:rsidR="00403E5E" w:rsidRPr="00CD03B3" w:rsidRDefault="00403E5E" w:rsidP="004C09B9">
      <w:pPr>
        <w:numPr>
          <w:ilvl w:val="0"/>
          <w:numId w:val="23"/>
        </w:numPr>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Найди синонимы соедини их линиями</w:t>
      </w:r>
    </w:p>
    <w:p w:rsidR="00403E5E" w:rsidRPr="00CD03B3" w:rsidRDefault="00403E5E" w:rsidP="004C09B9">
      <w:pPr>
        <w:spacing w:after="0" w:line="240" w:lineRule="auto"/>
        <w:ind w:firstLine="709"/>
        <w:jc w:val="both"/>
        <w:rPr>
          <w:rFonts w:ascii="Times New Roman" w:eastAsia="Times New Roman" w:hAnsi="Times New Roman" w:cs="Times New Roman"/>
          <w:bCs/>
          <w:sz w:val="24"/>
          <w:szCs w:val="24"/>
          <w:shd w:val="clear" w:color="auto" w:fill="FFFFFF"/>
          <w:lang w:eastAsia="ru-RU"/>
        </w:rPr>
      </w:pPr>
      <w:r w:rsidRPr="00CD03B3">
        <w:rPr>
          <w:rFonts w:ascii="Times New Roman" w:eastAsia="Times New Roman" w:hAnsi="Times New Roman" w:cs="Times New Roman"/>
          <w:bCs/>
          <w:sz w:val="24"/>
          <w:szCs w:val="24"/>
          <w:shd w:val="clear" w:color="auto" w:fill="FFFFFF"/>
          <w:lang w:eastAsia="ru-RU"/>
        </w:rPr>
        <w:t>Метель, трудиться, пурга, пасмурный, работать, хмурый.</w:t>
      </w:r>
    </w:p>
    <w:p w:rsidR="00403E5E" w:rsidRPr="00CD03B3" w:rsidRDefault="00403E5E" w:rsidP="004C09B9">
      <w:pPr>
        <w:numPr>
          <w:ilvl w:val="0"/>
          <w:numId w:val="23"/>
        </w:numPr>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Найди антонимы и соедини их линиями</w:t>
      </w:r>
    </w:p>
    <w:p w:rsidR="00403E5E" w:rsidRPr="00CD03B3" w:rsidRDefault="00403E5E" w:rsidP="004C09B9">
      <w:pPr>
        <w:spacing w:after="0" w:line="240" w:lineRule="auto"/>
        <w:ind w:firstLine="709"/>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Высокий, терять, лень, находить, низкий, труд.</w:t>
      </w:r>
    </w:p>
    <w:p w:rsidR="00403E5E" w:rsidRPr="00CD03B3" w:rsidRDefault="00403E5E" w:rsidP="004C09B9">
      <w:pPr>
        <w:numPr>
          <w:ilvl w:val="0"/>
          <w:numId w:val="23"/>
        </w:numPr>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Найди в предложении существительное и подчеркни его.</w:t>
      </w:r>
    </w:p>
    <w:p w:rsidR="00403E5E" w:rsidRPr="00CD03B3" w:rsidRDefault="00403E5E" w:rsidP="004C09B9">
      <w:pPr>
        <w:spacing w:after="0" w:line="240" w:lineRule="auto"/>
        <w:ind w:left="709"/>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Солнышко садится.</w:t>
      </w:r>
    </w:p>
    <w:p w:rsidR="00403E5E" w:rsidRPr="00CD03B3" w:rsidRDefault="00403E5E" w:rsidP="004C09B9">
      <w:pPr>
        <w:numPr>
          <w:ilvl w:val="0"/>
          <w:numId w:val="23"/>
        </w:numPr>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Найди в предложении глагол и подчеркни его.</w:t>
      </w:r>
    </w:p>
    <w:p w:rsidR="00403E5E" w:rsidRPr="00CD03B3" w:rsidRDefault="00403E5E" w:rsidP="004C09B9">
      <w:pPr>
        <w:spacing w:after="0" w:line="240" w:lineRule="auto"/>
        <w:ind w:left="709"/>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Ветер в поле воет.</w:t>
      </w:r>
    </w:p>
    <w:p w:rsidR="00403E5E" w:rsidRPr="00CD03B3" w:rsidRDefault="00403E5E" w:rsidP="004C09B9">
      <w:pPr>
        <w:numPr>
          <w:ilvl w:val="0"/>
          <w:numId w:val="23"/>
        </w:numPr>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Найди в предложении прилагательное и подчеркни его.</w:t>
      </w:r>
    </w:p>
    <w:p w:rsidR="00403E5E" w:rsidRPr="00CD03B3" w:rsidRDefault="00403E5E" w:rsidP="004C09B9">
      <w:pPr>
        <w:spacing w:after="0" w:line="240" w:lineRule="auto"/>
        <w:ind w:left="709"/>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Наступила холодная зима.</w:t>
      </w:r>
    </w:p>
    <w:p w:rsidR="00403E5E" w:rsidRPr="00CD03B3" w:rsidRDefault="00403E5E" w:rsidP="004C09B9">
      <w:pPr>
        <w:numPr>
          <w:ilvl w:val="0"/>
          <w:numId w:val="23"/>
        </w:numPr>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Исключи лишнее слово.</w:t>
      </w:r>
    </w:p>
    <w:p w:rsidR="00403E5E" w:rsidRPr="00CD03B3" w:rsidRDefault="00403E5E" w:rsidP="004C09B9">
      <w:pPr>
        <w:spacing w:after="0" w:line="240" w:lineRule="auto"/>
        <w:ind w:firstLine="709"/>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Вода, водитель, водный.</w:t>
      </w:r>
    </w:p>
    <w:p w:rsidR="00403E5E" w:rsidRPr="00CD03B3" w:rsidRDefault="00403E5E" w:rsidP="004C09B9">
      <w:pPr>
        <w:numPr>
          <w:ilvl w:val="0"/>
          <w:numId w:val="23"/>
        </w:numPr>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Подчеркни однокоренные слова</w:t>
      </w:r>
    </w:p>
    <w:p w:rsidR="00403E5E" w:rsidRPr="00CD03B3" w:rsidRDefault="00403E5E" w:rsidP="004C09B9">
      <w:pPr>
        <w:spacing w:after="0" w:line="240" w:lineRule="auto"/>
        <w:ind w:firstLine="709"/>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lastRenderedPageBreak/>
        <w:t>Мороз, морозный, холод.</w:t>
      </w:r>
    </w:p>
    <w:p w:rsidR="00403E5E" w:rsidRPr="00CD03B3" w:rsidRDefault="00403E5E" w:rsidP="004C09B9">
      <w:pPr>
        <w:numPr>
          <w:ilvl w:val="0"/>
          <w:numId w:val="23"/>
        </w:numPr>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Выбери правильные буквы</w:t>
      </w:r>
    </w:p>
    <w:p w:rsidR="00403E5E" w:rsidRPr="00CD03B3" w:rsidRDefault="00403E5E" w:rsidP="004C09B9">
      <w:pPr>
        <w:spacing w:after="0" w:line="240" w:lineRule="auto"/>
        <w:ind w:firstLine="709"/>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В (о,а) лна, с (о,а)ленный, под (а,о) рить, зв(и,е)зда.</w:t>
      </w:r>
    </w:p>
    <w:p w:rsidR="00403E5E" w:rsidRPr="00CD03B3" w:rsidRDefault="00403E5E" w:rsidP="004C09B9">
      <w:pPr>
        <w:spacing w:after="0" w:line="240" w:lineRule="auto"/>
        <w:ind w:firstLine="709"/>
        <w:jc w:val="both"/>
        <w:rPr>
          <w:rFonts w:ascii="Times New Roman" w:eastAsia="Times New Roman" w:hAnsi="Times New Roman" w:cs="Times New Roman"/>
          <w:sz w:val="24"/>
          <w:szCs w:val="24"/>
          <w:lang w:eastAsia="ru-RU"/>
        </w:rPr>
      </w:pPr>
    </w:p>
    <w:p w:rsidR="00403E5E" w:rsidRPr="00CD03B3" w:rsidRDefault="00403E5E" w:rsidP="004C09B9">
      <w:pPr>
        <w:spacing w:after="0" w:line="240" w:lineRule="auto"/>
        <w:ind w:firstLine="709"/>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Вариант 2.</w:t>
      </w:r>
    </w:p>
    <w:p w:rsidR="00403E5E" w:rsidRPr="00CD03B3" w:rsidRDefault="00403E5E" w:rsidP="004C09B9">
      <w:pPr>
        <w:numPr>
          <w:ilvl w:val="0"/>
          <w:numId w:val="27"/>
        </w:numPr>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Напиши синонимы к словам</w:t>
      </w:r>
    </w:p>
    <w:p w:rsidR="00403E5E" w:rsidRPr="00CD03B3" w:rsidRDefault="00403E5E" w:rsidP="004C09B9">
      <w:pPr>
        <w:spacing w:after="0" w:line="240" w:lineRule="auto"/>
        <w:ind w:left="720"/>
        <w:jc w:val="both"/>
        <w:rPr>
          <w:rFonts w:ascii="Times New Roman" w:eastAsia="Times New Roman" w:hAnsi="Times New Roman" w:cs="Times New Roman"/>
          <w:bCs/>
          <w:sz w:val="24"/>
          <w:szCs w:val="24"/>
          <w:shd w:val="clear" w:color="auto" w:fill="FFFFFF"/>
          <w:lang w:eastAsia="ru-RU"/>
        </w:rPr>
      </w:pPr>
      <w:r w:rsidRPr="00CD03B3">
        <w:rPr>
          <w:rFonts w:ascii="Times New Roman" w:eastAsia="Times New Roman" w:hAnsi="Times New Roman" w:cs="Times New Roman"/>
          <w:bCs/>
          <w:sz w:val="24"/>
          <w:szCs w:val="24"/>
          <w:shd w:val="clear" w:color="auto" w:fill="FFFFFF"/>
          <w:lang w:eastAsia="ru-RU"/>
        </w:rPr>
        <w:t>Метель - …, трудиться - …, пасмурный - ….</w:t>
      </w:r>
    </w:p>
    <w:p w:rsidR="00403E5E" w:rsidRPr="00CD03B3" w:rsidRDefault="00403E5E" w:rsidP="004C09B9">
      <w:pPr>
        <w:numPr>
          <w:ilvl w:val="0"/>
          <w:numId w:val="27"/>
        </w:numPr>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Напиши антонимы к словам</w:t>
      </w:r>
    </w:p>
    <w:p w:rsidR="00403E5E" w:rsidRPr="00CD03B3" w:rsidRDefault="00403E5E" w:rsidP="004C09B9">
      <w:pPr>
        <w:spacing w:after="0" w:line="240" w:lineRule="auto"/>
        <w:ind w:left="720"/>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Высокий - …, терять - …, лень - ….</w:t>
      </w:r>
    </w:p>
    <w:p w:rsidR="00403E5E" w:rsidRPr="00CD03B3" w:rsidRDefault="00403E5E" w:rsidP="004C09B9">
      <w:pPr>
        <w:numPr>
          <w:ilvl w:val="0"/>
          <w:numId w:val="27"/>
        </w:numPr>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Найди в предложении существительные и подчеркни их.</w:t>
      </w:r>
    </w:p>
    <w:p w:rsidR="00403E5E" w:rsidRPr="00CD03B3" w:rsidRDefault="00403E5E" w:rsidP="004C09B9">
      <w:pPr>
        <w:spacing w:after="0" w:line="240" w:lineRule="auto"/>
        <w:ind w:left="720"/>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Гаснет вечер, солнышко садится.</w:t>
      </w:r>
    </w:p>
    <w:p w:rsidR="00403E5E" w:rsidRPr="00CD03B3" w:rsidRDefault="00403E5E" w:rsidP="004C09B9">
      <w:pPr>
        <w:numPr>
          <w:ilvl w:val="0"/>
          <w:numId w:val="27"/>
        </w:numPr>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Найди в предложении глаголы и подчеркни их.</w:t>
      </w:r>
    </w:p>
    <w:p w:rsidR="00403E5E" w:rsidRPr="00CD03B3" w:rsidRDefault="00403E5E" w:rsidP="004C09B9">
      <w:pPr>
        <w:spacing w:after="0" w:line="240" w:lineRule="auto"/>
        <w:ind w:left="720"/>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Ветер в поле воет, дождик моросит.</w:t>
      </w:r>
    </w:p>
    <w:p w:rsidR="00403E5E" w:rsidRPr="00CD03B3" w:rsidRDefault="00403E5E" w:rsidP="004C09B9">
      <w:pPr>
        <w:numPr>
          <w:ilvl w:val="0"/>
          <w:numId w:val="27"/>
        </w:numPr>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Найди в предложении прилагательные и подчеркни их.</w:t>
      </w:r>
    </w:p>
    <w:p w:rsidR="00403E5E" w:rsidRPr="00CD03B3" w:rsidRDefault="00403E5E" w:rsidP="004C09B9">
      <w:pPr>
        <w:spacing w:after="0" w:line="240" w:lineRule="auto"/>
        <w:ind w:left="720"/>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Наступила длинная, холодная зима.</w:t>
      </w:r>
    </w:p>
    <w:p w:rsidR="00403E5E" w:rsidRPr="00CD03B3" w:rsidRDefault="00403E5E" w:rsidP="004C09B9">
      <w:pPr>
        <w:numPr>
          <w:ilvl w:val="0"/>
          <w:numId w:val="27"/>
        </w:numPr>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Исключи лишнее слово.</w:t>
      </w:r>
    </w:p>
    <w:p w:rsidR="00403E5E" w:rsidRPr="00CD03B3" w:rsidRDefault="00403E5E" w:rsidP="004C09B9">
      <w:pPr>
        <w:spacing w:after="0" w:line="240" w:lineRule="auto"/>
        <w:ind w:left="720"/>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Вода, водитель, водный, водица.</w:t>
      </w:r>
    </w:p>
    <w:p w:rsidR="00403E5E" w:rsidRPr="00CD03B3" w:rsidRDefault="00403E5E" w:rsidP="004C09B9">
      <w:pPr>
        <w:numPr>
          <w:ilvl w:val="0"/>
          <w:numId w:val="27"/>
        </w:numPr>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Подчеркни однокоренные слова</w:t>
      </w:r>
    </w:p>
    <w:p w:rsidR="00403E5E" w:rsidRPr="00CD03B3" w:rsidRDefault="00403E5E" w:rsidP="004C09B9">
      <w:pPr>
        <w:spacing w:after="0" w:line="240" w:lineRule="auto"/>
        <w:ind w:left="720"/>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Мороз, морозный, холод, морозить.</w:t>
      </w:r>
    </w:p>
    <w:p w:rsidR="00403E5E" w:rsidRPr="00CD03B3" w:rsidRDefault="00403E5E" w:rsidP="004C09B9">
      <w:pPr>
        <w:numPr>
          <w:ilvl w:val="0"/>
          <w:numId w:val="27"/>
        </w:numPr>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Вставь пропущенные буквы</w:t>
      </w:r>
    </w:p>
    <w:p w:rsidR="00403E5E" w:rsidRPr="00CD03B3" w:rsidRDefault="00403E5E" w:rsidP="004C09B9">
      <w:pPr>
        <w:spacing w:after="0" w:line="240" w:lineRule="auto"/>
        <w:ind w:left="720"/>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В … лна, с…ленный, под…рить, зв…зда.</w:t>
      </w:r>
    </w:p>
    <w:p w:rsidR="00403E5E" w:rsidRPr="00CD03B3" w:rsidRDefault="00403E5E" w:rsidP="004C09B9">
      <w:pPr>
        <w:spacing w:after="0" w:line="240" w:lineRule="auto"/>
        <w:ind w:firstLine="709"/>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Выполнение каждого задания оценивается в 1 балл. Когда в одном задании дано несколько предложений, балл начисляется, если правильных решений было больше половины.</w:t>
      </w:r>
    </w:p>
    <w:p w:rsidR="00403E5E" w:rsidRPr="00CD03B3" w:rsidRDefault="00403E5E" w:rsidP="004C09B9">
      <w:pPr>
        <w:spacing w:after="0" w:line="240" w:lineRule="auto"/>
        <w:ind w:firstLine="709"/>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По количеству верно выполненных заданий выставляется оценка. 7-8 заданий – «отлично», 5-6 заданий – «хорошо», 3-4 задания – «удовлетворительно», 1-2 задания – «неудовлетворительно».</w:t>
      </w:r>
    </w:p>
    <w:p w:rsidR="00403E5E" w:rsidRPr="00CD03B3" w:rsidRDefault="00403E5E" w:rsidP="004C09B9">
      <w:pPr>
        <w:spacing w:after="0" w:line="240" w:lineRule="auto"/>
        <w:ind w:firstLine="709"/>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Тестовые (контрольные) задания для итоговой аттестации составляются из заданий промежуточной аттестации и оцениваются аналогично. </w:t>
      </w:r>
    </w:p>
    <w:p w:rsidR="00403E5E" w:rsidRPr="00CD03B3" w:rsidRDefault="00403E5E" w:rsidP="004C09B9">
      <w:pPr>
        <w:spacing w:after="0" w:line="240" w:lineRule="auto"/>
        <w:ind w:firstLine="709"/>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Пример комплексной контрольной работы (диктант и дополнительные задания) для проведения итоговой аттестации.</w:t>
      </w:r>
      <w:r w:rsidR="00434709" w:rsidRPr="00CD03B3">
        <w:rPr>
          <w:rFonts w:ascii="Times New Roman" w:eastAsia="Times New Roman" w:hAnsi="Times New Roman" w:cs="Times New Roman"/>
          <w:sz w:val="24"/>
          <w:szCs w:val="24"/>
          <w:lang w:eastAsia="ru-RU"/>
        </w:rPr>
        <w:t xml:space="preserve"> </w:t>
      </w:r>
      <w:r w:rsidRPr="00CD03B3">
        <w:rPr>
          <w:rFonts w:ascii="Times New Roman" w:eastAsia="Times New Roman" w:hAnsi="Times New Roman" w:cs="Times New Roman"/>
          <w:sz w:val="24"/>
          <w:szCs w:val="24"/>
          <w:lang w:eastAsia="ru-RU"/>
        </w:rPr>
        <w:t>К одному тексту диктанта разным детям могут быть предложены задания, отличные между собой по уровню сложности и объему.</w:t>
      </w:r>
    </w:p>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Май.</w:t>
      </w:r>
    </w:p>
    <w:p w:rsidR="00403E5E" w:rsidRPr="00CD03B3" w:rsidRDefault="00403E5E" w:rsidP="004C09B9">
      <w:pPr>
        <w:spacing w:after="0" w:line="240" w:lineRule="auto"/>
        <w:ind w:firstLine="709"/>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Коротка майская ночь. Вот заиграл первый луч солнца. Подул прохладный ветерок. Зашелестели листочки. Всюду проснулась жизнь. Стадо коров идет на пастбище. К реке шагают гуси. Впереди гогочет вожак. На горе видны постройки. Это молочная ферма. Взрослые жители села Сосновка спешат на работу. У людей много дел на полях. Ребятишек зовет в школу последний звонок. Учебный год еще не закончился. </w:t>
      </w:r>
    </w:p>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Задания. </w:t>
      </w:r>
    </w:p>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1. Просклоняй слово «река». </w:t>
      </w:r>
    </w:p>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2. Найди в тексте слово «листочки» и разбери его по составу.</w:t>
      </w:r>
    </w:p>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3. Напиши слово для проверки безударной гласной в слове «звонок». </w:t>
      </w:r>
    </w:p>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4. Найди и подчеркни главные члены в 3-ем предложении. Укажи в нем части речи. </w:t>
      </w:r>
    </w:p>
    <w:p w:rsidR="00403E5E" w:rsidRPr="00CD03B3" w:rsidRDefault="00403E5E" w:rsidP="004C09B9">
      <w:pPr>
        <w:spacing w:after="0" w:line="240" w:lineRule="auto"/>
        <w:ind w:firstLine="709"/>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Оценка комплексной контрольной работы складывается из параметров.</w:t>
      </w:r>
    </w:p>
    <w:p w:rsidR="00403E5E" w:rsidRPr="00CD03B3" w:rsidRDefault="00403E5E" w:rsidP="004C09B9">
      <w:pPr>
        <w:spacing w:after="0" w:line="240" w:lineRule="auto"/>
        <w:ind w:firstLine="709"/>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Оценка написания диктанта.</w:t>
      </w:r>
    </w:p>
    <w:p w:rsidR="00403E5E" w:rsidRPr="00CD03B3" w:rsidRDefault="00403E5E" w:rsidP="004C09B9">
      <w:pPr>
        <w:spacing w:after="0" w:line="240" w:lineRule="auto"/>
        <w:ind w:firstLine="709"/>
        <w:jc w:val="both"/>
        <w:rPr>
          <w:rFonts w:ascii="Times New Roman" w:eastAsia="Times New Roman" w:hAnsi="Times New Roman" w:cs="Times New Roman"/>
          <w:bCs/>
          <w:sz w:val="24"/>
          <w:szCs w:val="24"/>
          <w:lang w:eastAsia="ru-RU"/>
        </w:rPr>
      </w:pPr>
      <w:r w:rsidRPr="00CD03B3">
        <w:rPr>
          <w:rFonts w:ascii="Times New Roman" w:eastAsia="Times New Roman" w:hAnsi="Times New Roman" w:cs="Times New Roman"/>
          <w:bCs/>
          <w:sz w:val="24"/>
          <w:szCs w:val="24"/>
          <w:lang w:eastAsia="ru-RU"/>
        </w:rPr>
        <w:t>5 - в диктанте нет ошибок.</w:t>
      </w:r>
    </w:p>
    <w:p w:rsidR="00403E5E" w:rsidRPr="00CD03B3" w:rsidRDefault="00403E5E" w:rsidP="004C09B9">
      <w:pPr>
        <w:spacing w:after="0" w:line="240" w:lineRule="auto"/>
        <w:ind w:firstLine="709"/>
        <w:jc w:val="both"/>
        <w:rPr>
          <w:rFonts w:ascii="Times New Roman" w:eastAsia="Times New Roman" w:hAnsi="Times New Roman" w:cs="Times New Roman"/>
          <w:bCs/>
          <w:sz w:val="24"/>
          <w:szCs w:val="24"/>
          <w:lang w:eastAsia="ru-RU"/>
        </w:rPr>
      </w:pPr>
      <w:r w:rsidRPr="00CD03B3">
        <w:rPr>
          <w:rFonts w:ascii="Times New Roman" w:eastAsia="Times New Roman" w:hAnsi="Times New Roman" w:cs="Times New Roman"/>
          <w:bCs/>
          <w:sz w:val="24"/>
          <w:szCs w:val="24"/>
          <w:lang w:eastAsia="ru-RU"/>
        </w:rPr>
        <w:t>4 - в диктанте допущено 1–2 ошибки.</w:t>
      </w:r>
    </w:p>
    <w:p w:rsidR="00403E5E" w:rsidRPr="00CD03B3" w:rsidRDefault="00403E5E" w:rsidP="004C09B9">
      <w:pPr>
        <w:spacing w:after="0" w:line="240" w:lineRule="auto"/>
        <w:ind w:firstLine="709"/>
        <w:jc w:val="both"/>
        <w:rPr>
          <w:rFonts w:ascii="Times New Roman" w:eastAsia="Times New Roman" w:hAnsi="Times New Roman" w:cs="Times New Roman"/>
          <w:bCs/>
          <w:sz w:val="24"/>
          <w:szCs w:val="24"/>
          <w:lang w:eastAsia="ru-RU"/>
        </w:rPr>
      </w:pPr>
      <w:r w:rsidRPr="00CD03B3">
        <w:rPr>
          <w:rFonts w:ascii="Times New Roman" w:eastAsia="Times New Roman" w:hAnsi="Times New Roman" w:cs="Times New Roman"/>
          <w:bCs/>
          <w:sz w:val="24"/>
          <w:szCs w:val="24"/>
          <w:lang w:eastAsia="ru-RU"/>
        </w:rPr>
        <w:t>3 - в диктанте допущено 3–5 ошибок.</w:t>
      </w:r>
    </w:p>
    <w:p w:rsidR="00403E5E" w:rsidRPr="00CD03B3" w:rsidRDefault="00403E5E" w:rsidP="004C09B9">
      <w:pPr>
        <w:spacing w:after="0" w:line="240" w:lineRule="auto"/>
        <w:ind w:firstLine="709"/>
        <w:jc w:val="both"/>
        <w:rPr>
          <w:rFonts w:ascii="Times New Roman" w:eastAsia="Times New Roman" w:hAnsi="Times New Roman" w:cs="Times New Roman"/>
          <w:bCs/>
          <w:sz w:val="24"/>
          <w:szCs w:val="24"/>
          <w:lang w:eastAsia="ru-RU"/>
        </w:rPr>
      </w:pPr>
      <w:r w:rsidRPr="00CD03B3">
        <w:rPr>
          <w:rFonts w:ascii="Times New Roman" w:eastAsia="Times New Roman" w:hAnsi="Times New Roman" w:cs="Times New Roman"/>
          <w:bCs/>
          <w:sz w:val="24"/>
          <w:szCs w:val="24"/>
          <w:lang w:eastAsia="ru-RU"/>
        </w:rPr>
        <w:t>2 - в диктанте допущено более 5 ошибок.</w:t>
      </w:r>
    </w:p>
    <w:p w:rsidR="00403E5E" w:rsidRPr="00CD03B3" w:rsidRDefault="00403E5E" w:rsidP="004C09B9">
      <w:pPr>
        <w:spacing w:after="0" w:line="240" w:lineRule="auto"/>
        <w:ind w:firstLine="709"/>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Оценка выполнения дополнительных заданий.</w:t>
      </w:r>
    </w:p>
    <w:p w:rsidR="00403E5E" w:rsidRPr="00CD03B3" w:rsidRDefault="00403E5E" w:rsidP="004C09B9">
      <w:pPr>
        <w:spacing w:after="0" w:line="240" w:lineRule="auto"/>
        <w:ind w:firstLine="709"/>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bCs/>
          <w:sz w:val="24"/>
          <w:szCs w:val="24"/>
          <w:lang w:eastAsia="ru-RU"/>
        </w:rPr>
        <w:t>5 -</w:t>
      </w:r>
      <w:r w:rsidR="00434709" w:rsidRPr="00CD03B3">
        <w:rPr>
          <w:rFonts w:ascii="Times New Roman" w:eastAsia="Times New Roman" w:hAnsi="Times New Roman" w:cs="Times New Roman"/>
          <w:sz w:val="24"/>
          <w:szCs w:val="24"/>
          <w:lang w:eastAsia="ru-RU"/>
        </w:rPr>
        <w:t xml:space="preserve"> </w:t>
      </w:r>
      <w:r w:rsidRPr="00CD03B3">
        <w:rPr>
          <w:rFonts w:ascii="Times New Roman" w:eastAsia="Times New Roman" w:hAnsi="Times New Roman" w:cs="Times New Roman"/>
          <w:sz w:val="24"/>
          <w:szCs w:val="24"/>
          <w:lang w:eastAsia="ru-RU"/>
        </w:rPr>
        <w:t>все задания выполнены верно.</w:t>
      </w:r>
    </w:p>
    <w:p w:rsidR="00403E5E" w:rsidRPr="00CD03B3" w:rsidRDefault="00403E5E" w:rsidP="004C09B9">
      <w:pPr>
        <w:spacing w:after="0" w:line="240" w:lineRule="auto"/>
        <w:ind w:firstLine="709"/>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bCs/>
          <w:sz w:val="24"/>
          <w:szCs w:val="24"/>
          <w:lang w:eastAsia="ru-RU"/>
        </w:rPr>
        <w:t>4 -</w:t>
      </w:r>
      <w:r w:rsidR="00434709" w:rsidRPr="00CD03B3">
        <w:rPr>
          <w:rFonts w:ascii="Times New Roman" w:eastAsia="Times New Roman" w:hAnsi="Times New Roman" w:cs="Times New Roman"/>
          <w:bCs/>
          <w:sz w:val="24"/>
          <w:szCs w:val="24"/>
          <w:lang w:eastAsia="ru-RU"/>
        </w:rPr>
        <w:t xml:space="preserve"> </w:t>
      </w:r>
      <w:r w:rsidRPr="00CD03B3">
        <w:rPr>
          <w:rFonts w:ascii="Times New Roman" w:eastAsia="Times New Roman" w:hAnsi="Times New Roman" w:cs="Times New Roman"/>
          <w:sz w:val="24"/>
          <w:szCs w:val="24"/>
          <w:lang w:eastAsia="ru-RU"/>
        </w:rPr>
        <w:t>выполнено правильно не менее 3/4 заданий.</w:t>
      </w:r>
    </w:p>
    <w:p w:rsidR="00403E5E" w:rsidRPr="00CD03B3" w:rsidRDefault="00403E5E" w:rsidP="004C09B9">
      <w:pPr>
        <w:spacing w:after="0" w:line="240" w:lineRule="auto"/>
        <w:ind w:firstLine="709"/>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bCs/>
          <w:sz w:val="24"/>
          <w:szCs w:val="24"/>
          <w:lang w:eastAsia="ru-RU"/>
        </w:rPr>
        <w:t>3 -</w:t>
      </w:r>
      <w:r w:rsidRPr="00CD03B3">
        <w:rPr>
          <w:rFonts w:ascii="Times New Roman" w:eastAsia="Times New Roman" w:hAnsi="Times New Roman" w:cs="Times New Roman"/>
          <w:sz w:val="24"/>
          <w:szCs w:val="24"/>
          <w:lang w:eastAsia="ru-RU"/>
        </w:rPr>
        <w:t> правильно выполнено не менее половины заданий.</w:t>
      </w:r>
    </w:p>
    <w:p w:rsidR="00403E5E" w:rsidRPr="00CD03B3" w:rsidRDefault="00403E5E" w:rsidP="004C09B9">
      <w:pPr>
        <w:spacing w:after="0" w:line="240" w:lineRule="auto"/>
        <w:ind w:firstLine="709"/>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bCs/>
          <w:sz w:val="24"/>
          <w:szCs w:val="24"/>
          <w:lang w:eastAsia="ru-RU"/>
        </w:rPr>
        <w:lastRenderedPageBreak/>
        <w:t>2 -</w:t>
      </w:r>
      <w:r w:rsidR="00434709" w:rsidRPr="00CD03B3">
        <w:rPr>
          <w:rFonts w:ascii="Times New Roman" w:eastAsia="Times New Roman" w:hAnsi="Times New Roman" w:cs="Times New Roman"/>
          <w:bCs/>
          <w:sz w:val="24"/>
          <w:szCs w:val="24"/>
          <w:lang w:eastAsia="ru-RU"/>
        </w:rPr>
        <w:t xml:space="preserve"> </w:t>
      </w:r>
      <w:r w:rsidRPr="00CD03B3">
        <w:rPr>
          <w:rFonts w:ascii="Times New Roman" w:eastAsia="Times New Roman" w:hAnsi="Times New Roman" w:cs="Times New Roman"/>
          <w:sz w:val="24"/>
          <w:szCs w:val="24"/>
          <w:lang w:eastAsia="ru-RU"/>
        </w:rPr>
        <w:t>не выполнено более половины заданий.</w:t>
      </w:r>
    </w:p>
    <w:p w:rsidR="00403E5E" w:rsidRPr="00CD03B3" w:rsidRDefault="00403E5E" w:rsidP="004C09B9">
      <w:pPr>
        <w:spacing w:after="0" w:line="240" w:lineRule="auto"/>
        <w:ind w:firstLine="709"/>
        <w:jc w:val="both"/>
        <w:rPr>
          <w:rFonts w:ascii="Times New Roman" w:eastAsia="Times New Roman" w:hAnsi="Times New Roman" w:cs="Times New Roman"/>
          <w:sz w:val="24"/>
          <w:szCs w:val="24"/>
          <w:lang w:eastAsia="ru-RU"/>
        </w:rPr>
      </w:pPr>
      <w:r w:rsidRPr="00CD03B3">
        <w:rPr>
          <w:rFonts w:ascii="Times New Roman" w:eastAsia="Calibri" w:hAnsi="Times New Roman" w:cs="Times New Roman"/>
          <w:sz w:val="24"/>
          <w:szCs w:val="24"/>
          <w:lang w:eastAsia="ru-RU"/>
        </w:rPr>
        <w:t xml:space="preserve">При проведении итогового контроля </w:t>
      </w:r>
      <w:r w:rsidRPr="00CD03B3">
        <w:rPr>
          <w:rFonts w:ascii="Times New Roman" w:eastAsia="Times New Roman" w:hAnsi="Times New Roman" w:cs="Times New Roman"/>
          <w:sz w:val="24"/>
          <w:szCs w:val="24"/>
          <w:lang w:eastAsia="ru-RU"/>
        </w:rPr>
        <w:t>в связи выраженными трудностями написания слуховых диктантов обучающимися с ЗПР рекомендуется дополнительно предусмотреть орфографическое списывание текста (текст с пропущенными орфограммами, изученными за курс 3 класс). Это позволит сделать анализ освоения орфограмм, исключая ошибки, связанные с нарушением развития фонематических процессов.</w:t>
      </w:r>
    </w:p>
    <w:p w:rsidR="00403E5E" w:rsidRPr="00CD03B3" w:rsidRDefault="00403E5E" w:rsidP="004C09B9">
      <w:pPr>
        <w:spacing w:after="0" w:line="240" w:lineRule="auto"/>
        <w:ind w:firstLine="709"/>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Решение об итогах освоения программы и переводе школьника в следующий класс принимается ПМПк образовательного учреждения на основе выводов о достижении планируемых предметных результатов. Вместе с тем недостаточная успешность овладения русским языком как учебным предметом требует взвешенной оценки причин этого явления. </w:t>
      </w:r>
    </w:p>
    <w:p w:rsidR="00403E5E" w:rsidRPr="00CD03B3" w:rsidRDefault="00403E5E" w:rsidP="004C09B9">
      <w:pPr>
        <w:spacing w:after="0" w:line="240" w:lineRule="auto"/>
        <w:ind w:firstLine="709"/>
        <w:jc w:val="both"/>
        <w:rPr>
          <w:rFonts w:ascii="Times New Roman" w:eastAsia="Times New Roman" w:hAnsi="Times New Roman" w:cs="Times New Roman"/>
          <w:sz w:val="24"/>
          <w:szCs w:val="24"/>
          <w:lang w:eastAsia="ru-RU"/>
        </w:rPr>
      </w:pPr>
    </w:p>
    <w:p w:rsidR="00403E5E" w:rsidRPr="00CD03B3" w:rsidRDefault="00403E5E" w:rsidP="004C09B9">
      <w:pPr>
        <w:spacing w:after="0" w:line="240" w:lineRule="auto"/>
        <w:contextualSpacing/>
        <w:jc w:val="both"/>
        <w:rPr>
          <w:rFonts w:ascii="Times New Roman" w:eastAsia="Calibri" w:hAnsi="Times New Roman" w:cs="Times New Roman"/>
          <w:b/>
          <w:sz w:val="24"/>
          <w:szCs w:val="24"/>
        </w:rPr>
      </w:pPr>
      <w:r w:rsidRPr="00CD03B3">
        <w:rPr>
          <w:rFonts w:ascii="Times New Roman" w:eastAsia="Calibri" w:hAnsi="Times New Roman" w:cs="Times New Roman"/>
          <w:b/>
          <w:sz w:val="24"/>
          <w:szCs w:val="24"/>
        </w:rPr>
        <w:t>СОДЕРЖАНИЕ УЧЕБНОГО ПРЕДМЕТА</w:t>
      </w:r>
    </w:p>
    <w:p w:rsidR="00403E5E" w:rsidRPr="00CD03B3" w:rsidRDefault="00403E5E" w:rsidP="004C09B9">
      <w:pPr>
        <w:spacing w:after="0" w:line="240" w:lineRule="auto"/>
        <w:contextualSpacing/>
        <w:jc w:val="both"/>
        <w:rPr>
          <w:rFonts w:ascii="Times New Roman" w:eastAsia="Calibri" w:hAnsi="Times New Roman" w:cs="Times New Roman"/>
          <w:b/>
          <w:sz w:val="24"/>
          <w:szCs w:val="24"/>
        </w:rPr>
      </w:pPr>
    </w:p>
    <w:p w:rsidR="00403E5E" w:rsidRPr="00CD03B3" w:rsidRDefault="00403E5E" w:rsidP="004C09B9">
      <w:pPr>
        <w:spacing w:after="0" w:line="240" w:lineRule="auto"/>
        <w:ind w:firstLine="709"/>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В соответствии с выделенными в ПрАООП направлениями изучение предмета «Русский язык» в третьем классе включает следующие разделы:</w:t>
      </w:r>
    </w:p>
    <w:p w:rsidR="00403E5E" w:rsidRPr="00CD03B3" w:rsidRDefault="00403E5E" w:rsidP="004C09B9">
      <w:pPr>
        <w:autoSpaceDE w:val="0"/>
        <w:autoSpaceDN w:val="0"/>
        <w:adjustRightInd w:val="0"/>
        <w:spacing w:after="0" w:line="240" w:lineRule="auto"/>
        <w:ind w:firstLine="709"/>
        <w:jc w:val="both"/>
        <w:rPr>
          <w:rFonts w:ascii="Times New Roman" w:eastAsia="Times New Roman" w:hAnsi="Times New Roman" w:cs="Times New Roman"/>
          <w:iCs/>
          <w:sz w:val="24"/>
          <w:szCs w:val="24"/>
          <w:lang w:eastAsia="ru-RU"/>
        </w:rPr>
      </w:pPr>
      <w:r w:rsidRPr="00CD03B3">
        <w:rPr>
          <w:rFonts w:ascii="Times New Roman" w:eastAsia="Times New Roman" w:hAnsi="Times New Roman" w:cs="Times New Roman"/>
          <w:b/>
          <w:sz w:val="24"/>
          <w:szCs w:val="24"/>
          <w:lang w:eastAsia="ru-RU"/>
        </w:rPr>
        <w:t>Фонетика и орфоэпия.</w:t>
      </w:r>
      <w:r w:rsidRPr="00CD03B3">
        <w:rPr>
          <w:rFonts w:ascii="Times New Roman" w:eastAsia="Times New Roman" w:hAnsi="Times New Roman" w:cs="Times New Roman"/>
          <w:sz w:val="24"/>
          <w:szCs w:val="24"/>
          <w:lang w:eastAsia="ru-RU"/>
        </w:rPr>
        <w:t xml:space="preserve"> Гласные и согласные звуки, различение гласных и согласных звуков. Мягкие и твердые согласные звуки, различение мягких и твёрдых согласных звуков, определение парных и непарных по твёрдости - мягкости согласных звуков. Звонкие и глухие согласные звуки, различение звонких и глухих согласных звуков, определе</w:t>
      </w:r>
      <w:r w:rsidRPr="00CD03B3">
        <w:rPr>
          <w:rFonts w:ascii="Times New Roman" w:eastAsia="Times New Roman" w:hAnsi="Times New Roman" w:cs="Times New Roman"/>
          <w:spacing w:val="2"/>
          <w:sz w:val="24"/>
          <w:szCs w:val="24"/>
          <w:lang w:eastAsia="ru-RU"/>
        </w:rPr>
        <w:t>ние парных и непарных по звонкости - глухости согласных звуков. Ударение, н</w:t>
      </w:r>
      <w:r w:rsidRPr="00CD03B3">
        <w:rPr>
          <w:rFonts w:ascii="Times New Roman" w:eastAsia="Times New Roman" w:hAnsi="Times New Roman" w:cs="Times New Roman"/>
          <w:sz w:val="24"/>
          <w:szCs w:val="24"/>
          <w:lang w:eastAsia="ru-RU"/>
        </w:rPr>
        <w:t>ахождение в слове ударных и безударных гласных звуков.</w:t>
      </w:r>
      <w:r w:rsidRPr="00CD03B3">
        <w:rPr>
          <w:rFonts w:ascii="Times New Roman" w:eastAsia="Times New Roman" w:hAnsi="Times New Roman" w:cs="Times New Roman"/>
          <w:spacing w:val="2"/>
          <w:sz w:val="24"/>
          <w:szCs w:val="24"/>
          <w:lang w:eastAsia="ru-RU"/>
        </w:rPr>
        <w:t xml:space="preserve"> Деление слов на слоги. Произношение звуков и сочетаний звуков </w:t>
      </w:r>
      <w:r w:rsidRPr="00CD03B3">
        <w:rPr>
          <w:rFonts w:ascii="Times New Roman" w:eastAsia="Times New Roman" w:hAnsi="Times New Roman" w:cs="Times New Roman"/>
          <w:sz w:val="24"/>
          <w:szCs w:val="24"/>
          <w:lang w:eastAsia="ru-RU"/>
        </w:rPr>
        <w:t>в соответствии с нормами современного русского литературного языка.</w:t>
      </w:r>
      <w:r w:rsidRPr="00CD03B3">
        <w:rPr>
          <w:rFonts w:ascii="Times New Roman" w:eastAsia="Times New Roman" w:hAnsi="Times New Roman" w:cs="Times New Roman"/>
          <w:iCs/>
          <w:sz w:val="24"/>
          <w:szCs w:val="24"/>
          <w:lang w:eastAsia="ru-RU"/>
        </w:rPr>
        <w:t xml:space="preserve"> </w:t>
      </w:r>
    </w:p>
    <w:p w:rsidR="00403E5E" w:rsidRPr="00CD03B3" w:rsidRDefault="00403E5E" w:rsidP="004C09B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b/>
          <w:bCs/>
          <w:sz w:val="24"/>
          <w:szCs w:val="24"/>
          <w:lang w:eastAsia="ru-RU"/>
        </w:rPr>
        <w:t>Графика.</w:t>
      </w:r>
      <w:r w:rsidR="00434709" w:rsidRPr="00CD03B3">
        <w:rPr>
          <w:rFonts w:ascii="Times New Roman" w:eastAsia="Times New Roman" w:hAnsi="Times New Roman" w:cs="Times New Roman"/>
          <w:b/>
          <w:bCs/>
          <w:sz w:val="24"/>
          <w:szCs w:val="24"/>
          <w:lang w:eastAsia="ru-RU"/>
        </w:rPr>
        <w:t xml:space="preserve"> </w:t>
      </w:r>
    </w:p>
    <w:p w:rsidR="00403E5E" w:rsidRPr="00CD03B3" w:rsidRDefault="00403E5E" w:rsidP="004C09B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Обозначение на письме твёрдости и мягкости согласных звуков. Мягкий знак как показатель мягкости предшествующего согласного звука. Использование на письме разделительных </w:t>
      </w:r>
      <w:r w:rsidRPr="00CD03B3">
        <w:rPr>
          <w:rFonts w:ascii="Times New Roman" w:eastAsia="Times New Roman" w:hAnsi="Times New Roman" w:cs="Times New Roman"/>
          <w:i/>
          <w:iCs/>
          <w:sz w:val="24"/>
          <w:szCs w:val="24"/>
          <w:lang w:eastAsia="ru-RU"/>
        </w:rPr>
        <w:t xml:space="preserve">ъ </w:t>
      </w:r>
      <w:r w:rsidRPr="00CD03B3">
        <w:rPr>
          <w:rFonts w:ascii="Times New Roman" w:eastAsia="Times New Roman" w:hAnsi="Times New Roman" w:cs="Times New Roman"/>
          <w:sz w:val="24"/>
          <w:szCs w:val="24"/>
          <w:lang w:eastAsia="ru-RU"/>
        </w:rPr>
        <w:t xml:space="preserve">и </w:t>
      </w:r>
      <w:r w:rsidRPr="00CD03B3">
        <w:rPr>
          <w:rFonts w:ascii="Times New Roman" w:eastAsia="Times New Roman" w:hAnsi="Times New Roman" w:cs="Times New Roman"/>
          <w:i/>
          <w:iCs/>
          <w:sz w:val="24"/>
          <w:szCs w:val="24"/>
          <w:lang w:eastAsia="ru-RU"/>
        </w:rPr>
        <w:t>ь</w:t>
      </w:r>
      <w:r w:rsidRPr="00CD03B3">
        <w:rPr>
          <w:rFonts w:ascii="Times New Roman" w:eastAsia="Times New Roman" w:hAnsi="Times New Roman" w:cs="Times New Roman"/>
          <w:b/>
          <w:bCs/>
          <w:sz w:val="24"/>
          <w:szCs w:val="24"/>
          <w:lang w:eastAsia="ru-RU"/>
        </w:rPr>
        <w:t xml:space="preserve">. </w:t>
      </w:r>
    </w:p>
    <w:p w:rsidR="00403E5E" w:rsidRPr="00CD03B3" w:rsidRDefault="00403E5E" w:rsidP="004C09B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Установление соотношения звукового и буквенного состава слова в словах с йотированными гласными </w:t>
      </w:r>
      <w:r w:rsidRPr="00CD03B3">
        <w:rPr>
          <w:rFonts w:ascii="Times New Roman" w:eastAsia="Times New Roman" w:hAnsi="Times New Roman" w:cs="Times New Roman"/>
          <w:b/>
          <w:bCs/>
          <w:i/>
          <w:iCs/>
          <w:sz w:val="24"/>
          <w:szCs w:val="24"/>
          <w:lang w:eastAsia="ru-RU"/>
        </w:rPr>
        <w:t>е</w:t>
      </w:r>
      <w:r w:rsidRPr="00CD03B3">
        <w:rPr>
          <w:rFonts w:ascii="Times New Roman" w:eastAsia="Times New Roman" w:hAnsi="Times New Roman" w:cs="Times New Roman"/>
          <w:b/>
          <w:bCs/>
          <w:sz w:val="24"/>
          <w:szCs w:val="24"/>
          <w:lang w:eastAsia="ru-RU"/>
        </w:rPr>
        <w:t xml:space="preserve">, </w:t>
      </w:r>
      <w:r w:rsidRPr="00CD03B3">
        <w:rPr>
          <w:rFonts w:ascii="Times New Roman" w:eastAsia="Times New Roman" w:hAnsi="Times New Roman" w:cs="Times New Roman"/>
          <w:b/>
          <w:bCs/>
          <w:i/>
          <w:iCs/>
          <w:sz w:val="24"/>
          <w:szCs w:val="24"/>
          <w:lang w:eastAsia="ru-RU"/>
        </w:rPr>
        <w:t>ё</w:t>
      </w:r>
      <w:r w:rsidRPr="00CD03B3">
        <w:rPr>
          <w:rFonts w:ascii="Times New Roman" w:eastAsia="Times New Roman" w:hAnsi="Times New Roman" w:cs="Times New Roman"/>
          <w:b/>
          <w:bCs/>
          <w:sz w:val="24"/>
          <w:szCs w:val="24"/>
          <w:lang w:eastAsia="ru-RU"/>
        </w:rPr>
        <w:t xml:space="preserve">, </w:t>
      </w:r>
      <w:r w:rsidRPr="00CD03B3">
        <w:rPr>
          <w:rFonts w:ascii="Times New Roman" w:eastAsia="Times New Roman" w:hAnsi="Times New Roman" w:cs="Times New Roman"/>
          <w:b/>
          <w:bCs/>
          <w:i/>
          <w:iCs/>
          <w:sz w:val="24"/>
          <w:szCs w:val="24"/>
          <w:lang w:eastAsia="ru-RU"/>
        </w:rPr>
        <w:t>ю</w:t>
      </w:r>
      <w:r w:rsidRPr="00CD03B3">
        <w:rPr>
          <w:rFonts w:ascii="Times New Roman" w:eastAsia="Times New Roman" w:hAnsi="Times New Roman" w:cs="Times New Roman"/>
          <w:b/>
          <w:bCs/>
          <w:sz w:val="24"/>
          <w:szCs w:val="24"/>
          <w:lang w:eastAsia="ru-RU"/>
        </w:rPr>
        <w:t xml:space="preserve">, </w:t>
      </w:r>
      <w:r w:rsidRPr="00CD03B3">
        <w:rPr>
          <w:rFonts w:ascii="Times New Roman" w:eastAsia="Times New Roman" w:hAnsi="Times New Roman" w:cs="Times New Roman"/>
          <w:b/>
          <w:bCs/>
          <w:i/>
          <w:iCs/>
          <w:sz w:val="24"/>
          <w:szCs w:val="24"/>
          <w:lang w:eastAsia="ru-RU"/>
        </w:rPr>
        <w:t>я</w:t>
      </w:r>
      <w:r w:rsidRPr="00CD03B3">
        <w:rPr>
          <w:rFonts w:ascii="Times New Roman" w:eastAsia="Times New Roman" w:hAnsi="Times New Roman" w:cs="Times New Roman"/>
          <w:sz w:val="24"/>
          <w:szCs w:val="24"/>
          <w:lang w:eastAsia="ru-RU"/>
        </w:rPr>
        <w:t xml:space="preserve">; в словах с непроизносимыми согласными. </w:t>
      </w:r>
    </w:p>
    <w:p w:rsidR="00403E5E" w:rsidRPr="00CD03B3" w:rsidRDefault="00403E5E" w:rsidP="004C09B9">
      <w:pPr>
        <w:spacing w:after="0" w:line="240" w:lineRule="auto"/>
        <w:ind w:firstLine="709"/>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Использование небуквенных графических средств: пробела между словами, знака переноса, абзаца.</w:t>
      </w:r>
    </w:p>
    <w:p w:rsidR="00403E5E" w:rsidRPr="00CD03B3" w:rsidRDefault="00403E5E" w:rsidP="004C09B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Использование алфавита при работе со словарями, справочниками, каталогами: умение найти слово в школьном орфографическом словаре по первой букве, умение расположить слова в алфавитном порядке (например, фамилии, имена). </w:t>
      </w:r>
    </w:p>
    <w:p w:rsidR="00403E5E" w:rsidRPr="00CD03B3" w:rsidRDefault="00403E5E" w:rsidP="004C09B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b/>
          <w:bCs/>
          <w:sz w:val="24"/>
          <w:szCs w:val="24"/>
          <w:lang w:eastAsia="ru-RU"/>
        </w:rPr>
        <w:t xml:space="preserve">Состав слова (морфемика). </w:t>
      </w:r>
      <w:r w:rsidRPr="00CD03B3">
        <w:rPr>
          <w:rFonts w:ascii="Times New Roman" w:eastAsia="Times New Roman" w:hAnsi="Times New Roman" w:cs="Times New Roman"/>
          <w:sz w:val="24"/>
          <w:szCs w:val="24"/>
          <w:lang w:eastAsia="ru-RU"/>
        </w:rPr>
        <w:t xml:space="preserve">Общее понятие о частях слова: корне, приставке, суффиксе, окончании. Выделение в словах с однозначно выделяемыми морфемами окончания, корня, приставки, суффикса. </w:t>
      </w:r>
    </w:p>
    <w:p w:rsidR="00403E5E" w:rsidRPr="00CD03B3" w:rsidRDefault="00403E5E" w:rsidP="004C09B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Корень, общее понятие о корне слова. Однокоренные слова, овладение понятием «родственные (однокоренные) слова». Выделение корней в однокоренных (родственных) словах. Наблюдение за единообразием написания корней. Различение однокоренных слов и различных форм одного и того же слова. </w:t>
      </w:r>
    </w:p>
    <w:p w:rsidR="00403E5E" w:rsidRPr="00CD03B3" w:rsidRDefault="00403E5E" w:rsidP="004C09B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Представление о значении суффиксов и приставок</w:t>
      </w:r>
      <w:r w:rsidRPr="00CD03B3">
        <w:rPr>
          <w:rFonts w:ascii="Times New Roman" w:eastAsia="Times New Roman" w:hAnsi="Times New Roman" w:cs="Times New Roman"/>
          <w:i/>
          <w:iCs/>
          <w:sz w:val="24"/>
          <w:szCs w:val="24"/>
          <w:lang w:eastAsia="ru-RU"/>
        </w:rPr>
        <w:t xml:space="preserve">. </w:t>
      </w:r>
      <w:r w:rsidRPr="00CD03B3">
        <w:rPr>
          <w:rFonts w:ascii="Times New Roman" w:eastAsia="Times New Roman" w:hAnsi="Times New Roman" w:cs="Times New Roman"/>
          <w:sz w:val="24"/>
          <w:szCs w:val="24"/>
          <w:lang w:eastAsia="ru-RU"/>
        </w:rPr>
        <w:t>Умение отличать приставку от предлога. Умение подбирать однокоренные слова с приставками и суффиксами. Разбор слова по составу.</w:t>
      </w:r>
    </w:p>
    <w:p w:rsidR="00403E5E" w:rsidRPr="00CD03B3" w:rsidRDefault="00403E5E" w:rsidP="004C09B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b/>
          <w:bCs/>
          <w:sz w:val="24"/>
          <w:szCs w:val="24"/>
          <w:lang w:eastAsia="ru-RU"/>
        </w:rPr>
        <w:t xml:space="preserve">Морфология. </w:t>
      </w:r>
      <w:r w:rsidRPr="00CD03B3">
        <w:rPr>
          <w:rFonts w:ascii="Times New Roman" w:eastAsia="Times New Roman" w:hAnsi="Times New Roman" w:cs="Times New Roman"/>
          <w:sz w:val="24"/>
          <w:szCs w:val="24"/>
          <w:lang w:eastAsia="ru-RU"/>
        </w:rPr>
        <w:t xml:space="preserve">Общие сведения о частях речи: имя существительное, имя прилагательное, местоимение, глагол, предлог. </w:t>
      </w:r>
    </w:p>
    <w:p w:rsidR="00403E5E" w:rsidRPr="00CD03B3" w:rsidRDefault="00403E5E" w:rsidP="004C09B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iCs/>
          <w:sz w:val="24"/>
          <w:szCs w:val="24"/>
          <w:lang w:eastAsia="ru-RU"/>
        </w:rPr>
        <w:t>Имя существительное</w:t>
      </w:r>
      <w:r w:rsidRPr="00CD03B3">
        <w:rPr>
          <w:rFonts w:ascii="Times New Roman" w:eastAsia="Times New Roman" w:hAnsi="Times New Roman" w:cs="Times New Roman"/>
          <w:sz w:val="24"/>
          <w:szCs w:val="24"/>
          <w:lang w:eastAsia="ru-RU"/>
        </w:rPr>
        <w:t>. Его значение и употребление в речи. Вопросы, различение имён существительных, отвечающих на вопросы «кто?» и «что?». Умение опознавать имена собственные.</w:t>
      </w:r>
    </w:p>
    <w:p w:rsidR="00403E5E" w:rsidRPr="00CD03B3" w:rsidRDefault="00403E5E" w:rsidP="004C09B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Род существительных: мужской, женский, средний. Различение имён существительных мужского, женского и среднего рода.</w:t>
      </w:r>
    </w:p>
    <w:p w:rsidR="00403E5E" w:rsidRPr="00CD03B3" w:rsidRDefault="00403E5E" w:rsidP="004C09B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Изменение имен существительных по числам. </w:t>
      </w:r>
    </w:p>
    <w:p w:rsidR="00403E5E" w:rsidRPr="00CD03B3" w:rsidRDefault="00403E5E" w:rsidP="004C09B9">
      <w:pPr>
        <w:spacing w:after="0" w:line="240" w:lineRule="auto"/>
        <w:ind w:firstLine="709"/>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lastRenderedPageBreak/>
        <w:t>Изменение имен существительных по падежам в единственном числе (склонение). Определение падежа, в котором употреблено имя существительное. Умение правильно употреблять предлоги с именами существительными в различных падежах.</w:t>
      </w:r>
    </w:p>
    <w:p w:rsidR="00403E5E" w:rsidRPr="00CD03B3" w:rsidRDefault="00403E5E" w:rsidP="004C09B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Морфологический разбор имён существительных.</w:t>
      </w:r>
    </w:p>
    <w:p w:rsidR="00403E5E" w:rsidRPr="00CD03B3" w:rsidRDefault="00403E5E" w:rsidP="004C09B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iCs/>
          <w:sz w:val="24"/>
          <w:szCs w:val="24"/>
          <w:lang w:eastAsia="ru-RU"/>
        </w:rPr>
        <w:t>Имя прилагательное</w:t>
      </w:r>
      <w:r w:rsidRPr="00CD03B3">
        <w:rPr>
          <w:rFonts w:ascii="Times New Roman" w:eastAsia="Times New Roman" w:hAnsi="Times New Roman" w:cs="Times New Roman"/>
          <w:sz w:val="24"/>
          <w:szCs w:val="24"/>
          <w:lang w:eastAsia="ru-RU"/>
        </w:rPr>
        <w:t>. Его значение и употребление в речи, вопросы. Изменение имен прилагательных по родам, числам и падежам, в сочетании с существительными (кроме прилагательных на -</w:t>
      </w:r>
      <w:r w:rsidRPr="00CD03B3">
        <w:rPr>
          <w:rFonts w:ascii="Times New Roman" w:eastAsia="Times New Roman" w:hAnsi="Times New Roman" w:cs="Times New Roman"/>
          <w:i/>
          <w:iCs/>
          <w:sz w:val="24"/>
          <w:szCs w:val="24"/>
          <w:lang w:eastAsia="ru-RU"/>
        </w:rPr>
        <w:t>ий, -ья, -ье, -ов, -ин</w:t>
      </w:r>
      <w:r w:rsidRPr="00CD03B3">
        <w:rPr>
          <w:rFonts w:ascii="Times New Roman" w:eastAsia="Times New Roman" w:hAnsi="Times New Roman" w:cs="Times New Roman"/>
          <w:sz w:val="24"/>
          <w:szCs w:val="24"/>
          <w:lang w:eastAsia="ru-RU"/>
        </w:rPr>
        <w:t>). Морфологический разбор имён прилагательных</w:t>
      </w:r>
      <w:r w:rsidRPr="00CD03B3">
        <w:rPr>
          <w:rFonts w:ascii="Times New Roman" w:eastAsia="Times New Roman" w:hAnsi="Times New Roman" w:cs="Times New Roman"/>
          <w:i/>
          <w:iCs/>
          <w:sz w:val="24"/>
          <w:szCs w:val="24"/>
          <w:lang w:eastAsia="ru-RU"/>
        </w:rPr>
        <w:t>.</w:t>
      </w:r>
    </w:p>
    <w:p w:rsidR="00403E5E" w:rsidRPr="00CD03B3" w:rsidRDefault="00403E5E" w:rsidP="004C09B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iCs/>
          <w:sz w:val="24"/>
          <w:szCs w:val="24"/>
          <w:lang w:eastAsia="ru-RU"/>
        </w:rPr>
        <w:t>Местоимение</w:t>
      </w:r>
      <w:r w:rsidRPr="00CD03B3">
        <w:rPr>
          <w:rFonts w:ascii="Times New Roman" w:eastAsia="Times New Roman" w:hAnsi="Times New Roman" w:cs="Times New Roman"/>
          <w:sz w:val="24"/>
          <w:szCs w:val="24"/>
          <w:lang w:eastAsia="ru-RU"/>
        </w:rPr>
        <w:t>. Общее представление о местоимении. Личные местоимения, значение и употребление в речи. Личные местоимения 1, 2, 3-</w:t>
      </w:r>
      <w:r w:rsidRPr="00CD03B3">
        <w:rPr>
          <w:rFonts w:ascii="Times New Roman" w:eastAsia="Times New Roman" w:hAnsi="Times New Roman" w:cs="Times New Roman"/>
          <w:sz w:val="24"/>
          <w:szCs w:val="24"/>
          <w:lang w:eastAsia="ru-RU"/>
        </w:rPr>
        <w:softHyphen/>
        <w:t xml:space="preserve">го лица единственного и множественного числа. </w:t>
      </w:r>
    </w:p>
    <w:p w:rsidR="00403E5E" w:rsidRPr="00CD03B3" w:rsidRDefault="00403E5E" w:rsidP="004C09B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iCs/>
          <w:sz w:val="24"/>
          <w:szCs w:val="24"/>
          <w:lang w:eastAsia="ru-RU"/>
        </w:rPr>
        <w:t xml:space="preserve">Глагол. </w:t>
      </w:r>
      <w:r w:rsidRPr="00CD03B3">
        <w:rPr>
          <w:rFonts w:ascii="Times New Roman" w:eastAsia="Times New Roman" w:hAnsi="Times New Roman" w:cs="Times New Roman"/>
          <w:sz w:val="24"/>
          <w:szCs w:val="24"/>
          <w:lang w:eastAsia="ru-RU"/>
        </w:rPr>
        <w:t>Его значение и употребление в речи, вопросы. Общее понятие о неопределенной форме глагола. Различение глаголов, отвечающих на вопросы «что сделать?» и «что делать?». Время глагола: настоящее, прошедшее, будущее. Изменение глаголов по числам. Морфологический разбор глаголов</w:t>
      </w:r>
      <w:r w:rsidRPr="00CD03B3">
        <w:rPr>
          <w:rFonts w:ascii="Times New Roman" w:eastAsia="Times New Roman" w:hAnsi="Times New Roman" w:cs="Times New Roman"/>
          <w:i/>
          <w:iCs/>
          <w:sz w:val="24"/>
          <w:szCs w:val="24"/>
          <w:lang w:eastAsia="ru-RU"/>
        </w:rPr>
        <w:t>.</w:t>
      </w:r>
    </w:p>
    <w:p w:rsidR="00403E5E" w:rsidRPr="00CD03B3" w:rsidRDefault="00403E5E" w:rsidP="004C09B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iCs/>
          <w:sz w:val="24"/>
          <w:szCs w:val="24"/>
          <w:lang w:eastAsia="ru-RU"/>
        </w:rPr>
        <w:t xml:space="preserve">Предлог. </w:t>
      </w:r>
      <w:r w:rsidRPr="00CD03B3">
        <w:rPr>
          <w:rFonts w:ascii="Times New Roman" w:eastAsia="Times New Roman" w:hAnsi="Times New Roman" w:cs="Times New Roman"/>
          <w:sz w:val="24"/>
          <w:szCs w:val="24"/>
          <w:lang w:eastAsia="ru-RU"/>
        </w:rPr>
        <w:t>Знакомство с наиболее употребительными предлогами. Функция предлогов: образование падежных форм имён существительных. Отличие предлогов от приставок.</w:t>
      </w:r>
    </w:p>
    <w:p w:rsidR="00403E5E" w:rsidRPr="00CD03B3" w:rsidRDefault="00403E5E" w:rsidP="004C09B9">
      <w:pPr>
        <w:spacing w:after="0" w:line="240" w:lineRule="auto"/>
        <w:ind w:firstLine="709"/>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b/>
          <w:bCs/>
          <w:sz w:val="24"/>
          <w:szCs w:val="24"/>
          <w:lang w:eastAsia="ru-RU"/>
        </w:rPr>
        <w:t xml:space="preserve">Лексика. </w:t>
      </w:r>
      <w:r w:rsidRPr="00CD03B3">
        <w:rPr>
          <w:rFonts w:ascii="Times New Roman" w:eastAsia="Times New Roman" w:hAnsi="Times New Roman" w:cs="Times New Roman"/>
          <w:sz w:val="24"/>
          <w:szCs w:val="24"/>
          <w:lang w:eastAsia="ru-RU"/>
        </w:rPr>
        <w:t>Выявление слов, значение которых требует уточнения. Определение значения слова по тексту или уточнение значения с помощью толкового словаря. Представление об однозначных и многозначных словах, о прямом и переносном значении слова. Наблюдение за использованием в речи синонимов и антонимов.</w:t>
      </w:r>
    </w:p>
    <w:p w:rsidR="00403E5E" w:rsidRPr="00CD03B3" w:rsidRDefault="00403E5E" w:rsidP="004C09B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b/>
          <w:bCs/>
          <w:sz w:val="24"/>
          <w:szCs w:val="24"/>
          <w:lang w:eastAsia="ru-RU"/>
        </w:rPr>
        <w:t xml:space="preserve">Синтаксис. </w:t>
      </w:r>
      <w:r w:rsidRPr="00CD03B3">
        <w:rPr>
          <w:rFonts w:ascii="Times New Roman" w:eastAsia="Times New Roman" w:hAnsi="Times New Roman" w:cs="Times New Roman"/>
          <w:sz w:val="24"/>
          <w:szCs w:val="24"/>
          <w:lang w:eastAsia="ru-RU"/>
        </w:rPr>
        <w:t>Различение предложения, словосочетания, слова. Умение выделить словосочетания (пары слов), связанные между собой по смыслу (без предлога и с предлогом); составить предложение с изученными грамматическими формами и распространить предложение.</w:t>
      </w:r>
    </w:p>
    <w:p w:rsidR="00403E5E" w:rsidRPr="00CD03B3" w:rsidRDefault="00403E5E" w:rsidP="004C09B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Предложения по цели высказывания: повествовательные, вопросительные и побудительные; по эмоциональной окраске (интонации): восклицательные и невосклицательные. </w:t>
      </w:r>
    </w:p>
    <w:p w:rsidR="00403E5E" w:rsidRPr="00CD03B3" w:rsidRDefault="00403E5E" w:rsidP="004C09B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Главные члены предложения: подлежащее и сказуемое. Второстепенные члены предложения (без разделения на виды). Нахождение главных членов предложения. Различение главных и второстепенных членов предложения. Установление связи (при помощи смысловых вопросов) между словами в словосочетании и предложении.</w:t>
      </w:r>
    </w:p>
    <w:p w:rsidR="00403E5E" w:rsidRPr="00CD03B3" w:rsidRDefault="00403E5E" w:rsidP="004C09B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Знакомство со сложным предложением. Сложные предложения, состоящие из двух простых. Различение простых и сложных предложений. Запятая в сложных предложениях. </w:t>
      </w:r>
    </w:p>
    <w:p w:rsidR="00403E5E" w:rsidRPr="00CD03B3" w:rsidRDefault="00403E5E" w:rsidP="004C09B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b/>
          <w:bCs/>
          <w:sz w:val="24"/>
          <w:szCs w:val="24"/>
          <w:lang w:eastAsia="ru-RU"/>
        </w:rPr>
        <w:t xml:space="preserve">Орфография и пунктуация. </w:t>
      </w:r>
      <w:r w:rsidRPr="00CD03B3">
        <w:rPr>
          <w:rFonts w:ascii="Times New Roman" w:eastAsia="Times New Roman" w:hAnsi="Times New Roman" w:cs="Times New Roman"/>
          <w:sz w:val="24"/>
          <w:szCs w:val="24"/>
          <w:lang w:eastAsia="ru-RU"/>
        </w:rPr>
        <w:t xml:space="preserve">Формирование орфографической зоркости. Использование орфографического словаря. </w:t>
      </w:r>
    </w:p>
    <w:p w:rsidR="00403E5E" w:rsidRPr="00CD03B3" w:rsidRDefault="00403E5E" w:rsidP="004C09B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Применение правил правописания: </w:t>
      </w:r>
    </w:p>
    <w:p w:rsidR="00403E5E" w:rsidRPr="00CD03B3" w:rsidRDefault="00403E5E" w:rsidP="004C09B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сочетания </w:t>
      </w:r>
      <w:r w:rsidRPr="00CD03B3">
        <w:rPr>
          <w:rFonts w:ascii="Times New Roman" w:eastAsia="Times New Roman" w:hAnsi="Times New Roman" w:cs="Times New Roman"/>
          <w:b/>
          <w:bCs/>
          <w:i/>
          <w:iCs/>
          <w:sz w:val="24"/>
          <w:szCs w:val="24"/>
          <w:lang w:eastAsia="ru-RU"/>
        </w:rPr>
        <w:t xml:space="preserve">жи-ши, ча-ща, чу-щу </w:t>
      </w:r>
      <w:r w:rsidRPr="00CD03B3">
        <w:rPr>
          <w:rFonts w:ascii="Times New Roman" w:eastAsia="Times New Roman" w:hAnsi="Times New Roman" w:cs="Times New Roman"/>
          <w:sz w:val="24"/>
          <w:szCs w:val="24"/>
          <w:lang w:eastAsia="ru-RU"/>
        </w:rPr>
        <w:t xml:space="preserve">в положении под ударением; </w:t>
      </w:r>
    </w:p>
    <w:p w:rsidR="00403E5E" w:rsidRPr="00CD03B3" w:rsidRDefault="00403E5E" w:rsidP="004C09B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сочетания </w:t>
      </w:r>
      <w:r w:rsidRPr="00CD03B3">
        <w:rPr>
          <w:rFonts w:ascii="Times New Roman" w:eastAsia="Times New Roman" w:hAnsi="Times New Roman" w:cs="Times New Roman"/>
          <w:b/>
          <w:bCs/>
          <w:i/>
          <w:iCs/>
          <w:sz w:val="24"/>
          <w:szCs w:val="24"/>
          <w:lang w:eastAsia="ru-RU"/>
        </w:rPr>
        <w:t>чк-чн, чт, щн</w:t>
      </w:r>
      <w:r w:rsidRPr="00CD03B3">
        <w:rPr>
          <w:rFonts w:ascii="Times New Roman" w:eastAsia="Times New Roman" w:hAnsi="Times New Roman" w:cs="Times New Roman"/>
          <w:sz w:val="24"/>
          <w:szCs w:val="24"/>
          <w:lang w:eastAsia="ru-RU"/>
        </w:rPr>
        <w:t xml:space="preserve">; </w:t>
      </w:r>
    </w:p>
    <w:p w:rsidR="00403E5E" w:rsidRPr="00CD03B3" w:rsidRDefault="00403E5E" w:rsidP="004C09B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перенос слов; </w:t>
      </w:r>
    </w:p>
    <w:p w:rsidR="00403E5E" w:rsidRPr="00CD03B3" w:rsidRDefault="00403E5E" w:rsidP="004C09B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прописная буква в начале предложения, в именах собственных; </w:t>
      </w:r>
    </w:p>
    <w:p w:rsidR="00403E5E" w:rsidRPr="00CD03B3" w:rsidRDefault="00403E5E" w:rsidP="004C09B9">
      <w:pPr>
        <w:spacing w:after="0" w:line="240" w:lineRule="auto"/>
        <w:ind w:firstLine="709"/>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проверяемые безударные гласные в корне слова;</w:t>
      </w:r>
    </w:p>
    <w:p w:rsidR="00403E5E" w:rsidRPr="00CD03B3" w:rsidRDefault="00403E5E" w:rsidP="004C09B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парные звонкие и глухие согласные в корне слова; </w:t>
      </w:r>
    </w:p>
    <w:p w:rsidR="00403E5E" w:rsidRPr="00CD03B3" w:rsidRDefault="00403E5E" w:rsidP="004C09B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непроизносимые согласные; </w:t>
      </w:r>
    </w:p>
    <w:p w:rsidR="00403E5E" w:rsidRPr="00CD03B3" w:rsidRDefault="00403E5E" w:rsidP="004C09B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непроверяемые гласные и согласные в корне слова (на ограниченном перечне слов); </w:t>
      </w:r>
    </w:p>
    <w:p w:rsidR="00403E5E" w:rsidRPr="00CD03B3" w:rsidRDefault="00403E5E" w:rsidP="004C09B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разделительные </w:t>
      </w:r>
      <w:r w:rsidRPr="00CD03B3">
        <w:rPr>
          <w:rFonts w:ascii="Times New Roman" w:eastAsia="Times New Roman" w:hAnsi="Times New Roman" w:cs="Times New Roman"/>
          <w:b/>
          <w:bCs/>
          <w:i/>
          <w:iCs/>
          <w:sz w:val="24"/>
          <w:szCs w:val="24"/>
          <w:lang w:eastAsia="ru-RU"/>
        </w:rPr>
        <w:t xml:space="preserve">ъ </w:t>
      </w:r>
      <w:r w:rsidRPr="00CD03B3">
        <w:rPr>
          <w:rFonts w:ascii="Times New Roman" w:eastAsia="Times New Roman" w:hAnsi="Times New Roman" w:cs="Times New Roman"/>
          <w:sz w:val="24"/>
          <w:szCs w:val="24"/>
          <w:lang w:eastAsia="ru-RU"/>
        </w:rPr>
        <w:t xml:space="preserve">и </w:t>
      </w:r>
      <w:r w:rsidRPr="00CD03B3">
        <w:rPr>
          <w:rFonts w:ascii="Times New Roman" w:eastAsia="Times New Roman" w:hAnsi="Times New Roman" w:cs="Times New Roman"/>
          <w:b/>
          <w:bCs/>
          <w:i/>
          <w:iCs/>
          <w:sz w:val="24"/>
          <w:szCs w:val="24"/>
          <w:lang w:eastAsia="ru-RU"/>
        </w:rPr>
        <w:t>ь</w:t>
      </w:r>
      <w:r w:rsidRPr="00CD03B3">
        <w:rPr>
          <w:rFonts w:ascii="Times New Roman" w:eastAsia="Times New Roman" w:hAnsi="Times New Roman" w:cs="Times New Roman"/>
          <w:sz w:val="24"/>
          <w:szCs w:val="24"/>
          <w:lang w:eastAsia="ru-RU"/>
        </w:rPr>
        <w:t xml:space="preserve">; </w:t>
      </w:r>
    </w:p>
    <w:p w:rsidR="00403E5E" w:rsidRPr="00CD03B3" w:rsidRDefault="00403E5E" w:rsidP="004C09B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мягкий знак после шипящих на конце имён существительных (</w:t>
      </w:r>
      <w:r w:rsidRPr="00CD03B3">
        <w:rPr>
          <w:rFonts w:ascii="Times New Roman" w:eastAsia="Times New Roman" w:hAnsi="Times New Roman" w:cs="Times New Roman"/>
          <w:b/>
          <w:bCs/>
          <w:i/>
          <w:iCs/>
          <w:sz w:val="24"/>
          <w:szCs w:val="24"/>
          <w:lang w:eastAsia="ru-RU"/>
        </w:rPr>
        <w:t>ночь, нож, рожь, мышь</w:t>
      </w:r>
      <w:r w:rsidRPr="00CD03B3">
        <w:rPr>
          <w:rFonts w:ascii="Times New Roman" w:eastAsia="Times New Roman" w:hAnsi="Times New Roman" w:cs="Times New Roman"/>
          <w:sz w:val="24"/>
          <w:szCs w:val="24"/>
          <w:lang w:eastAsia="ru-RU"/>
        </w:rPr>
        <w:t xml:space="preserve">); </w:t>
      </w:r>
    </w:p>
    <w:p w:rsidR="00403E5E" w:rsidRPr="00CD03B3" w:rsidRDefault="00403E5E" w:rsidP="004C09B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b/>
          <w:bCs/>
          <w:i/>
          <w:iCs/>
          <w:sz w:val="24"/>
          <w:szCs w:val="24"/>
          <w:lang w:eastAsia="ru-RU"/>
        </w:rPr>
        <w:t xml:space="preserve">не </w:t>
      </w:r>
      <w:r w:rsidRPr="00CD03B3">
        <w:rPr>
          <w:rFonts w:ascii="Times New Roman" w:eastAsia="Times New Roman" w:hAnsi="Times New Roman" w:cs="Times New Roman"/>
          <w:sz w:val="24"/>
          <w:szCs w:val="24"/>
          <w:lang w:eastAsia="ru-RU"/>
        </w:rPr>
        <w:t xml:space="preserve">с глаголами; </w:t>
      </w:r>
    </w:p>
    <w:p w:rsidR="00403E5E" w:rsidRPr="00CD03B3" w:rsidRDefault="00403E5E" w:rsidP="004C09B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раздельное написание предлогов с другими словами; </w:t>
      </w:r>
    </w:p>
    <w:p w:rsidR="00403E5E" w:rsidRPr="00CD03B3" w:rsidRDefault="00403E5E" w:rsidP="004C09B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знаки препинания в конце предложения: точка, вопросительный и восклицательный знаки. </w:t>
      </w:r>
    </w:p>
    <w:p w:rsidR="00403E5E" w:rsidRPr="00CD03B3" w:rsidRDefault="00403E5E" w:rsidP="004C09B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b/>
          <w:bCs/>
          <w:iCs/>
          <w:sz w:val="24"/>
          <w:szCs w:val="24"/>
          <w:lang w:eastAsia="ru-RU"/>
        </w:rPr>
        <w:t>Развитие речи.</w:t>
      </w:r>
    </w:p>
    <w:p w:rsidR="00403E5E" w:rsidRPr="00CD03B3" w:rsidRDefault="00403E5E" w:rsidP="004C09B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Осознание ситуации общения: с какой целью, с кем и где происходит общение. </w:t>
      </w:r>
    </w:p>
    <w:p w:rsidR="00403E5E" w:rsidRPr="00CD03B3" w:rsidRDefault="00403E5E" w:rsidP="004C09B9">
      <w:pPr>
        <w:spacing w:after="0" w:line="240" w:lineRule="auto"/>
        <w:ind w:firstLine="709"/>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Практическое овладение диалогической формой речи. Выражение собственного мнения. Овладение нормами речевого этикета в ситуациях учебного и бытового общения (приветствие, прощание, извинение, благодарность, обращение с просьбой).</w:t>
      </w:r>
    </w:p>
    <w:p w:rsidR="00403E5E" w:rsidRPr="00CD03B3" w:rsidRDefault="00403E5E" w:rsidP="004C09B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lastRenderedPageBreak/>
        <w:t xml:space="preserve">Овладение краткими и полными ответами на вопросы. Составление вопросов устно и письменно. Составление диалогов в форме вопросов и ответов. </w:t>
      </w:r>
    </w:p>
    <w:p w:rsidR="00403E5E" w:rsidRPr="00CD03B3" w:rsidRDefault="00403E5E" w:rsidP="004C09B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Практическое овладение устными монологическими высказываниями на определённую тему с использованием разных типов речи (повествование, описание). Составление и запись рассказов повествовательного характера по сюжетным картинкам, с помощью вопросов; составление сюжетных рассказов по готовому плану (в форме вопросов, повествовательных предложений). Введение в рассказы элементов описания. Построение устного ответа по учебному материалу (специфика учебно-деловой речи). </w:t>
      </w:r>
    </w:p>
    <w:p w:rsidR="00403E5E" w:rsidRPr="00CD03B3" w:rsidRDefault="00403E5E" w:rsidP="004C09B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Текст. Признаки текста. Смысловое единство предложений в тексте. Заглавие текста. Последовательность предложений в тексте. Последовательность частей текста. </w:t>
      </w:r>
    </w:p>
    <w:p w:rsidR="00403E5E" w:rsidRPr="00CD03B3" w:rsidRDefault="00403E5E" w:rsidP="004C09B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Комплексная работа над структурой текста: озаглавливание, корректирование порядка предложений и частей текста. План текста. Типы текстов: описание, повествование, рассуждение, их особенности. Знакомство с жанрами письма и поздравления. </w:t>
      </w:r>
    </w:p>
    <w:p w:rsidR="00403E5E" w:rsidRPr="00CD03B3" w:rsidRDefault="00403E5E" w:rsidP="004C09B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pacing w:val="-2"/>
          <w:sz w:val="24"/>
          <w:szCs w:val="24"/>
          <w:lang w:eastAsia="ru-RU"/>
        </w:rPr>
        <w:t xml:space="preserve">Создание собственных текстов и корректирование заданных </w:t>
      </w:r>
      <w:r w:rsidRPr="00CD03B3">
        <w:rPr>
          <w:rFonts w:ascii="Times New Roman" w:eastAsia="Times New Roman" w:hAnsi="Times New Roman" w:cs="Times New Roman"/>
          <w:sz w:val="24"/>
          <w:szCs w:val="24"/>
          <w:lang w:eastAsia="ru-RU"/>
        </w:rPr>
        <w:t>текстов</w:t>
      </w:r>
      <w:r w:rsidRPr="00CD03B3">
        <w:rPr>
          <w:rFonts w:ascii="Times New Roman" w:eastAsia="Times New Roman" w:hAnsi="Times New Roman" w:cs="Times New Roman"/>
          <w:spacing w:val="2"/>
          <w:sz w:val="24"/>
          <w:szCs w:val="24"/>
          <w:lang w:eastAsia="ru-RU"/>
        </w:rPr>
        <w:t xml:space="preserve">; </w:t>
      </w:r>
      <w:r w:rsidRPr="00CD03B3">
        <w:rPr>
          <w:rFonts w:ascii="Times New Roman" w:eastAsia="Times New Roman" w:hAnsi="Times New Roman" w:cs="Times New Roman"/>
          <w:iCs/>
          <w:spacing w:val="2"/>
          <w:sz w:val="24"/>
          <w:szCs w:val="24"/>
          <w:lang w:eastAsia="ru-RU"/>
        </w:rPr>
        <w:t xml:space="preserve">использование в текстах </w:t>
      </w:r>
      <w:r w:rsidRPr="00CD03B3">
        <w:rPr>
          <w:rFonts w:ascii="Times New Roman" w:eastAsia="Times New Roman" w:hAnsi="Times New Roman" w:cs="Times New Roman"/>
          <w:iCs/>
          <w:sz w:val="24"/>
          <w:szCs w:val="24"/>
          <w:lang w:eastAsia="ru-RU"/>
        </w:rPr>
        <w:t>синонимов и антонимов</w:t>
      </w:r>
      <w:r w:rsidRPr="00CD03B3">
        <w:rPr>
          <w:rFonts w:ascii="Times New Roman" w:eastAsia="Times New Roman" w:hAnsi="Times New Roman" w:cs="Times New Roman"/>
          <w:sz w:val="24"/>
          <w:szCs w:val="24"/>
          <w:lang w:eastAsia="ru-RU"/>
        </w:rPr>
        <w:t>. Подробный и сжатый рассказ по картинке и серии картинок. Изложение под руководством учителя, по готовому и коллективно составленному плану. Подробный и сжатый рассказ по картинке и серии картинок.</w:t>
      </w:r>
    </w:p>
    <w:p w:rsidR="00403E5E" w:rsidRPr="00CD03B3" w:rsidRDefault="00403E5E" w:rsidP="004C09B9">
      <w:pPr>
        <w:spacing w:after="0" w:line="240" w:lineRule="auto"/>
        <w:ind w:firstLine="709"/>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Основная форма организации учебных занятий по русскому языку – урок. В зависимости от этапа изучения темы организуются уроки знакомства с новым материалом, уроки закрепления и коррекции знаний и умений, уроки обобщения и систематизации знаний и умений, повторения пройденного, уроки проверки и оценки знаний, умений и навыков.</w:t>
      </w:r>
    </w:p>
    <w:p w:rsidR="00403E5E" w:rsidRPr="00CD03B3" w:rsidRDefault="00403E5E" w:rsidP="004C09B9">
      <w:pPr>
        <w:spacing w:after="0" w:line="240" w:lineRule="auto"/>
        <w:ind w:firstLine="709"/>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Приведенная примерная рабочая программа составлена на 136 часов (по 4 часа в неделю при 34 учебных неделях). В соответствии с ПрАООП продолжительность уроков составляет 40 минут. Количество часов, отводимых на изучение учебного предмета «Русский язык» может корректироваться в рамках предметной области «Филология» с учётом психофизических особенностей обучающихся. </w:t>
      </w:r>
    </w:p>
    <w:p w:rsidR="00403E5E" w:rsidRPr="00CD03B3" w:rsidRDefault="00403E5E" w:rsidP="004C09B9">
      <w:pPr>
        <w:spacing w:after="0" w:line="240" w:lineRule="auto"/>
        <w:ind w:firstLine="709"/>
        <w:jc w:val="both"/>
        <w:rPr>
          <w:rFonts w:ascii="Times New Roman" w:eastAsia="Times New Roman" w:hAnsi="Times New Roman" w:cs="Times New Roman"/>
          <w:sz w:val="24"/>
          <w:szCs w:val="24"/>
          <w:lang w:eastAsia="ru-RU"/>
        </w:rPr>
      </w:pPr>
    </w:p>
    <w:p w:rsidR="004C09B9" w:rsidRDefault="004C09B9">
      <w:pPr>
        <w:spacing w:after="200" w:line="276" w:lineRule="auto"/>
        <w:rPr>
          <w:rFonts w:ascii="Times New Roman" w:eastAsia="Calibri" w:hAnsi="Times New Roman" w:cs="Times New Roman"/>
          <w:b/>
          <w:sz w:val="24"/>
          <w:szCs w:val="24"/>
        </w:rPr>
      </w:pPr>
      <w:r>
        <w:rPr>
          <w:rFonts w:ascii="Times New Roman" w:eastAsia="Calibri" w:hAnsi="Times New Roman" w:cs="Times New Roman"/>
          <w:b/>
          <w:sz w:val="24"/>
          <w:szCs w:val="24"/>
        </w:rPr>
        <w:br w:type="page"/>
      </w:r>
    </w:p>
    <w:p w:rsidR="004C09B9" w:rsidRDefault="004C09B9" w:rsidP="004C09B9">
      <w:pPr>
        <w:spacing w:after="0" w:line="240" w:lineRule="auto"/>
        <w:contextualSpacing/>
        <w:jc w:val="both"/>
        <w:rPr>
          <w:rFonts w:ascii="Times New Roman" w:eastAsia="Calibri" w:hAnsi="Times New Roman" w:cs="Times New Roman"/>
          <w:b/>
          <w:sz w:val="24"/>
          <w:szCs w:val="24"/>
        </w:rPr>
        <w:sectPr w:rsidR="004C09B9" w:rsidSect="00357A0B">
          <w:footerReference w:type="default" r:id="rId8"/>
          <w:pgSz w:w="11906" w:h="16838"/>
          <w:pgMar w:top="1134" w:right="567" w:bottom="1134" w:left="1276" w:header="709" w:footer="709" w:gutter="0"/>
          <w:cols w:space="708"/>
          <w:docGrid w:linePitch="360"/>
        </w:sectPr>
      </w:pPr>
    </w:p>
    <w:p w:rsidR="00403E5E" w:rsidRPr="00CD03B3" w:rsidRDefault="00403E5E" w:rsidP="004C09B9">
      <w:pPr>
        <w:spacing w:after="0" w:line="240" w:lineRule="auto"/>
        <w:contextualSpacing/>
        <w:jc w:val="both"/>
        <w:rPr>
          <w:rFonts w:ascii="Times New Roman" w:eastAsia="Calibri" w:hAnsi="Times New Roman" w:cs="Times New Roman"/>
          <w:b/>
          <w:sz w:val="24"/>
          <w:szCs w:val="24"/>
        </w:rPr>
      </w:pPr>
      <w:r w:rsidRPr="00CD03B3">
        <w:rPr>
          <w:rFonts w:ascii="Times New Roman" w:eastAsia="Calibri" w:hAnsi="Times New Roman" w:cs="Times New Roman"/>
          <w:b/>
          <w:sz w:val="24"/>
          <w:szCs w:val="24"/>
        </w:rPr>
        <w:lastRenderedPageBreak/>
        <w:t>ТЕМАТИЧЕСКОЕ ПЛАНИРОВАНИЕ</w:t>
      </w:r>
    </w:p>
    <w:p w:rsidR="00403E5E" w:rsidRPr="00CD03B3" w:rsidRDefault="00403E5E" w:rsidP="004C09B9">
      <w:pPr>
        <w:spacing w:after="0" w:line="240" w:lineRule="auto"/>
        <w:contextualSpacing/>
        <w:jc w:val="both"/>
        <w:rPr>
          <w:rFonts w:ascii="Times New Roman" w:eastAsia="Calibri" w:hAnsi="Times New Roman" w:cs="Times New Roman"/>
          <w:sz w:val="24"/>
          <w:szCs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57"/>
        <w:gridCol w:w="2242"/>
        <w:gridCol w:w="2801"/>
        <w:gridCol w:w="8960"/>
      </w:tblGrid>
      <w:tr w:rsidR="00CD03B3" w:rsidRPr="00CD03B3" w:rsidTr="004C09B9">
        <w:tc>
          <w:tcPr>
            <w:tcW w:w="191" w:type="pct"/>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w:t>
            </w:r>
          </w:p>
        </w:tc>
        <w:tc>
          <w:tcPr>
            <w:tcW w:w="770" w:type="pct"/>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Раздел</w:t>
            </w:r>
          </w:p>
        </w:tc>
        <w:tc>
          <w:tcPr>
            <w:tcW w:w="962" w:type="pct"/>
          </w:tcPr>
          <w:p w:rsidR="00403E5E" w:rsidRPr="00CD03B3" w:rsidRDefault="00403E5E" w:rsidP="00AD1C60">
            <w:pPr>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Примерные темы занятий</w:t>
            </w:r>
          </w:p>
        </w:tc>
        <w:tc>
          <w:tcPr>
            <w:tcW w:w="3077" w:type="pct"/>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Примерное содержание занятий</w:t>
            </w:r>
          </w:p>
        </w:tc>
      </w:tr>
      <w:tr w:rsidR="00CD03B3" w:rsidRPr="00CD03B3" w:rsidTr="004C09B9">
        <w:tc>
          <w:tcPr>
            <w:tcW w:w="5000" w:type="pct"/>
            <w:gridSpan w:val="4"/>
          </w:tcPr>
          <w:p w:rsidR="00403E5E" w:rsidRPr="00CD03B3" w:rsidRDefault="00403E5E" w:rsidP="00AD1C60">
            <w:pPr>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1 четверть (32 ч)</w:t>
            </w:r>
          </w:p>
        </w:tc>
      </w:tr>
      <w:tr w:rsidR="00CD03B3" w:rsidRPr="00CD03B3" w:rsidTr="004C09B9">
        <w:trPr>
          <w:trHeight w:val="838"/>
        </w:trPr>
        <w:tc>
          <w:tcPr>
            <w:tcW w:w="191" w:type="pct"/>
            <w:vMerge w:val="restart"/>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 1</w:t>
            </w:r>
          </w:p>
        </w:tc>
        <w:tc>
          <w:tcPr>
            <w:tcW w:w="770" w:type="pct"/>
            <w:vMerge w:val="restart"/>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Язык и речь (2ч.) </w:t>
            </w:r>
          </w:p>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tcPr>
          <w:p w:rsidR="00403E5E" w:rsidRPr="00CD03B3" w:rsidRDefault="00403E5E" w:rsidP="00AD1C60">
            <w:pPr>
              <w:autoSpaceDE w:val="0"/>
              <w:autoSpaceDN w:val="0"/>
              <w:adjustRightInd w:val="0"/>
              <w:spacing w:after="0" w:line="240" w:lineRule="auto"/>
              <w:rPr>
                <w:rFonts w:ascii="Times New Roman" w:eastAsia="Times New Roman" w:hAnsi="Times New Roman" w:cs="Times New Roman"/>
                <w:b/>
                <w:sz w:val="24"/>
                <w:szCs w:val="24"/>
                <w:lang w:eastAsia="ru-RU"/>
              </w:rPr>
            </w:pPr>
            <w:r w:rsidRPr="00CD03B3">
              <w:rPr>
                <w:rFonts w:ascii="Times New Roman" w:eastAsia="Times New Roman" w:hAnsi="Times New Roman" w:cs="Times New Roman"/>
                <w:sz w:val="24"/>
                <w:szCs w:val="24"/>
                <w:lang w:eastAsia="ru-RU"/>
              </w:rPr>
              <w:t>Виды речи (1 ч.)</w:t>
            </w: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Знакомство с учебником «Русский язык». Рассматривание </w:t>
            </w:r>
            <w:r w:rsidRPr="00CD03B3">
              <w:rPr>
                <w:rFonts w:ascii="Times New Roman" w:eastAsia="Times New Roman" w:hAnsi="Times New Roman" w:cs="Times New Roman"/>
                <w:iCs/>
                <w:sz w:val="24"/>
                <w:szCs w:val="24"/>
                <w:lang w:eastAsia="ru-RU"/>
              </w:rPr>
              <w:t>условных обозначений в учебнике, выделений материала шрифтом, цветом. Повторение правил ведения диалога на уроке. Уточнение представлений о назначении устной и письменной речи. Словарная работа. Работа с пословицами о речи. Коллективное составление рассказа по иллюстрации учебника. Выполнение заданий в рабочей тетради.</w:t>
            </w:r>
            <w:r w:rsidR="00434709" w:rsidRPr="00CD03B3">
              <w:rPr>
                <w:rFonts w:ascii="Times New Roman" w:eastAsia="Times New Roman" w:hAnsi="Times New Roman" w:cs="Times New Roman"/>
                <w:iCs/>
                <w:sz w:val="24"/>
                <w:szCs w:val="24"/>
                <w:lang w:eastAsia="ru-RU"/>
              </w:rPr>
              <w:t xml:space="preserve"> </w:t>
            </w:r>
          </w:p>
        </w:tc>
      </w:tr>
      <w:tr w:rsidR="00CD03B3" w:rsidRPr="00CD03B3" w:rsidTr="004C09B9">
        <w:trPr>
          <w:trHeight w:val="720"/>
        </w:trPr>
        <w:tc>
          <w:tcPr>
            <w:tcW w:w="191" w:type="pct"/>
            <w:vMerge/>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tcPr>
          <w:p w:rsidR="00403E5E" w:rsidRPr="00CD03B3" w:rsidRDefault="00403E5E" w:rsidP="00AD1C60">
            <w:pPr>
              <w:autoSpaceDE w:val="0"/>
              <w:autoSpaceDN w:val="0"/>
              <w:adjustRightInd w:val="0"/>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Наша речь и наш язык </w:t>
            </w:r>
          </w:p>
          <w:p w:rsidR="00403E5E" w:rsidRPr="00CD03B3" w:rsidRDefault="00403E5E" w:rsidP="00AD1C60">
            <w:pPr>
              <w:autoSpaceDE w:val="0"/>
              <w:autoSpaceDN w:val="0"/>
              <w:adjustRightInd w:val="0"/>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(1 ч.)</w:t>
            </w: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Повторительная беседа по предыдущей теме. Уточнение значений слова «язык» в толковом словаре. Обсуждение высказываний о русском языке. Беседа о национальных языках России. Минутка чистописания. Списывание предложений. Нахождение красивых и выразительных слов русского языка в стихотворении А.С. Пушкина. Работа в парах: составление диалогов с вежливыми словами. Выполнение отдельных заданий из раздела «Проверь себя».</w:t>
            </w:r>
          </w:p>
        </w:tc>
      </w:tr>
      <w:tr w:rsidR="00CD03B3" w:rsidRPr="00CD03B3" w:rsidTr="004C09B9">
        <w:trPr>
          <w:trHeight w:val="440"/>
        </w:trPr>
        <w:tc>
          <w:tcPr>
            <w:tcW w:w="191" w:type="pct"/>
            <w:vMerge w:val="restart"/>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2</w:t>
            </w:r>
          </w:p>
        </w:tc>
        <w:tc>
          <w:tcPr>
            <w:tcW w:w="770" w:type="pct"/>
            <w:vMerge w:val="restart"/>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Текст. Предложение. Словосочетание (14ч.)</w:t>
            </w:r>
          </w:p>
        </w:tc>
        <w:tc>
          <w:tcPr>
            <w:tcW w:w="962" w:type="pct"/>
          </w:tcPr>
          <w:p w:rsidR="00403E5E" w:rsidRPr="00CD03B3" w:rsidRDefault="00403E5E" w:rsidP="00AD1C60">
            <w:pPr>
              <w:autoSpaceDE w:val="0"/>
              <w:autoSpaceDN w:val="0"/>
              <w:adjustRightInd w:val="0"/>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Текст (1 ч.)</w:t>
            </w: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Повторение признаков текста по схеме. Упражнения в различении текста и не текста. Чтение текста. Определение главной мысли текста. Выделение частей текста. Выбор заголовка к тексту. Коллективное устное составление текста по заголовку и иллюстрации.</w:t>
            </w:r>
          </w:p>
        </w:tc>
      </w:tr>
      <w:tr w:rsidR="00CD03B3" w:rsidRPr="00CD03B3" w:rsidTr="004C09B9">
        <w:trPr>
          <w:trHeight w:val="546"/>
        </w:trPr>
        <w:tc>
          <w:tcPr>
            <w:tcW w:w="191" w:type="pct"/>
            <w:vMerge/>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val="restart"/>
          </w:tcPr>
          <w:p w:rsidR="00403E5E" w:rsidRPr="00CD03B3" w:rsidRDefault="00403E5E" w:rsidP="00AD1C60">
            <w:pPr>
              <w:autoSpaceDE w:val="0"/>
              <w:autoSpaceDN w:val="0"/>
              <w:adjustRightInd w:val="0"/>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Типы текстов (2 ч.)</w:t>
            </w: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Повторение признаков разных типов текстов. Работа со схемой «Типы текстов». Упражнение в узнавании типов текстов на слух и по заголовкам. Минутка чистописания. Восстановление деформированного текста под руководством учителя. Списывание предложений из текста.</w:t>
            </w:r>
          </w:p>
        </w:tc>
      </w:tr>
      <w:tr w:rsidR="00CD03B3" w:rsidRPr="00CD03B3" w:rsidTr="004C09B9">
        <w:trPr>
          <w:trHeight w:val="546"/>
        </w:trPr>
        <w:tc>
          <w:tcPr>
            <w:tcW w:w="191" w:type="pct"/>
            <w:vMerge/>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tcPr>
          <w:p w:rsidR="00403E5E" w:rsidRPr="00CD03B3" w:rsidRDefault="00403E5E" w:rsidP="00AD1C60">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Повторение признаков разных типов текстов с опорой на схему. Составление текста по картинно-символическому плану. Выделение частей текста. Словарная работа. </w:t>
            </w:r>
            <w:r w:rsidRPr="00CD03B3">
              <w:rPr>
                <w:rFonts w:ascii="Times New Roman" w:eastAsia="Calibri" w:hAnsi="Times New Roman" w:cs="Times New Roman"/>
                <w:sz w:val="24"/>
                <w:szCs w:val="24"/>
                <w:lang w:eastAsia="ru-RU"/>
              </w:rPr>
              <w:t>Упражнения для закрепления текстовых умений.</w:t>
            </w:r>
            <w:r w:rsidRPr="00CD03B3">
              <w:rPr>
                <w:rFonts w:ascii="Times New Roman" w:eastAsia="Times New Roman" w:hAnsi="Times New Roman" w:cs="Times New Roman"/>
                <w:sz w:val="24"/>
                <w:szCs w:val="24"/>
                <w:lang w:eastAsia="ru-RU"/>
              </w:rPr>
              <w:t xml:space="preserve"> Выполнение заданий в рабочей тетради. Составление устного текста на основе жизненного опыта.</w:t>
            </w:r>
          </w:p>
        </w:tc>
      </w:tr>
      <w:tr w:rsidR="00CD03B3" w:rsidRPr="00CD03B3" w:rsidTr="004C09B9">
        <w:trPr>
          <w:trHeight w:val="838"/>
        </w:trPr>
        <w:tc>
          <w:tcPr>
            <w:tcW w:w="191" w:type="pct"/>
            <w:vMerge/>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tcPr>
          <w:p w:rsidR="00403E5E" w:rsidRPr="00CD03B3" w:rsidRDefault="00403E5E" w:rsidP="00AD1C60">
            <w:pPr>
              <w:autoSpaceDE w:val="0"/>
              <w:autoSpaceDN w:val="0"/>
              <w:adjustRightInd w:val="0"/>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Предложение (1 ч.)</w:t>
            </w: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Уточнение представлений о предложении. Составление предложений из слов. Выделение главных членов предложения. Нахождение в тексте предложений с разными знаками препинания на конце. Работа в парах: нахождение границ предложений в тексте. Работа с текстом и иллюстрацией учебника. </w:t>
            </w:r>
          </w:p>
        </w:tc>
      </w:tr>
      <w:tr w:rsidR="00CD03B3" w:rsidRPr="00CD03B3" w:rsidTr="00AD1C60">
        <w:trPr>
          <w:trHeight w:val="1975"/>
        </w:trPr>
        <w:tc>
          <w:tcPr>
            <w:tcW w:w="191" w:type="pct"/>
            <w:vMerge/>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val="restart"/>
          </w:tcPr>
          <w:p w:rsidR="00AD1C60" w:rsidRDefault="00403E5E" w:rsidP="00AD1C60">
            <w:pPr>
              <w:autoSpaceDE w:val="0"/>
              <w:autoSpaceDN w:val="0"/>
              <w:adjustRightInd w:val="0"/>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Виды предложений </w:t>
            </w:r>
          </w:p>
          <w:p w:rsidR="00403E5E" w:rsidRPr="00CD03B3" w:rsidRDefault="00403E5E" w:rsidP="00AD1C60">
            <w:pPr>
              <w:autoSpaceDE w:val="0"/>
              <w:autoSpaceDN w:val="0"/>
              <w:adjustRightInd w:val="0"/>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(3 ч.)</w:t>
            </w:r>
          </w:p>
        </w:tc>
        <w:tc>
          <w:tcPr>
            <w:tcW w:w="3077" w:type="pct"/>
          </w:tcPr>
          <w:p w:rsidR="00403E5E" w:rsidRPr="00CD03B3" w:rsidRDefault="00403E5E" w:rsidP="004C09B9">
            <w:pPr>
              <w:spacing w:after="0" w:line="240" w:lineRule="auto"/>
              <w:jc w:val="both"/>
              <w:rPr>
                <w:rFonts w:ascii="Times New Roman" w:eastAsia="Calibri"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Уточнение представлений о знаках препинания на конце предложения. Составление </w:t>
            </w:r>
            <w:r w:rsidRPr="00CD03B3">
              <w:rPr>
                <w:rFonts w:ascii="Times New Roman" w:eastAsia="Calibri" w:hAnsi="Times New Roman" w:cs="Times New Roman"/>
                <w:sz w:val="24"/>
                <w:szCs w:val="24"/>
                <w:lang w:eastAsia="ru-RU"/>
              </w:rPr>
              <w:t xml:space="preserve">опорной таблицы «Виды предложений </w:t>
            </w:r>
            <w:r w:rsidRPr="00CD03B3">
              <w:rPr>
                <w:rFonts w:ascii="Times New Roman" w:eastAsia="Times New Roman" w:hAnsi="Times New Roman" w:cs="Times New Roman"/>
                <w:sz w:val="24"/>
                <w:szCs w:val="24"/>
                <w:lang w:eastAsia="ru-RU"/>
              </w:rPr>
              <w:t>по цели высказывания: повествовательные, вопросительные и побудительные</w:t>
            </w:r>
            <w:r w:rsidRPr="00CD03B3">
              <w:rPr>
                <w:rFonts w:ascii="Times New Roman" w:eastAsia="Calibri" w:hAnsi="Times New Roman" w:cs="Times New Roman"/>
                <w:sz w:val="24"/>
                <w:szCs w:val="24"/>
                <w:lang w:eastAsia="ru-RU"/>
              </w:rPr>
              <w:t xml:space="preserve">». </w:t>
            </w:r>
            <w:r w:rsidRPr="00CD03B3">
              <w:rPr>
                <w:rFonts w:ascii="Times New Roman" w:eastAsia="Times New Roman" w:hAnsi="Times New Roman" w:cs="Times New Roman"/>
                <w:sz w:val="24"/>
                <w:szCs w:val="24"/>
                <w:lang w:eastAsia="ru-RU"/>
              </w:rPr>
              <w:t xml:space="preserve">Минутка чистописания. </w:t>
            </w:r>
            <w:r w:rsidRPr="00CD03B3">
              <w:rPr>
                <w:rFonts w:ascii="Times New Roman" w:eastAsia="Calibri" w:hAnsi="Times New Roman" w:cs="Times New Roman"/>
                <w:sz w:val="24"/>
                <w:szCs w:val="24"/>
                <w:lang w:eastAsia="ru-RU"/>
              </w:rPr>
              <w:t xml:space="preserve">Нахождение в тексте предложений с определенным знаком на конце. </w:t>
            </w:r>
            <w:r w:rsidRPr="00CD03B3">
              <w:rPr>
                <w:rFonts w:ascii="Times New Roman" w:eastAsia="Times New Roman" w:hAnsi="Times New Roman" w:cs="Times New Roman"/>
                <w:sz w:val="24"/>
                <w:szCs w:val="24"/>
                <w:lang w:eastAsia="ru-RU"/>
              </w:rPr>
              <w:t xml:space="preserve">Постановка знаков препинания в конце предложений. </w:t>
            </w:r>
            <w:r w:rsidRPr="00CD03B3">
              <w:rPr>
                <w:rFonts w:ascii="Times New Roman" w:eastAsia="Calibri" w:hAnsi="Times New Roman" w:cs="Times New Roman"/>
                <w:sz w:val="24"/>
                <w:szCs w:val="24"/>
                <w:lang w:eastAsia="ru-RU"/>
              </w:rPr>
              <w:t xml:space="preserve">Работа с условно-графическими схемами предложений. </w:t>
            </w:r>
            <w:r w:rsidRPr="00CD03B3">
              <w:rPr>
                <w:rFonts w:ascii="Times New Roman" w:eastAsia="Times New Roman" w:hAnsi="Times New Roman" w:cs="Times New Roman"/>
                <w:sz w:val="24"/>
                <w:szCs w:val="24"/>
                <w:lang w:eastAsia="ru-RU"/>
              </w:rPr>
              <w:t>Самостоятельная работа (подготовка к ВПР): письмо предложений под диктовку, нахождение в тексте предложений и обозначение их границ.</w:t>
            </w:r>
          </w:p>
        </w:tc>
      </w:tr>
      <w:tr w:rsidR="00CD03B3" w:rsidRPr="00CD03B3" w:rsidTr="004C09B9">
        <w:trPr>
          <w:trHeight w:val="414"/>
        </w:trPr>
        <w:tc>
          <w:tcPr>
            <w:tcW w:w="191" w:type="pct"/>
            <w:vMerge/>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tcPr>
          <w:p w:rsidR="00403E5E" w:rsidRPr="00CD03B3" w:rsidRDefault="00403E5E" w:rsidP="00AD1C60">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Закрепление представлений по теме. Составление опорной таблицы «</w:t>
            </w:r>
            <w:r w:rsidRPr="00CD03B3">
              <w:rPr>
                <w:rFonts w:ascii="Times New Roman" w:eastAsia="Calibri" w:hAnsi="Times New Roman" w:cs="Times New Roman"/>
                <w:sz w:val="24"/>
                <w:szCs w:val="24"/>
                <w:lang w:eastAsia="ru-RU"/>
              </w:rPr>
              <w:t xml:space="preserve">Виды предложений </w:t>
            </w:r>
            <w:r w:rsidRPr="00CD03B3">
              <w:rPr>
                <w:rFonts w:ascii="Times New Roman" w:eastAsia="Times New Roman" w:hAnsi="Times New Roman" w:cs="Times New Roman"/>
                <w:sz w:val="24"/>
                <w:szCs w:val="24"/>
                <w:lang w:eastAsia="ru-RU"/>
              </w:rPr>
              <w:t xml:space="preserve">по интонации: восклицательные и невосклицательные». Устные упражнения в различении видов предложений. Орфографическая пятиминутка. </w:t>
            </w:r>
            <w:r w:rsidRPr="00CD03B3">
              <w:rPr>
                <w:rFonts w:ascii="Times New Roman" w:eastAsia="Calibri" w:hAnsi="Times New Roman" w:cs="Times New Roman"/>
                <w:sz w:val="24"/>
                <w:szCs w:val="24"/>
                <w:lang w:eastAsia="ru-RU"/>
              </w:rPr>
              <w:t>С</w:t>
            </w:r>
            <w:r w:rsidRPr="00CD03B3">
              <w:rPr>
                <w:rFonts w:ascii="Times New Roman" w:eastAsia="Times New Roman" w:hAnsi="Times New Roman" w:cs="Times New Roman"/>
                <w:sz w:val="24"/>
                <w:szCs w:val="24"/>
                <w:lang w:eastAsia="ru-RU"/>
              </w:rPr>
              <w:t xml:space="preserve">оставление устного рассказа по картине К.Е. Маковского «Дети, бегущие от грозы». Составление под руководством учителя плана рассказа (при помощи вопросительных предложений). </w:t>
            </w:r>
          </w:p>
        </w:tc>
      </w:tr>
      <w:tr w:rsidR="00CD03B3" w:rsidRPr="00CD03B3" w:rsidTr="004C09B9">
        <w:trPr>
          <w:trHeight w:val="273"/>
        </w:trPr>
        <w:tc>
          <w:tcPr>
            <w:tcW w:w="191" w:type="pct"/>
            <w:vMerge/>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tcBorders>
              <w:bottom w:val="single" w:sz="4" w:space="0" w:color="000000"/>
            </w:tcBorders>
          </w:tcPr>
          <w:p w:rsidR="00403E5E" w:rsidRPr="00CD03B3" w:rsidRDefault="00403E5E" w:rsidP="00AD1C60">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077" w:type="pct"/>
            <w:tcBorders>
              <w:bottom w:val="single" w:sz="4" w:space="0" w:color="000000"/>
            </w:tcBorders>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Систематизация знаний и умений по теме. Устные упражнения в выделении </w:t>
            </w:r>
            <w:r w:rsidRPr="00CD03B3">
              <w:rPr>
                <w:rFonts w:ascii="Times New Roman" w:eastAsia="Calibri" w:hAnsi="Times New Roman" w:cs="Times New Roman"/>
                <w:sz w:val="24"/>
                <w:szCs w:val="24"/>
                <w:lang w:eastAsia="ru-RU"/>
              </w:rPr>
              <w:t>видов</w:t>
            </w:r>
            <w:r w:rsidRPr="00CD03B3">
              <w:rPr>
                <w:rFonts w:ascii="Times New Roman" w:eastAsia="Times New Roman" w:hAnsi="Times New Roman" w:cs="Times New Roman"/>
                <w:sz w:val="24"/>
                <w:szCs w:val="24"/>
                <w:lang w:eastAsia="ru-RU"/>
              </w:rPr>
              <w:t xml:space="preserve"> предложений. Работа с опорной таблицей и наглядными схемами. Минутка чистописания. Запись текста с обозначением границ предложений. </w:t>
            </w:r>
            <w:r w:rsidRPr="00CD03B3">
              <w:rPr>
                <w:rFonts w:ascii="Times New Roman" w:eastAsia="Calibri" w:hAnsi="Times New Roman" w:cs="Times New Roman"/>
                <w:sz w:val="24"/>
                <w:szCs w:val="24"/>
                <w:lang w:eastAsia="ru-RU"/>
              </w:rPr>
              <w:t xml:space="preserve">Интонационное выделение обращения (введение термина в пассивный словарь). Работа в парах: составление и запись поздравления. </w:t>
            </w:r>
            <w:r w:rsidRPr="00CD03B3">
              <w:rPr>
                <w:rFonts w:ascii="Times New Roman" w:eastAsia="Times New Roman" w:hAnsi="Times New Roman" w:cs="Times New Roman"/>
                <w:sz w:val="24"/>
                <w:szCs w:val="24"/>
                <w:lang w:eastAsia="ru-RU"/>
              </w:rPr>
              <w:t>Самостоятельная работа (подготовка к ВПР): запись текста под диктовку.</w:t>
            </w:r>
          </w:p>
        </w:tc>
      </w:tr>
      <w:tr w:rsidR="00CD03B3" w:rsidRPr="00CD03B3" w:rsidTr="004C09B9">
        <w:trPr>
          <w:trHeight w:val="414"/>
        </w:trPr>
        <w:tc>
          <w:tcPr>
            <w:tcW w:w="191" w:type="pct"/>
            <w:vMerge/>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val="restart"/>
          </w:tcPr>
          <w:p w:rsidR="00403E5E" w:rsidRPr="00CD03B3" w:rsidRDefault="00403E5E" w:rsidP="00AD1C60">
            <w:pPr>
              <w:autoSpaceDE w:val="0"/>
              <w:autoSpaceDN w:val="0"/>
              <w:adjustRightInd w:val="0"/>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Главные и второстепенные члены предложения (2 ч.)</w:t>
            </w:r>
          </w:p>
          <w:p w:rsidR="00403E5E" w:rsidRPr="00CD03B3" w:rsidRDefault="00403E5E" w:rsidP="00AD1C60">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Calibri" w:hAnsi="Times New Roman" w:cs="Times New Roman"/>
                <w:sz w:val="24"/>
                <w:szCs w:val="24"/>
                <w:lang w:eastAsia="ru-RU"/>
              </w:rPr>
            </w:pPr>
            <w:r w:rsidRPr="00CD03B3">
              <w:rPr>
                <w:rFonts w:ascii="Times New Roman" w:eastAsia="Calibri" w:hAnsi="Times New Roman" w:cs="Times New Roman"/>
                <w:sz w:val="24"/>
                <w:szCs w:val="24"/>
                <w:lang w:eastAsia="ru-RU"/>
              </w:rPr>
              <w:t xml:space="preserve">Актуализация представлений о членах предложения. Работа с наглядной схемой «Члены предложения». Сравнение предложений. Устный разбор предложений. Элементарный синтаксический разбор предложения: выделение главных и второстепенных членов предложений, использование терминов «подлежащее», «сказуемое», «второстепенные члены предложения». Установление связи главных членов предложения с второстепенными под руководством учителя. </w:t>
            </w:r>
          </w:p>
        </w:tc>
      </w:tr>
      <w:tr w:rsidR="00CD03B3" w:rsidRPr="00CD03B3" w:rsidTr="004C09B9">
        <w:trPr>
          <w:trHeight w:val="1974"/>
        </w:trPr>
        <w:tc>
          <w:tcPr>
            <w:tcW w:w="191" w:type="pct"/>
            <w:vMerge/>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tcPr>
          <w:p w:rsidR="00403E5E" w:rsidRPr="00CD03B3" w:rsidRDefault="00403E5E" w:rsidP="00AD1C60">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077" w:type="pct"/>
          </w:tcPr>
          <w:p w:rsidR="00403E5E" w:rsidRPr="00CD03B3" w:rsidRDefault="00403E5E" w:rsidP="004C09B9">
            <w:pPr>
              <w:spacing w:after="0" w:line="240" w:lineRule="auto"/>
              <w:jc w:val="both"/>
              <w:rPr>
                <w:rFonts w:ascii="Times New Roman" w:eastAsia="Calibri" w:hAnsi="Times New Roman" w:cs="Times New Roman"/>
                <w:sz w:val="24"/>
                <w:szCs w:val="24"/>
                <w:lang w:eastAsia="ru-RU"/>
              </w:rPr>
            </w:pPr>
            <w:r w:rsidRPr="00CD03B3">
              <w:rPr>
                <w:rFonts w:ascii="Times New Roman" w:eastAsia="Calibri" w:hAnsi="Times New Roman" w:cs="Times New Roman"/>
                <w:sz w:val="24"/>
                <w:szCs w:val="24"/>
                <w:lang w:eastAsia="ru-RU"/>
              </w:rPr>
              <w:t xml:space="preserve">Закрепление знаний по теме. Воспроизведение необходимых знаний. Выполнение упражнений под руководством учителя. Работа в парах: объяснение нахождения главных членов предложения (опора на памятку). </w:t>
            </w:r>
            <w:r w:rsidRPr="00CD03B3">
              <w:rPr>
                <w:rFonts w:ascii="Times New Roman" w:eastAsia="Times New Roman" w:hAnsi="Times New Roman" w:cs="Times New Roman"/>
                <w:sz w:val="24"/>
                <w:szCs w:val="24"/>
                <w:lang w:eastAsia="ru-RU"/>
              </w:rPr>
              <w:t>Самостоятельная работа (подготовка к ВПР): выписывание предложения из текста, выделение главных и второстепенных членов предложения.</w:t>
            </w:r>
          </w:p>
        </w:tc>
      </w:tr>
      <w:tr w:rsidR="00CD03B3" w:rsidRPr="00CD03B3" w:rsidTr="004C09B9">
        <w:trPr>
          <w:trHeight w:val="414"/>
        </w:trPr>
        <w:tc>
          <w:tcPr>
            <w:tcW w:w="191" w:type="pct"/>
            <w:vMerge/>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val="restart"/>
          </w:tcPr>
          <w:p w:rsidR="00403E5E" w:rsidRPr="00CD03B3" w:rsidRDefault="00403E5E" w:rsidP="00AD1C60">
            <w:pPr>
              <w:autoSpaceDE w:val="0"/>
              <w:autoSpaceDN w:val="0"/>
              <w:adjustRightInd w:val="0"/>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Простое и сложное предложения (2 ч.)</w:t>
            </w: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Calibri" w:hAnsi="Times New Roman" w:cs="Times New Roman"/>
                <w:sz w:val="24"/>
                <w:szCs w:val="24"/>
                <w:lang w:eastAsia="ru-RU"/>
              </w:rPr>
            </w:pPr>
            <w:r w:rsidRPr="00CD03B3">
              <w:rPr>
                <w:rFonts w:ascii="Times New Roman" w:eastAsia="Calibri" w:hAnsi="Times New Roman" w:cs="Times New Roman"/>
                <w:sz w:val="24"/>
                <w:szCs w:val="24"/>
                <w:lang w:eastAsia="ru-RU"/>
              </w:rPr>
              <w:t xml:space="preserve">Знакомство с признаками простого и сложного предложения. Работа с наглядной схемой. Словарная работа. Выделение в тексте простых и сложных предложений под руководством учителя. Списывание предложений с объяснением орфограмм. Работа в парах: нахождение в стихотворении простых и сложных предложений. </w:t>
            </w:r>
          </w:p>
        </w:tc>
      </w:tr>
      <w:tr w:rsidR="00CD03B3" w:rsidRPr="00CD03B3" w:rsidTr="004C09B9">
        <w:trPr>
          <w:trHeight w:val="414"/>
        </w:trPr>
        <w:tc>
          <w:tcPr>
            <w:tcW w:w="191" w:type="pct"/>
            <w:vMerge/>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tcPr>
          <w:p w:rsidR="00403E5E" w:rsidRPr="00CD03B3" w:rsidRDefault="00403E5E" w:rsidP="00AD1C60">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Calibri" w:hAnsi="Times New Roman" w:cs="Times New Roman"/>
                <w:sz w:val="24"/>
                <w:szCs w:val="24"/>
                <w:lang w:eastAsia="ru-RU"/>
              </w:rPr>
            </w:pPr>
            <w:r w:rsidRPr="00CD03B3">
              <w:rPr>
                <w:rFonts w:ascii="Times New Roman" w:eastAsia="Calibri" w:hAnsi="Times New Roman" w:cs="Times New Roman"/>
                <w:sz w:val="24"/>
                <w:szCs w:val="24"/>
                <w:lang w:eastAsia="ru-RU"/>
              </w:rPr>
              <w:t>Закрепление знаний по теме. Воспроизведение необходимых знаний. Сравнение простых и сложных предложений. Выделение знаков препинания в сложных предложениях (союзы и, а, но) совместно с учителем. Составление сложных предложений из простых под руководством учителя. Выборочный диктант. Выполнение заданий в рабочей тетради.</w:t>
            </w:r>
          </w:p>
        </w:tc>
      </w:tr>
      <w:tr w:rsidR="00CD03B3" w:rsidRPr="00CD03B3" w:rsidTr="004C09B9">
        <w:trPr>
          <w:trHeight w:val="1283"/>
        </w:trPr>
        <w:tc>
          <w:tcPr>
            <w:tcW w:w="191" w:type="pct"/>
            <w:vMerge/>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val="restart"/>
          </w:tcPr>
          <w:p w:rsidR="00403E5E" w:rsidRPr="00CD03B3" w:rsidRDefault="00403E5E" w:rsidP="00AD1C60">
            <w:pPr>
              <w:autoSpaceDE w:val="0"/>
              <w:autoSpaceDN w:val="0"/>
              <w:adjustRightInd w:val="0"/>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Словосочетание (3 ч.)</w:t>
            </w: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Calibri" w:hAnsi="Times New Roman" w:cs="Times New Roman"/>
                <w:sz w:val="24"/>
                <w:szCs w:val="24"/>
                <w:lang w:eastAsia="ru-RU"/>
              </w:rPr>
            </w:pPr>
            <w:r w:rsidRPr="00CD03B3">
              <w:rPr>
                <w:rFonts w:ascii="Times New Roman" w:eastAsia="Calibri" w:hAnsi="Times New Roman" w:cs="Times New Roman"/>
                <w:sz w:val="24"/>
                <w:szCs w:val="24"/>
                <w:lang w:eastAsia="ru-RU"/>
              </w:rPr>
              <w:t xml:space="preserve">Выделение из предложений словосочетаний под руководством учителя. Установление связи слов в словосочетании (постановка вопроса от главного слова к зависимому). Работа с наглядными схемами. </w:t>
            </w:r>
            <w:r w:rsidRPr="00CD03B3">
              <w:rPr>
                <w:rFonts w:ascii="Times New Roman" w:eastAsia="Times New Roman" w:hAnsi="Times New Roman" w:cs="Times New Roman"/>
                <w:sz w:val="24"/>
                <w:szCs w:val="24"/>
                <w:lang w:eastAsia="ru-RU"/>
              </w:rPr>
              <w:t xml:space="preserve">Минутка чистописания. Составление и запись под руководством учителя ответов по прочитанному тексту. Выполнение заданий в рабочей тетради. </w:t>
            </w:r>
          </w:p>
        </w:tc>
      </w:tr>
      <w:tr w:rsidR="00CD03B3" w:rsidRPr="00CD03B3" w:rsidTr="004C09B9">
        <w:trPr>
          <w:trHeight w:val="1283"/>
        </w:trPr>
        <w:tc>
          <w:tcPr>
            <w:tcW w:w="191" w:type="pct"/>
            <w:vMerge/>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tcPr>
          <w:p w:rsidR="00403E5E" w:rsidRPr="00CD03B3" w:rsidRDefault="00403E5E" w:rsidP="00AD1C60">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Calibri" w:hAnsi="Times New Roman" w:cs="Times New Roman"/>
                <w:sz w:val="24"/>
                <w:szCs w:val="24"/>
                <w:lang w:eastAsia="ru-RU"/>
              </w:rPr>
            </w:pPr>
            <w:r w:rsidRPr="00CD03B3">
              <w:rPr>
                <w:rFonts w:ascii="Times New Roman" w:eastAsia="Calibri" w:hAnsi="Times New Roman" w:cs="Times New Roman"/>
                <w:sz w:val="24"/>
                <w:szCs w:val="24"/>
                <w:lang w:eastAsia="ru-RU"/>
              </w:rPr>
              <w:t>Закрепление знаний и умений. Выделение словосочетаний из предложений. Составление текста с элементами описания по картине В.Д. Поленова «Золотая осень» под руководством учителя.</w:t>
            </w:r>
            <w:r w:rsidR="00434709" w:rsidRPr="00CD03B3">
              <w:rPr>
                <w:rFonts w:ascii="Times New Roman" w:eastAsia="Calibri" w:hAnsi="Times New Roman" w:cs="Times New Roman"/>
                <w:sz w:val="24"/>
                <w:szCs w:val="24"/>
                <w:lang w:eastAsia="ru-RU"/>
              </w:rPr>
              <w:t xml:space="preserve"> </w:t>
            </w:r>
          </w:p>
        </w:tc>
      </w:tr>
      <w:tr w:rsidR="00CD03B3" w:rsidRPr="00CD03B3" w:rsidTr="004C09B9">
        <w:trPr>
          <w:trHeight w:val="813"/>
        </w:trPr>
        <w:tc>
          <w:tcPr>
            <w:tcW w:w="191" w:type="pct"/>
            <w:vMerge/>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tcPr>
          <w:p w:rsidR="00403E5E" w:rsidRPr="00CD03B3" w:rsidRDefault="00403E5E" w:rsidP="00AD1C60">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077" w:type="pct"/>
          </w:tcPr>
          <w:p w:rsidR="00403E5E" w:rsidRPr="00CD03B3" w:rsidRDefault="00403E5E" w:rsidP="004C09B9">
            <w:pPr>
              <w:spacing w:after="0" w:line="240" w:lineRule="auto"/>
              <w:jc w:val="both"/>
              <w:rPr>
                <w:rFonts w:ascii="Times New Roman" w:eastAsia="Calibri" w:hAnsi="Times New Roman" w:cs="Times New Roman"/>
                <w:sz w:val="24"/>
                <w:szCs w:val="24"/>
                <w:lang w:eastAsia="ru-RU"/>
              </w:rPr>
            </w:pPr>
            <w:r w:rsidRPr="00CD03B3">
              <w:rPr>
                <w:rFonts w:ascii="Times New Roman" w:eastAsia="Calibri" w:hAnsi="Times New Roman" w:cs="Times New Roman"/>
                <w:sz w:val="24"/>
                <w:szCs w:val="24"/>
                <w:lang w:eastAsia="ru-RU"/>
              </w:rPr>
              <w:t xml:space="preserve">Обобщение и систематизация знаний и умений. Выборочный диктант. Выполнение заданий по тексту диктанта. Проверка правильности выполнения заданий. </w:t>
            </w:r>
            <w:r w:rsidRPr="00CD03B3">
              <w:rPr>
                <w:rFonts w:ascii="Times New Roman" w:eastAsia="Times New Roman" w:hAnsi="Times New Roman" w:cs="Times New Roman"/>
                <w:sz w:val="24"/>
                <w:szCs w:val="24"/>
                <w:lang w:eastAsia="ru-RU"/>
              </w:rPr>
              <w:t>Выполнение отдельных заданий из раздела «Проверь себя».</w:t>
            </w:r>
          </w:p>
        </w:tc>
      </w:tr>
      <w:tr w:rsidR="00CD03B3" w:rsidRPr="00CD03B3" w:rsidTr="004C09B9">
        <w:trPr>
          <w:trHeight w:val="706"/>
        </w:trPr>
        <w:tc>
          <w:tcPr>
            <w:tcW w:w="191" w:type="pct"/>
            <w:vMerge w:val="restart"/>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3</w:t>
            </w:r>
          </w:p>
        </w:tc>
        <w:tc>
          <w:tcPr>
            <w:tcW w:w="770" w:type="pct"/>
            <w:vMerge w:val="restart"/>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Слово в языке и речи (16ч.)</w:t>
            </w:r>
          </w:p>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tcPr>
          <w:p w:rsidR="00403E5E" w:rsidRPr="00CD03B3" w:rsidRDefault="00403E5E" w:rsidP="00AD1C60">
            <w:pPr>
              <w:autoSpaceDE w:val="0"/>
              <w:autoSpaceDN w:val="0"/>
              <w:adjustRightInd w:val="0"/>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Лексическое значение слова (1 ч.)</w:t>
            </w:r>
          </w:p>
          <w:p w:rsidR="00403E5E" w:rsidRPr="00CD03B3" w:rsidRDefault="00403E5E" w:rsidP="00AD1C60">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Актуализация знаний по теме. Работа с толковым словарем. Работа с наглядной схемой. Определение значений слов по словарю и контексту. Словарная работа. Нахождение однозначных и многозначных слов в предложениях с уточнением их значения. Составление предложений с однозначными и многозначными словами с опорой на картинку. Работа в рабочей тетради. Самостоятельная работа (подготовка к ВПР): нахождение в словаре значения слова и его запись.</w:t>
            </w:r>
          </w:p>
        </w:tc>
      </w:tr>
      <w:tr w:rsidR="00CD03B3" w:rsidRPr="00CD03B3" w:rsidTr="004C09B9">
        <w:trPr>
          <w:trHeight w:val="838"/>
        </w:trPr>
        <w:tc>
          <w:tcPr>
            <w:tcW w:w="191" w:type="pct"/>
            <w:vMerge/>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tcPr>
          <w:p w:rsidR="00403E5E" w:rsidRPr="00CD03B3" w:rsidRDefault="00403E5E" w:rsidP="00AD1C60">
            <w:pPr>
              <w:autoSpaceDE w:val="0"/>
              <w:autoSpaceDN w:val="0"/>
              <w:adjustRightInd w:val="0"/>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Синонимы и антонимы (1 ч.)</w:t>
            </w:r>
          </w:p>
        </w:tc>
        <w:tc>
          <w:tcPr>
            <w:tcW w:w="3077" w:type="pct"/>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Актуализация знаний по теме. Работа с словарем синонимов и антонимов. Подбор синонимов и антонимов к словам. Составление предложений. Списывание текста. Выделение орфограмм. Словарная работа. Выполнение заданий в рабочей тетради. Нахождение в тексте слов с переносным значением. Самостоятельная работа (подготовка к ВПР): заменить слова близкими по значению словами.</w:t>
            </w:r>
          </w:p>
        </w:tc>
      </w:tr>
      <w:tr w:rsidR="00CD03B3" w:rsidRPr="00CD03B3" w:rsidTr="004C09B9">
        <w:trPr>
          <w:trHeight w:val="838"/>
        </w:trPr>
        <w:tc>
          <w:tcPr>
            <w:tcW w:w="191" w:type="pct"/>
            <w:vMerge/>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tcPr>
          <w:p w:rsidR="00403E5E" w:rsidRPr="00CD03B3" w:rsidRDefault="00403E5E" w:rsidP="00AD1C60">
            <w:pPr>
              <w:autoSpaceDE w:val="0"/>
              <w:autoSpaceDN w:val="0"/>
              <w:adjustRightInd w:val="0"/>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Омонимы (1 ч.)</w:t>
            </w: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Наблюдение под руководством учителя омонимов (введение термина в пассивный словарь). Упражнения в использовании омонимов в различных речевых ситуациях. Минутка чистописания. Запись названий рисунков.</w:t>
            </w:r>
            <w:r w:rsidR="00434709" w:rsidRPr="00CD03B3">
              <w:rPr>
                <w:rFonts w:ascii="Times New Roman" w:eastAsia="Times New Roman" w:hAnsi="Times New Roman" w:cs="Times New Roman"/>
                <w:sz w:val="24"/>
                <w:szCs w:val="24"/>
                <w:lang w:eastAsia="ru-RU"/>
              </w:rPr>
              <w:t xml:space="preserve"> </w:t>
            </w:r>
          </w:p>
        </w:tc>
      </w:tr>
      <w:tr w:rsidR="00CD03B3" w:rsidRPr="00CD03B3" w:rsidTr="004C09B9">
        <w:trPr>
          <w:trHeight w:val="1562"/>
        </w:trPr>
        <w:tc>
          <w:tcPr>
            <w:tcW w:w="191" w:type="pct"/>
            <w:vMerge/>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val="restart"/>
          </w:tcPr>
          <w:p w:rsidR="00403E5E" w:rsidRPr="00CD03B3" w:rsidRDefault="00403E5E" w:rsidP="00AD1C60">
            <w:pPr>
              <w:autoSpaceDE w:val="0"/>
              <w:autoSpaceDN w:val="0"/>
              <w:adjustRightInd w:val="0"/>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Слово и словосочетание (2 ч.)</w:t>
            </w:r>
          </w:p>
          <w:p w:rsidR="00403E5E" w:rsidRPr="00CD03B3" w:rsidRDefault="00403E5E" w:rsidP="00AD1C60">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077" w:type="pct"/>
            <w:tcBorders>
              <w:bottom w:val="single" w:sz="4" w:space="0" w:color="000000"/>
            </w:tcBorders>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Повторение знаний о словосочетании. Сопоставление слов и словосочетаний. Упражнения в словообразовании. Словарная работа. Толкование учителем некоторых фразеологизмов (без введения термина). Объяснение значений устойчивых словосочетаний под руководством учителя.</w:t>
            </w:r>
          </w:p>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Орфографическая пятиминутка.</w:t>
            </w:r>
          </w:p>
        </w:tc>
      </w:tr>
      <w:tr w:rsidR="00CD03B3" w:rsidRPr="00CD03B3" w:rsidTr="004C09B9">
        <w:trPr>
          <w:trHeight w:val="415"/>
        </w:trPr>
        <w:tc>
          <w:tcPr>
            <w:tcW w:w="191" w:type="pct"/>
            <w:vMerge/>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tcPr>
          <w:p w:rsidR="00403E5E" w:rsidRPr="00CD03B3" w:rsidRDefault="00403E5E" w:rsidP="00AD1C60">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077" w:type="pct"/>
            <w:tcBorders>
              <w:bottom w:val="single" w:sz="4" w:space="0" w:color="000000"/>
            </w:tcBorders>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Написание изложения небольшого текста по плану. Чтение текста учителем. Уточнение значений непонятных слов, словосочетаний, предложений. Определение основной мысли текста. Составление плана изложения. Выделение слов с орфограммами. Повторное чтение текста. Проверка изложения.</w:t>
            </w:r>
          </w:p>
        </w:tc>
      </w:tr>
      <w:tr w:rsidR="00CD03B3" w:rsidRPr="00CD03B3" w:rsidTr="004C09B9">
        <w:trPr>
          <w:trHeight w:val="414"/>
        </w:trPr>
        <w:tc>
          <w:tcPr>
            <w:tcW w:w="191" w:type="pct"/>
            <w:vMerge/>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val="restart"/>
          </w:tcPr>
          <w:p w:rsidR="00403E5E" w:rsidRPr="00CD03B3" w:rsidRDefault="00403E5E" w:rsidP="00AD1C60">
            <w:pPr>
              <w:autoSpaceDE w:val="0"/>
              <w:autoSpaceDN w:val="0"/>
              <w:adjustRightInd w:val="0"/>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Части речи (2 ч.)</w:t>
            </w:r>
          </w:p>
          <w:p w:rsidR="00403E5E" w:rsidRPr="00CD03B3" w:rsidRDefault="00403E5E" w:rsidP="00AD1C60">
            <w:pPr>
              <w:autoSpaceDE w:val="0"/>
              <w:autoSpaceDN w:val="0"/>
              <w:adjustRightInd w:val="0"/>
              <w:spacing w:after="0" w:line="240" w:lineRule="auto"/>
              <w:rPr>
                <w:rFonts w:ascii="Times New Roman" w:eastAsia="Times New Roman" w:hAnsi="Times New Roman" w:cs="Times New Roman"/>
                <w:sz w:val="24"/>
                <w:szCs w:val="24"/>
                <w:lang w:eastAsia="ru-RU"/>
              </w:rPr>
            </w:pPr>
          </w:p>
          <w:p w:rsidR="00403E5E" w:rsidRPr="00CD03B3" w:rsidRDefault="00403E5E" w:rsidP="00AD1C60">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Актуализация знаний по теме. Работа с наглядной схемой «Части речи и их значение». Упражнения в закреплении знаний о частях речи. Словарная работа. Выделение частей речи в предложении по вопросам. Определение признаков частей речи. Работа с текстом. </w:t>
            </w:r>
          </w:p>
        </w:tc>
      </w:tr>
      <w:tr w:rsidR="00CD03B3" w:rsidRPr="00CD03B3" w:rsidTr="00AD1C60">
        <w:trPr>
          <w:trHeight w:val="1157"/>
        </w:trPr>
        <w:tc>
          <w:tcPr>
            <w:tcW w:w="191" w:type="pct"/>
            <w:vMerge/>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tcPr>
          <w:p w:rsidR="00403E5E" w:rsidRPr="00CD03B3" w:rsidRDefault="00403E5E" w:rsidP="00AD1C60">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pacing w:val="2"/>
                <w:sz w:val="24"/>
                <w:szCs w:val="24"/>
                <w:lang w:eastAsia="ru-RU"/>
              </w:rPr>
            </w:pPr>
            <w:r w:rsidRPr="00CD03B3">
              <w:rPr>
                <w:rFonts w:ascii="Times New Roman" w:eastAsia="Times New Roman" w:hAnsi="Times New Roman" w:cs="Times New Roman"/>
                <w:spacing w:val="2"/>
                <w:sz w:val="24"/>
                <w:szCs w:val="24"/>
                <w:lang w:eastAsia="ru-RU"/>
              </w:rPr>
              <w:t xml:space="preserve">Закрепление знаний признаков частей речи. Словарная работа. </w:t>
            </w:r>
            <w:r w:rsidRPr="00CD03B3">
              <w:rPr>
                <w:rFonts w:ascii="Times New Roman" w:eastAsia="Times New Roman" w:hAnsi="Times New Roman" w:cs="Times New Roman"/>
                <w:sz w:val="24"/>
                <w:szCs w:val="24"/>
                <w:lang w:eastAsia="ru-RU"/>
              </w:rPr>
              <w:t>Составление и запись предложений с использованием разных частей речи.</w:t>
            </w:r>
            <w:r w:rsidRPr="00CD03B3">
              <w:rPr>
                <w:rFonts w:ascii="Times New Roman" w:eastAsia="Times New Roman" w:hAnsi="Times New Roman" w:cs="Times New Roman"/>
                <w:spacing w:val="2"/>
                <w:sz w:val="24"/>
                <w:szCs w:val="24"/>
                <w:lang w:eastAsia="ru-RU"/>
              </w:rPr>
              <w:t xml:space="preserve"> Под руководством учителя нахождение в тексте слов, которые называют числа (без введения термина). Выделение в тексте орфограмм. </w:t>
            </w:r>
            <w:r w:rsidRPr="00CD03B3">
              <w:rPr>
                <w:rFonts w:ascii="Times New Roman" w:eastAsia="Times New Roman" w:hAnsi="Times New Roman" w:cs="Times New Roman"/>
                <w:sz w:val="24"/>
                <w:szCs w:val="24"/>
                <w:lang w:eastAsia="ru-RU"/>
              </w:rPr>
              <w:t>Работа с текстом.</w:t>
            </w:r>
          </w:p>
        </w:tc>
      </w:tr>
      <w:tr w:rsidR="00CD03B3" w:rsidRPr="00CD03B3" w:rsidTr="004C09B9">
        <w:trPr>
          <w:trHeight w:val="414"/>
        </w:trPr>
        <w:tc>
          <w:tcPr>
            <w:tcW w:w="191" w:type="pct"/>
            <w:vMerge/>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tcPr>
          <w:p w:rsidR="00D05401" w:rsidRDefault="00403E5E" w:rsidP="00AD1C60">
            <w:pPr>
              <w:autoSpaceDE w:val="0"/>
              <w:autoSpaceDN w:val="0"/>
              <w:adjustRightInd w:val="0"/>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Однокоренные слова </w:t>
            </w:r>
          </w:p>
          <w:p w:rsidR="00403E5E" w:rsidRPr="00CD03B3" w:rsidRDefault="00403E5E" w:rsidP="00AD1C60">
            <w:pPr>
              <w:autoSpaceDE w:val="0"/>
              <w:autoSpaceDN w:val="0"/>
              <w:adjustRightInd w:val="0"/>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(1 ч.)</w:t>
            </w: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pacing w:val="2"/>
                <w:sz w:val="24"/>
                <w:szCs w:val="24"/>
                <w:lang w:eastAsia="ru-RU"/>
              </w:rPr>
            </w:pPr>
            <w:r w:rsidRPr="00CD03B3">
              <w:rPr>
                <w:rFonts w:ascii="Times New Roman" w:eastAsia="Times New Roman" w:hAnsi="Times New Roman" w:cs="Times New Roman"/>
                <w:spacing w:val="2"/>
                <w:sz w:val="24"/>
                <w:szCs w:val="24"/>
                <w:lang w:eastAsia="ru-RU"/>
              </w:rPr>
              <w:t xml:space="preserve">Актуализация знаний о родственных словах. Определение общего корня слов (по памятке). Введение термина «однокоренные слова». </w:t>
            </w:r>
            <w:r w:rsidRPr="00CD03B3">
              <w:rPr>
                <w:rFonts w:ascii="Times New Roman" w:eastAsia="Calibri" w:hAnsi="Times New Roman" w:cs="Times New Roman"/>
                <w:sz w:val="24"/>
                <w:szCs w:val="24"/>
                <w:lang w:eastAsia="ru-RU"/>
              </w:rPr>
              <w:t>Нахождение однокоренных слов в тексте. Группировка однокоренных слов. Составление предложений. Словарная работа. Выполнение заданий в рабочей тетради.</w:t>
            </w:r>
          </w:p>
        </w:tc>
      </w:tr>
      <w:tr w:rsidR="00CD03B3" w:rsidRPr="00CD03B3" w:rsidTr="004C09B9">
        <w:trPr>
          <w:trHeight w:val="414"/>
        </w:trPr>
        <w:tc>
          <w:tcPr>
            <w:tcW w:w="191" w:type="pct"/>
            <w:vMerge/>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tcPr>
          <w:p w:rsidR="00403E5E" w:rsidRPr="00CD03B3" w:rsidRDefault="00403E5E" w:rsidP="00AD1C60">
            <w:pPr>
              <w:autoSpaceDE w:val="0"/>
              <w:autoSpaceDN w:val="0"/>
              <w:adjustRightInd w:val="0"/>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Гласные звуки (1 ч.)</w:t>
            </w: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pacing w:val="2"/>
                <w:sz w:val="24"/>
                <w:szCs w:val="24"/>
                <w:lang w:eastAsia="ru-RU"/>
              </w:rPr>
            </w:pPr>
            <w:r w:rsidRPr="00CD03B3">
              <w:rPr>
                <w:rFonts w:ascii="Times New Roman" w:eastAsia="Times New Roman" w:hAnsi="Times New Roman" w:cs="Times New Roman"/>
                <w:spacing w:val="2"/>
                <w:sz w:val="24"/>
                <w:szCs w:val="24"/>
                <w:lang w:eastAsia="ru-RU"/>
              </w:rPr>
              <w:t xml:space="preserve">Актуализация знаний по теме. Работа с наглядной схемой «Гласные звуки». Минутка чистописания. Выделение орфограмм в словах с комментированием. Работа с загадками. Устное составление текста по заголовку под руководством учителя. </w:t>
            </w:r>
          </w:p>
        </w:tc>
      </w:tr>
      <w:tr w:rsidR="00CD03B3" w:rsidRPr="00CD03B3" w:rsidTr="004C09B9">
        <w:trPr>
          <w:trHeight w:val="414"/>
        </w:trPr>
        <w:tc>
          <w:tcPr>
            <w:tcW w:w="191" w:type="pct"/>
            <w:vMerge/>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tcPr>
          <w:p w:rsidR="00403E5E" w:rsidRPr="00CD03B3" w:rsidRDefault="00403E5E" w:rsidP="00AD1C60">
            <w:pPr>
              <w:autoSpaceDE w:val="0"/>
              <w:autoSpaceDN w:val="0"/>
              <w:adjustRightInd w:val="0"/>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Согласные звуки (1 ч.)</w:t>
            </w: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pacing w:val="2"/>
                <w:sz w:val="24"/>
                <w:szCs w:val="24"/>
                <w:lang w:eastAsia="ru-RU"/>
              </w:rPr>
            </w:pPr>
            <w:r w:rsidRPr="00CD03B3">
              <w:rPr>
                <w:rFonts w:ascii="Times New Roman" w:eastAsia="Times New Roman" w:hAnsi="Times New Roman" w:cs="Times New Roman"/>
                <w:spacing w:val="2"/>
                <w:sz w:val="24"/>
                <w:szCs w:val="24"/>
                <w:lang w:eastAsia="ru-RU"/>
              </w:rPr>
              <w:t>Актуализация знаний по теме. Работа с наглядной схемой «Согласные звуки». Звукобуквенный разбор слов с опорой на схемы слов. Минутка чистописания. Выделение и объяснение орфограмм в тексте. Зрительный диктант (с предварительным разбором орфограмм). Выполнение заданий в рабочей тетради.</w:t>
            </w:r>
          </w:p>
        </w:tc>
      </w:tr>
      <w:tr w:rsidR="00CD03B3" w:rsidRPr="00CD03B3" w:rsidTr="004C09B9">
        <w:trPr>
          <w:trHeight w:val="414"/>
        </w:trPr>
        <w:tc>
          <w:tcPr>
            <w:tcW w:w="191" w:type="pct"/>
            <w:vMerge/>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val="restart"/>
          </w:tcPr>
          <w:p w:rsidR="00403E5E" w:rsidRPr="00CD03B3" w:rsidRDefault="00403E5E" w:rsidP="00AD1C60">
            <w:pPr>
              <w:autoSpaceDE w:val="0"/>
              <w:autoSpaceDN w:val="0"/>
              <w:adjustRightInd w:val="0"/>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Разделительный мягкий знак (2 ч.)</w:t>
            </w: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pacing w:val="2"/>
                <w:sz w:val="24"/>
                <w:szCs w:val="24"/>
                <w:lang w:eastAsia="ru-RU"/>
              </w:rPr>
            </w:pPr>
            <w:r w:rsidRPr="00CD03B3">
              <w:rPr>
                <w:rFonts w:ascii="Times New Roman" w:eastAsia="Times New Roman" w:hAnsi="Times New Roman" w:cs="Times New Roman"/>
                <w:sz w:val="24"/>
                <w:szCs w:val="24"/>
                <w:lang w:eastAsia="ru-RU"/>
              </w:rPr>
              <w:t>Актуализация знаний по теме. Нахождение в тексте слов с разделительным мягким знаком. Объяснение правописания слов с проверяемыми орфограммами. Группировка слов с непроверяемыми орфограммами (запись в орфографический словарь). Работа с текстом учебника. Выполнение заданий в рабочей тетради.</w:t>
            </w:r>
          </w:p>
        </w:tc>
      </w:tr>
      <w:tr w:rsidR="00CD03B3" w:rsidRPr="00CD03B3" w:rsidTr="004C09B9">
        <w:trPr>
          <w:trHeight w:val="414"/>
        </w:trPr>
        <w:tc>
          <w:tcPr>
            <w:tcW w:w="191" w:type="pct"/>
            <w:vMerge/>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tcPr>
          <w:p w:rsidR="00403E5E" w:rsidRPr="00CD03B3" w:rsidRDefault="00403E5E" w:rsidP="00AD1C60">
            <w:pPr>
              <w:spacing w:after="0" w:line="240" w:lineRule="auto"/>
              <w:rPr>
                <w:rFonts w:ascii="Times New Roman" w:eastAsia="Times New Roman" w:hAnsi="Times New Roman" w:cs="Times New Roman"/>
                <w:sz w:val="24"/>
                <w:szCs w:val="24"/>
                <w:lang w:eastAsia="ru-RU"/>
              </w:rPr>
            </w:pP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D03B3">
              <w:rPr>
                <w:rFonts w:ascii="Times New Roman" w:eastAsia="Calibri" w:hAnsi="Times New Roman" w:cs="Times New Roman"/>
                <w:sz w:val="24"/>
                <w:szCs w:val="24"/>
                <w:lang w:eastAsia="ru-RU"/>
              </w:rPr>
              <w:t xml:space="preserve">Закрепление знаний и умений по теме. Работа с текстом: определение темы, выделение частей, ответы на вопросы по содержанию, объяснение орфограмм. Словарная работа. Выборочный диктант. </w:t>
            </w:r>
          </w:p>
        </w:tc>
      </w:tr>
      <w:tr w:rsidR="00CD03B3" w:rsidRPr="00CD03B3" w:rsidTr="004C09B9">
        <w:trPr>
          <w:trHeight w:val="414"/>
        </w:trPr>
        <w:tc>
          <w:tcPr>
            <w:tcW w:w="191" w:type="pct"/>
            <w:vMerge/>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tcPr>
          <w:p w:rsidR="00403E5E" w:rsidRPr="00CD03B3" w:rsidRDefault="00403E5E" w:rsidP="00AD1C60">
            <w:pPr>
              <w:autoSpaceDE w:val="0"/>
              <w:autoSpaceDN w:val="0"/>
              <w:adjustRightInd w:val="0"/>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Повторение пройденного материала (3 ч.)</w:t>
            </w:r>
          </w:p>
        </w:tc>
        <w:tc>
          <w:tcPr>
            <w:tcW w:w="3077" w:type="pct"/>
          </w:tcPr>
          <w:p w:rsidR="00403E5E" w:rsidRPr="00CD03B3" w:rsidRDefault="00403E5E" w:rsidP="004C09B9">
            <w:pPr>
              <w:spacing w:after="0" w:line="240" w:lineRule="auto"/>
              <w:jc w:val="both"/>
              <w:rPr>
                <w:rFonts w:ascii="Times New Roman" w:eastAsia="Times New Roman" w:hAnsi="Times New Roman" w:cs="Times New Roman"/>
                <w:spacing w:val="2"/>
                <w:sz w:val="24"/>
                <w:szCs w:val="24"/>
                <w:lang w:eastAsia="ru-RU"/>
              </w:rPr>
            </w:pPr>
            <w:r w:rsidRPr="00CD03B3">
              <w:rPr>
                <w:rFonts w:ascii="Times New Roman" w:eastAsia="Times New Roman" w:hAnsi="Times New Roman" w:cs="Times New Roman"/>
                <w:sz w:val="24"/>
                <w:szCs w:val="24"/>
                <w:lang w:eastAsia="ru-RU"/>
              </w:rPr>
              <w:t>Выполнение упражнений и заданий для повторения и закрепления основных понятий, изученных в четверти. Работа с наглядными схемами. Минутка чистописания. Работа с частями речи, с правилами правописания, с предложениями, текстом. Комментированное списывание. Диктант (выборочный, предупредительный). Выполнение заданий в рабочей тетради. Выполнение отдельных заданий из раздела «Проверь себя».</w:t>
            </w:r>
          </w:p>
        </w:tc>
      </w:tr>
      <w:tr w:rsidR="00CD03B3" w:rsidRPr="00CD03B3" w:rsidTr="004C09B9">
        <w:trPr>
          <w:trHeight w:val="414"/>
        </w:trPr>
        <w:tc>
          <w:tcPr>
            <w:tcW w:w="191" w:type="pct"/>
            <w:vMerge/>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tcPr>
          <w:p w:rsidR="00403E5E" w:rsidRPr="00CD03B3" w:rsidRDefault="00403E5E" w:rsidP="00AD1C60">
            <w:pPr>
              <w:autoSpaceDE w:val="0"/>
              <w:autoSpaceDN w:val="0"/>
              <w:adjustRightInd w:val="0"/>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Урок проверки и оценки знаний, умений и навыков (1 ч.)</w:t>
            </w: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Выполнение контрольных тестовых заданий.</w:t>
            </w:r>
          </w:p>
        </w:tc>
      </w:tr>
      <w:tr w:rsidR="00CD03B3" w:rsidRPr="00CD03B3" w:rsidTr="004C09B9">
        <w:trPr>
          <w:trHeight w:val="414"/>
        </w:trPr>
        <w:tc>
          <w:tcPr>
            <w:tcW w:w="5000" w:type="pct"/>
            <w:gridSpan w:val="4"/>
          </w:tcPr>
          <w:p w:rsidR="00403E5E" w:rsidRPr="00CD03B3" w:rsidRDefault="00403E5E" w:rsidP="00AD1C60">
            <w:pPr>
              <w:autoSpaceDE w:val="0"/>
              <w:autoSpaceDN w:val="0"/>
              <w:adjustRightInd w:val="0"/>
              <w:spacing w:after="0" w:line="240" w:lineRule="auto"/>
              <w:rPr>
                <w:rFonts w:ascii="Times New Roman" w:eastAsia="Times New Roman" w:hAnsi="Times New Roman" w:cs="Times New Roman"/>
                <w:spacing w:val="2"/>
                <w:sz w:val="24"/>
                <w:szCs w:val="24"/>
                <w:lang w:eastAsia="ru-RU"/>
              </w:rPr>
            </w:pPr>
            <w:r w:rsidRPr="00CD03B3">
              <w:rPr>
                <w:rFonts w:ascii="Times New Roman" w:eastAsia="Times New Roman" w:hAnsi="Times New Roman" w:cs="Times New Roman"/>
                <w:sz w:val="24"/>
                <w:szCs w:val="24"/>
                <w:lang w:eastAsia="ru-RU"/>
              </w:rPr>
              <w:t>2 четверть (28 ч.)</w:t>
            </w:r>
          </w:p>
        </w:tc>
      </w:tr>
      <w:tr w:rsidR="00CD03B3" w:rsidRPr="00CD03B3" w:rsidTr="004C09B9">
        <w:trPr>
          <w:trHeight w:val="414"/>
        </w:trPr>
        <w:tc>
          <w:tcPr>
            <w:tcW w:w="191" w:type="pct"/>
            <w:vMerge w:val="restart"/>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4</w:t>
            </w:r>
          </w:p>
        </w:tc>
        <w:tc>
          <w:tcPr>
            <w:tcW w:w="770" w:type="pct"/>
            <w:vMerge w:val="restart"/>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Состав слова (10ч.) </w:t>
            </w:r>
          </w:p>
        </w:tc>
        <w:tc>
          <w:tcPr>
            <w:tcW w:w="962" w:type="pct"/>
            <w:vMerge w:val="restart"/>
          </w:tcPr>
          <w:p w:rsidR="00403E5E" w:rsidRPr="00CD03B3" w:rsidRDefault="00403E5E" w:rsidP="00AD1C60">
            <w:pPr>
              <w:autoSpaceDE w:val="0"/>
              <w:autoSpaceDN w:val="0"/>
              <w:adjustRightInd w:val="0"/>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Корень слова (2 ч.)</w:t>
            </w:r>
          </w:p>
          <w:p w:rsidR="00403E5E" w:rsidRPr="00CD03B3" w:rsidRDefault="00403E5E" w:rsidP="00AD1C60">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Актуализация знаний об однокоренных словах. Введение термина «корень». Нахождение однокоренных слов в тексте, выделение корня. Работа с наглядной схемой «Состав слова». Объяснение значений однокоренных слов. Работа со словарем однокоренных слов. Выполнение заданий в рабочей тетради. Орфографическая пятиминутка.</w:t>
            </w:r>
          </w:p>
        </w:tc>
      </w:tr>
      <w:tr w:rsidR="00CD03B3" w:rsidRPr="00CD03B3" w:rsidTr="004C09B9">
        <w:trPr>
          <w:trHeight w:val="838"/>
        </w:trPr>
        <w:tc>
          <w:tcPr>
            <w:tcW w:w="191" w:type="pct"/>
            <w:vMerge/>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tcPr>
          <w:p w:rsidR="00403E5E" w:rsidRPr="00CD03B3" w:rsidRDefault="00403E5E" w:rsidP="00AD1C60">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CD03B3">
              <w:rPr>
                <w:rFonts w:ascii="Times New Roman" w:eastAsia="Times New Roman" w:hAnsi="Times New Roman" w:cs="Times New Roman"/>
                <w:iCs/>
                <w:sz w:val="24"/>
                <w:szCs w:val="24"/>
                <w:lang w:eastAsia="ru-RU"/>
              </w:rPr>
              <w:t xml:space="preserve">Воспроизведение необходимых знаний по теме. Нахождение и запись однокоренных слов в тексте. </w:t>
            </w:r>
            <w:r w:rsidRPr="00CD03B3">
              <w:rPr>
                <w:rFonts w:ascii="Times New Roman" w:eastAsia="Times New Roman" w:hAnsi="Times New Roman" w:cs="Times New Roman"/>
                <w:sz w:val="24"/>
                <w:szCs w:val="24"/>
                <w:lang w:eastAsia="ru-RU"/>
              </w:rPr>
              <w:t>Комментированные упражнения по образцу. Работа с текстом. Словарная работа. Выборочный диктант. Работа в парах: составление групп однокоренных слов. Самостоятельная работа (подготовка к ВПР): обозначение в словах корня.</w:t>
            </w:r>
          </w:p>
        </w:tc>
      </w:tr>
      <w:tr w:rsidR="00CD03B3" w:rsidRPr="00CD03B3" w:rsidTr="004C09B9">
        <w:trPr>
          <w:trHeight w:val="1037"/>
        </w:trPr>
        <w:tc>
          <w:tcPr>
            <w:tcW w:w="191" w:type="pct"/>
            <w:vMerge/>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val="restart"/>
          </w:tcPr>
          <w:p w:rsidR="00403E5E" w:rsidRPr="00CD03B3" w:rsidRDefault="00403E5E" w:rsidP="00AD1C60">
            <w:pPr>
              <w:autoSpaceDE w:val="0"/>
              <w:autoSpaceDN w:val="0"/>
              <w:adjustRightInd w:val="0"/>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Окончание (2 ч.)</w:t>
            </w:r>
          </w:p>
          <w:p w:rsidR="00403E5E" w:rsidRPr="00CD03B3" w:rsidRDefault="00403E5E" w:rsidP="00AD1C60">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Наблюдение за изменением слова с опорой на наглядную основу (стол - столы - на столе) под руководством учителя. Выделение изменяемой части слова. Введение термина «окончание». Работа с наглядной схемой «Состав слова». Выделение окончаний в существительных. Составление и запись словосочетаний, пар слов. Минутка чистописания. Выполнение заданий в рабочей тетради.</w:t>
            </w:r>
            <w:r w:rsidR="00434709" w:rsidRPr="00CD03B3">
              <w:rPr>
                <w:rFonts w:ascii="Times New Roman" w:eastAsia="Times New Roman" w:hAnsi="Times New Roman" w:cs="Times New Roman"/>
                <w:sz w:val="24"/>
                <w:szCs w:val="24"/>
                <w:lang w:eastAsia="ru-RU"/>
              </w:rPr>
              <w:t xml:space="preserve"> </w:t>
            </w:r>
          </w:p>
        </w:tc>
      </w:tr>
      <w:tr w:rsidR="00CD03B3" w:rsidRPr="00CD03B3" w:rsidTr="004C09B9">
        <w:trPr>
          <w:trHeight w:val="414"/>
        </w:trPr>
        <w:tc>
          <w:tcPr>
            <w:tcW w:w="191" w:type="pct"/>
            <w:vMerge/>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tcPr>
          <w:p w:rsidR="00403E5E" w:rsidRPr="00CD03B3" w:rsidRDefault="00403E5E" w:rsidP="00AD1C60">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Cs/>
                <w:sz w:val="24"/>
                <w:szCs w:val="24"/>
                <w:lang w:eastAsia="ru-RU"/>
              </w:rPr>
              <w:t xml:space="preserve">Воспроизведение необходимых знаний по теме. Наблюдение за изменением окончаний прилагательных и глаголов с опорой на наглядную основу. Словарная работа. Работа с текстом. </w:t>
            </w:r>
            <w:r w:rsidRPr="00CD03B3">
              <w:rPr>
                <w:rFonts w:ascii="Times New Roman" w:eastAsia="Times New Roman" w:hAnsi="Times New Roman" w:cs="Times New Roman"/>
                <w:sz w:val="24"/>
                <w:szCs w:val="24"/>
                <w:lang w:eastAsia="ru-RU"/>
              </w:rPr>
              <w:t>Выполнение заданий в рабочей тетради. Самостоятельная работа (подготовка к ВПР): обозначение в словах окончания.</w:t>
            </w:r>
          </w:p>
        </w:tc>
      </w:tr>
      <w:tr w:rsidR="00CD03B3" w:rsidRPr="00CD03B3" w:rsidTr="004C09B9">
        <w:trPr>
          <w:trHeight w:val="414"/>
        </w:trPr>
        <w:tc>
          <w:tcPr>
            <w:tcW w:w="191" w:type="pct"/>
            <w:vMerge/>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val="restart"/>
          </w:tcPr>
          <w:p w:rsidR="00403E5E" w:rsidRPr="00CD03B3" w:rsidRDefault="00403E5E" w:rsidP="00AD1C60">
            <w:pPr>
              <w:autoSpaceDE w:val="0"/>
              <w:autoSpaceDN w:val="0"/>
              <w:adjustRightInd w:val="0"/>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Приставка (2 ч.)</w:t>
            </w:r>
          </w:p>
          <w:p w:rsidR="00403E5E" w:rsidRPr="00CD03B3" w:rsidRDefault="00403E5E" w:rsidP="00AD1C60">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Выделение под руководством учителя приставки из слова с опорой на наглядную основу под руководством учителя. Введение термина «приставка». Работа с наглядной схемой «Состав слова». Нахождение в словах приставок (в-, до-, за-, над-, о-, от-, по-, под-, про-, с-). Определение значения приставок. Подбор однокоренных слов с приставками. Письмо под диктовку слов, выделение приставок. </w:t>
            </w:r>
          </w:p>
        </w:tc>
      </w:tr>
      <w:tr w:rsidR="00CD03B3" w:rsidRPr="00CD03B3" w:rsidTr="00D05401">
        <w:trPr>
          <w:trHeight w:val="1453"/>
        </w:trPr>
        <w:tc>
          <w:tcPr>
            <w:tcW w:w="191" w:type="pct"/>
            <w:vMerge/>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tcPr>
          <w:p w:rsidR="00403E5E" w:rsidRPr="00CD03B3" w:rsidRDefault="00403E5E" w:rsidP="00AD1C60">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Cs/>
                <w:sz w:val="24"/>
                <w:szCs w:val="24"/>
                <w:lang w:eastAsia="ru-RU"/>
              </w:rPr>
              <w:t xml:space="preserve">Воспроизведение необходимых знаний по теме. </w:t>
            </w:r>
            <w:r w:rsidRPr="00CD03B3">
              <w:rPr>
                <w:rFonts w:ascii="Times New Roman" w:eastAsia="Times New Roman" w:hAnsi="Times New Roman" w:cs="Times New Roman"/>
                <w:sz w:val="24"/>
                <w:szCs w:val="24"/>
                <w:lang w:eastAsia="ru-RU"/>
              </w:rPr>
              <w:t>Выделение в тексте слов с приставками. Определение значения слов в зависимости от значения приставки. Образование однокоренных слов с помощью приставок. Работа с текстом. Составление под руководством учителя рассказа по сюжетной картине учебника. Самостоятельная работа (подготовка к ВПР): обозначение в словах приставки.</w:t>
            </w:r>
          </w:p>
        </w:tc>
      </w:tr>
      <w:tr w:rsidR="00CD03B3" w:rsidRPr="00CD03B3" w:rsidTr="004C09B9">
        <w:trPr>
          <w:trHeight w:val="414"/>
        </w:trPr>
        <w:tc>
          <w:tcPr>
            <w:tcW w:w="191" w:type="pct"/>
            <w:vMerge/>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val="restart"/>
          </w:tcPr>
          <w:p w:rsidR="00403E5E" w:rsidRPr="00CD03B3" w:rsidRDefault="00403E5E" w:rsidP="00AD1C60">
            <w:pPr>
              <w:autoSpaceDE w:val="0"/>
              <w:autoSpaceDN w:val="0"/>
              <w:adjustRightInd w:val="0"/>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Суффикс (2 ч.)</w:t>
            </w:r>
          </w:p>
          <w:p w:rsidR="00403E5E" w:rsidRPr="00CD03B3" w:rsidRDefault="00403E5E" w:rsidP="00AD1C60">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Выделение под руководством учителя суффиксов в простых по составу словах. Введение термина «суффикс». Минутка чистописания. Работа с наглядной схемой «Состав слова».</w:t>
            </w:r>
            <w:r w:rsidR="00434709" w:rsidRPr="00CD03B3">
              <w:rPr>
                <w:rFonts w:ascii="Times New Roman" w:eastAsia="Times New Roman" w:hAnsi="Times New Roman" w:cs="Times New Roman"/>
                <w:sz w:val="24"/>
                <w:szCs w:val="24"/>
                <w:lang w:eastAsia="ru-RU"/>
              </w:rPr>
              <w:t xml:space="preserve"> </w:t>
            </w:r>
            <w:r w:rsidRPr="00CD03B3">
              <w:rPr>
                <w:rFonts w:ascii="Times New Roman" w:eastAsia="Times New Roman" w:hAnsi="Times New Roman" w:cs="Times New Roman"/>
                <w:sz w:val="24"/>
                <w:szCs w:val="24"/>
                <w:lang w:eastAsia="ru-RU"/>
              </w:rPr>
              <w:t xml:space="preserve">Подбор однокоренных слов с суффиксами. Нахождение в тексте однокоренных слов с разными суффиксами. Образование с помощью суффиксов слов-названий лиц по роду. </w:t>
            </w:r>
          </w:p>
        </w:tc>
      </w:tr>
      <w:tr w:rsidR="00CD03B3" w:rsidRPr="00CD03B3" w:rsidTr="004C09B9">
        <w:trPr>
          <w:trHeight w:val="841"/>
        </w:trPr>
        <w:tc>
          <w:tcPr>
            <w:tcW w:w="191" w:type="pct"/>
            <w:vMerge/>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tcPr>
          <w:p w:rsidR="00403E5E" w:rsidRPr="00CD03B3" w:rsidRDefault="00403E5E" w:rsidP="00AD1C60">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Cs/>
                <w:sz w:val="24"/>
                <w:szCs w:val="24"/>
                <w:lang w:eastAsia="ru-RU"/>
              </w:rPr>
              <w:t xml:space="preserve">Воспроизведение необходимых знаний по теме. </w:t>
            </w:r>
            <w:r w:rsidRPr="00CD03B3">
              <w:rPr>
                <w:rFonts w:ascii="Times New Roman" w:eastAsia="Times New Roman" w:hAnsi="Times New Roman" w:cs="Times New Roman"/>
                <w:sz w:val="24"/>
                <w:szCs w:val="24"/>
                <w:lang w:eastAsia="ru-RU"/>
              </w:rPr>
              <w:t>Образование однокоренных слов с помощью уменьшительно-ласкательных суффиксов. Письмо слов с пропущенными суффиксами с предварительным разбором. Составление устного текста с элементами описания по картине А.А. Рылова «В голубом просторе» под руководством учителя. Самостоятельная работа (подготовка к ВПР): обозначение в словах суффикса.</w:t>
            </w:r>
          </w:p>
        </w:tc>
      </w:tr>
      <w:tr w:rsidR="00CD03B3" w:rsidRPr="00CD03B3" w:rsidTr="004C09B9">
        <w:trPr>
          <w:trHeight w:val="2590"/>
        </w:trPr>
        <w:tc>
          <w:tcPr>
            <w:tcW w:w="191" w:type="pct"/>
            <w:vMerge/>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tcPr>
          <w:p w:rsidR="00403E5E" w:rsidRPr="00CD03B3" w:rsidRDefault="00403E5E" w:rsidP="00AD1C60">
            <w:pPr>
              <w:autoSpaceDE w:val="0"/>
              <w:autoSpaceDN w:val="0"/>
              <w:adjustRightInd w:val="0"/>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Обобщение и систематизация знаний и умений (2 ч.) </w:t>
            </w:r>
          </w:p>
        </w:tc>
        <w:tc>
          <w:tcPr>
            <w:tcW w:w="3077" w:type="pct"/>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Cs/>
                <w:sz w:val="24"/>
                <w:szCs w:val="24"/>
                <w:lang w:eastAsia="ru-RU"/>
              </w:rPr>
              <w:t xml:space="preserve">Воспроизведение необходимых знаний. </w:t>
            </w:r>
            <w:r w:rsidRPr="00CD03B3">
              <w:rPr>
                <w:rFonts w:ascii="Times New Roman" w:eastAsia="Times New Roman" w:hAnsi="Times New Roman" w:cs="Times New Roman"/>
                <w:sz w:val="24"/>
                <w:szCs w:val="24"/>
                <w:lang w:eastAsia="ru-RU"/>
              </w:rPr>
              <w:t>Работа с наглядной схемой «Состав слова». Вариативные упражнения в морфологическом разборе простых по структуре слов (корень, окончание, приставка, суффикс) с опорой на памятку. Подбор однокоренных слов к разным частям речи. Выполнение заданий в рабочей тетради. Выполнение отдельных заданий из раздела «Проверь себя». Самостоятельная работа (подготовка к ВПР): обозначение в слове его частей (приставки, корня, суффикса, окончания).</w:t>
            </w:r>
          </w:p>
        </w:tc>
      </w:tr>
      <w:tr w:rsidR="00CD03B3" w:rsidRPr="00CD03B3" w:rsidTr="00D05401">
        <w:trPr>
          <w:trHeight w:val="1120"/>
        </w:trPr>
        <w:tc>
          <w:tcPr>
            <w:tcW w:w="191" w:type="pct"/>
            <w:vMerge w:val="restart"/>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lastRenderedPageBreak/>
              <w:t>5</w:t>
            </w:r>
          </w:p>
        </w:tc>
        <w:tc>
          <w:tcPr>
            <w:tcW w:w="770" w:type="pct"/>
            <w:vMerge w:val="restart"/>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Правописание частей слова (18ч.) </w:t>
            </w:r>
          </w:p>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val="restart"/>
          </w:tcPr>
          <w:p w:rsidR="00403E5E" w:rsidRPr="00CD03B3" w:rsidRDefault="00403E5E" w:rsidP="00AD1C60">
            <w:pPr>
              <w:autoSpaceDE w:val="0"/>
              <w:autoSpaceDN w:val="0"/>
              <w:adjustRightInd w:val="0"/>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Правописание слов с безударными гласными в корне (2 ч.)</w:t>
            </w: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Актуализация представлений об ударных и безударных гласных. Проверка написания безударного гласного по образцу, с опорой на памятку (наглядную схему). Минутка чистописания. Письмо слов, предложений с пропущенными гласными по образцу. Выполнение заданий в рабочей тетради.</w:t>
            </w:r>
          </w:p>
        </w:tc>
      </w:tr>
      <w:tr w:rsidR="00CD03B3" w:rsidRPr="00CD03B3" w:rsidTr="004C09B9">
        <w:trPr>
          <w:trHeight w:val="1114"/>
        </w:trPr>
        <w:tc>
          <w:tcPr>
            <w:tcW w:w="191"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tcPr>
          <w:p w:rsidR="00403E5E" w:rsidRPr="00CD03B3" w:rsidRDefault="00403E5E" w:rsidP="00AD1C60">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Cs/>
                <w:sz w:val="24"/>
                <w:szCs w:val="24"/>
                <w:lang w:eastAsia="ru-RU"/>
              </w:rPr>
              <w:t xml:space="preserve">Воспроизведение необходимых знаний по теме. </w:t>
            </w:r>
            <w:r w:rsidRPr="00CD03B3">
              <w:rPr>
                <w:rFonts w:ascii="Times New Roman" w:eastAsia="Times New Roman" w:hAnsi="Times New Roman" w:cs="Times New Roman"/>
                <w:sz w:val="24"/>
                <w:szCs w:val="24"/>
                <w:lang w:eastAsia="ru-RU"/>
              </w:rPr>
              <w:t>Объяснение написания орфограмм. Словарная работа. Выборочный диктант. Восстановление деформированного текста. Письмо заголовка и текста. Комментирование написания слов с пропущенными гласными в корне. Самостоятельная работа (подготовка к ВПР): поставить знак ударения над ударными гласными в словах.</w:t>
            </w:r>
          </w:p>
        </w:tc>
      </w:tr>
      <w:tr w:rsidR="00CD03B3" w:rsidRPr="00CD03B3" w:rsidTr="004C09B9">
        <w:trPr>
          <w:trHeight w:val="828"/>
        </w:trPr>
        <w:tc>
          <w:tcPr>
            <w:tcW w:w="191"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val="restart"/>
          </w:tcPr>
          <w:p w:rsidR="00403E5E" w:rsidRPr="00CD03B3" w:rsidRDefault="00403E5E" w:rsidP="00AD1C60">
            <w:pPr>
              <w:autoSpaceDE w:val="0"/>
              <w:autoSpaceDN w:val="0"/>
              <w:adjustRightInd w:val="0"/>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Правописание слов с глухими и звонкими согласными в корне (2 ч.)</w:t>
            </w: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D03B3">
              <w:rPr>
                <w:rFonts w:ascii="Times New Roman" w:eastAsia="Calibri" w:hAnsi="Times New Roman" w:cs="Times New Roman"/>
                <w:sz w:val="24"/>
                <w:szCs w:val="24"/>
                <w:lang w:eastAsia="ru-RU"/>
              </w:rPr>
              <w:t xml:space="preserve">Актуализация знаний о парных по глухости-звонкости согласных. Нахождение в словах орфограмм, содержащих парные звонкие и глухие согласные. Знакомство с правилом написания парных по глухости-звонкости согласных в корне. Упражнения в подборе проверочных слов. </w:t>
            </w:r>
            <w:r w:rsidRPr="00CD03B3">
              <w:rPr>
                <w:rFonts w:ascii="Times New Roman" w:eastAsia="Times New Roman" w:hAnsi="Times New Roman" w:cs="Times New Roman"/>
                <w:sz w:val="24"/>
                <w:szCs w:val="24"/>
                <w:lang w:eastAsia="ru-RU"/>
              </w:rPr>
              <w:t>Списывание предложений с выбором нужной буквы. Выполнение заданий в рабочей тетради.</w:t>
            </w:r>
          </w:p>
        </w:tc>
      </w:tr>
      <w:tr w:rsidR="00CD03B3" w:rsidRPr="00CD03B3" w:rsidTr="004C09B9">
        <w:trPr>
          <w:trHeight w:val="828"/>
        </w:trPr>
        <w:tc>
          <w:tcPr>
            <w:tcW w:w="191"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tcPr>
          <w:p w:rsidR="00403E5E" w:rsidRPr="00CD03B3" w:rsidRDefault="00403E5E" w:rsidP="00AD1C60">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D03B3">
              <w:rPr>
                <w:rFonts w:ascii="Times New Roman" w:eastAsia="Calibri" w:hAnsi="Times New Roman" w:cs="Times New Roman"/>
                <w:sz w:val="24"/>
                <w:szCs w:val="24"/>
                <w:lang w:eastAsia="ru-RU"/>
              </w:rPr>
              <w:t>Закрепление правила написания парных по глухости-звонкости согласных в корне.</w:t>
            </w:r>
            <w:r w:rsidR="00434709" w:rsidRPr="00CD03B3">
              <w:rPr>
                <w:rFonts w:ascii="Times New Roman" w:eastAsia="Calibri" w:hAnsi="Times New Roman" w:cs="Times New Roman"/>
                <w:sz w:val="24"/>
                <w:szCs w:val="24"/>
                <w:lang w:eastAsia="ru-RU"/>
              </w:rPr>
              <w:t xml:space="preserve"> </w:t>
            </w:r>
            <w:r w:rsidRPr="00CD03B3">
              <w:rPr>
                <w:rFonts w:ascii="Times New Roman" w:eastAsia="Calibri" w:hAnsi="Times New Roman" w:cs="Times New Roman"/>
                <w:sz w:val="24"/>
                <w:szCs w:val="24"/>
                <w:lang w:eastAsia="ru-RU"/>
              </w:rPr>
              <w:t xml:space="preserve">Работа в рабочей тетради. Предупредительный диктант. Проверка правильности написания парных согласных. Словарная работа. Составление устного рассказа </w:t>
            </w:r>
            <w:r w:rsidRPr="00CD03B3">
              <w:rPr>
                <w:rFonts w:ascii="Times New Roman" w:eastAsia="Times New Roman" w:hAnsi="Times New Roman" w:cs="Times New Roman"/>
                <w:sz w:val="24"/>
                <w:szCs w:val="24"/>
                <w:lang w:eastAsia="ru-RU"/>
              </w:rPr>
              <w:t xml:space="preserve">повествовательного характера </w:t>
            </w:r>
            <w:r w:rsidRPr="00CD03B3">
              <w:rPr>
                <w:rFonts w:ascii="Times New Roman" w:eastAsia="Calibri" w:hAnsi="Times New Roman" w:cs="Times New Roman"/>
                <w:sz w:val="24"/>
                <w:szCs w:val="24"/>
                <w:lang w:eastAsia="ru-RU"/>
              </w:rPr>
              <w:t xml:space="preserve">на основе личных наблюдений или по рисунку «Первый снег» после предварительной подготовки. </w:t>
            </w:r>
            <w:r w:rsidRPr="00CD03B3">
              <w:rPr>
                <w:rFonts w:ascii="Times New Roman" w:eastAsia="Times New Roman" w:hAnsi="Times New Roman" w:cs="Times New Roman"/>
                <w:sz w:val="24"/>
                <w:szCs w:val="24"/>
                <w:lang w:eastAsia="ru-RU"/>
              </w:rPr>
              <w:t>Самостоятельная работа (подготовка к ВПР): нахождение в словах звонких согласных.</w:t>
            </w:r>
          </w:p>
        </w:tc>
      </w:tr>
      <w:tr w:rsidR="00CD03B3" w:rsidRPr="00CD03B3" w:rsidTr="004C09B9">
        <w:trPr>
          <w:trHeight w:val="828"/>
        </w:trPr>
        <w:tc>
          <w:tcPr>
            <w:tcW w:w="191"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val="restart"/>
          </w:tcPr>
          <w:p w:rsidR="00403E5E" w:rsidRPr="00CD03B3" w:rsidRDefault="00403E5E" w:rsidP="00AD1C60">
            <w:pPr>
              <w:autoSpaceDE w:val="0"/>
              <w:autoSpaceDN w:val="0"/>
              <w:adjustRightInd w:val="0"/>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Правописание слов с непроизносимым согласным звуком в корне (2 ч.)</w:t>
            </w: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Выделение слов с непроизносимым согласным звуком в корне. Звукобуквенный анализ слов. Выбор проверочных слов из списка и составление пар. Письмо словосочетаний, предложений с объяснением написания непроизносимых согласных. Словарная работа.</w:t>
            </w:r>
          </w:p>
        </w:tc>
      </w:tr>
      <w:tr w:rsidR="00CD03B3" w:rsidRPr="00CD03B3" w:rsidTr="004C09B9">
        <w:trPr>
          <w:trHeight w:val="828"/>
        </w:trPr>
        <w:tc>
          <w:tcPr>
            <w:tcW w:w="191"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tcPr>
          <w:p w:rsidR="00403E5E" w:rsidRPr="00CD03B3" w:rsidRDefault="00403E5E" w:rsidP="00AD1C60">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Объяснение написания выделенных орфограмм. Минутка чистописания. Письмо слов с пропущенными буквами с комментированием.</w:t>
            </w:r>
            <w:r w:rsidR="00434709" w:rsidRPr="00CD03B3">
              <w:rPr>
                <w:rFonts w:ascii="Times New Roman" w:eastAsia="Times New Roman" w:hAnsi="Times New Roman" w:cs="Times New Roman"/>
                <w:sz w:val="24"/>
                <w:szCs w:val="24"/>
                <w:lang w:eastAsia="ru-RU"/>
              </w:rPr>
              <w:t xml:space="preserve"> </w:t>
            </w:r>
            <w:r w:rsidRPr="00CD03B3">
              <w:rPr>
                <w:rFonts w:ascii="Times New Roman" w:eastAsia="Times New Roman" w:hAnsi="Times New Roman" w:cs="Times New Roman"/>
                <w:sz w:val="24"/>
                <w:szCs w:val="24"/>
                <w:lang w:eastAsia="ru-RU"/>
              </w:rPr>
              <w:t xml:space="preserve">Подбор к словам проверочных слов. Выполнение заданий в рабочей тетради. Словарный диктант. </w:t>
            </w:r>
          </w:p>
        </w:tc>
      </w:tr>
      <w:tr w:rsidR="00CD03B3" w:rsidRPr="00CD03B3" w:rsidTr="004C09B9">
        <w:tc>
          <w:tcPr>
            <w:tcW w:w="191"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val="restart"/>
          </w:tcPr>
          <w:p w:rsidR="00403E5E" w:rsidRPr="00CD03B3" w:rsidRDefault="00403E5E" w:rsidP="00AD1C60">
            <w:pPr>
              <w:autoSpaceDE w:val="0"/>
              <w:autoSpaceDN w:val="0"/>
              <w:adjustRightInd w:val="0"/>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Правописание слов с удвоенными согласными (2 ч.)</w:t>
            </w: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Выделение слов с удвоенными согласными и объяснение их лексического значения. Работа со словарем. Нахождение в тексте слов с удвоенными согласными. Письмо по памяти. Выполнение заданий в рабочей тетради.</w:t>
            </w:r>
            <w:r w:rsidR="00434709" w:rsidRPr="00CD03B3">
              <w:rPr>
                <w:rFonts w:ascii="Times New Roman" w:eastAsia="Times New Roman" w:hAnsi="Times New Roman" w:cs="Times New Roman"/>
                <w:sz w:val="24"/>
                <w:szCs w:val="24"/>
                <w:lang w:eastAsia="ru-RU"/>
              </w:rPr>
              <w:t xml:space="preserve"> </w:t>
            </w:r>
          </w:p>
        </w:tc>
      </w:tr>
      <w:tr w:rsidR="00CD03B3" w:rsidRPr="00CD03B3" w:rsidTr="004C09B9">
        <w:tc>
          <w:tcPr>
            <w:tcW w:w="191"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tcPr>
          <w:p w:rsidR="00403E5E" w:rsidRPr="00CD03B3" w:rsidRDefault="00403E5E" w:rsidP="00AD1C60">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Закрепление написания слов с удвоенными согласными в упражнениях. Образование прилагательных с удвоенными согласными от существительных. Словарный диктант. Морфологический разбор слов с опорой на памятку. </w:t>
            </w:r>
          </w:p>
        </w:tc>
      </w:tr>
      <w:tr w:rsidR="00CD03B3" w:rsidRPr="00CD03B3" w:rsidTr="004C09B9">
        <w:tc>
          <w:tcPr>
            <w:tcW w:w="191"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val="restart"/>
          </w:tcPr>
          <w:p w:rsidR="00403E5E" w:rsidRPr="00CD03B3" w:rsidRDefault="00403E5E" w:rsidP="00AD1C60">
            <w:pPr>
              <w:autoSpaceDE w:val="0"/>
              <w:autoSpaceDN w:val="0"/>
              <w:adjustRightInd w:val="0"/>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Правописание суффиксов (2 ч.)</w:t>
            </w: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Вычленение суффиксов в словах (-оньк-, -еньк-, -инк-, -ек-, -ик-, -ышк-, -к-, -ок-). Составление памятки. Нахождение суффиксов в словах, группировка слов. Письмо слов с пропущенными буквами. Выделение суффиксов. Образование однокоренных слов с помощью суффиксов с опорой на памятку. </w:t>
            </w:r>
          </w:p>
        </w:tc>
      </w:tr>
      <w:tr w:rsidR="00CD03B3" w:rsidRPr="00CD03B3" w:rsidTr="004C09B9">
        <w:tc>
          <w:tcPr>
            <w:tcW w:w="191"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tcPr>
          <w:p w:rsidR="00403E5E" w:rsidRPr="00CD03B3" w:rsidRDefault="00403E5E" w:rsidP="00AD1C60">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Закрепление узнавания и написания суффиксов в словах в упражнениях. Образование однокоренных слов с помощью суффиксов с опорой на памятку. Работа с текстом. Списывание текста с последующей проверкой. </w:t>
            </w:r>
          </w:p>
        </w:tc>
      </w:tr>
      <w:tr w:rsidR="00CD03B3" w:rsidRPr="00CD03B3" w:rsidTr="004C09B9">
        <w:tc>
          <w:tcPr>
            <w:tcW w:w="191"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val="restart"/>
          </w:tcPr>
          <w:p w:rsidR="00403E5E" w:rsidRPr="00CD03B3" w:rsidRDefault="00403E5E" w:rsidP="00AD1C60">
            <w:pPr>
              <w:autoSpaceDE w:val="0"/>
              <w:autoSpaceDN w:val="0"/>
              <w:adjustRightInd w:val="0"/>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Правописание приставок и предлогов (2 ч.)</w:t>
            </w: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Вычленение предлогов и приставок в словосочетаниях. Уточнение правила написания предлогов и приставок. Составление памятки. Способы различения приставки и предлога. Дифференциация предлогов и приставок при написании предложений. Словарная работа. Выполнение заданий в рабочей тетради.</w:t>
            </w:r>
          </w:p>
        </w:tc>
      </w:tr>
      <w:tr w:rsidR="00CD03B3" w:rsidRPr="00CD03B3" w:rsidTr="004C09B9">
        <w:tc>
          <w:tcPr>
            <w:tcW w:w="191"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tcPr>
          <w:p w:rsidR="00403E5E" w:rsidRPr="00CD03B3" w:rsidRDefault="00403E5E" w:rsidP="00AD1C60">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Закрепление написания предлогов и приставок в предложениях. Образование однокоренных слов при помощи приставок. Составление предложений из слов, текста из предложений. Выделение приставок и предлогов. Зрительный диктант.</w:t>
            </w:r>
          </w:p>
        </w:tc>
      </w:tr>
      <w:tr w:rsidR="00CD03B3" w:rsidRPr="00CD03B3" w:rsidTr="004C09B9">
        <w:tc>
          <w:tcPr>
            <w:tcW w:w="191"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val="restart"/>
          </w:tcPr>
          <w:p w:rsidR="00403E5E" w:rsidRPr="00CD03B3" w:rsidRDefault="00403E5E" w:rsidP="00AD1C60">
            <w:pPr>
              <w:autoSpaceDE w:val="0"/>
              <w:autoSpaceDN w:val="0"/>
              <w:adjustRightInd w:val="0"/>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Правописание слов с разделительным твёрдым знаком (2 ч.)</w:t>
            </w: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Вычленение разделительного твердого знака в словах. Составление памятки с примерами. Нахождение слов с разделительным твердым знаком, выделение в них приставок. Образование слов с помощью приставок, выделение твердого знака.</w:t>
            </w:r>
            <w:r w:rsidR="00434709" w:rsidRPr="00CD03B3">
              <w:rPr>
                <w:rFonts w:ascii="Times New Roman" w:eastAsia="Times New Roman" w:hAnsi="Times New Roman" w:cs="Times New Roman"/>
                <w:sz w:val="24"/>
                <w:szCs w:val="24"/>
                <w:lang w:eastAsia="ru-RU"/>
              </w:rPr>
              <w:t xml:space="preserve"> </w:t>
            </w:r>
            <w:r w:rsidRPr="00CD03B3">
              <w:rPr>
                <w:rFonts w:ascii="Times New Roman" w:eastAsia="Times New Roman" w:hAnsi="Times New Roman" w:cs="Times New Roman"/>
                <w:sz w:val="24"/>
                <w:szCs w:val="24"/>
                <w:lang w:eastAsia="ru-RU"/>
              </w:rPr>
              <w:t>Минутка чистописания.</w:t>
            </w:r>
          </w:p>
        </w:tc>
      </w:tr>
      <w:tr w:rsidR="00CD03B3" w:rsidRPr="00CD03B3" w:rsidTr="004C09B9">
        <w:tc>
          <w:tcPr>
            <w:tcW w:w="191"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tcPr>
          <w:p w:rsidR="00403E5E" w:rsidRPr="00CD03B3" w:rsidRDefault="00403E5E" w:rsidP="00AD1C60">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Закрепление знаний по теме. Списывание текста с пропущенными орфограммами с комментированием. Перенос слов с разделительным твердым знаком. Написание объявления. Выполнение заданий в рабочей тетради. </w:t>
            </w:r>
          </w:p>
        </w:tc>
      </w:tr>
      <w:tr w:rsidR="00CD03B3" w:rsidRPr="00CD03B3" w:rsidTr="004C09B9">
        <w:tc>
          <w:tcPr>
            <w:tcW w:w="191"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tcPr>
          <w:p w:rsidR="00403E5E" w:rsidRPr="00CD03B3" w:rsidRDefault="00403E5E" w:rsidP="00AD1C60">
            <w:pPr>
              <w:autoSpaceDE w:val="0"/>
              <w:autoSpaceDN w:val="0"/>
              <w:adjustRightInd w:val="0"/>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Повторение пройденного материала (3 ч.)</w:t>
            </w: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Выполнение упражнений и заданий для повторения и закрепления основных понятий, изученных в четверти. Работа с наглядными схемами, памятками. Минутка чистописания. Работа с правилами правописания, с предложениями, текстами. Комментированное списывание. Диктант (выборочный, предупредительный). Работа в рабочей тетради. Выполнение отдельных заданий из раздела «Проверь себя».</w:t>
            </w:r>
          </w:p>
        </w:tc>
      </w:tr>
      <w:tr w:rsidR="00CD03B3" w:rsidRPr="00CD03B3" w:rsidTr="004C09B9">
        <w:tc>
          <w:tcPr>
            <w:tcW w:w="191"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tcPr>
          <w:p w:rsidR="00403E5E" w:rsidRPr="00CD03B3" w:rsidRDefault="00403E5E" w:rsidP="00AD1C60">
            <w:pPr>
              <w:autoSpaceDE w:val="0"/>
              <w:autoSpaceDN w:val="0"/>
              <w:adjustRightInd w:val="0"/>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Урок проверки и оценки знаний, умений и навыков (1 ч.)</w:t>
            </w: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Выполнение контрольных тестовых заданий.</w:t>
            </w:r>
          </w:p>
        </w:tc>
      </w:tr>
      <w:tr w:rsidR="00CD03B3" w:rsidRPr="00CD03B3" w:rsidTr="004C09B9">
        <w:tc>
          <w:tcPr>
            <w:tcW w:w="5000" w:type="pct"/>
            <w:gridSpan w:val="4"/>
          </w:tcPr>
          <w:p w:rsidR="00403E5E" w:rsidRPr="00CD03B3" w:rsidRDefault="00403E5E" w:rsidP="00AD1C60">
            <w:pPr>
              <w:autoSpaceDE w:val="0"/>
              <w:autoSpaceDN w:val="0"/>
              <w:adjustRightInd w:val="0"/>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3 четверть (44 ч.)</w:t>
            </w:r>
          </w:p>
        </w:tc>
      </w:tr>
      <w:tr w:rsidR="00CD03B3" w:rsidRPr="00CD03B3" w:rsidTr="004C09B9">
        <w:trPr>
          <w:trHeight w:val="770"/>
        </w:trPr>
        <w:tc>
          <w:tcPr>
            <w:tcW w:w="191" w:type="pct"/>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6</w:t>
            </w:r>
          </w:p>
        </w:tc>
        <w:tc>
          <w:tcPr>
            <w:tcW w:w="770" w:type="pct"/>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Повторение (1ч.)</w:t>
            </w:r>
          </w:p>
        </w:tc>
        <w:tc>
          <w:tcPr>
            <w:tcW w:w="962" w:type="pct"/>
          </w:tcPr>
          <w:p w:rsidR="00403E5E" w:rsidRPr="00CD03B3" w:rsidRDefault="00403E5E" w:rsidP="00AD1C60">
            <w:pPr>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Части речи (1 ч.)</w:t>
            </w: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Актуализация знаний по теме. Упражнения в нахождении частей речи в тексте, составлении словосочетаний, предложений. Упражнения в словоизменении, </w:t>
            </w:r>
            <w:r w:rsidRPr="00CD03B3">
              <w:rPr>
                <w:rFonts w:ascii="Times New Roman" w:eastAsia="Times New Roman" w:hAnsi="Times New Roman" w:cs="Times New Roman"/>
                <w:sz w:val="24"/>
                <w:szCs w:val="24"/>
                <w:lang w:eastAsia="ru-RU"/>
              </w:rPr>
              <w:lastRenderedPageBreak/>
              <w:t>нахождении орфограмм. Работа с наглядными схемами, памятками. Работа в рабочей тетради.</w:t>
            </w:r>
          </w:p>
        </w:tc>
      </w:tr>
      <w:tr w:rsidR="00CD03B3" w:rsidRPr="00CD03B3" w:rsidTr="004C09B9">
        <w:tc>
          <w:tcPr>
            <w:tcW w:w="191" w:type="pct"/>
            <w:vMerge w:val="restart"/>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lastRenderedPageBreak/>
              <w:t>7</w:t>
            </w:r>
          </w:p>
        </w:tc>
        <w:tc>
          <w:tcPr>
            <w:tcW w:w="770" w:type="pct"/>
            <w:vMerge w:val="restart"/>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Имя существительное (33ч.)</w:t>
            </w:r>
          </w:p>
        </w:tc>
        <w:tc>
          <w:tcPr>
            <w:tcW w:w="962" w:type="pct"/>
            <w:vMerge w:val="restart"/>
          </w:tcPr>
          <w:p w:rsidR="00403E5E" w:rsidRPr="00CD03B3" w:rsidRDefault="00403E5E" w:rsidP="00AD1C60">
            <w:pPr>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Что обозначает имя существительное? (2 ч.)</w:t>
            </w: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Повторение признаков имени существительного. Составление памятки. Составление словосочетаний с существительными, обозначающими предметы, живые существа, растения, явления природы, события. Постановка к именам существительным косвенных вопросов. Выполнение заданий в рабочей тетради.</w:t>
            </w:r>
          </w:p>
        </w:tc>
      </w:tr>
      <w:tr w:rsidR="00CD03B3" w:rsidRPr="00CD03B3" w:rsidTr="004C09B9">
        <w:trPr>
          <w:trHeight w:val="562"/>
        </w:trPr>
        <w:tc>
          <w:tcPr>
            <w:tcW w:w="191"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tcPr>
          <w:p w:rsidR="00403E5E" w:rsidRPr="00CD03B3" w:rsidRDefault="00403E5E" w:rsidP="00AD1C60">
            <w:pPr>
              <w:spacing w:after="0" w:line="240" w:lineRule="auto"/>
              <w:rPr>
                <w:rFonts w:ascii="Times New Roman" w:eastAsia="Times New Roman" w:hAnsi="Times New Roman" w:cs="Times New Roman"/>
                <w:sz w:val="24"/>
                <w:szCs w:val="24"/>
                <w:lang w:eastAsia="ru-RU"/>
              </w:rPr>
            </w:pP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Закрепление знаний по теме. Работа с памяткой. Группировка существительных по признакам. Определение лексического значения слов. Дописывание предложений по смыслу.</w:t>
            </w:r>
            <w:r w:rsidR="00434709" w:rsidRPr="00CD03B3">
              <w:rPr>
                <w:rFonts w:ascii="Times New Roman" w:eastAsia="Times New Roman" w:hAnsi="Times New Roman" w:cs="Times New Roman"/>
                <w:sz w:val="24"/>
                <w:szCs w:val="24"/>
                <w:lang w:eastAsia="ru-RU"/>
              </w:rPr>
              <w:t xml:space="preserve"> </w:t>
            </w:r>
            <w:r w:rsidRPr="00CD03B3">
              <w:rPr>
                <w:rFonts w:ascii="Times New Roman" w:eastAsia="Times New Roman" w:hAnsi="Times New Roman" w:cs="Times New Roman"/>
                <w:sz w:val="24"/>
                <w:szCs w:val="24"/>
                <w:lang w:eastAsia="ru-RU"/>
              </w:rPr>
              <w:t>Словарная работа.</w:t>
            </w:r>
            <w:r w:rsidR="00434709" w:rsidRPr="00CD03B3">
              <w:rPr>
                <w:rFonts w:ascii="Times New Roman" w:eastAsia="Times New Roman" w:hAnsi="Times New Roman" w:cs="Times New Roman"/>
                <w:sz w:val="24"/>
                <w:szCs w:val="24"/>
                <w:lang w:eastAsia="ru-RU"/>
              </w:rPr>
              <w:t xml:space="preserve"> </w:t>
            </w:r>
          </w:p>
        </w:tc>
      </w:tr>
      <w:tr w:rsidR="00CD03B3" w:rsidRPr="00CD03B3" w:rsidTr="00D05401">
        <w:trPr>
          <w:trHeight w:val="946"/>
        </w:trPr>
        <w:tc>
          <w:tcPr>
            <w:tcW w:w="191"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val="restart"/>
          </w:tcPr>
          <w:p w:rsidR="00403E5E" w:rsidRPr="00CD03B3" w:rsidRDefault="00403E5E" w:rsidP="00AD1C60">
            <w:pPr>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Одушевленные и неодушевленные имена существительные (2 ч.)</w:t>
            </w: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Актуализация знаний по теме.</w:t>
            </w:r>
            <w:r w:rsidR="00434709" w:rsidRPr="00CD03B3">
              <w:rPr>
                <w:rFonts w:ascii="Times New Roman" w:eastAsia="Times New Roman" w:hAnsi="Times New Roman" w:cs="Times New Roman"/>
                <w:sz w:val="24"/>
                <w:szCs w:val="24"/>
                <w:lang w:eastAsia="ru-RU"/>
              </w:rPr>
              <w:t xml:space="preserve"> </w:t>
            </w:r>
            <w:r w:rsidRPr="00CD03B3">
              <w:rPr>
                <w:rFonts w:ascii="Times New Roman" w:eastAsia="Times New Roman" w:hAnsi="Times New Roman" w:cs="Times New Roman"/>
                <w:sz w:val="24"/>
                <w:szCs w:val="24"/>
                <w:lang w:eastAsia="ru-RU"/>
              </w:rPr>
              <w:t>Составление памятки. Упражнение в дифференциации одушевленных и неодушевленных существительных. Работа со словарем. Работа с текстом: определение темы и частей.</w:t>
            </w:r>
          </w:p>
        </w:tc>
      </w:tr>
      <w:tr w:rsidR="00CD03B3" w:rsidRPr="00CD03B3" w:rsidTr="004C09B9">
        <w:trPr>
          <w:trHeight w:val="273"/>
        </w:trPr>
        <w:tc>
          <w:tcPr>
            <w:tcW w:w="191"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tcPr>
          <w:p w:rsidR="00403E5E" w:rsidRPr="00CD03B3" w:rsidRDefault="00403E5E" w:rsidP="00AD1C60">
            <w:pPr>
              <w:spacing w:after="0" w:line="240" w:lineRule="auto"/>
              <w:rPr>
                <w:rFonts w:ascii="Times New Roman" w:eastAsia="Times New Roman" w:hAnsi="Times New Roman" w:cs="Times New Roman"/>
                <w:sz w:val="24"/>
                <w:szCs w:val="24"/>
                <w:lang w:eastAsia="ru-RU"/>
              </w:rPr>
            </w:pP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Закрепление знаний по теме. Работа памяткой. Письмо небольшого стихотворения по памяти. Выполнений заданий в рабочей тетради.</w:t>
            </w:r>
          </w:p>
        </w:tc>
      </w:tr>
      <w:tr w:rsidR="00CD03B3" w:rsidRPr="00CD03B3" w:rsidTr="00D05401">
        <w:trPr>
          <w:trHeight w:val="996"/>
        </w:trPr>
        <w:tc>
          <w:tcPr>
            <w:tcW w:w="191" w:type="pct"/>
            <w:vMerge/>
            <w:tcBorders>
              <w:bottom w:val="single" w:sz="4" w:space="0" w:color="000000"/>
            </w:tcBorders>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770" w:type="pct"/>
            <w:vMerge/>
            <w:tcBorders>
              <w:bottom w:val="single" w:sz="4" w:space="0" w:color="000000"/>
            </w:tcBorders>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val="restart"/>
          </w:tcPr>
          <w:p w:rsidR="00403E5E" w:rsidRPr="00CD03B3" w:rsidRDefault="00403E5E" w:rsidP="00AD1C60">
            <w:pPr>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Собственные и нарицательные имена существительные (2 ч.)</w:t>
            </w:r>
          </w:p>
        </w:tc>
        <w:tc>
          <w:tcPr>
            <w:tcW w:w="3077" w:type="pct"/>
            <w:tcBorders>
              <w:bottom w:val="single" w:sz="4" w:space="0" w:color="000000"/>
            </w:tcBorders>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Актуализация знаний по теме.</w:t>
            </w:r>
            <w:r w:rsidR="00434709" w:rsidRPr="00CD03B3">
              <w:rPr>
                <w:rFonts w:ascii="Times New Roman" w:eastAsia="Times New Roman" w:hAnsi="Times New Roman" w:cs="Times New Roman"/>
                <w:sz w:val="24"/>
                <w:szCs w:val="24"/>
                <w:lang w:eastAsia="ru-RU"/>
              </w:rPr>
              <w:t xml:space="preserve"> </w:t>
            </w:r>
            <w:r w:rsidRPr="00CD03B3">
              <w:rPr>
                <w:rFonts w:ascii="Times New Roman" w:eastAsia="Times New Roman" w:hAnsi="Times New Roman" w:cs="Times New Roman"/>
                <w:sz w:val="24"/>
                <w:szCs w:val="24"/>
                <w:lang w:eastAsia="ru-RU"/>
              </w:rPr>
              <w:t>Составление памятки. Группировка собственных и нарицательных слов. Письменные ответы на вопросы под руководством учителя. Выполнение заданий в рабочей тетради.</w:t>
            </w:r>
          </w:p>
        </w:tc>
      </w:tr>
      <w:tr w:rsidR="00CD03B3" w:rsidRPr="00CD03B3" w:rsidTr="004C09B9">
        <w:trPr>
          <w:trHeight w:val="1029"/>
        </w:trPr>
        <w:tc>
          <w:tcPr>
            <w:tcW w:w="191" w:type="pct"/>
            <w:vMerge/>
            <w:tcBorders>
              <w:bottom w:val="single" w:sz="4" w:space="0" w:color="000000"/>
            </w:tcBorders>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770" w:type="pct"/>
            <w:vMerge/>
            <w:tcBorders>
              <w:bottom w:val="single" w:sz="4" w:space="0" w:color="000000"/>
            </w:tcBorders>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tcPr>
          <w:p w:rsidR="00403E5E" w:rsidRPr="00CD03B3" w:rsidRDefault="00403E5E" w:rsidP="00AD1C60">
            <w:pPr>
              <w:spacing w:after="0" w:line="240" w:lineRule="auto"/>
              <w:rPr>
                <w:rFonts w:ascii="Times New Roman" w:eastAsia="Times New Roman" w:hAnsi="Times New Roman" w:cs="Times New Roman"/>
                <w:sz w:val="24"/>
                <w:szCs w:val="24"/>
                <w:lang w:eastAsia="ru-RU"/>
              </w:rPr>
            </w:pPr>
          </w:p>
        </w:tc>
        <w:tc>
          <w:tcPr>
            <w:tcW w:w="3077" w:type="pct"/>
            <w:tcBorders>
              <w:bottom w:val="single" w:sz="4" w:space="0" w:color="000000"/>
            </w:tcBorders>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Закрепление знаний по теме. Работа памяткой. Минутка чистописания. Выборочный диктант. Составление устного рассказа по серии сюжетных картинок. Письмо почтового адреса.</w:t>
            </w:r>
          </w:p>
        </w:tc>
      </w:tr>
      <w:tr w:rsidR="00CD03B3" w:rsidRPr="00CD03B3" w:rsidTr="004C09B9">
        <w:tc>
          <w:tcPr>
            <w:tcW w:w="191"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val="restart"/>
          </w:tcPr>
          <w:p w:rsidR="00403E5E" w:rsidRPr="00CD03B3" w:rsidRDefault="00403E5E" w:rsidP="00AD1C60">
            <w:pPr>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Число имен существительных (2 ч.)</w:t>
            </w: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Актуализация знаний по теме. Наблюдение изменения существительных по числам. Выделение окончаний существительных единственного и множественного числа. Составление памятки. Определение числа имен существительных, выделение окончаний. Орфографическая пятиминутка. </w:t>
            </w:r>
          </w:p>
        </w:tc>
      </w:tr>
      <w:tr w:rsidR="00CD03B3" w:rsidRPr="00CD03B3" w:rsidTr="004C09B9">
        <w:tc>
          <w:tcPr>
            <w:tcW w:w="191"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tcPr>
          <w:p w:rsidR="00403E5E" w:rsidRPr="00CD03B3" w:rsidRDefault="00403E5E" w:rsidP="00AD1C60">
            <w:pPr>
              <w:spacing w:after="0" w:line="240" w:lineRule="auto"/>
              <w:rPr>
                <w:rFonts w:ascii="Times New Roman" w:eastAsia="Times New Roman" w:hAnsi="Times New Roman" w:cs="Times New Roman"/>
                <w:sz w:val="24"/>
                <w:szCs w:val="24"/>
                <w:lang w:eastAsia="ru-RU"/>
              </w:rPr>
            </w:pP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Закрепление знаний по теме. Работа памяткой. Словарная работа. Изменение формы числа существительного. Работа с орфоэпическим словарем. Выборочный диктант. Выполнение заданий в рабочей тетради.</w:t>
            </w:r>
          </w:p>
        </w:tc>
      </w:tr>
      <w:tr w:rsidR="00CD03B3" w:rsidRPr="00CD03B3" w:rsidTr="004C09B9">
        <w:tc>
          <w:tcPr>
            <w:tcW w:w="191"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val="restart"/>
          </w:tcPr>
          <w:p w:rsidR="00403E5E" w:rsidRPr="00CD03B3" w:rsidRDefault="00403E5E" w:rsidP="00AD1C60">
            <w:pPr>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Род имен существительных (2 ч.)</w:t>
            </w: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Знакомство со способами определения рода имен существительных. Составление памятки. Минутка чистописания. Группировка слов по родам, выделение окончаний. Списывание текста, определение рода существительных. </w:t>
            </w:r>
          </w:p>
        </w:tc>
      </w:tr>
      <w:tr w:rsidR="00CD03B3" w:rsidRPr="00CD03B3" w:rsidTr="004C09B9">
        <w:trPr>
          <w:trHeight w:val="273"/>
        </w:trPr>
        <w:tc>
          <w:tcPr>
            <w:tcW w:w="191"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tcPr>
          <w:p w:rsidR="00403E5E" w:rsidRPr="00CD03B3" w:rsidRDefault="00403E5E" w:rsidP="00AD1C60">
            <w:pPr>
              <w:spacing w:after="0" w:line="240" w:lineRule="auto"/>
              <w:rPr>
                <w:rFonts w:ascii="Times New Roman" w:eastAsia="Times New Roman" w:hAnsi="Times New Roman" w:cs="Times New Roman"/>
                <w:sz w:val="24"/>
                <w:szCs w:val="24"/>
                <w:lang w:eastAsia="ru-RU"/>
              </w:rPr>
            </w:pPr>
          </w:p>
        </w:tc>
        <w:tc>
          <w:tcPr>
            <w:tcW w:w="3077" w:type="pct"/>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Определение рода имени существительного во множественном числе. Работа в паре: совет другу, как определить род существительных. Определение значений существительных.</w:t>
            </w:r>
            <w:r w:rsidR="00434709" w:rsidRPr="00CD03B3">
              <w:rPr>
                <w:rFonts w:ascii="Times New Roman" w:eastAsia="Times New Roman" w:hAnsi="Times New Roman" w:cs="Times New Roman"/>
                <w:sz w:val="24"/>
                <w:szCs w:val="24"/>
                <w:lang w:eastAsia="ru-RU"/>
              </w:rPr>
              <w:t xml:space="preserve"> </w:t>
            </w:r>
            <w:r w:rsidRPr="00CD03B3">
              <w:rPr>
                <w:rFonts w:ascii="Times New Roman" w:eastAsia="Times New Roman" w:hAnsi="Times New Roman" w:cs="Times New Roman"/>
                <w:sz w:val="24"/>
                <w:szCs w:val="24"/>
                <w:lang w:eastAsia="ru-RU"/>
              </w:rPr>
              <w:t>Составление словосочетаний и предложений. Выполнение заданий в рабочей тетради. Самостоятельная работа (подготовка к ВПР): выписать имена существительные, указать род и число.</w:t>
            </w:r>
          </w:p>
        </w:tc>
      </w:tr>
      <w:tr w:rsidR="00CD03B3" w:rsidRPr="00CD03B3" w:rsidTr="004C09B9">
        <w:tc>
          <w:tcPr>
            <w:tcW w:w="191"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val="restart"/>
          </w:tcPr>
          <w:p w:rsidR="00403E5E" w:rsidRPr="00CD03B3" w:rsidRDefault="00403E5E" w:rsidP="00AD1C60">
            <w:pPr>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Мягкий знак (ь) на конце имен существительных после шипящих (2 ч.)</w:t>
            </w:r>
          </w:p>
        </w:tc>
        <w:tc>
          <w:tcPr>
            <w:tcW w:w="3077" w:type="pct"/>
          </w:tcPr>
          <w:p w:rsidR="00403E5E" w:rsidRPr="00CD03B3" w:rsidRDefault="00403E5E" w:rsidP="004C09B9">
            <w:pPr>
              <w:suppressAutoHyphens/>
              <w:spacing w:after="0" w:line="240" w:lineRule="auto"/>
              <w:jc w:val="both"/>
              <w:rPr>
                <w:rFonts w:ascii="Times New Roman" w:eastAsia="Times New Roman" w:hAnsi="Times New Roman" w:cs="Times New Roman"/>
                <w:bCs/>
                <w:kern w:val="1"/>
                <w:sz w:val="24"/>
                <w:szCs w:val="24"/>
                <w:lang w:eastAsia="ar-SA"/>
              </w:rPr>
            </w:pPr>
            <w:r w:rsidRPr="00CD03B3">
              <w:rPr>
                <w:rFonts w:ascii="Times New Roman" w:eastAsia="Times New Roman" w:hAnsi="Times New Roman" w:cs="Times New Roman"/>
                <w:bCs/>
                <w:kern w:val="1"/>
                <w:sz w:val="24"/>
                <w:szCs w:val="24"/>
                <w:lang w:eastAsia="ar-SA"/>
              </w:rPr>
              <w:t>Знакомство с правилом. Составление памятки. Работа с пословицами. Объяснение написания выделенных слов в тексте. Комментированное письмо. Подбор существительных по заданным признакам. Выборочный диктант.</w:t>
            </w:r>
          </w:p>
        </w:tc>
      </w:tr>
      <w:tr w:rsidR="00CD03B3" w:rsidRPr="00CD03B3" w:rsidTr="004C09B9">
        <w:tc>
          <w:tcPr>
            <w:tcW w:w="191"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tcPr>
          <w:p w:rsidR="00403E5E" w:rsidRPr="00CD03B3" w:rsidRDefault="00403E5E" w:rsidP="00AD1C60">
            <w:pPr>
              <w:spacing w:after="0" w:line="240" w:lineRule="auto"/>
              <w:rPr>
                <w:rFonts w:ascii="Times New Roman" w:eastAsia="Times New Roman" w:hAnsi="Times New Roman" w:cs="Times New Roman"/>
                <w:sz w:val="24"/>
                <w:szCs w:val="24"/>
                <w:lang w:eastAsia="ru-RU"/>
              </w:rPr>
            </w:pPr>
          </w:p>
        </w:tc>
        <w:tc>
          <w:tcPr>
            <w:tcW w:w="3077" w:type="pct"/>
          </w:tcPr>
          <w:p w:rsidR="00403E5E" w:rsidRPr="00CD03B3" w:rsidRDefault="00403E5E" w:rsidP="004C09B9">
            <w:pPr>
              <w:suppressAutoHyphens/>
              <w:spacing w:after="0" w:line="240" w:lineRule="auto"/>
              <w:jc w:val="both"/>
              <w:rPr>
                <w:rFonts w:ascii="Times New Roman" w:eastAsia="Times New Roman" w:hAnsi="Times New Roman" w:cs="Times New Roman"/>
                <w:bCs/>
                <w:kern w:val="1"/>
                <w:sz w:val="24"/>
                <w:szCs w:val="24"/>
                <w:lang w:eastAsia="ar-SA"/>
              </w:rPr>
            </w:pPr>
            <w:r w:rsidRPr="00CD03B3">
              <w:rPr>
                <w:rFonts w:ascii="Times New Roman" w:eastAsia="Times New Roman" w:hAnsi="Times New Roman" w:cs="Times New Roman"/>
                <w:bCs/>
                <w:kern w:val="1"/>
                <w:sz w:val="24"/>
                <w:szCs w:val="24"/>
                <w:lang w:eastAsia="ar-SA"/>
              </w:rPr>
              <w:t>Написание изложения простого по содержанию и лексике текста. Чтение текста учителем. Уточнение значений непонятных слов, словосочетаний, предложений. Определение основной мысли текста. Составление плана изложения. Выделение слов с орфограммами. Повторное чтение текста. Проверка изложения.</w:t>
            </w:r>
          </w:p>
        </w:tc>
      </w:tr>
      <w:tr w:rsidR="00CD03B3" w:rsidRPr="00CD03B3" w:rsidTr="004C09B9">
        <w:trPr>
          <w:trHeight w:val="1380"/>
        </w:trPr>
        <w:tc>
          <w:tcPr>
            <w:tcW w:w="191"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tcPr>
          <w:p w:rsidR="00403E5E" w:rsidRPr="00CD03B3" w:rsidRDefault="00403E5E" w:rsidP="00AD1C60">
            <w:pPr>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Обобщение и систематизация знаний и умений (2 ч.)</w:t>
            </w: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Cs/>
                <w:sz w:val="24"/>
                <w:szCs w:val="24"/>
                <w:lang w:eastAsia="ru-RU"/>
              </w:rPr>
              <w:t xml:space="preserve">Воспроизведение необходимых знаний. </w:t>
            </w:r>
            <w:r w:rsidRPr="00CD03B3">
              <w:rPr>
                <w:rFonts w:ascii="Times New Roman" w:eastAsia="Times New Roman" w:hAnsi="Times New Roman" w:cs="Times New Roman"/>
                <w:sz w:val="24"/>
                <w:szCs w:val="24"/>
                <w:lang w:eastAsia="ru-RU"/>
              </w:rPr>
              <w:t>Работа с памятками. Вариативные упражнения: определение признаков имен существительных, числа, рода. Нахождение и объяснение орфограмм. Морфологический разбор простых по структуре существительных. Работа с текстом. Выборочный диктант. Выполнение заданий в рабочей тетради.</w:t>
            </w:r>
          </w:p>
        </w:tc>
      </w:tr>
      <w:tr w:rsidR="00CD03B3" w:rsidRPr="00CD03B3" w:rsidTr="004C09B9">
        <w:tc>
          <w:tcPr>
            <w:tcW w:w="191"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val="restart"/>
          </w:tcPr>
          <w:p w:rsidR="00403E5E" w:rsidRPr="00CD03B3" w:rsidRDefault="00403E5E" w:rsidP="00AD1C60">
            <w:pPr>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Склонение имен существительных (3 ч.)</w:t>
            </w: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Знакомство со склонением (изменением по падежам) имен существительных на наглядно-практической основе. Выполнение действий по заданию учителя. Составление предложений по результатам действий. Запись предложений. Наблюдение за изменением окончаний имен существительных. Составление наглядной схемы с выделением окончаний существительных. Работа со схемой. </w:t>
            </w:r>
          </w:p>
        </w:tc>
      </w:tr>
      <w:tr w:rsidR="00CD03B3" w:rsidRPr="00CD03B3" w:rsidTr="004C09B9">
        <w:trPr>
          <w:trHeight w:val="273"/>
        </w:trPr>
        <w:tc>
          <w:tcPr>
            <w:tcW w:w="191"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tcPr>
          <w:p w:rsidR="00403E5E" w:rsidRPr="00CD03B3" w:rsidRDefault="00403E5E" w:rsidP="00AD1C60">
            <w:pPr>
              <w:spacing w:after="0" w:line="240" w:lineRule="auto"/>
              <w:rPr>
                <w:rFonts w:ascii="Times New Roman" w:eastAsia="Times New Roman" w:hAnsi="Times New Roman" w:cs="Times New Roman"/>
                <w:sz w:val="24"/>
                <w:szCs w:val="24"/>
                <w:lang w:eastAsia="ru-RU"/>
              </w:rPr>
            </w:pP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Конструирование предложений на основе предметных картинок. Дополнение предложений по картинкам. Дополнение предложений по вопросам.</w:t>
            </w:r>
            <w:r w:rsidR="00434709" w:rsidRPr="00CD03B3">
              <w:rPr>
                <w:rFonts w:ascii="Times New Roman" w:eastAsia="Times New Roman" w:hAnsi="Times New Roman" w:cs="Times New Roman"/>
                <w:sz w:val="24"/>
                <w:szCs w:val="24"/>
                <w:lang w:eastAsia="ru-RU"/>
              </w:rPr>
              <w:t xml:space="preserve"> </w:t>
            </w:r>
            <w:r w:rsidRPr="00CD03B3">
              <w:rPr>
                <w:rFonts w:ascii="Times New Roman" w:eastAsia="Times New Roman" w:hAnsi="Times New Roman" w:cs="Times New Roman"/>
                <w:sz w:val="24"/>
                <w:szCs w:val="24"/>
                <w:lang w:eastAsia="ru-RU"/>
              </w:rPr>
              <w:t xml:space="preserve">Практические упражнения в склонении существительных по падежам. </w:t>
            </w:r>
          </w:p>
        </w:tc>
      </w:tr>
      <w:tr w:rsidR="00CD03B3" w:rsidRPr="00CD03B3" w:rsidTr="004C09B9">
        <w:trPr>
          <w:trHeight w:val="539"/>
        </w:trPr>
        <w:tc>
          <w:tcPr>
            <w:tcW w:w="191"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tcPr>
          <w:p w:rsidR="00403E5E" w:rsidRPr="00CD03B3" w:rsidRDefault="00403E5E" w:rsidP="00AD1C60">
            <w:pPr>
              <w:spacing w:after="0" w:line="240" w:lineRule="auto"/>
              <w:rPr>
                <w:rFonts w:ascii="Times New Roman" w:eastAsia="Times New Roman" w:hAnsi="Times New Roman" w:cs="Times New Roman"/>
                <w:sz w:val="24"/>
                <w:szCs w:val="24"/>
                <w:lang w:eastAsia="ru-RU"/>
              </w:rPr>
            </w:pP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Соотнесение названий падежей с вопросами. Практические упражнения в склонении существительных по падежам. Запись предложений с постановкой существительных в нужной падежной форме. Определение падежа существительных. Работа с сигнальными карточками.</w:t>
            </w:r>
          </w:p>
        </w:tc>
      </w:tr>
      <w:tr w:rsidR="00CD03B3" w:rsidRPr="00CD03B3" w:rsidTr="004C09B9">
        <w:tc>
          <w:tcPr>
            <w:tcW w:w="191"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val="restart"/>
          </w:tcPr>
          <w:p w:rsidR="00BE20DE" w:rsidRDefault="00403E5E" w:rsidP="00AD1C60">
            <w:pPr>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Именительный падеж </w:t>
            </w:r>
          </w:p>
          <w:p w:rsidR="00403E5E" w:rsidRPr="00CD03B3" w:rsidRDefault="00403E5E" w:rsidP="00AD1C60">
            <w:pPr>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(2 ч.)</w:t>
            </w: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Выделение признаков имен существительных в именительном падеже. Определение падежа имени существительного, которое является подлежащим в предложении. Составление предложений. Выделение существительных в именительном падеже. Сравнение окончаний существительных разного рода.</w:t>
            </w:r>
          </w:p>
        </w:tc>
      </w:tr>
      <w:tr w:rsidR="00CD03B3" w:rsidRPr="00CD03B3" w:rsidTr="004C09B9">
        <w:tc>
          <w:tcPr>
            <w:tcW w:w="191"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tcPr>
          <w:p w:rsidR="00403E5E" w:rsidRPr="00CD03B3" w:rsidRDefault="00403E5E" w:rsidP="00AD1C60">
            <w:pPr>
              <w:spacing w:after="0" w:line="240" w:lineRule="auto"/>
              <w:rPr>
                <w:rFonts w:ascii="Times New Roman" w:eastAsia="Times New Roman" w:hAnsi="Times New Roman" w:cs="Times New Roman"/>
                <w:sz w:val="24"/>
                <w:szCs w:val="24"/>
                <w:lang w:eastAsia="ru-RU"/>
              </w:rPr>
            </w:pP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Calibri" w:hAnsi="Times New Roman" w:cs="Times New Roman"/>
                <w:sz w:val="24"/>
                <w:szCs w:val="24"/>
                <w:lang w:eastAsia="ru-RU"/>
              </w:rPr>
            </w:pPr>
            <w:r w:rsidRPr="00CD03B3">
              <w:rPr>
                <w:rFonts w:ascii="Times New Roman" w:eastAsia="Calibri" w:hAnsi="Times New Roman" w:cs="Times New Roman"/>
                <w:sz w:val="24"/>
                <w:szCs w:val="24"/>
                <w:lang w:eastAsia="ru-RU"/>
              </w:rPr>
              <w:t>Закрепление признаков именительного падежа. Нахождение существительных в именительном падеже. Синтаксический разбор предложения. Выделение орфограмм. Письмо по памяти. Выполнение заданий в рабочей тетради.</w:t>
            </w:r>
          </w:p>
        </w:tc>
      </w:tr>
      <w:tr w:rsidR="00CD03B3" w:rsidRPr="00CD03B3" w:rsidTr="004C09B9">
        <w:tc>
          <w:tcPr>
            <w:tcW w:w="191"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val="restart"/>
          </w:tcPr>
          <w:p w:rsidR="00BE20DE" w:rsidRDefault="00403E5E" w:rsidP="00AD1C60">
            <w:pPr>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Родительный падеж </w:t>
            </w:r>
          </w:p>
          <w:p w:rsidR="00403E5E" w:rsidRPr="00CD03B3" w:rsidRDefault="00403E5E" w:rsidP="00AD1C60">
            <w:pPr>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(2 ч.)</w:t>
            </w: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Выделение признаков имен существительных в родительном падеже. Составление памятки-подсказки для запоминания информации. Сравнение окончаний существительных разного рода в родительном падеже. Нахождение в тексте существительных в родительном падеже.</w:t>
            </w:r>
            <w:r w:rsidR="00434709" w:rsidRPr="00CD03B3">
              <w:rPr>
                <w:rFonts w:ascii="Times New Roman" w:eastAsia="Times New Roman" w:hAnsi="Times New Roman" w:cs="Times New Roman"/>
                <w:sz w:val="24"/>
                <w:szCs w:val="24"/>
                <w:lang w:eastAsia="ru-RU"/>
              </w:rPr>
              <w:t xml:space="preserve"> </w:t>
            </w:r>
          </w:p>
        </w:tc>
      </w:tr>
      <w:tr w:rsidR="00CD03B3" w:rsidRPr="00CD03B3" w:rsidTr="004C09B9">
        <w:tc>
          <w:tcPr>
            <w:tcW w:w="191"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tcPr>
          <w:p w:rsidR="00403E5E" w:rsidRPr="00CD03B3" w:rsidRDefault="00403E5E" w:rsidP="00AD1C60">
            <w:pPr>
              <w:spacing w:after="0" w:line="240" w:lineRule="auto"/>
              <w:rPr>
                <w:rFonts w:ascii="Times New Roman" w:eastAsia="Times New Roman" w:hAnsi="Times New Roman" w:cs="Times New Roman"/>
                <w:sz w:val="24"/>
                <w:szCs w:val="24"/>
                <w:lang w:eastAsia="ru-RU"/>
              </w:rPr>
            </w:pP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Calibri" w:hAnsi="Times New Roman" w:cs="Times New Roman"/>
                <w:sz w:val="24"/>
                <w:szCs w:val="24"/>
                <w:lang w:eastAsia="ru-RU"/>
              </w:rPr>
            </w:pPr>
            <w:r w:rsidRPr="00CD03B3">
              <w:rPr>
                <w:rFonts w:ascii="Times New Roman" w:eastAsia="Calibri" w:hAnsi="Times New Roman" w:cs="Times New Roman"/>
                <w:sz w:val="24"/>
                <w:szCs w:val="24"/>
                <w:lang w:eastAsia="ru-RU"/>
              </w:rPr>
              <w:t>Закрепление признаков родительного падежа. Дополнение предложений по вопросам. Списывание текста, выделение орфограмм. Словарная работа. Выполнение заданий в рабочей тетради.</w:t>
            </w:r>
          </w:p>
        </w:tc>
      </w:tr>
      <w:tr w:rsidR="00CD03B3" w:rsidRPr="00CD03B3" w:rsidTr="004C09B9">
        <w:tc>
          <w:tcPr>
            <w:tcW w:w="191"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val="restart"/>
          </w:tcPr>
          <w:p w:rsidR="00403E5E" w:rsidRPr="00CD03B3" w:rsidRDefault="00403E5E" w:rsidP="00AD1C60">
            <w:pPr>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Дательный падеж (2 ч.)</w:t>
            </w:r>
          </w:p>
          <w:p w:rsidR="00403E5E" w:rsidRPr="00CD03B3" w:rsidRDefault="00403E5E" w:rsidP="00AD1C60">
            <w:pPr>
              <w:spacing w:after="0" w:line="240" w:lineRule="auto"/>
              <w:rPr>
                <w:rFonts w:ascii="Times New Roman" w:eastAsia="Times New Roman" w:hAnsi="Times New Roman" w:cs="Times New Roman"/>
                <w:sz w:val="24"/>
                <w:szCs w:val="24"/>
                <w:lang w:eastAsia="ru-RU"/>
              </w:rPr>
            </w:pP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Calibri" w:hAnsi="Times New Roman" w:cs="Times New Roman"/>
                <w:sz w:val="24"/>
                <w:szCs w:val="24"/>
                <w:lang w:eastAsia="ru-RU"/>
              </w:rPr>
            </w:pPr>
            <w:r w:rsidRPr="00CD03B3">
              <w:rPr>
                <w:rFonts w:ascii="Times New Roman" w:eastAsia="Times New Roman" w:hAnsi="Times New Roman" w:cs="Times New Roman"/>
                <w:sz w:val="24"/>
                <w:szCs w:val="24"/>
                <w:lang w:eastAsia="ru-RU"/>
              </w:rPr>
              <w:t>Выделение признаков имен существительных в дательном падеже. Составление памятки-подсказки для запоминания информации. Сравнение окончаний существительных разного рода в дательном падеже. Нахождение в тексте существительных в дательном падеже.</w:t>
            </w:r>
          </w:p>
        </w:tc>
      </w:tr>
      <w:tr w:rsidR="00CD03B3" w:rsidRPr="00CD03B3" w:rsidTr="004C09B9">
        <w:tc>
          <w:tcPr>
            <w:tcW w:w="191"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tcPr>
          <w:p w:rsidR="00403E5E" w:rsidRPr="00CD03B3" w:rsidRDefault="00403E5E" w:rsidP="00AD1C60">
            <w:pPr>
              <w:spacing w:after="0" w:line="240" w:lineRule="auto"/>
              <w:rPr>
                <w:rFonts w:ascii="Times New Roman" w:eastAsia="Times New Roman" w:hAnsi="Times New Roman" w:cs="Times New Roman"/>
                <w:sz w:val="24"/>
                <w:szCs w:val="24"/>
                <w:lang w:eastAsia="ru-RU"/>
              </w:rPr>
            </w:pP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D03B3">
              <w:rPr>
                <w:rFonts w:ascii="Times New Roman" w:eastAsia="Calibri" w:hAnsi="Times New Roman" w:cs="Times New Roman"/>
                <w:sz w:val="24"/>
                <w:szCs w:val="24"/>
                <w:lang w:eastAsia="ru-RU"/>
              </w:rPr>
              <w:t>Закрепление признаков дательного падежа. Запись словосочетаний, выделение предлогов и окончаний существительных. Объяснение написания орфограмм. Устное продолжение текста. Выполнение заданий в рабочей тетради.</w:t>
            </w:r>
          </w:p>
        </w:tc>
      </w:tr>
      <w:tr w:rsidR="00CD03B3" w:rsidRPr="00CD03B3" w:rsidTr="004C09B9">
        <w:tc>
          <w:tcPr>
            <w:tcW w:w="191"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val="restart"/>
          </w:tcPr>
          <w:p w:rsidR="00BE20DE" w:rsidRDefault="00403E5E" w:rsidP="00AD1C60">
            <w:pPr>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Винительный падеж </w:t>
            </w:r>
          </w:p>
          <w:p w:rsidR="00403E5E" w:rsidRPr="00CD03B3" w:rsidRDefault="00403E5E" w:rsidP="00AD1C60">
            <w:pPr>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(2 ч.)</w:t>
            </w:r>
          </w:p>
          <w:p w:rsidR="00403E5E" w:rsidRPr="00CD03B3" w:rsidRDefault="00403E5E" w:rsidP="00AD1C60">
            <w:pPr>
              <w:spacing w:after="0" w:line="240" w:lineRule="auto"/>
              <w:rPr>
                <w:rFonts w:ascii="Times New Roman" w:eastAsia="Times New Roman" w:hAnsi="Times New Roman" w:cs="Times New Roman"/>
                <w:sz w:val="24"/>
                <w:szCs w:val="24"/>
                <w:lang w:eastAsia="ru-RU"/>
              </w:rPr>
            </w:pP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Calibri" w:hAnsi="Times New Roman" w:cs="Times New Roman"/>
                <w:sz w:val="24"/>
                <w:szCs w:val="24"/>
                <w:lang w:eastAsia="ru-RU"/>
              </w:rPr>
            </w:pPr>
            <w:r w:rsidRPr="00CD03B3">
              <w:rPr>
                <w:rFonts w:ascii="Times New Roman" w:eastAsia="Times New Roman" w:hAnsi="Times New Roman" w:cs="Times New Roman"/>
                <w:sz w:val="24"/>
                <w:szCs w:val="24"/>
                <w:lang w:eastAsia="ru-RU"/>
              </w:rPr>
              <w:t>Выделение признаков имен существительных в винительном падеже. Составление памятки-подсказки для запоминания информации. Сравнение окончаний существительных разного рода в винительном падеже. Нахождение в тексте существительных в винительном падеже.</w:t>
            </w:r>
          </w:p>
        </w:tc>
      </w:tr>
      <w:tr w:rsidR="00CD03B3" w:rsidRPr="00CD03B3" w:rsidTr="004C09B9">
        <w:tc>
          <w:tcPr>
            <w:tcW w:w="191"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tcPr>
          <w:p w:rsidR="00403E5E" w:rsidRPr="00CD03B3" w:rsidRDefault="00403E5E" w:rsidP="00AD1C60">
            <w:pPr>
              <w:spacing w:after="0" w:line="240" w:lineRule="auto"/>
              <w:rPr>
                <w:rFonts w:ascii="Times New Roman" w:eastAsia="Times New Roman" w:hAnsi="Times New Roman" w:cs="Times New Roman"/>
                <w:sz w:val="24"/>
                <w:szCs w:val="24"/>
                <w:lang w:eastAsia="ru-RU"/>
              </w:rPr>
            </w:pP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Calibri" w:hAnsi="Times New Roman" w:cs="Times New Roman"/>
                <w:sz w:val="24"/>
                <w:szCs w:val="24"/>
                <w:lang w:eastAsia="ru-RU"/>
              </w:rPr>
            </w:pPr>
            <w:r w:rsidRPr="00CD03B3">
              <w:rPr>
                <w:rFonts w:ascii="Times New Roman" w:eastAsia="Calibri" w:hAnsi="Times New Roman" w:cs="Times New Roman"/>
                <w:sz w:val="24"/>
                <w:szCs w:val="24"/>
                <w:lang w:eastAsia="ru-RU"/>
              </w:rPr>
              <w:t>Закрепление признаков винительного падежа. Запись словосочетаний, выделение предлогов и окончаний существительных. Способы распознавания родительного и винительного падежа существительных мужского рода. Выполнение заданий в рабочей тетради.</w:t>
            </w:r>
          </w:p>
        </w:tc>
      </w:tr>
      <w:tr w:rsidR="00CD03B3" w:rsidRPr="00CD03B3" w:rsidTr="004C09B9">
        <w:tc>
          <w:tcPr>
            <w:tcW w:w="191"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val="restart"/>
          </w:tcPr>
          <w:p w:rsidR="00BE20DE" w:rsidRDefault="00403E5E" w:rsidP="00AD1C60">
            <w:pPr>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Творительный падеж </w:t>
            </w:r>
          </w:p>
          <w:p w:rsidR="00403E5E" w:rsidRPr="00CD03B3" w:rsidRDefault="00403E5E" w:rsidP="00AD1C60">
            <w:pPr>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(2 ч.)</w:t>
            </w:r>
          </w:p>
          <w:p w:rsidR="00403E5E" w:rsidRPr="00CD03B3" w:rsidRDefault="00403E5E" w:rsidP="00AD1C60">
            <w:pPr>
              <w:spacing w:after="0" w:line="240" w:lineRule="auto"/>
              <w:rPr>
                <w:rFonts w:ascii="Times New Roman" w:eastAsia="Times New Roman" w:hAnsi="Times New Roman" w:cs="Times New Roman"/>
                <w:sz w:val="24"/>
                <w:szCs w:val="24"/>
                <w:lang w:eastAsia="ru-RU"/>
              </w:rPr>
            </w:pP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Calibri" w:hAnsi="Times New Roman" w:cs="Times New Roman"/>
                <w:sz w:val="24"/>
                <w:szCs w:val="24"/>
                <w:lang w:eastAsia="ru-RU"/>
              </w:rPr>
            </w:pPr>
            <w:r w:rsidRPr="00CD03B3">
              <w:rPr>
                <w:rFonts w:ascii="Times New Roman" w:eastAsia="Times New Roman" w:hAnsi="Times New Roman" w:cs="Times New Roman"/>
                <w:sz w:val="24"/>
                <w:szCs w:val="24"/>
                <w:lang w:eastAsia="ru-RU"/>
              </w:rPr>
              <w:t>Выделение признаков имен существительных в творительном падеже. Составление памятки-подсказки для запоминания информации. Сравнение окончаний существительных разного рода в творительном падеже. Нахождение в тексте существительных в творительном падеже.</w:t>
            </w:r>
          </w:p>
        </w:tc>
      </w:tr>
      <w:tr w:rsidR="00CD03B3" w:rsidRPr="00CD03B3" w:rsidTr="004C09B9">
        <w:tc>
          <w:tcPr>
            <w:tcW w:w="191"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tcPr>
          <w:p w:rsidR="00403E5E" w:rsidRPr="00CD03B3" w:rsidRDefault="00403E5E" w:rsidP="00AD1C60">
            <w:pPr>
              <w:spacing w:after="0" w:line="240" w:lineRule="auto"/>
              <w:rPr>
                <w:rFonts w:ascii="Times New Roman" w:eastAsia="Times New Roman" w:hAnsi="Times New Roman" w:cs="Times New Roman"/>
                <w:sz w:val="24"/>
                <w:szCs w:val="24"/>
                <w:lang w:eastAsia="ru-RU"/>
              </w:rPr>
            </w:pP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D03B3">
              <w:rPr>
                <w:rFonts w:ascii="Times New Roman" w:eastAsia="Calibri" w:hAnsi="Times New Roman" w:cs="Times New Roman"/>
                <w:sz w:val="24"/>
                <w:szCs w:val="24"/>
                <w:lang w:eastAsia="ru-RU"/>
              </w:rPr>
              <w:t>Закрепление признаков творительного падежа. Письмо под диктовку. Выделение орфограмм. Выполнение заданий в рабочей тетради.</w:t>
            </w:r>
          </w:p>
        </w:tc>
      </w:tr>
      <w:tr w:rsidR="00CD03B3" w:rsidRPr="00CD03B3" w:rsidTr="004C09B9">
        <w:tc>
          <w:tcPr>
            <w:tcW w:w="191"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val="restart"/>
          </w:tcPr>
          <w:p w:rsidR="00BE20DE" w:rsidRDefault="00403E5E" w:rsidP="00AD1C60">
            <w:pPr>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Предложный падеж </w:t>
            </w:r>
          </w:p>
          <w:p w:rsidR="00403E5E" w:rsidRPr="00CD03B3" w:rsidRDefault="00403E5E" w:rsidP="00AD1C60">
            <w:pPr>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(2 ч.)</w:t>
            </w:r>
          </w:p>
          <w:p w:rsidR="00403E5E" w:rsidRPr="00CD03B3" w:rsidRDefault="00403E5E" w:rsidP="00AD1C60">
            <w:pPr>
              <w:spacing w:after="0" w:line="240" w:lineRule="auto"/>
              <w:rPr>
                <w:rFonts w:ascii="Times New Roman" w:eastAsia="Times New Roman" w:hAnsi="Times New Roman" w:cs="Times New Roman"/>
                <w:sz w:val="24"/>
                <w:szCs w:val="24"/>
                <w:lang w:eastAsia="ru-RU"/>
              </w:rPr>
            </w:pP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Calibri" w:hAnsi="Times New Roman" w:cs="Times New Roman"/>
                <w:sz w:val="24"/>
                <w:szCs w:val="24"/>
                <w:lang w:eastAsia="ru-RU"/>
              </w:rPr>
            </w:pPr>
            <w:r w:rsidRPr="00CD03B3">
              <w:rPr>
                <w:rFonts w:ascii="Times New Roman" w:eastAsia="Times New Roman" w:hAnsi="Times New Roman" w:cs="Times New Roman"/>
                <w:sz w:val="24"/>
                <w:szCs w:val="24"/>
                <w:lang w:eastAsia="ru-RU"/>
              </w:rPr>
              <w:lastRenderedPageBreak/>
              <w:t xml:space="preserve">Выделение признаков имен существительных в предложном падеже. Составление памятки-подсказки для запоминания информации. Сравнение окончаний </w:t>
            </w:r>
            <w:r w:rsidRPr="00CD03B3">
              <w:rPr>
                <w:rFonts w:ascii="Times New Roman" w:eastAsia="Times New Roman" w:hAnsi="Times New Roman" w:cs="Times New Roman"/>
                <w:sz w:val="24"/>
                <w:szCs w:val="24"/>
                <w:lang w:eastAsia="ru-RU"/>
              </w:rPr>
              <w:lastRenderedPageBreak/>
              <w:t>существительных разного рода в предложном падеже. Нахождение в тексте существительных в предложном падеже.</w:t>
            </w:r>
          </w:p>
        </w:tc>
      </w:tr>
      <w:tr w:rsidR="00CD03B3" w:rsidRPr="00CD03B3" w:rsidTr="004C09B9">
        <w:tc>
          <w:tcPr>
            <w:tcW w:w="191"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tcPr>
          <w:p w:rsidR="00403E5E" w:rsidRPr="00CD03B3" w:rsidRDefault="00403E5E" w:rsidP="00AD1C60">
            <w:pPr>
              <w:spacing w:after="0" w:line="240" w:lineRule="auto"/>
              <w:rPr>
                <w:rFonts w:ascii="Times New Roman" w:eastAsia="Times New Roman" w:hAnsi="Times New Roman" w:cs="Times New Roman"/>
                <w:sz w:val="24"/>
                <w:szCs w:val="24"/>
                <w:lang w:eastAsia="ru-RU"/>
              </w:rPr>
            </w:pP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D03B3">
              <w:rPr>
                <w:rFonts w:ascii="Times New Roman" w:eastAsia="Calibri" w:hAnsi="Times New Roman" w:cs="Times New Roman"/>
                <w:sz w:val="24"/>
                <w:szCs w:val="24"/>
                <w:lang w:eastAsia="ru-RU"/>
              </w:rPr>
              <w:t>Закрепление признаков предложного падежа. Составление предложений, выделение предлогов и окончаний существительных. Работа с текстом. Выполнение заданий в рабочей тетради.</w:t>
            </w:r>
          </w:p>
        </w:tc>
      </w:tr>
      <w:tr w:rsidR="00CD03B3" w:rsidRPr="00CD03B3" w:rsidTr="004C09B9">
        <w:tc>
          <w:tcPr>
            <w:tcW w:w="191"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val="restart"/>
          </w:tcPr>
          <w:p w:rsidR="00403E5E" w:rsidRPr="00CD03B3" w:rsidRDefault="00403E5E" w:rsidP="00AD1C60">
            <w:pPr>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Все падежи (4 ч.)</w:t>
            </w:r>
          </w:p>
        </w:tc>
        <w:tc>
          <w:tcPr>
            <w:tcW w:w="3077" w:type="pct"/>
          </w:tcPr>
          <w:p w:rsidR="00403E5E" w:rsidRPr="00CD03B3" w:rsidRDefault="00403E5E" w:rsidP="004C09B9">
            <w:pPr>
              <w:spacing w:after="0" w:line="240" w:lineRule="auto"/>
              <w:jc w:val="both"/>
              <w:rPr>
                <w:rFonts w:ascii="Times New Roman" w:eastAsia="Calibri" w:hAnsi="Times New Roman" w:cs="Times New Roman"/>
                <w:sz w:val="24"/>
                <w:szCs w:val="24"/>
                <w:lang w:eastAsia="ru-RU"/>
              </w:rPr>
            </w:pPr>
            <w:r w:rsidRPr="00CD03B3">
              <w:rPr>
                <w:rFonts w:ascii="Times New Roman" w:eastAsia="Times New Roman" w:hAnsi="Times New Roman" w:cs="Times New Roman"/>
                <w:iCs/>
                <w:sz w:val="24"/>
                <w:szCs w:val="24"/>
                <w:lang w:eastAsia="ru-RU"/>
              </w:rPr>
              <w:t>Воспроизведение необходимых знаний и умений.</w:t>
            </w:r>
            <w:r w:rsidRPr="00CD03B3">
              <w:rPr>
                <w:rFonts w:ascii="Times New Roman" w:eastAsia="Calibri" w:hAnsi="Times New Roman" w:cs="Times New Roman"/>
                <w:sz w:val="24"/>
                <w:szCs w:val="24"/>
                <w:lang w:eastAsia="ru-RU"/>
              </w:rPr>
              <w:t xml:space="preserve"> Работа с наглядной схемой «Признаки падежей». </w:t>
            </w:r>
            <w:r w:rsidRPr="00CD03B3">
              <w:rPr>
                <w:rFonts w:ascii="Times New Roman" w:eastAsia="Times New Roman" w:hAnsi="Times New Roman" w:cs="Times New Roman"/>
                <w:sz w:val="24"/>
                <w:szCs w:val="24"/>
                <w:lang w:eastAsia="ru-RU"/>
              </w:rPr>
              <w:t xml:space="preserve">Выполнение упражнений с сигнальными карточками. </w:t>
            </w:r>
            <w:r w:rsidRPr="00CD03B3">
              <w:rPr>
                <w:rFonts w:ascii="Times New Roman" w:eastAsia="Calibri" w:hAnsi="Times New Roman" w:cs="Times New Roman"/>
                <w:sz w:val="24"/>
                <w:szCs w:val="24"/>
                <w:lang w:eastAsia="ru-RU"/>
              </w:rPr>
              <w:t xml:space="preserve">Работа с деформированными предложениями. Словарная работа. Выполнение заданий в рабочей тетради. </w:t>
            </w:r>
            <w:r w:rsidRPr="00CD03B3">
              <w:rPr>
                <w:rFonts w:ascii="Times New Roman" w:eastAsia="Times New Roman" w:hAnsi="Times New Roman" w:cs="Times New Roman"/>
                <w:sz w:val="24"/>
                <w:szCs w:val="24"/>
                <w:lang w:eastAsia="ru-RU"/>
              </w:rPr>
              <w:t>Выполнение отдельных заданий из раздела «Проверь себя».</w:t>
            </w:r>
          </w:p>
        </w:tc>
      </w:tr>
      <w:tr w:rsidR="00CD03B3" w:rsidRPr="00CD03B3" w:rsidTr="004C09B9">
        <w:tc>
          <w:tcPr>
            <w:tcW w:w="191"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tcPr>
          <w:p w:rsidR="00403E5E" w:rsidRPr="00CD03B3" w:rsidRDefault="00403E5E" w:rsidP="00AD1C60">
            <w:pPr>
              <w:spacing w:after="0" w:line="240" w:lineRule="auto"/>
              <w:rPr>
                <w:rFonts w:ascii="Times New Roman" w:eastAsia="Times New Roman" w:hAnsi="Times New Roman" w:cs="Times New Roman"/>
                <w:sz w:val="24"/>
                <w:szCs w:val="24"/>
                <w:lang w:eastAsia="ru-RU"/>
              </w:rPr>
            </w:pP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Calibri" w:hAnsi="Times New Roman" w:cs="Times New Roman"/>
                <w:sz w:val="24"/>
                <w:szCs w:val="24"/>
                <w:lang w:eastAsia="ru-RU"/>
              </w:rPr>
            </w:pPr>
            <w:r w:rsidRPr="00CD03B3">
              <w:rPr>
                <w:rFonts w:ascii="Times New Roman" w:eastAsia="Calibri" w:hAnsi="Times New Roman" w:cs="Times New Roman"/>
                <w:sz w:val="24"/>
                <w:szCs w:val="24"/>
                <w:lang w:eastAsia="ru-RU"/>
              </w:rPr>
              <w:t xml:space="preserve">Повторение признаков падежей. Работа в парах: нахождение слов в заданном падеже, группировка слов по падежам. Объяснение значений устойчивых выражений. </w:t>
            </w:r>
            <w:r w:rsidRPr="00CD03B3">
              <w:rPr>
                <w:rFonts w:ascii="Times New Roman" w:eastAsia="Times New Roman" w:hAnsi="Times New Roman" w:cs="Times New Roman"/>
                <w:sz w:val="24"/>
                <w:szCs w:val="24"/>
                <w:lang w:eastAsia="ru-RU"/>
              </w:rPr>
              <w:t>Выборочный диктант. Выполнение заданий по диктанту. Проверка правильности. Выделение орфограмм.</w:t>
            </w:r>
          </w:p>
        </w:tc>
      </w:tr>
      <w:tr w:rsidR="00CD03B3" w:rsidRPr="00CD03B3" w:rsidTr="004C09B9">
        <w:tc>
          <w:tcPr>
            <w:tcW w:w="191"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tcPr>
          <w:p w:rsidR="00403E5E" w:rsidRPr="00CD03B3" w:rsidRDefault="00403E5E" w:rsidP="00AD1C60">
            <w:pPr>
              <w:spacing w:after="0" w:line="240" w:lineRule="auto"/>
              <w:rPr>
                <w:rFonts w:ascii="Times New Roman" w:eastAsia="Times New Roman" w:hAnsi="Times New Roman" w:cs="Times New Roman"/>
                <w:sz w:val="24"/>
                <w:szCs w:val="24"/>
                <w:lang w:eastAsia="ru-RU"/>
              </w:rPr>
            </w:pP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Составление небольшого рассказа с элементами описания по картине К.Ф. Юона «Конец зимы. Полдень». Рассматривание картины под руководством учителя. Коллективное составление плана описания по опорным словам. Анализ трудных слов. Самостоятельная работа (подготовка к ВПР): выписать имена существительные, указать род, число, падеж.</w:t>
            </w:r>
          </w:p>
        </w:tc>
      </w:tr>
      <w:tr w:rsidR="00CD03B3" w:rsidRPr="00CD03B3" w:rsidTr="004C09B9">
        <w:tc>
          <w:tcPr>
            <w:tcW w:w="191" w:type="pct"/>
            <w:vMerge w:val="restart"/>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9</w:t>
            </w:r>
          </w:p>
        </w:tc>
        <w:tc>
          <w:tcPr>
            <w:tcW w:w="770" w:type="pct"/>
            <w:vMerge w:val="restart"/>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Имя прилагательное (10ч.)</w:t>
            </w:r>
          </w:p>
        </w:tc>
        <w:tc>
          <w:tcPr>
            <w:tcW w:w="962" w:type="pct"/>
            <w:vMerge w:val="restart"/>
          </w:tcPr>
          <w:p w:rsidR="00403E5E" w:rsidRPr="00CD03B3" w:rsidRDefault="00403E5E" w:rsidP="00AD1C60">
            <w:pPr>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Как определить имена прилагательные? (3 ч.)</w:t>
            </w:r>
          </w:p>
        </w:tc>
        <w:tc>
          <w:tcPr>
            <w:tcW w:w="3077" w:type="pct"/>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Повторение признаков имени прилагательного. Составление памятки. </w:t>
            </w:r>
            <w:r w:rsidRPr="00CD03B3">
              <w:rPr>
                <w:rFonts w:ascii="Times New Roman" w:eastAsia="Calibri" w:hAnsi="Times New Roman" w:cs="Times New Roman"/>
                <w:sz w:val="24"/>
                <w:szCs w:val="24"/>
                <w:lang w:eastAsia="ru-RU"/>
              </w:rPr>
              <w:t>Выбор прилагательных для описания предмета. Определение лексического значения прилагательных. Минутка чистописания. Упражнения в согласовании прилагательных с существительными. Словарная работа. Выполнение заданий в рабочей тетради.</w:t>
            </w:r>
          </w:p>
        </w:tc>
      </w:tr>
      <w:tr w:rsidR="00CD03B3" w:rsidRPr="00CD03B3" w:rsidTr="004C09B9">
        <w:tc>
          <w:tcPr>
            <w:tcW w:w="191"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tcPr>
          <w:p w:rsidR="00403E5E" w:rsidRPr="00CD03B3" w:rsidRDefault="00403E5E" w:rsidP="00AD1C60">
            <w:pPr>
              <w:spacing w:after="0" w:line="240" w:lineRule="auto"/>
              <w:rPr>
                <w:rFonts w:ascii="Times New Roman" w:eastAsia="Times New Roman" w:hAnsi="Times New Roman" w:cs="Times New Roman"/>
                <w:sz w:val="24"/>
                <w:szCs w:val="24"/>
                <w:lang w:eastAsia="ru-RU"/>
              </w:rPr>
            </w:pPr>
          </w:p>
        </w:tc>
        <w:tc>
          <w:tcPr>
            <w:tcW w:w="3077" w:type="pct"/>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Подбор к именам существительным подходящих по смыслу имен прилагательных (из словаря для справок). Словарная работа. </w:t>
            </w:r>
            <w:r w:rsidRPr="00CD03B3">
              <w:rPr>
                <w:rFonts w:ascii="Times New Roman" w:eastAsia="Calibri" w:hAnsi="Times New Roman" w:cs="Times New Roman"/>
                <w:sz w:val="24"/>
                <w:szCs w:val="24"/>
                <w:lang w:eastAsia="ru-RU"/>
              </w:rPr>
              <w:t>Выделение прилагательных, близких и противоположных по смыслу.</w:t>
            </w:r>
            <w:r w:rsidRPr="00CD03B3">
              <w:rPr>
                <w:rFonts w:ascii="Times New Roman" w:eastAsia="Times New Roman" w:hAnsi="Times New Roman" w:cs="Times New Roman"/>
                <w:sz w:val="24"/>
                <w:szCs w:val="24"/>
                <w:lang w:eastAsia="ru-RU"/>
              </w:rPr>
              <w:t xml:space="preserve"> Синтаксический разбор предложения. Работа с текстом.</w:t>
            </w:r>
          </w:p>
        </w:tc>
      </w:tr>
      <w:tr w:rsidR="00CD03B3" w:rsidRPr="00CD03B3" w:rsidTr="004C09B9">
        <w:tc>
          <w:tcPr>
            <w:tcW w:w="191"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tcPr>
          <w:p w:rsidR="00403E5E" w:rsidRPr="00CD03B3" w:rsidRDefault="00403E5E" w:rsidP="00AD1C60">
            <w:pPr>
              <w:spacing w:after="0" w:line="240" w:lineRule="auto"/>
              <w:rPr>
                <w:rFonts w:ascii="Times New Roman" w:eastAsia="Times New Roman" w:hAnsi="Times New Roman" w:cs="Times New Roman"/>
                <w:sz w:val="24"/>
                <w:szCs w:val="24"/>
                <w:lang w:eastAsia="ru-RU"/>
              </w:rPr>
            </w:pPr>
          </w:p>
        </w:tc>
        <w:tc>
          <w:tcPr>
            <w:tcW w:w="3077" w:type="pct"/>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Нахождение однокоренных прилагательных. Морфологический разбор простых по структуре прилагательных с опорой на памятку. Нахождение в тексте сложных прилагательных, обозначающих цвета и оттенки с опорой на наглядную основу. Орфографическая пятиминутка. </w:t>
            </w:r>
          </w:p>
        </w:tc>
      </w:tr>
      <w:tr w:rsidR="00CD03B3" w:rsidRPr="00CD03B3" w:rsidTr="004C09B9">
        <w:tc>
          <w:tcPr>
            <w:tcW w:w="191"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val="restart"/>
          </w:tcPr>
          <w:p w:rsidR="00403E5E" w:rsidRPr="00CD03B3" w:rsidRDefault="00403E5E" w:rsidP="00AD1C60">
            <w:pPr>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Роль имен прилагательных в тексте (3 ч.)</w:t>
            </w: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Синтаксический разбор простого нераспространенного предложения. Распространение предложения с помощью прилагательных. Определение </w:t>
            </w:r>
            <w:r w:rsidRPr="00CD03B3">
              <w:rPr>
                <w:rFonts w:ascii="Times New Roman" w:eastAsia="Segoe UI" w:hAnsi="Times New Roman" w:cs="Times New Roman"/>
                <w:sz w:val="24"/>
                <w:szCs w:val="24"/>
                <w:lang w:eastAsia="ru-RU"/>
              </w:rPr>
              <w:t>роли имён прилагательных в тексте. Списывание текста. Выделение орфограмм.</w:t>
            </w:r>
          </w:p>
        </w:tc>
      </w:tr>
      <w:tr w:rsidR="00CD03B3" w:rsidRPr="00CD03B3" w:rsidTr="004C09B9">
        <w:tc>
          <w:tcPr>
            <w:tcW w:w="191"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tcPr>
          <w:p w:rsidR="00403E5E" w:rsidRPr="00CD03B3" w:rsidRDefault="00403E5E" w:rsidP="00AD1C60">
            <w:pPr>
              <w:spacing w:after="0" w:line="240" w:lineRule="auto"/>
              <w:rPr>
                <w:rFonts w:ascii="Times New Roman" w:eastAsia="Times New Roman" w:hAnsi="Times New Roman" w:cs="Times New Roman"/>
                <w:sz w:val="24"/>
                <w:szCs w:val="24"/>
                <w:lang w:eastAsia="ru-RU"/>
              </w:rPr>
            </w:pP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Выделение в тексте прилагательных, объяснение их роли и лексического значения. Минутка чистописания. Работа в паре: распространение предложений с помощью прилагательных (из словаря для справок). Работа с загадками-описаниями.</w:t>
            </w:r>
            <w:r w:rsidR="00434709" w:rsidRPr="00CD03B3">
              <w:rPr>
                <w:rFonts w:ascii="Times New Roman" w:eastAsia="Times New Roman" w:hAnsi="Times New Roman" w:cs="Times New Roman"/>
                <w:sz w:val="24"/>
                <w:szCs w:val="24"/>
                <w:lang w:eastAsia="ru-RU"/>
              </w:rPr>
              <w:t xml:space="preserve"> </w:t>
            </w:r>
            <w:r w:rsidRPr="00CD03B3">
              <w:rPr>
                <w:rFonts w:ascii="Times New Roman" w:eastAsia="Times New Roman" w:hAnsi="Times New Roman" w:cs="Times New Roman"/>
                <w:sz w:val="24"/>
                <w:szCs w:val="24"/>
                <w:lang w:eastAsia="ru-RU"/>
              </w:rPr>
              <w:t>Выполнение заданий в рабочей тетради.</w:t>
            </w:r>
          </w:p>
        </w:tc>
      </w:tr>
      <w:tr w:rsidR="00CD03B3" w:rsidRPr="00CD03B3" w:rsidTr="004C09B9">
        <w:tc>
          <w:tcPr>
            <w:tcW w:w="191"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tcPr>
          <w:p w:rsidR="00403E5E" w:rsidRPr="00CD03B3" w:rsidRDefault="00403E5E" w:rsidP="00AD1C60">
            <w:pPr>
              <w:spacing w:after="0" w:line="240" w:lineRule="auto"/>
              <w:rPr>
                <w:rFonts w:ascii="Times New Roman" w:eastAsia="Times New Roman" w:hAnsi="Times New Roman" w:cs="Times New Roman"/>
                <w:sz w:val="24"/>
                <w:szCs w:val="24"/>
                <w:lang w:eastAsia="ru-RU"/>
              </w:rPr>
            </w:pP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Сравнение описательного текста с репродукцией картины М.А. Врубеля «Царевна-лебедь». Составление и запись описания предмета (иллюстрации) под руководством учителя. Словарная работа. Синтаксический разбор распространенных предложений. Выборочный диктант. </w:t>
            </w:r>
          </w:p>
        </w:tc>
      </w:tr>
      <w:tr w:rsidR="00CD03B3" w:rsidRPr="00CD03B3" w:rsidTr="004C09B9">
        <w:tc>
          <w:tcPr>
            <w:tcW w:w="191"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tcPr>
          <w:p w:rsidR="00403E5E" w:rsidRPr="00CD03B3" w:rsidRDefault="00403E5E" w:rsidP="00AD1C60">
            <w:pPr>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Повторение пройденного материала (3 ч.)</w:t>
            </w:r>
          </w:p>
        </w:tc>
        <w:tc>
          <w:tcPr>
            <w:tcW w:w="3077" w:type="pct"/>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Выполнение упражнений и заданий для повторения и закрепления основных понятий, изученных в четверти. Работа с наглядными схемами, памятками. Минутка чистописания. Работа с правилами правописания, с предложениями, текстом. Комментированное письмо. Словарный диктант. Работа в рабочей тетради. Выполнение отдельных заданий из раздела «Проверь себя».</w:t>
            </w:r>
          </w:p>
        </w:tc>
      </w:tr>
      <w:tr w:rsidR="00CD03B3" w:rsidRPr="00CD03B3" w:rsidTr="004C09B9">
        <w:tc>
          <w:tcPr>
            <w:tcW w:w="191"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tcPr>
          <w:p w:rsidR="00403E5E" w:rsidRPr="00CD03B3" w:rsidRDefault="00403E5E" w:rsidP="00AD1C60">
            <w:pPr>
              <w:autoSpaceDE w:val="0"/>
              <w:autoSpaceDN w:val="0"/>
              <w:adjustRightInd w:val="0"/>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Урок проверки и оценки знаний, умений и навыков (1 ч.)</w:t>
            </w: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Выполнение контрольных тестовых заданий.</w:t>
            </w:r>
          </w:p>
        </w:tc>
      </w:tr>
      <w:tr w:rsidR="00CD03B3" w:rsidRPr="00CD03B3" w:rsidTr="004C09B9">
        <w:tc>
          <w:tcPr>
            <w:tcW w:w="5000" w:type="pct"/>
            <w:gridSpan w:val="4"/>
          </w:tcPr>
          <w:p w:rsidR="00403E5E" w:rsidRPr="00CD03B3" w:rsidRDefault="00403E5E" w:rsidP="00AD1C60">
            <w:pPr>
              <w:autoSpaceDE w:val="0"/>
              <w:autoSpaceDN w:val="0"/>
              <w:adjustRightInd w:val="0"/>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4 четверть (32 ч.)</w:t>
            </w:r>
          </w:p>
        </w:tc>
      </w:tr>
      <w:tr w:rsidR="00CD03B3" w:rsidRPr="00CD03B3" w:rsidTr="004C09B9">
        <w:tc>
          <w:tcPr>
            <w:tcW w:w="191" w:type="pct"/>
            <w:vMerge w:val="restart"/>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10</w:t>
            </w:r>
          </w:p>
        </w:tc>
        <w:tc>
          <w:tcPr>
            <w:tcW w:w="770" w:type="pct"/>
            <w:vMerge w:val="restart"/>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Имя прилагательное (10ч.)</w:t>
            </w:r>
          </w:p>
        </w:tc>
        <w:tc>
          <w:tcPr>
            <w:tcW w:w="962" w:type="pct"/>
            <w:vMerge w:val="restart"/>
          </w:tcPr>
          <w:p w:rsidR="00403E5E" w:rsidRPr="00CD03B3" w:rsidRDefault="00403E5E" w:rsidP="00AD1C60">
            <w:pPr>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Род имен прилагательных (3 ч.)</w:t>
            </w: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Знакомство с изменением прилагательных по родам на наглядно-практической основе. Составление памятки (наглядной схемы) «Изменение имен прилагательных по родам». Составление и запись словосочетаний имен прилагательных с именами существительными. Определение рода, выделение окончаний.</w:t>
            </w:r>
          </w:p>
        </w:tc>
      </w:tr>
      <w:tr w:rsidR="00CD03B3" w:rsidRPr="00CD03B3" w:rsidTr="004C09B9">
        <w:tc>
          <w:tcPr>
            <w:tcW w:w="191"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tcPr>
          <w:p w:rsidR="00403E5E" w:rsidRPr="00CD03B3" w:rsidRDefault="00403E5E" w:rsidP="00AD1C60">
            <w:pPr>
              <w:spacing w:after="0" w:line="240" w:lineRule="auto"/>
              <w:rPr>
                <w:rFonts w:ascii="Times New Roman" w:eastAsia="Times New Roman" w:hAnsi="Times New Roman" w:cs="Times New Roman"/>
                <w:sz w:val="24"/>
                <w:szCs w:val="24"/>
                <w:lang w:eastAsia="ru-RU"/>
              </w:rPr>
            </w:pP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Закрепление знаний по теме. Работа с памяткой (наглядной схемой). Работа с загадками-описаниями. Частичный грамматический разбор прилагательных под руководством учителя. Письмо словосочетаний с выделением окончаний прилагательных. Орфографическая пятиминутка. Постановка вопросов от имен существительных к прилагательным. Образование прилагательных от существительных с помощью суффиксов по образцу.</w:t>
            </w:r>
            <w:r w:rsidR="00434709" w:rsidRPr="00CD03B3">
              <w:rPr>
                <w:rFonts w:ascii="Times New Roman" w:eastAsia="Times New Roman" w:hAnsi="Times New Roman" w:cs="Times New Roman"/>
                <w:sz w:val="24"/>
                <w:szCs w:val="24"/>
                <w:lang w:eastAsia="ru-RU"/>
              </w:rPr>
              <w:t xml:space="preserve"> </w:t>
            </w:r>
          </w:p>
        </w:tc>
      </w:tr>
      <w:tr w:rsidR="00CD03B3" w:rsidRPr="00CD03B3" w:rsidTr="004C09B9">
        <w:trPr>
          <w:trHeight w:val="562"/>
        </w:trPr>
        <w:tc>
          <w:tcPr>
            <w:tcW w:w="191"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tcPr>
          <w:p w:rsidR="00403E5E" w:rsidRPr="00CD03B3" w:rsidRDefault="00403E5E" w:rsidP="00AD1C60">
            <w:pPr>
              <w:spacing w:after="0" w:line="240" w:lineRule="auto"/>
              <w:rPr>
                <w:rFonts w:ascii="Times New Roman" w:eastAsia="Times New Roman" w:hAnsi="Times New Roman" w:cs="Times New Roman"/>
                <w:sz w:val="24"/>
                <w:szCs w:val="24"/>
                <w:lang w:eastAsia="ru-RU"/>
              </w:rPr>
            </w:pP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Работа с текстом: выделение словосочетаний с прилагательными, определение лексического значения слов. Работа в парах: подбор прилагательных к </w:t>
            </w:r>
            <w:r w:rsidRPr="00CD03B3">
              <w:rPr>
                <w:rFonts w:ascii="Times New Roman" w:eastAsia="Times New Roman" w:hAnsi="Times New Roman" w:cs="Times New Roman"/>
                <w:sz w:val="24"/>
                <w:szCs w:val="24"/>
                <w:lang w:eastAsia="ru-RU"/>
              </w:rPr>
              <w:lastRenderedPageBreak/>
              <w:t>существительным, составление словосочетаний, определение рода. Образование прилагательных от существительных с помощью суффиксов.</w:t>
            </w:r>
            <w:r w:rsidR="00434709" w:rsidRPr="00CD03B3">
              <w:rPr>
                <w:rFonts w:ascii="Times New Roman" w:eastAsia="Times New Roman" w:hAnsi="Times New Roman" w:cs="Times New Roman"/>
                <w:sz w:val="24"/>
                <w:szCs w:val="24"/>
                <w:lang w:eastAsia="ru-RU"/>
              </w:rPr>
              <w:t xml:space="preserve"> </w:t>
            </w:r>
            <w:r w:rsidRPr="00CD03B3">
              <w:rPr>
                <w:rFonts w:ascii="Times New Roman" w:eastAsia="Times New Roman" w:hAnsi="Times New Roman" w:cs="Times New Roman"/>
                <w:sz w:val="24"/>
                <w:szCs w:val="24"/>
                <w:lang w:eastAsia="ru-RU"/>
              </w:rPr>
              <w:t>Выборочный диктант.</w:t>
            </w:r>
          </w:p>
        </w:tc>
      </w:tr>
      <w:tr w:rsidR="00CD03B3" w:rsidRPr="00CD03B3" w:rsidTr="004C09B9">
        <w:tc>
          <w:tcPr>
            <w:tcW w:w="191"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val="restart"/>
          </w:tcPr>
          <w:p w:rsidR="00403E5E" w:rsidRPr="00CD03B3" w:rsidRDefault="00403E5E" w:rsidP="00AD1C60">
            <w:pPr>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Число имен прилагательных (2 ч.)</w:t>
            </w: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D03B3">
              <w:rPr>
                <w:rFonts w:ascii="Times New Roman" w:eastAsia="Calibri" w:hAnsi="Times New Roman" w:cs="Times New Roman"/>
                <w:sz w:val="24"/>
                <w:szCs w:val="24"/>
                <w:lang w:eastAsia="ru-RU"/>
              </w:rPr>
              <w:t>Актуализация знаний по теме. Составление памятки «Изменение прилагательных по числам». Словарная работа. Нахождение в тексте прилагательных и определение числа. Выписывание из текста прилагательных единственного и множественного числа. Составление и запись словосочетаний с именами прилагательными разных форм. Определение рода прилагательных в единственном числе.</w:t>
            </w:r>
          </w:p>
        </w:tc>
      </w:tr>
      <w:tr w:rsidR="00CD03B3" w:rsidRPr="00CD03B3" w:rsidTr="004C09B9">
        <w:tc>
          <w:tcPr>
            <w:tcW w:w="191"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tcPr>
          <w:p w:rsidR="00403E5E" w:rsidRPr="00CD03B3" w:rsidRDefault="00403E5E" w:rsidP="00AD1C60">
            <w:pPr>
              <w:spacing w:after="0" w:line="240" w:lineRule="auto"/>
              <w:rPr>
                <w:rFonts w:ascii="Times New Roman" w:eastAsia="Times New Roman" w:hAnsi="Times New Roman" w:cs="Times New Roman"/>
                <w:sz w:val="24"/>
                <w:szCs w:val="24"/>
                <w:lang w:eastAsia="ru-RU"/>
              </w:rPr>
            </w:pP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Работа с текстом: объяснение орфограмм, лексических значений слов, нахождение прилагательных. Творческое списывание: преобразование единственного числа прилагательных в множественное. Написание объявления о пропаже животного под руководством учителя. Выполнение заданий в рабочей тетради.</w:t>
            </w:r>
          </w:p>
        </w:tc>
      </w:tr>
      <w:tr w:rsidR="00CD03B3" w:rsidRPr="00CD03B3" w:rsidTr="004C09B9">
        <w:tc>
          <w:tcPr>
            <w:tcW w:w="191"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val="restart"/>
          </w:tcPr>
          <w:p w:rsidR="00403E5E" w:rsidRPr="00CD03B3" w:rsidRDefault="00403E5E" w:rsidP="00AD1C60">
            <w:pPr>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Изменение имен прилагательных по падежам (5 ч.)</w:t>
            </w: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Актуализация знаний о склонении существительных по падежам. Сопоставление падежных окончаний прилагательных мужского и среднего рода с окончаниями вопросов. Составление наглядной схемы (памятки). Упражнения в склонении прилагательных мужского и среднего рода по падежам. Выполнение заданий в рабочей тетради.</w:t>
            </w:r>
          </w:p>
        </w:tc>
      </w:tr>
      <w:tr w:rsidR="00CD03B3" w:rsidRPr="00CD03B3" w:rsidTr="004C09B9">
        <w:tc>
          <w:tcPr>
            <w:tcW w:w="191"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tcPr>
          <w:p w:rsidR="00403E5E" w:rsidRPr="00CD03B3" w:rsidRDefault="00403E5E" w:rsidP="00AD1C60">
            <w:pPr>
              <w:spacing w:after="0" w:line="240" w:lineRule="auto"/>
              <w:rPr>
                <w:rFonts w:ascii="Times New Roman" w:eastAsia="Times New Roman" w:hAnsi="Times New Roman" w:cs="Times New Roman"/>
                <w:sz w:val="24"/>
                <w:szCs w:val="24"/>
                <w:lang w:eastAsia="ru-RU"/>
              </w:rPr>
            </w:pP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Сопоставление падежных окончаний прилагательных женского рода с окончаниями вопросов. Составление наглядной схемы (памятки). Упражнения в склонении прилагательных женского рода по падежам. Выполнение заданий в рабочей тетради.</w:t>
            </w:r>
          </w:p>
        </w:tc>
      </w:tr>
      <w:tr w:rsidR="00CD03B3" w:rsidRPr="00CD03B3" w:rsidTr="004C09B9">
        <w:tc>
          <w:tcPr>
            <w:tcW w:w="191"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tcPr>
          <w:p w:rsidR="00403E5E" w:rsidRPr="00CD03B3" w:rsidRDefault="00403E5E" w:rsidP="00AD1C60">
            <w:pPr>
              <w:spacing w:after="0" w:line="240" w:lineRule="auto"/>
              <w:rPr>
                <w:rFonts w:ascii="Times New Roman" w:eastAsia="Times New Roman" w:hAnsi="Times New Roman" w:cs="Times New Roman"/>
                <w:sz w:val="24"/>
                <w:szCs w:val="24"/>
                <w:lang w:eastAsia="ru-RU"/>
              </w:rPr>
            </w:pPr>
          </w:p>
        </w:tc>
        <w:tc>
          <w:tcPr>
            <w:tcW w:w="3077" w:type="pct"/>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Закрепление знаний по теме. Упражнения в правописании падежных окончаний имен прилагательных. Составление словосочетаний. Работа с текстом. Морфологический разбор прилагательных, определение рода, числа и падежа. Выполнение отдельных заданий из раздела «Проверь себя».</w:t>
            </w:r>
          </w:p>
        </w:tc>
      </w:tr>
      <w:tr w:rsidR="00CD03B3" w:rsidRPr="00CD03B3" w:rsidTr="004C09B9">
        <w:tc>
          <w:tcPr>
            <w:tcW w:w="191"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tcPr>
          <w:p w:rsidR="00403E5E" w:rsidRPr="00CD03B3" w:rsidRDefault="00403E5E" w:rsidP="00AD1C60">
            <w:pPr>
              <w:spacing w:after="0" w:line="240" w:lineRule="auto"/>
              <w:rPr>
                <w:rFonts w:ascii="Times New Roman" w:eastAsia="Times New Roman" w:hAnsi="Times New Roman" w:cs="Times New Roman"/>
                <w:sz w:val="24"/>
                <w:szCs w:val="24"/>
                <w:lang w:eastAsia="ru-RU"/>
              </w:rPr>
            </w:pP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Склонение слов в словосочетаниях по падежам, выделение окончаний существительных и прилагательных. Синтаксический разбор предложений. Объяснение написания слов с пропущенными буквами. Объяснение значений устойчивых словосочетаний слов (фразеологизмов). Выборочный диктант.</w:t>
            </w:r>
          </w:p>
        </w:tc>
      </w:tr>
      <w:tr w:rsidR="00CD03B3" w:rsidRPr="00CD03B3" w:rsidTr="004C09B9">
        <w:tc>
          <w:tcPr>
            <w:tcW w:w="191"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tcPr>
          <w:p w:rsidR="00403E5E" w:rsidRPr="00CD03B3" w:rsidRDefault="00403E5E" w:rsidP="00AD1C60">
            <w:pPr>
              <w:spacing w:after="0" w:line="240" w:lineRule="auto"/>
              <w:rPr>
                <w:rFonts w:ascii="Times New Roman" w:eastAsia="Times New Roman" w:hAnsi="Times New Roman" w:cs="Times New Roman"/>
                <w:sz w:val="24"/>
                <w:szCs w:val="24"/>
                <w:lang w:eastAsia="ru-RU"/>
              </w:rPr>
            </w:pPr>
          </w:p>
        </w:tc>
        <w:tc>
          <w:tcPr>
            <w:tcW w:w="3077" w:type="pct"/>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Работа с текстом и иллюстрацией: дополнение предложений, определение темы, написание заголовка, установление последовательности предложений и их запись, морфологический разбор слов. Составление рассказа с элементами описания по картине В.А. Серова «Девочка с персиками» под руководством учителя (с использованием опорных слов). Коллективное составление плана рассказа. </w:t>
            </w:r>
            <w:r w:rsidRPr="00CD03B3">
              <w:rPr>
                <w:rFonts w:ascii="Times New Roman" w:eastAsia="Times New Roman" w:hAnsi="Times New Roman" w:cs="Times New Roman"/>
                <w:sz w:val="24"/>
                <w:szCs w:val="24"/>
                <w:lang w:eastAsia="ru-RU"/>
              </w:rPr>
              <w:lastRenderedPageBreak/>
              <w:t>Самостоятельная работа (подготовка к ВПР): выписать имена прилагательные с именами существительными, указать род и число.</w:t>
            </w:r>
          </w:p>
        </w:tc>
      </w:tr>
      <w:tr w:rsidR="00CD03B3" w:rsidRPr="00CD03B3" w:rsidTr="004C09B9">
        <w:tc>
          <w:tcPr>
            <w:tcW w:w="191" w:type="pct"/>
            <w:vMerge w:val="restart"/>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lastRenderedPageBreak/>
              <w:t>11</w:t>
            </w:r>
          </w:p>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770" w:type="pct"/>
            <w:vMerge w:val="restart"/>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Местоимение (3ч.)</w:t>
            </w:r>
          </w:p>
        </w:tc>
        <w:tc>
          <w:tcPr>
            <w:tcW w:w="962" w:type="pct"/>
            <w:vMerge w:val="restart"/>
          </w:tcPr>
          <w:p w:rsidR="00BE20DE" w:rsidRDefault="00403E5E" w:rsidP="00AD1C60">
            <w:pPr>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Личные местоимения </w:t>
            </w:r>
          </w:p>
          <w:p w:rsidR="00403E5E" w:rsidRPr="00CD03B3" w:rsidRDefault="00403E5E" w:rsidP="00AD1C60">
            <w:pPr>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(3 ч.)</w:t>
            </w: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Актуализация представлений о местоимениях. Работа с иллюстрацией учебника. Уточнение значений личных местоимений на наглядно-практической основе. Составление памятки. Упражнения в определении лица и числа местоимений с опорой на памятку. Нахождение местоимений в тексте.</w:t>
            </w:r>
            <w:r w:rsidR="00434709" w:rsidRPr="00CD03B3">
              <w:rPr>
                <w:rFonts w:ascii="Times New Roman" w:eastAsia="Times New Roman" w:hAnsi="Times New Roman" w:cs="Times New Roman"/>
                <w:sz w:val="24"/>
                <w:szCs w:val="24"/>
                <w:lang w:eastAsia="ru-RU"/>
              </w:rPr>
              <w:t xml:space="preserve"> </w:t>
            </w:r>
            <w:r w:rsidRPr="00CD03B3">
              <w:rPr>
                <w:rFonts w:ascii="Times New Roman" w:eastAsia="Times New Roman" w:hAnsi="Times New Roman" w:cs="Times New Roman"/>
                <w:sz w:val="24"/>
                <w:szCs w:val="24"/>
                <w:lang w:eastAsia="ru-RU"/>
              </w:rPr>
              <w:t xml:space="preserve"> </w:t>
            </w:r>
          </w:p>
        </w:tc>
      </w:tr>
      <w:tr w:rsidR="00CD03B3" w:rsidRPr="00CD03B3" w:rsidTr="004C09B9">
        <w:trPr>
          <w:trHeight w:val="562"/>
        </w:trPr>
        <w:tc>
          <w:tcPr>
            <w:tcW w:w="191"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tcPr>
          <w:p w:rsidR="00403E5E" w:rsidRPr="00CD03B3" w:rsidRDefault="00403E5E" w:rsidP="00AD1C60">
            <w:pPr>
              <w:spacing w:after="0" w:line="240" w:lineRule="auto"/>
              <w:rPr>
                <w:rFonts w:ascii="Times New Roman" w:eastAsia="Times New Roman" w:hAnsi="Times New Roman" w:cs="Times New Roman"/>
                <w:sz w:val="24"/>
                <w:szCs w:val="24"/>
                <w:lang w:eastAsia="ru-RU"/>
              </w:rPr>
            </w:pP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Закрепление знаний по теме. Словарная работа. Соотнесение местоимений 3-го лица единственного числа с существительными мужского, среднего и женского рода. Восстановление пропущенных местоимений в тексте. Выполнение заданий в рабочей тетради.</w:t>
            </w:r>
          </w:p>
        </w:tc>
      </w:tr>
      <w:tr w:rsidR="00CD03B3" w:rsidRPr="00CD03B3" w:rsidTr="004C09B9">
        <w:trPr>
          <w:trHeight w:val="715"/>
        </w:trPr>
        <w:tc>
          <w:tcPr>
            <w:tcW w:w="191"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tcPr>
          <w:p w:rsidR="00403E5E" w:rsidRPr="00CD03B3" w:rsidRDefault="00403E5E" w:rsidP="00AD1C60">
            <w:pPr>
              <w:spacing w:after="0" w:line="240" w:lineRule="auto"/>
              <w:rPr>
                <w:rFonts w:ascii="Times New Roman" w:eastAsia="Times New Roman" w:hAnsi="Times New Roman" w:cs="Times New Roman"/>
                <w:sz w:val="24"/>
                <w:szCs w:val="24"/>
                <w:lang w:eastAsia="ru-RU"/>
              </w:rPr>
            </w:pPr>
          </w:p>
        </w:tc>
        <w:tc>
          <w:tcPr>
            <w:tcW w:w="3077" w:type="pct"/>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Написание письма кому-либо из родственников или другу. Анализ образца письма под руководством учителя. Выделение в письме смысловых частей. Составление плана. Выполнение отдельных заданий из раздела «Проверь себя».</w:t>
            </w:r>
          </w:p>
        </w:tc>
      </w:tr>
      <w:tr w:rsidR="00CD03B3" w:rsidRPr="00CD03B3" w:rsidTr="004C09B9">
        <w:tc>
          <w:tcPr>
            <w:tcW w:w="191" w:type="pct"/>
            <w:vMerge w:val="restart"/>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12</w:t>
            </w:r>
          </w:p>
        </w:tc>
        <w:tc>
          <w:tcPr>
            <w:tcW w:w="770" w:type="pct"/>
            <w:vMerge w:val="restart"/>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Глагол (20ч.)</w:t>
            </w:r>
          </w:p>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val="restart"/>
          </w:tcPr>
          <w:p w:rsidR="00403E5E" w:rsidRPr="00CD03B3" w:rsidRDefault="00403E5E" w:rsidP="00AD1C60">
            <w:pPr>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Что обозначает глагол? (3 ч.)</w:t>
            </w:r>
          </w:p>
        </w:tc>
        <w:tc>
          <w:tcPr>
            <w:tcW w:w="3077" w:type="pct"/>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Повторение признаков глагола. Составление памятки. </w:t>
            </w:r>
            <w:r w:rsidRPr="00CD03B3">
              <w:rPr>
                <w:rFonts w:ascii="Times New Roman" w:eastAsia="Calibri" w:hAnsi="Times New Roman" w:cs="Times New Roman"/>
                <w:sz w:val="24"/>
                <w:szCs w:val="24"/>
                <w:lang w:eastAsia="ru-RU"/>
              </w:rPr>
              <w:t>Выбор глаголов для описания события. Определение лексического значения глаголов. Составление словосочетаний глаголов и существительных. Выполнение заданий в рабочей тетради.</w:t>
            </w:r>
          </w:p>
        </w:tc>
      </w:tr>
      <w:tr w:rsidR="00CD03B3" w:rsidRPr="00CD03B3" w:rsidTr="004C09B9">
        <w:tc>
          <w:tcPr>
            <w:tcW w:w="191"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tcPr>
          <w:p w:rsidR="00403E5E" w:rsidRPr="00CD03B3" w:rsidRDefault="00403E5E" w:rsidP="00AD1C60">
            <w:pPr>
              <w:spacing w:after="0" w:line="240" w:lineRule="auto"/>
              <w:rPr>
                <w:rFonts w:ascii="Times New Roman" w:eastAsia="Times New Roman" w:hAnsi="Times New Roman" w:cs="Times New Roman"/>
                <w:sz w:val="24"/>
                <w:szCs w:val="24"/>
                <w:lang w:eastAsia="ru-RU"/>
              </w:rPr>
            </w:pPr>
          </w:p>
        </w:tc>
        <w:tc>
          <w:tcPr>
            <w:tcW w:w="3077" w:type="pct"/>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Образование глаголов от существительных. Словарная работа. </w:t>
            </w:r>
            <w:r w:rsidRPr="00CD03B3">
              <w:rPr>
                <w:rFonts w:ascii="Times New Roman" w:eastAsia="Calibri" w:hAnsi="Times New Roman" w:cs="Times New Roman"/>
                <w:sz w:val="24"/>
                <w:szCs w:val="24"/>
                <w:lang w:eastAsia="ru-RU"/>
              </w:rPr>
              <w:t>Подбор к глаголам синонимов и антонимов.</w:t>
            </w:r>
            <w:r w:rsidR="00434709" w:rsidRPr="00CD03B3">
              <w:rPr>
                <w:rFonts w:ascii="Times New Roman" w:eastAsia="Calibri" w:hAnsi="Times New Roman" w:cs="Times New Roman"/>
                <w:sz w:val="24"/>
                <w:szCs w:val="24"/>
                <w:lang w:eastAsia="ru-RU"/>
              </w:rPr>
              <w:t xml:space="preserve"> </w:t>
            </w:r>
            <w:r w:rsidRPr="00CD03B3">
              <w:rPr>
                <w:rFonts w:ascii="Times New Roman" w:eastAsia="Times New Roman" w:hAnsi="Times New Roman" w:cs="Times New Roman"/>
                <w:sz w:val="24"/>
                <w:szCs w:val="24"/>
                <w:lang w:eastAsia="ru-RU"/>
              </w:rPr>
              <w:t xml:space="preserve">Списывание предложений с выделением глаголов. </w:t>
            </w:r>
            <w:r w:rsidRPr="00CD03B3">
              <w:rPr>
                <w:rFonts w:ascii="Times New Roman" w:eastAsia="Calibri" w:hAnsi="Times New Roman" w:cs="Times New Roman"/>
                <w:sz w:val="24"/>
                <w:szCs w:val="24"/>
                <w:lang w:eastAsia="ru-RU"/>
              </w:rPr>
              <w:t xml:space="preserve">Выполнение заданий в рабочей тетради. </w:t>
            </w:r>
            <w:r w:rsidRPr="00CD03B3">
              <w:rPr>
                <w:rFonts w:ascii="Times New Roman" w:eastAsia="Times New Roman" w:hAnsi="Times New Roman" w:cs="Times New Roman"/>
                <w:sz w:val="24"/>
                <w:szCs w:val="24"/>
                <w:lang w:eastAsia="ru-RU"/>
              </w:rPr>
              <w:t>Самостоятельная работа (подготовка к ВПР): выписать из текста все глаголы.</w:t>
            </w:r>
          </w:p>
        </w:tc>
      </w:tr>
      <w:tr w:rsidR="00CD03B3" w:rsidRPr="00CD03B3" w:rsidTr="004C09B9">
        <w:tc>
          <w:tcPr>
            <w:tcW w:w="191"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tcPr>
          <w:p w:rsidR="00403E5E" w:rsidRPr="00CD03B3" w:rsidRDefault="00403E5E" w:rsidP="00AD1C60">
            <w:pPr>
              <w:spacing w:after="0" w:line="240" w:lineRule="auto"/>
              <w:rPr>
                <w:rFonts w:ascii="Times New Roman" w:eastAsia="Times New Roman" w:hAnsi="Times New Roman" w:cs="Times New Roman"/>
                <w:sz w:val="24"/>
                <w:szCs w:val="24"/>
                <w:lang w:eastAsia="ru-RU"/>
              </w:rPr>
            </w:pPr>
          </w:p>
        </w:tc>
        <w:tc>
          <w:tcPr>
            <w:tcW w:w="3077" w:type="pct"/>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Восстановление пропущенных глаголов в тексте. Морфологический разбор глаголов с опорой на памятку. Орфографическая пятиминутка. Составление повествовательного рассказа по серии картинок.</w:t>
            </w:r>
          </w:p>
        </w:tc>
      </w:tr>
      <w:tr w:rsidR="00CD03B3" w:rsidRPr="00CD03B3" w:rsidTr="004C09B9">
        <w:tc>
          <w:tcPr>
            <w:tcW w:w="191"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val="restart"/>
          </w:tcPr>
          <w:p w:rsidR="00403E5E" w:rsidRPr="00CD03B3" w:rsidRDefault="00403E5E" w:rsidP="00AD1C60">
            <w:pPr>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Число глаголов (2 ч.)</w:t>
            </w: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Актуализация знаний о единственном и множественном числе существительных. Подбор к существительным глаголов с помощью вопросов (что делает?, что делают?). Соотнесение окончания глаголов с окончанием вопросов. Обозначение числа у глаголов. Нахождение глаголов единственного и множественного числа в тексте. Списывание текста с выполнением грамматических заданий. </w:t>
            </w:r>
          </w:p>
        </w:tc>
      </w:tr>
      <w:tr w:rsidR="00CD03B3" w:rsidRPr="00CD03B3" w:rsidTr="004C09B9">
        <w:tc>
          <w:tcPr>
            <w:tcW w:w="191"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tcPr>
          <w:p w:rsidR="00403E5E" w:rsidRPr="00CD03B3" w:rsidRDefault="00403E5E" w:rsidP="00AD1C60">
            <w:pPr>
              <w:spacing w:after="0" w:line="240" w:lineRule="auto"/>
              <w:rPr>
                <w:rFonts w:ascii="Times New Roman" w:eastAsia="Times New Roman" w:hAnsi="Times New Roman" w:cs="Times New Roman"/>
                <w:sz w:val="24"/>
                <w:szCs w:val="24"/>
                <w:lang w:eastAsia="ru-RU"/>
              </w:rPr>
            </w:pP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Закрепление знаний по теме. Работа с предложениями и текстом. Орфографическая пятиминутка. Выполнение заданий в рабочей тетради.</w:t>
            </w:r>
          </w:p>
        </w:tc>
      </w:tr>
      <w:tr w:rsidR="00CD03B3" w:rsidRPr="00CD03B3" w:rsidTr="004C09B9">
        <w:tc>
          <w:tcPr>
            <w:tcW w:w="191"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val="restart"/>
          </w:tcPr>
          <w:p w:rsidR="00403E5E" w:rsidRPr="00CD03B3" w:rsidRDefault="00403E5E" w:rsidP="00AD1C60">
            <w:pPr>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Времена глаголов (5 ч.)</w:t>
            </w: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Актуализация представлений о настоящем, прошедшем и будущем времени с опорой на личный опыт. Введение понятия о временах глаголов. Составление памятки «Времена глаголов». Упражнения в нахождении глаголов разного времени в тексте. </w:t>
            </w:r>
          </w:p>
        </w:tc>
      </w:tr>
      <w:tr w:rsidR="00CD03B3" w:rsidRPr="00CD03B3" w:rsidTr="004C09B9">
        <w:tc>
          <w:tcPr>
            <w:tcW w:w="191"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tcPr>
          <w:p w:rsidR="00403E5E" w:rsidRPr="00CD03B3" w:rsidRDefault="00403E5E" w:rsidP="00AD1C60">
            <w:pPr>
              <w:spacing w:after="0" w:line="240" w:lineRule="auto"/>
              <w:rPr>
                <w:rFonts w:ascii="Times New Roman" w:eastAsia="Times New Roman" w:hAnsi="Times New Roman" w:cs="Times New Roman"/>
                <w:sz w:val="24"/>
                <w:szCs w:val="24"/>
                <w:lang w:eastAsia="ru-RU"/>
              </w:rPr>
            </w:pP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Закрепление знаний по теме. Выписывание глаголов из текста по вопросам. Работа в паре: заполнение таблицы с опорой на памятку. Дополнение предложений пропущенными глаголами. </w:t>
            </w:r>
          </w:p>
        </w:tc>
      </w:tr>
      <w:tr w:rsidR="00CD03B3" w:rsidRPr="00CD03B3" w:rsidTr="004C09B9">
        <w:tc>
          <w:tcPr>
            <w:tcW w:w="191"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tcPr>
          <w:p w:rsidR="00403E5E" w:rsidRPr="00CD03B3" w:rsidRDefault="00403E5E" w:rsidP="00AD1C60">
            <w:pPr>
              <w:spacing w:after="0" w:line="240" w:lineRule="auto"/>
              <w:rPr>
                <w:rFonts w:ascii="Times New Roman" w:eastAsia="Times New Roman" w:hAnsi="Times New Roman" w:cs="Times New Roman"/>
                <w:sz w:val="24"/>
                <w:szCs w:val="24"/>
                <w:lang w:eastAsia="ru-RU"/>
              </w:rPr>
            </w:pP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Составление наглядной схемы «Изменение глаголов по временам». Работа со схемой. Образование от заданных глаголов возможных форм времени. Письмо предложений с изменением времени глаголов. Объяснение смысла пословиц. Выполнение заданий в рабочей тетради.</w:t>
            </w:r>
          </w:p>
        </w:tc>
      </w:tr>
      <w:tr w:rsidR="00CD03B3" w:rsidRPr="00CD03B3" w:rsidTr="004C09B9">
        <w:tc>
          <w:tcPr>
            <w:tcW w:w="191"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tcPr>
          <w:p w:rsidR="00403E5E" w:rsidRPr="00CD03B3" w:rsidRDefault="00403E5E" w:rsidP="00AD1C60">
            <w:pPr>
              <w:spacing w:after="0" w:line="240" w:lineRule="auto"/>
              <w:rPr>
                <w:rFonts w:ascii="Times New Roman" w:eastAsia="Times New Roman" w:hAnsi="Times New Roman" w:cs="Times New Roman"/>
                <w:sz w:val="24"/>
                <w:szCs w:val="24"/>
                <w:lang w:eastAsia="ru-RU"/>
              </w:rPr>
            </w:pP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Работа с наглядной схемой «Изменение глаголов по временам». Подбор глаголов к существительным. Работа с текстом стихотворения А. Часова. Ответы на вопросы учителя. Словарная работа. Составление устного рассказа «Как я помогаю родителям по дому» по готовому плану.</w:t>
            </w:r>
          </w:p>
        </w:tc>
      </w:tr>
      <w:tr w:rsidR="00CD03B3" w:rsidRPr="00CD03B3" w:rsidTr="004C09B9">
        <w:trPr>
          <w:trHeight w:val="415"/>
        </w:trPr>
        <w:tc>
          <w:tcPr>
            <w:tcW w:w="191"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tcBorders>
              <w:bottom w:val="single" w:sz="4" w:space="0" w:color="000000"/>
            </w:tcBorders>
          </w:tcPr>
          <w:p w:rsidR="00403E5E" w:rsidRPr="00CD03B3" w:rsidRDefault="00403E5E" w:rsidP="00AD1C60">
            <w:pPr>
              <w:spacing w:after="0" w:line="240" w:lineRule="auto"/>
              <w:rPr>
                <w:rFonts w:ascii="Times New Roman" w:eastAsia="Times New Roman" w:hAnsi="Times New Roman" w:cs="Times New Roman"/>
                <w:sz w:val="24"/>
                <w:szCs w:val="24"/>
                <w:lang w:eastAsia="ru-RU"/>
              </w:rPr>
            </w:pPr>
          </w:p>
        </w:tc>
        <w:tc>
          <w:tcPr>
            <w:tcW w:w="3077" w:type="pct"/>
            <w:tcBorders>
              <w:bottom w:val="single" w:sz="4" w:space="0" w:color="000000"/>
            </w:tcBorders>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Написание изложения простого по содержанию текста. Чтение текста учителем. Уточнение значений непонятных слов, словосочетаний, предложений. Определение основной мысли текста. Составление плана изложения. Выделение слов с орфограммами. Повторное чтение текста. Проверка изложения.</w:t>
            </w:r>
          </w:p>
        </w:tc>
      </w:tr>
      <w:tr w:rsidR="00CD03B3" w:rsidRPr="00CD03B3" w:rsidTr="004C09B9">
        <w:tc>
          <w:tcPr>
            <w:tcW w:w="191"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val="restart"/>
          </w:tcPr>
          <w:p w:rsidR="00403E5E" w:rsidRPr="00CD03B3" w:rsidRDefault="00403E5E" w:rsidP="00AD1C60">
            <w:pPr>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Неопределенная форма глагола (2 ч.)</w:t>
            </w: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Выделение в тексте под руководством учителя глаголов с суффиксами -ть, -ти, -чь. Попытка определить число и время глаголов (нельзя определить). Общее понятие о неопределенной форме глагола. Вариативные упражнения в нахождении глаголов неопределенной формы в тексте. Различение глаголов, отвечающих на вопросы «что сделать?» и «что делать?». Письмо под диктовку. </w:t>
            </w:r>
          </w:p>
        </w:tc>
      </w:tr>
      <w:tr w:rsidR="00CD03B3" w:rsidRPr="00CD03B3" w:rsidTr="004C09B9">
        <w:trPr>
          <w:trHeight w:val="273"/>
        </w:trPr>
        <w:tc>
          <w:tcPr>
            <w:tcW w:w="191"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tcPr>
          <w:p w:rsidR="00403E5E" w:rsidRPr="00CD03B3" w:rsidRDefault="00403E5E" w:rsidP="00AD1C60">
            <w:pPr>
              <w:spacing w:after="0" w:line="240" w:lineRule="auto"/>
              <w:rPr>
                <w:rFonts w:ascii="Times New Roman" w:eastAsia="Times New Roman" w:hAnsi="Times New Roman" w:cs="Times New Roman"/>
                <w:sz w:val="24"/>
                <w:szCs w:val="24"/>
                <w:lang w:eastAsia="ru-RU"/>
              </w:rPr>
            </w:pP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Закрепление знаний по теме. Работа с устойчивыми словосочетаниями: определение значения, нахождение глаголов неопределенной формы. Работа с деформированным текстом. Выполнение заданий в рабочей тетради.</w:t>
            </w:r>
          </w:p>
        </w:tc>
      </w:tr>
      <w:tr w:rsidR="00CD03B3" w:rsidRPr="00CD03B3" w:rsidTr="004C09B9">
        <w:tc>
          <w:tcPr>
            <w:tcW w:w="191"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val="restart"/>
          </w:tcPr>
          <w:p w:rsidR="00403E5E" w:rsidRPr="00CD03B3" w:rsidRDefault="00403E5E" w:rsidP="00AD1C60">
            <w:pPr>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Правописание НЕ с глаголами (2 ч.)</w:t>
            </w: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D03B3">
              <w:rPr>
                <w:rFonts w:ascii="Times New Roman" w:eastAsia="Calibri" w:hAnsi="Times New Roman" w:cs="Times New Roman"/>
                <w:sz w:val="24"/>
                <w:szCs w:val="24"/>
                <w:lang w:eastAsia="ru-RU"/>
              </w:rPr>
              <w:t xml:space="preserve">Актуализация знания правила. Нахождение глаголов с частицей НЕ в тексте. Вариативные упражнения в написании глаголов с частицей НЕ. </w:t>
            </w:r>
            <w:r w:rsidRPr="00CD03B3">
              <w:rPr>
                <w:rFonts w:ascii="Times New Roman" w:eastAsia="Times New Roman" w:hAnsi="Times New Roman" w:cs="Times New Roman"/>
                <w:sz w:val="24"/>
                <w:szCs w:val="24"/>
                <w:lang w:eastAsia="ru-RU"/>
              </w:rPr>
              <w:t xml:space="preserve">Минутка чистописания. </w:t>
            </w:r>
            <w:r w:rsidRPr="00CD03B3">
              <w:rPr>
                <w:rFonts w:ascii="Times New Roman" w:eastAsia="Calibri" w:hAnsi="Times New Roman" w:cs="Times New Roman"/>
                <w:sz w:val="24"/>
                <w:szCs w:val="24"/>
                <w:lang w:eastAsia="ru-RU"/>
              </w:rPr>
              <w:t>Орфографическая пятиминутка. Выполнение заданий в рабочей тетради.</w:t>
            </w:r>
          </w:p>
        </w:tc>
      </w:tr>
      <w:tr w:rsidR="00CD03B3" w:rsidRPr="00CD03B3" w:rsidTr="00BE20DE">
        <w:trPr>
          <w:trHeight w:val="1262"/>
        </w:trPr>
        <w:tc>
          <w:tcPr>
            <w:tcW w:w="191"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tcBorders>
              <w:bottom w:val="single" w:sz="4" w:space="0" w:color="000000"/>
            </w:tcBorders>
          </w:tcPr>
          <w:p w:rsidR="00403E5E" w:rsidRPr="00CD03B3" w:rsidRDefault="00403E5E" w:rsidP="00AD1C60">
            <w:pPr>
              <w:spacing w:after="0" w:line="240" w:lineRule="auto"/>
              <w:rPr>
                <w:rFonts w:ascii="Times New Roman" w:eastAsia="Times New Roman" w:hAnsi="Times New Roman" w:cs="Times New Roman"/>
                <w:sz w:val="24"/>
                <w:szCs w:val="24"/>
                <w:lang w:eastAsia="ru-RU"/>
              </w:rPr>
            </w:pPr>
          </w:p>
        </w:tc>
        <w:tc>
          <w:tcPr>
            <w:tcW w:w="3077" w:type="pct"/>
            <w:tcBorders>
              <w:bottom w:val="single" w:sz="4" w:space="0" w:color="000000"/>
            </w:tcBorders>
          </w:tcPr>
          <w:p w:rsidR="00403E5E" w:rsidRPr="00CD03B3" w:rsidRDefault="00403E5E" w:rsidP="004C09B9">
            <w:pPr>
              <w:autoSpaceDE w:val="0"/>
              <w:autoSpaceDN w:val="0"/>
              <w:adjustRightInd w:val="0"/>
              <w:spacing w:after="0" w:line="240" w:lineRule="auto"/>
              <w:jc w:val="both"/>
              <w:rPr>
                <w:rFonts w:ascii="Times New Roman" w:eastAsia="Calibri" w:hAnsi="Times New Roman" w:cs="Times New Roman"/>
                <w:sz w:val="24"/>
                <w:szCs w:val="24"/>
                <w:lang w:eastAsia="ru-RU"/>
              </w:rPr>
            </w:pPr>
            <w:r w:rsidRPr="00CD03B3">
              <w:rPr>
                <w:rFonts w:ascii="Times New Roman" w:eastAsia="Calibri" w:hAnsi="Times New Roman" w:cs="Times New Roman"/>
                <w:sz w:val="24"/>
                <w:szCs w:val="24"/>
                <w:lang w:eastAsia="ru-RU"/>
              </w:rPr>
              <w:t>Закрепление написания орфограммы. Упражнения с объяснением написания орфограмм. Наблюдение написания глаголов с буквосочетаниями -тся и -ться на конце.</w:t>
            </w:r>
            <w:r w:rsidR="00434709" w:rsidRPr="00CD03B3">
              <w:rPr>
                <w:rFonts w:ascii="Times New Roman" w:eastAsia="Calibri" w:hAnsi="Times New Roman" w:cs="Times New Roman"/>
                <w:sz w:val="24"/>
                <w:szCs w:val="24"/>
                <w:lang w:eastAsia="ru-RU"/>
              </w:rPr>
              <w:t xml:space="preserve"> </w:t>
            </w:r>
            <w:r w:rsidRPr="00CD03B3">
              <w:rPr>
                <w:rFonts w:ascii="Times New Roman" w:eastAsia="Calibri" w:hAnsi="Times New Roman" w:cs="Times New Roman"/>
                <w:sz w:val="24"/>
                <w:szCs w:val="24"/>
                <w:lang w:eastAsia="ru-RU"/>
              </w:rPr>
              <w:t>Составление памятки. Выборочный диктант. Выполнение заданий в рабочей тетради.</w:t>
            </w:r>
          </w:p>
        </w:tc>
      </w:tr>
      <w:tr w:rsidR="00CD03B3" w:rsidRPr="00CD03B3" w:rsidTr="004C09B9">
        <w:tc>
          <w:tcPr>
            <w:tcW w:w="191"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tcPr>
          <w:p w:rsidR="00403E5E" w:rsidRPr="00CD03B3" w:rsidRDefault="00403E5E" w:rsidP="00AD1C60">
            <w:pPr>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Повторение пройденного материала (4 ч.)</w:t>
            </w:r>
          </w:p>
        </w:tc>
        <w:tc>
          <w:tcPr>
            <w:tcW w:w="3077" w:type="pct"/>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Выполнение упражнений и заданий для повторения и закрепления основных понятий, изученных в четверти. Работа с наглядными схемами и памятками. Минутка чистописания. Работа с частями речи, с правилами правописания, с предложениями, текстом. Письмо под диктовку. Выделение и объяснении е орфограмм. Работа с текстом. Выборочный диктант. Выполнение отдельных заданий из раздела «Проверь себя».</w:t>
            </w:r>
          </w:p>
        </w:tc>
      </w:tr>
      <w:tr w:rsidR="00BA61BC" w:rsidRPr="00CD03B3" w:rsidTr="004C09B9">
        <w:tc>
          <w:tcPr>
            <w:tcW w:w="191"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tcPr>
          <w:p w:rsidR="00403E5E" w:rsidRPr="00CD03B3" w:rsidRDefault="00403E5E" w:rsidP="00AD1C60">
            <w:pPr>
              <w:autoSpaceDE w:val="0"/>
              <w:autoSpaceDN w:val="0"/>
              <w:adjustRightInd w:val="0"/>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Урок проверки и оценки знаний, умений и навыков (1 ч.)</w:t>
            </w: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Выполнение комплексной контрольной работы (диктант и дополнительные задания).</w:t>
            </w:r>
          </w:p>
        </w:tc>
      </w:tr>
    </w:tbl>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p w:rsidR="0077656C" w:rsidRPr="00CD03B3" w:rsidRDefault="0077656C" w:rsidP="004C09B9">
      <w:pPr>
        <w:tabs>
          <w:tab w:val="left" w:pos="284"/>
        </w:tabs>
        <w:spacing w:after="0" w:line="240" w:lineRule="auto"/>
        <w:ind w:right="-1"/>
        <w:jc w:val="both"/>
        <w:rPr>
          <w:rFonts w:ascii="Times New Roman" w:hAnsi="Times New Roman" w:cs="Times New Roman"/>
          <w:sz w:val="24"/>
          <w:szCs w:val="24"/>
        </w:rPr>
      </w:pPr>
      <w:r w:rsidRPr="00CD03B3">
        <w:rPr>
          <w:rFonts w:ascii="Times New Roman" w:hAnsi="Times New Roman" w:cs="Times New Roman"/>
          <w:sz w:val="24"/>
          <w:szCs w:val="24"/>
        </w:rPr>
        <w:br w:type="page"/>
      </w:r>
    </w:p>
    <w:p w:rsidR="004C09B9" w:rsidRDefault="004C09B9" w:rsidP="004C09B9">
      <w:pPr>
        <w:pStyle w:val="2"/>
        <w:tabs>
          <w:tab w:val="left" w:pos="284"/>
        </w:tabs>
        <w:spacing w:before="0" w:line="240" w:lineRule="auto"/>
        <w:ind w:right="-1"/>
        <w:jc w:val="both"/>
        <w:rPr>
          <w:rFonts w:ascii="Times New Roman" w:eastAsia="Times New Roman" w:hAnsi="Times New Roman" w:cs="Times New Roman"/>
          <w:b/>
          <w:bCs/>
          <w:color w:val="auto"/>
          <w:sz w:val="24"/>
          <w:szCs w:val="24"/>
          <w:lang w:eastAsia="ru-RU"/>
        </w:rPr>
        <w:sectPr w:rsidR="004C09B9" w:rsidSect="004C09B9">
          <w:pgSz w:w="16838" w:h="11906" w:orient="landscape"/>
          <w:pgMar w:top="1276" w:right="1134" w:bottom="567" w:left="1134" w:header="709" w:footer="709" w:gutter="0"/>
          <w:cols w:space="708"/>
          <w:docGrid w:linePitch="360"/>
        </w:sectPr>
      </w:pPr>
      <w:bookmarkStart w:id="6" w:name="_Toc519094035"/>
    </w:p>
    <w:p w:rsidR="0077656C" w:rsidRPr="00CD03B3" w:rsidRDefault="0077656C" w:rsidP="004C09B9">
      <w:pPr>
        <w:pStyle w:val="2"/>
        <w:tabs>
          <w:tab w:val="left" w:pos="284"/>
        </w:tabs>
        <w:spacing w:before="0" w:line="240" w:lineRule="auto"/>
        <w:ind w:right="-1"/>
        <w:jc w:val="both"/>
        <w:rPr>
          <w:rFonts w:ascii="Times New Roman" w:eastAsia="Times New Roman" w:hAnsi="Times New Roman" w:cs="Times New Roman"/>
          <w:b/>
          <w:bCs/>
          <w:color w:val="auto"/>
          <w:sz w:val="24"/>
          <w:szCs w:val="24"/>
          <w:lang w:eastAsia="ru-RU"/>
        </w:rPr>
      </w:pPr>
      <w:r w:rsidRPr="00CD03B3">
        <w:rPr>
          <w:rFonts w:ascii="Times New Roman" w:eastAsia="Times New Roman" w:hAnsi="Times New Roman" w:cs="Times New Roman"/>
          <w:b/>
          <w:bCs/>
          <w:color w:val="auto"/>
          <w:sz w:val="24"/>
          <w:szCs w:val="24"/>
          <w:lang w:eastAsia="ru-RU"/>
        </w:rPr>
        <w:lastRenderedPageBreak/>
        <w:t>ЛИТЕРАТУРНОЕ ЧТЕНИЕ</w:t>
      </w:r>
      <w:bookmarkEnd w:id="6"/>
    </w:p>
    <w:tbl>
      <w:tblPr>
        <w:tblpPr w:leftFromText="180" w:rightFromText="180" w:vertAnchor="text" w:tblpX="12214" w:tblpY="-341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55"/>
      </w:tblGrid>
      <w:tr w:rsidR="00CD03B3" w:rsidRPr="00CD03B3" w:rsidTr="00403E5E">
        <w:trPr>
          <w:trHeight w:val="75"/>
        </w:trPr>
        <w:tc>
          <w:tcPr>
            <w:tcW w:w="2055" w:type="dxa"/>
          </w:tcPr>
          <w:p w:rsidR="008A70A0" w:rsidRPr="00CD03B3" w:rsidRDefault="008A70A0" w:rsidP="004C09B9">
            <w:pPr>
              <w:tabs>
                <w:tab w:val="left" w:pos="284"/>
              </w:tabs>
              <w:spacing w:after="0" w:line="240" w:lineRule="auto"/>
              <w:ind w:right="-1"/>
              <w:jc w:val="both"/>
              <w:rPr>
                <w:rFonts w:ascii="Times New Roman" w:eastAsia="Calibri" w:hAnsi="Times New Roman" w:cs="Times New Roman"/>
                <w:sz w:val="24"/>
                <w:szCs w:val="24"/>
              </w:rPr>
            </w:pPr>
          </w:p>
        </w:tc>
      </w:tr>
    </w:tbl>
    <w:p w:rsidR="008C2EE4" w:rsidRPr="00CD03B3" w:rsidRDefault="008C2EE4" w:rsidP="004C09B9">
      <w:pPr>
        <w:spacing w:after="0" w:line="240" w:lineRule="auto"/>
        <w:contextualSpacing/>
        <w:jc w:val="both"/>
        <w:rPr>
          <w:rFonts w:ascii="Times New Roman" w:eastAsia="Times New Roman" w:hAnsi="Times New Roman" w:cs="Times New Roman"/>
          <w:b/>
          <w:sz w:val="24"/>
          <w:szCs w:val="24"/>
          <w:lang w:eastAsia="ru-RU"/>
        </w:rPr>
      </w:pPr>
    </w:p>
    <w:p w:rsidR="008C2EE4" w:rsidRPr="00CD03B3" w:rsidRDefault="008C2EE4" w:rsidP="004C09B9">
      <w:pPr>
        <w:spacing w:after="0" w:line="240" w:lineRule="auto"/>
        <w:contextualSpacing/>
        <w:jc w:val="both"/>
        <w:rPr>
          <w:rFonts w:ascii="Times New Roman" w:eastAsia="Times New Roman" w:hAnsi="Times New Roman" w:cs="Times New Roman"/>
          <w:b/>
          <w:sz w:val="24"/>
          <w:szCs w:val="24"/>
          <w:lang w:eastAsia="ru-RU"/>
        </w:rPr>
      </w:pPr>
      <w:r w:rsidRPr="00CD03B3">
        <w:rPr>
          <w:rFonts w:ascii="Times New Roman" w:eastAsia="Times New Roman" w:hAnsi="Times New Roman" w:cs="Times New Roman"/>
          <w:b/>
          <w:sz w:val="24"/>
          <w:szCs w:val="24"/>
          <w:lang w:eastAsia="ru-RU"/>
        </w:rPr>
        <w:t>ПЛАНИРУЕМЫЕ РЕЗУЛЬТАТЫ ОСВОЕНИЯ УЧЕБНОГО ПРЕДМЕТА</w:t>
      </w:r>
    </w:p>
    <w:p w:rsidR="008C2EE4" w:rsidRPr="00CD03B3" w:rsidRDefault="008C2EE4" w:rsidP="004C09B9">
      <w:pPr>
        <w:spacing w:after="0" w:line="240" w:lineRule="auto"/>
        <w:jc w:val="both"/>
        <w:rPr>
          <w:rFonts w:ascii="Times New Roman" w:eastAsia="Calibri" w:hAnsi="Times New Roman" w:cs="Times New Roman"/>
          <w:b/>
          <w:sz w:val="24"/>
          <w:szCs w:val="24"/>
        </w:rPr>
      </w:pPr>
    </w:p>
    <w:p w:rsidR="008C2EE4" w:rsidRPr="00CD03B3" w:rsidRDefault="008C2EE4" w:rsidP="004C09B9">
      <w:pPr>
        <w:spacing w:after="0" w:line="240" w:lineRule="auto"/>
        <w:ind w:firstLine="709"/>
        <w:jc w:val="both"/>
        <w:rPr>
          <w:rFonts w:ascii="Times New Roman" w:eastAsia="Calibri" w:hAnsi="Times New Roman" w:cs="Times New Roman"/>
          <w:b/>
          <w:sz w:val="24"/>
          <w:szCs w:val="24"/>
        </w:rPr>
      </w:pPr>
      <w:r w:rsidRPr="00CD03B3">
        <w:rPr>
          <w:rFonts w:ascii="Times New Roman" w:eastAsia="Calibri" w:hAnsi="Times New Roman" w:cs="Times New Roman"/>
          <w:b/>
          <w:sz w:val="24"/>
          <w:szCs w:val="24"/>
        </w:rPr>
        <w:t xml:space="preserve">Личностные результаты </w:t>
      </w:r>
      <w:r w:rsidRPr="00CD03B3">
        <w:rPr>
          <w:rFonts w:ascii="Times New Roman" w:eastAsia="Calibri" w:hAnsi="Times New Roman" w:cs="Times New Roman"/>
          <w:sz w:val="24"/>
          <w:szCs w:val="24"/>
        </w:rPr>
        <w:t>освоения ПРП для 3-го класса по учебному предмету «Литературное чтение» оцениваются по следующим направлениям:</w:t>
      </w:r>
    </w:p>
    <w:p w:rsidR="008C2EE4" w:rsidRPr="00CD03B3" w:rsidRDefault="008C2EE4" w:rsidP="004C09B9">
      <w:pPr>
        <w:spacing w:after="0" w:line="240" w:lineRule="auto"/>
        <w:ind w:firstLine="709"/>
        <w:jc w:val="both"/>
        <w:rPr>
          <w:rFonts w:ascii="Times New Roman" w:eastAsia="Calibri" w:hAnsi="Times New Roman" w:cs="Times New Roman"/>
          <w:sz w:val="24"/>
          <w:szCs w:val="24"/>
        </w:rPr>
      </w:pPr>
      <w:r w:rsidRPr="00CD03B3">
        <w:rPr>
          <w:rFonts w:ascii="Times New Roman" w:eastAsia="Calibri" w:hAnsi="Times New Roman" w:cs="Times New Roman"/>
          <w:b/>
          <w:sz w:val="24"/>
          <w:szCs w:val="24"/>
        </w:rPr>
        <w:t xml:space="preserve">Осознание себя как гражданина России </w:t>
      </w:r>
      <w:r w:rsidRPr="00CD03B3">
        <w:rPr>
          <w:rFonts w:ascii="Times New Roman" w:eastAsia="Calibri" w:hAnsi="Times New Roman" w:cs="Times New Roman"/>
          <w:sz w:val="24"/>
          <w:szCs w:val="24"/>
        </w:rPr>
        <w:t>проявляется в:</w:t>
      </w:r>
    </w:p>
    <w:p w:rsidR="008C2EE4" w:rsidRPr="00CD03B3" w:rsidRDefault="008C2EE4" w:rsidP="004C09B9">
      <w:pPr>
        <w:numPr>
          <w:ilvl w:val="0"/>
          <w:numId w:val="2"/>
        </w:numPr>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уважительном отношении к русской культуре и фольклору, литературным произведениям других народов, проживающих в России.</w:t>
      </w:r>
    </w:p>
    <w:p w:rsidR="008C2EE4" w:rsidRPr="00CD03B3" w:rsidRDefault="008C2EE4" w:rsidP="004C09B9">
      <w:pPr>
        <w:spacing w:after="0" w:line="240" w:lineRule="auto"/>
        <w:ind w:firstLine="709"/>
        <w:jc w:val="both"/>
        <w:rPr>
          <w:rFonts w:ascii="Times New Roman" w:eastAsia="Calibri" w:hAnsi="Times New Roman" w:cs="Times New Roman"/>
          <w:sz w:val="24"/>
          <w:szCs w:val="24"/>
        </w:rPr>
      </w:pPr>
      <w:r w:rsidRPr="00CD03B3">
        <w:rPr>
          <w:rFonts w:ascii="Times New Roman" w:eastAsia="Calibri" w:hAnsi="Times New Roman" w:cs="Times New Roman"/>
          <w:b/>
          <w:sz w:val="24"/>
          <w:szCs w:val="24"/>
        </w:rPr>
        <w:t xml:space="preserve">Освоение социальной роли ученика </w:t>
      </w:r>
      <w:r w:rsidRPr="00CD03B3">
        <w:rPr>
          <w:rFonts w:ascii="Times New Roman" w:eastAsia="Calibri" w:hAnsi="Times New Roman" w:cs="Times New Roman"/>
          <w:sz w:val="24"/>
          <w:szCs w:val="24"/>
        </w:rPr>
        <w:t>проявляется в:</w:t>
      </w:r>
    </w:p>
    <w:p w:rsidR="008C2EE4" w:rsidRPr="00CD03B3" w:rsidRDefault="008C2EE4" w:rsidP="004C09B9">
      <w:pPr>
        <w:numPr>
          <w:ilvl w:val="0"/>
          <w:numId w:val="2"/>
        </w:numPr>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ответственном поведении (подготовка к уроку, трансляция заданий учителя дома взрослым, беспокойство по поводу соблюдения требований);</w:t>
      </w:r>
    </w:p>
    <w:p w:rsidR="008C2EE4" w:rsidRPr="00CD03B3" w:rsidRDefault="008C2EE4" w:rsidP="004C09B9">
      <w:pPr>
        <w:numPr>
          <w:ilvl w:val="0"/>
          <w:numId w:val="2"/>
        </w:numPr>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стремлении быть успешным (старательность при выполнении заданий).</w:t>
      </w:r>
    </w:p>
    <w:p w:rsidR="008C2EE4" w:rsidRPr="00CD03B3" w:rsidRDefault="008C2EE4" w:rsidP="004C09B9">
      <w:pPr>
        <w:spacing w:after="0" w:line="240" w:lineRule="auto"/>
        <w:ind w:firstLine="709"/>
        <w:jc w:val="both"/>
        <w:rPr>
          <w:rFonts w:ascii="Times New Roman" w:eastAsia="Calibri" w:hAnsi="Times New Roman" w:cs="Times New Roman"/>
          <w:sz w:val="24"/>
          <w:szCs w:val="24"/>
        </w:rPr>
      </w:pPr>
      <w:r w:rsidRPr="00CD03B3">
        <w:rPr>
          <w:rFonts w:ascii="Times New Roman" w:eastAsia="Calibri" w:hAnsi="Times New Roman" w:cs="Times New Roman"/>
          <w:b/>
          <w:sz w:val="24"/>
          <w:szCs w:val="24"/>
        </w:rPr>
        <w:t xml:space="preserve">Сформированность речевых умений </w:t>
      </w:r>
      <w:r w:rsidRPr="00CD03B3">
        <w:rPr>
          <w:rFonts w:ascii="Times New Roman" w:eastAsia="Calibri" w:hAnsi="Times New Roman" w:cs="Times New Roman"/>
          <w:sz w:val="24"/>
          <w:szCs w:val="24"/>
        </w:rPr>
        <w:t>проявляется в:</w:t>
      </w:r>
    </w:p>
    <w:p w:rsidR="008C2EE4" w:rsidRPr="00CD03B3" w:rsidRDefault="008C2EE4" w:rsidP="004C09B9">
      <w:pPr>
        <w:numPr>
          <w:ilvl w:val="0"/>
          <w:numId w:val="2"/>
        </w:numPr>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способности отвечать на вопросы, рассуждать, связно высказываться.</w:t>
      </w:r>
    </w:p>
    <w:p w:rsidR="008C2EE4" w:rsidRPr="00CD03B3" w:rsidRDefault="008C2EE4" w:rsidP="004C09B9">
      <w:pPr>
        <w:spacing w:after="0" w:line="240" w:lineRule="auto"/>
        <w:ind w:firstLine="709"/>
        <w:jc w:val="both"/>
        <w:rPr>
          <w:rFonts w:ascii="Times New Roman" w:eastAsia="Calibri" w:hAnsi="Times New Roman" w:cs="Times New Roman"/>
          <w:sz w:val="24"/>
          <w:szCs w:val="24"/>
        </w:rPr>
      </w:pPr>
      <w:r w:rsidRPr="00CD03B3">
        <w:rPr>
          <w:rFonts w:ascii="Times New Roman" w:eastAsia="Calibri" w:hAnsi="Times New Roman" w:cs="Times New Roman"/>
          <w:b/>
          <w:sz w:val="24"/>
          <w:szCs w:val="24"/>
        </w:rPr>
        <w:t xml:space="preserve">Сформированность социально одобряемого (этичного) поведения </w:t>
      </w:r>
      <w:r w:rsidRPr="00CD03B3">
        <w:rPr>
          <w:rFonts w:ascii="Times New Roman" w:eastAsia="Calibri" w:hAnsi="Times New Roman" w:cs="Times New Roman"/>
          <w:sz w:val="24"/>
          <w:szCs w:val="24"/>
        </w:rPr>
        <w:t>проявляется в:</w:t>
      </w:r>
    </w:p>
    <w:p w:rsidR="008C2EE4" w:rsidRPr="00CD03B3" w:rsidRDefault="00E72C3C" w:rsidP="004C09B9">
      <w:pPr>
        <w:numPr>
          <w:ilvl w:val="0"/>
          <w:numId w:val="2"/>
        </w:numPr>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использовании </w:t>
      </w:r>
      <w:r w:rsidR="008C2EE4" w:rsidRPr="00CD03B3">
        <w:rPr>
          <w:rFonts w:ascii="Times New Roman" w:eastAsia="Calibri" w:hAnsi="Times New Roman" w:cs="Times New Roman"/>
          <w:sz w:val="24"/>
          <w:szCs w:val="24"/>
        </w:rPr>
        <w:t>форм речевого этикета в различных учебных ситуациях;</w:t>
      </w:r>
    </w:p>
    <w:p w:rsidR="008C2EE4" w:rsidRPr="00CD03B3" w:rsidRDefault="008C2EE4" w:rsidP="004C09B9">
      <w:pPr>
        <w:numPr>
          <w:ilvl w:val="0"/>
          <w:numId w:val="2"/>
        </w:numPr>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уважительном отношении к чужому мнению;</w:t>
      </w:r>
    </w:p>
    <w:p w:rsidR="008C2EE4" w:rsidRPr="00CD03B3" w:rsidRDefault="008C2EE4" w:rsidP="004C09B9">
      <w:pPr>
        <w:numPr>
          <w:ilvl w:val="0"/>
          <w:numId w:val="2"/>
        </w:numPr>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умении сочувствовать при затруднениях и неприятностях, выражать согласие (стремление) помочь.</w:t>
      </w:r>
    </w:p>
    <w:p w:rsidR="008C2EE4" w:rsidRPr="00CD03B3" w:rsidRDefault="008C2EE4" w:rsidP="004C09B9">
      <w:pPr>
        <w:spacing w:after="0" w:line="240" w:lineRule="auto"/>
        <w:ind w:firstLine="709"/>
        <w:jc w:val="both"/>
        <w:rPr>
          <w:rFonts w:ascii="Times New Roman" w:eastAsia="Calibri" w:hAnsi="Times New Roman" w:cs="Times New Roman"/>
          <w:sz w:val="24"/>
          <w:szCs w:val="24"/>
        </w:rPr>
      </w:pPr>
      <w:r w:rsidRPr="00CD03B3">
        <w:rPr>
          <w:rFonts w:ascii="Times New Roman" w:eastAsia="Calibri" w:hAnsi="Times New Roman" w:cs="Times New Roman"/>
          <w:b/>
          <w:sz w:val="24"/>
          <w:szCs w:val="24"/>
        </w:rPr>
        <w:t xml:space="preserve">Сформированность эстетических потребностей, ценностей и чувств </w:t>
      </w:r>
      <w:r w:rsidRPr="00CD03B3">
        <w:rPr>
          <w:rFonts w:ascii="Times New Roman" w:eastAsia="Calibri" w:hAnsi="Times New Roman" w:cs="Times New Roman"/>
          <w:sz w:val="24"/>
          <w:szCs w:val="24"/>
        </w:rPr>
        <w:t>проявляется в:</w:t>
      </w:r>
    </w:p>
    <w:p w:rsidR="008C2EE4" w:rsidRPr="00CD03B3" w:rsidRDefault="008C2EE4" w:rsidP="004C09B9">
      <w:pPr>
        <w:numPr>
          <w:ilvl w:val="0"/>
          <w:numId w:val="2"/>
        </w:numPr>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умении замечать красоту языка; </w:t>
      </w:r>
    </w:p>
    <w:p w:rsidR="008C2EE4" w:rsidRPr="00CD03B3" w:rsidRDefault="008C2EE4" w:rsidP="004C09B9">
      <w:pPr>
        <w:numPr>
          <w:ilvl w:val="0"/>
          <w:numId w:val="2"/>
        </w:numPr>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активном стремлении слушать книги, читать, посещать библиотеку;</w:t>
      </w:r>
    </w:p>
    <w:p w:rsidR="008C2EE4" w:rsidRPr="00CD03B3" w:rsidRDefault="008C2EE4" w:rsidP="004C09B9">
      <w:pPr>
        <w:numPr>
          <w:ilvl w:val="0"/>
          <w:numId w:val="2"/>
        </w:numPr>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знании некоторых фамилий писателей и поэтов и их произведений; </w:t>
      </w:r>
    </w:p>
    <w:p w:rsidR="008C2EE4" w:rsidRPr="00CD03B3" w:rsidRDefault="008C2EE4" w:rsidP="004C09B9">
      <w:pPr>
        <w:numPr>
          <w:ilvl w:val="0"/>
          <w:numId w:val="2"/>
        </w:numPr>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умении давать оценку произведениям искусства (составление текстов-рассуждений).</w:t>
      </w:r>
    </w:p>
    <w:p w:rsidR="008C2EE4" w:rsidRPr="00CD03B3" w:rsidRDefault="008C2EE4" w:rsidP="004C09B9">
      <w:pPr>
        <w:spacing w:after="0" w:line="240" w:lineRule="auto"/>
        <w:ind w:firstLine="709"/>
        <w:jc w:val="both"/>
        <w:rPr>
          <w:rFonts w:ascii="Times New Roman" w:eastAsia="Calibri" w:hAnsi="Times New Roman" w:cs="Times New Roman"/>
          <w:sz w:val="24"/>
          <w:szCs w:val="24"/>
        </w:rPr>
      </w:pPr>
      <w:r w:rsidRPr="00CD03B3">
        <w:rPr>
          <w:rFonts w:ascii="Times New Roman" w:eastAsia="Calibri" w:hAnsi="Times New Roman" w:cs="Times New Roman"/>
          <w:b/>
          <w:sz w:val="24"/>
          <w:szCs w:val="24"/>
        </w:rPr>
        <w:t xml:space="preserve">Сформированность навыков продуктивной межличностной коммуникации </w:t>
      </w:r>
      <w:r w:rsidRPr="00CD03B3">
        <w:rPr>
          <w:rFonts w:ascii="Times New Roman" w:eastAsia="Calibri" w:hAnsi="Times New Roman" w:cs="Times New Roman"/>
          <w:sz w:val="24"/>
          <w:szCs w:val="24"/>
        </w:rPr>
        <w:t>проявляется в:</w:t>
      </w:r>
    </w:p>
    <w:p w:rsidR="008C2EE4" w:rsidRPr="00CD03B3" w:rsidRDefault="008C2EE4" w:rsidP="004C09B9">
      <w:pPr>
        <w:numPr>
          <w:ilvl w:val="0"/>
          <w:numId w:val="2"/>
        </w:numPr>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умении проявлять терпение, корректно реагировать на недостатки чтения и высказываний; </w:t>
      </w:r>
    </w:p>
    <w:p w:rsidR="008C2EE4" w:rsidRPr="00CD03B3" w:rsidRDefault="008C2EE4" w:rsidP="004C09B9">
      <w:pPr>
        <w:numPr>
          <w:ilvl w:val="0"/>
          <w:numId w:val="2"/>
        </w:numPr>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умении использовать формулы речевого этикета при обращении к соученикам и педагогам.</w:t>
      </w:r>
    </w:p>
    <w:p w:rsidR="008C2EE4" w:rsidRPr="00CD03B3" w:rsidRDefault="008C2EE4" w:rsidP="004C09B9">
      <w:pPr>
        <w:spacing w:after="0" w:line="240" w:lineRule="auto"/>
        <w:ind w:firstLine="709"/>
        <w:jc w:val="both"/>
        <w:rPr>
          <w:rFonts w:ascii="Times New Roman" w:eastAsia="Calibri" w:hAnsi="Times New Roman" w:cs="Times New Roman"/>
          <w:sz w:val="24"/>
          <w:szCs w:val="24"/>
        </w:rPr>
      </w:pPr>
      <w:r w:rsidRPr="00CD03B3">
        <w:rPr>
          <w:rFonts w:ascii="Times New Roman" w:eastAsia="Calibri" w:hAnsi="Times New Roman" w:cs="Times New Roman"/>
          <w:b/>
          <w:sz w:val="24"/>
          <w:szCs w:val="24"/>
        </w:rPr>
        <w:t xml:space="preserve">Сформированность знаний об окружающем природном и социальном мире и позитивного отношения к нему </w:t>
      </w:r>
      <w:r w:rsidRPr="00CD03B3">
        <w:rPr>
          <w:rFonts w:ascii="Times New Roman" w:eastAsia="Calibri" w:hAnsi="Times New Roman" w:cs="Times New Roman"/>
          <w:sz w:val="24"/>
          <w:szCs w:val="24"/>
        </w:rPr>
        <w:t>проявляется в:</w:t>
      </w:r>
    </w:p>
    <w:p w:rsidR="008C2EE4" w:rsidRPr="00CD03B3" w:rsidRDefault="008C2EE4" w:rsidP="004C09B9">
      <w:pPr>
        <w:numPr>
          <w:ilvl w:val="0"/>
          <w:numId w:val="2"/>
        </w:numPr>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интересе к знаниям о причинах и следствиях человеческих поступков. </w:t>
      </w:r>
    </w:p>
    <w:p w:rsidR="008C2EE4" w:rsidRPr="00CD03B3" w:rsidRDefault="008C2EE4" w:rsidP="004C09B9">
      <w:pPr>
        <w:spacing w:after="0" w:line="240" w:lineRule="auto"/>
        <w:ind w:firstLine="709"/>
        <w:jc w:val="both"/>
        <w:rPr>
          <w:rFonts w:ascii="Times New Roman" w:eastAsia="Calibri" w:hAnsi="Times New Roman" w:cs="Times New Roman"/>
          <w:b/>
          <w:sz w:val="24"/>
          <w:szCs w:val="24"/>
        </w:rPr>
      </w:pPr>
      <w:r w:rsidRPr="00CD03B3">
        <w:rPr>
          <w:rFonts w:ascii="Times New Roman" w:eastAsia="Calibri" w:hAnsi="Times New Roman" w:cs="Times New Roman"/>
          <w:b/>
          <w:sz w:val="24"/>
          <w:szCs w:val="24"/>
        </w:rPr>
        <w:t xml:space="preserve">Сформированность самосознания, в т.ч. адекватных представлений о собственных возможностях и ограничениях </w:t>
      </w:r>
      <w:r w:rsidRPr="00CD03B3">
        <w:rPr>
          <w:rFonts w:ascii="Times New Roman" w:eastAsia="Calibri" w:hAnsi="Times New Roman" w:cs="Times New Roman"/>
          <w:sz w:val="24"/>
          <w:szCs w:val="24"/>
        </w:rPr>
        <w:t>проявляется в:</w:t>
      </w:r>
    </w:p>
    <w:p w:rsidR="008C2EE4" w:rsidRPr="00CD03B3" w:rsidRDefault="00E72C3C" w:rsidP="004C09B9">
      <w:pPr>
        <w:numPr>
          <w:ilvl w:val="0"/>
          <w:numId w:val="2"/>
        </w:numPr>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осознании своих затруднений</w:t>
      </w:r>
      <w:r w:rsidR="008C2EE4" w:rsidRPr="00CD03B3">
        <w:rPr>
          <w:rFonts w:ascii="Times New Roman" w:eastAsia="Calibri" w:hAnsi="Times New Roman" w:cs="Times New Roman"/>
          <w:sz w:val="24"/>
          <w:szCs w:val="24"/>
        </w:rPr>
        <w:t xml:space="preserve"> (не понимаю, не успел), потребностей (плохо видно, надо выйти, повторите, пожалуйста);</w:t>
      </w:r>
    </w:p>
    <w:p w:rsidR="008C2EE4" w:rsidRPr="00CD03B3" w:rsidRDefault="008C2EE4" w:rsidP="004C09B9">
      <w:pPr>
        <w:numPr>
          <w:ilvl w:val="0"/>
          <w:numId w:val="2"/>
        </w:numPr>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способности анализировать причины успехов и неудач;</w:t>
      </w:r>
    </w:p>
    <w:p w:rsidR="008C2EE4" w:rsidRPr="00CD03B3" w:rsidRDefault="008C2EE4" w:rsidP="004C09B9">
      <w:pPr>
        <w:numPr>
          <w:ilvl w:val="0"/>
          <w:numId w:val="2"/>
        </w:numPr>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умении разграничивать ситуации, требующие и не требующие помощи педагога.</w:t>
      </w:r>
    </w:p>
    <w:p w:rsidR="008C2EE4" w:rsidRPr="00CD03B3" w:rsidRDefault="008C2EE4" w:rsidP="004C09B9">
      <w:pPr>
        <w:spacing w:after="0" w:line="240" w:lineRule="auto"/>
        <w:ind w:firstLine="709"/>
        <w:jc w:val="both"/>
        <w:rPr>
          <w:rFonts w:ascii="Times New Roman" w:eastAsia="Calibri" w:hAnsi="Times New Roman" w:cs="Times New Roman"/>
          <w:sz w:val="24"/>
          <w:szCs w:val="24"/>
        </w:rPr>
      </w:pPr>
      <w:r w:rsidRPr="00CD03B3">
        <w:rPr>
          <w:rFonts w:ascii="Times New Roman" w:eastAsia="Calibri" w:hAnsi="Times New Roman" w:cs="Times New Roman"/>
          <w:b/>
          <w:sz w:val="24"/>
          <w:szCs w:val="24"/>
        </w:rPr>
        <w:t>Метапредметные результаты</w:t>
      </w:r>
      <w:r w:rsidRPr="00CD03B3">
        <w:rPr>
          <w:rFonts w:ascii="Times New Roman" w:eastAsia="Calibri" w:hAnsi="Times New Roman" w:cs="Times New Roman"/>
          <w:sz w:val="24"/>
          <w:szCs w:val="24"/>
        </w:rPr>
        <w:t xml:space="preserve"> освоения ПРП для 3-го класса по учебному предмету «Литературное чтение» включают осваиваемые обучающимися универсальные учебные действия (познавательные, регулятивные и коммуникативные), обеспечивающие овладение ключевыми компетенциями, составляющими основу умения учиться. </w:t>
      </w:r>
    </w:p>
    <w:p w:rsidR="008C2EE4" w:rsidRPr="00CD03B3" w:rsidRDefault="008C2EE4" w:rsidP="004C09B9">
      <w:pPr>
        <w:spacing w:after="0" w:line="240" w:lineRule="auto"/>
        <w:ind w:firstLine="709"/>
        <w:jc w:val="both"/>
        <w:rPr>
          <w:rFonts w:ascii="Times New Roman" w:eastAsia="Calibri" w:hAnsi="Times New Roman" w:cs="Times New Roman"/>
          <w:sz w:val="24"/>
          <w:szCs w:val="24"/>
        </w:rPr>
      </w:pPr>
      <w:r w:rsidRPr="00CD03B3">
        <w:rPr>
          <w:rFonts w:ascii="Times New Roman" w:eastAsia="Calibri" w:hAnsi="Times New Roman" w:cs="Times New Roman"/>
          <w:bCs/>
          <w:sz w:val="24"/>
          <w:szCs w:val="24"/>
        </w:rPr>
        <w:t xml:space="preserve">С учетом </w:t>
      </w:r>
      <w:r w:rsidRPr="00CD03B3">
        <w:rPr>
          <w:rFonts w:ascii="Times New Roman" w:eastAsia="Calibri" w:hAnsi="Times New Roman" w:cs="Times New Roman"/>
          <w:sz w:val="24"/>
          <w:szCs w:val="24"/>
        </w:rPr>
        <w:t xml:space="preserve">индивидуальных возможностей и особых образовательных потребностей обучающихся с ЗПР </w:t>
      </w:r>
      <w:r w:rsidRPr="00CD03B3">
        <w:rPr>
          <w:rFonts w:ascii="Times New Roman" w:eastAsia="Calibri" w:hAnsi="Times New Roman" w:cs="Times New Roman"/>
          <w:bCs/>
          <w:sz w:val="24"/>
          <w:szCs w:val="24"/>
        </w:rPr>
        <w:t>метапредметные результаты</w:t>
      </w:r>
      <w:r w:rsidRPr="00CD03B3">
        <w:rPr>
          <w:rFonts w:ascii="Times New Roman" w:eastAsia="Calibri" w:hAnsi="Times New Roman" w:cs="Times New Roman"/>
          <w:sz w:val="24"/>
          <w:szCs w:val="24"/>
        </w:rPr>
        <w:t xml:space="preserve"> могут быть обозначены следующим образом.</w:t>
      </w:r>
    </w:p>
    <w:p w:rsidR="008C2EE4" w:rsidRPr="00CD03B3" w:rsidRDefault="008C2EE4" w:rsidP="004C09B9">
      <w:pPr>
        <w:spacing w:after="0" w:line="240" w:lineRule="auto"/>
        <w:ind w:firstLine="709"/>
        <w:contextualSpacing/>
        <w:jc w:val="both"/>
        <w:rPr>
          <w:rFonts w:ascii="Times New Roman" w:eastAsia="Calibri" w:hAnsi="Times New Roman" w:cs="Times New Roman"/>
          <w:sz w:val="24"/>
          <w:szCs w:val="24"/>
        </w:rPr>
      </w:pPr>
      <w:r w:rsidRPr="00CD03B3">
        <w:rPr>
          <w:rFonts w:ascii="Times New Roman" w:eastAsia="Calibri" w:hAnsi="Times New Roman" w:cs="Times New Roman"/>
          <w:b/>
          <w:sz w:val="24"/>
          <w:szCs w:val="24"/>
        </w:rPr>
        <w:t xml:space="preserve">Сформированные познавательные универсальные учебные действия </w:t>
      </w:r>
      <w:r w:rsidRPr="00CD03B3">
        <w:rPr>
          <w:rFonts w:ascii="Times New Roman" w:eastAsia="Calibri" w:hAnsi="Times New Roman" w:cs="Times New Roman"/>
          <w:sz w:val="24"/>
          <w:szCs w:val="24"/>
        </w:rPr>
        <w:t>проявляются в:</w:t>
      </w:r>
    </w:p>
    <w:p w:rsidR="008C2EE4" w:rsidRPr="00CD03B3" w:rsidRDefault="008C2EE4" w:rsidP="004C09B9">
      <w:pPr>
        <w:numPr>
          <w:ilvl w:val="0"/>
          <w:numId w:val="2"/>
        </w:numPr>
        <w:tabs>
          <w:tab w:val="left" w:pos="284"/>
        </w:tabs>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возможности ответить на вопросы по событийному прослушанному тексту;</w:t>
      </w:r>
    </w:p>
    <w:p w:rsidR="008C2EE4" w:rsidRPr="00CD03B3" w:rsidRDefault="008C2EE4" w:rsidP="004C09B9">
      <w:pPr>
        <w:numPr>
          <w:ilvl w:val="0"/>
          <w:numId w:val="2"/>
        </w:numPr>
        <w:tabs>
          <w:tab w:val="left" w:pos="284"/>
        </w:tabs>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возможности ответить на вопросы по описательному прослушанному тексту;</w:t>
      </w:r>
    </w:p>
    <w:p w:rsidR="008C2EE4" w:rsidRPr="00CD03B3" w:rsidRDefault="008C2EE4" w:rsidP="004C09B9">
      <w:pPr>
        <w:numPr>
          <w:ilvl w:val="0"/>
          <w:numId w:val="2"/>
        </w:numPr>
        <w:tabs>
          <w:tab w:val="left" w:pos="284"/>
        </w:tabs>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возможности пересказать самостоятельно прочитанный событийный текст;</w:t>
      </w:r>
    </w:p>
    <w:p w:rsidR="008C2EE4" w:rsidRPr="00CD03B3" w:rsidRDefault="008C2EE4" w:rsidP="004C09B9">
      <w:pPr>
        <w:numPr>
          <w:ilvl w:val="0"/>
          <w:numId w:val="2"/>
        </w:numPr>
        <w:tabs>
          <w:tab w:val="left" w:pos="284"/>
        </w:tabs>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умении составлять тексты</w:t>
      </w:r>
      <w:r w:rsidR="00E72C3C" w:rsidRPr="00CD03B3">
        <w:rPr>
          <w:rFonts w:ascii="Times New Roman" w:eastAsia="Calibri" w:hAnsi="Times New Roman" w:cs="Times New Roman"/>
          <w:sz w:val="24"/>
          <w:szCs w:val="24"/>
        </w:rPr>
        <w:t xml:space="preserve"> в устной форме в соответствии </w:t>
      </w:r>
      <w:r w:rsidRPr="00CD03B3">
        <w:rPr>
          <w:rFonts w:ascii="Times New Roman" w:eastAsia="Calibri" w:hAnsi="Times New Roman" w:cs="Times New Roman"/>
          <w:sz w:val="24"/>
          <w:szCs w:val="24"/>
        </w:rPr>
        <w:t>с поставленными задачами;</w:t>
      </w:r>
    </w:p>
    <w:p w:rsidR="008C2EE4" w:rsidRPr="00CD03B3" w:rsidRDefault="008C2EE4" w:rsidP="004C09B9">
      <w:pPr>
        <w:numPr>
          <w:ilvl w:val="0"/>
          <w:numId w:val="2"/>
        </w:numPr>
        <w:tabs>
          <w:tab w:val="left" w:pos="284"/>
        </w:tabs>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использовании элементарных знаково-символических средств для организации своих познавательных процессов;</w:t>
      </w:r>
    </w:p>
    <w:p w:rsidR="008C2EE4" w:rsidRPr="00CD03B3" w:rsidRDefault="008C2EE4" w:rsidP="004C09B9">
      <w:pPr>
        <w:numPr>
          <w:ilvl w:val="0"/>
          <w:numId w:val="2"/>
        </w:numPr>
        <w:tabs>
          <w:tab w:val="left" w:pos="284"/>
        </w:tabs>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lastRenderedPageBreak/>
        <w:t>осмысленном чтении текстов учебника;</w:t>
      </w:r>
    </w:p>
    <w:p w:rsidR="008C2EE4" w:rsidRPr="00CD03B3" w:rsidRDefault="008C2EE4" w:rsidP="004C09B9">
      <w:pPr>
        <w:numPr>
          <w:ilvl w:val="0"/>
          <w:numId w:val="2"/>
        </w:numPr>
        <w:tabs>
          <w:tab w:val="left" w:pos="284"/>
        </w:tabs>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умении находить в тексте характеристики героя произведения;</w:t>
      </w:r>
    </w:p>
    <w:p w:rsidR="008C2EE4" w:rsidRPr="00CD03B3" w:rsidRDefault="008C2EE4" w:rsidP="004C09B9">
      <w:pPr>
        <w:numPr>
          <w:ilvl w:val="0"/>
          <w:numId w:val="2"/>
        </w:numPr>
        <w:tabs>
          <w:tab w:val="left" w:pos="284"/>
        </w:tabs>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умении устанавливать причинно-следственные</w:t>
      </w:r>
      <w:r w:rsidR="00E72C3C" w:rsidRPr="00CD03B3">
        <w:rPr>
          <w:rFonts w:ascii="Times New Roman" w:eastAsia="Calibri" w:hAnsi="Times New Roman" w:cs="Times New Roman"/>
          <w:sz w:val="24"/>
          <w:szCs w:val="24"/>
        </w:rPr>
        <w:t xml:space="preserve"> связи между </w:t>
      </w:r>
      <w:r w:rsidRPr="00CD03B3">
        <w:rPr>
          <w:rFonts w:ascii="Times New Roman" w:eastAsia="Calibri" w:hAnsi="Times New Roman" w:cs="Times New Roman"/>
          <w:sz w:val="24"/>
          <w:szCs w:val="24"/>
        </w:rPr>
        <w:t>событиям</w:t>
      </w:r>
      <w:r w:rsidR="00E72C3C" w:rsidRPr="00CD03B3">
        <w:rPr>
          <w:rFonts w:ascii="Times New Roman" w:eastAsia="Calibri" w:hAnsi="Times New Roman" w:cs="Times New Roman"/>
          <w:sz w:val="24"/>
          <w:szCs w:val="24"/>
        </w:rPr>
        <w:t>и</w:t>
      </w:r>
      <w:r w:rsidRPr="00CD03B3">
        <w:rPr>
          <w:rFonts w:ascii="Times New Roman" w:eastAsia="Calibri" w:hAnsi="Times New Roman" w:cs="Times New Roman"/>
          <w:sz w:val="24"/>
          <w:szCs w:val="24"/>
        </w:rPr>
        <w:t>, описанными в тексте;</w:t>
      </w:r>
    </w:p>
    <w:p w:rsidR="008C2EE4" w:rsidRPr="00CD03B3" w:rsidRDefault="008C2EE4" w:rsidP="004C09B9">
      <w:pPr>
        <w:numPr>
          <w:ilvl w:val="0"/>
          <w:numId w:val="2"/>
        </w:numPr>
        <w:tabs>
          <w:tab w:val="left" w:pos="284"/>
        </w:tabs>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умении различать научно-познавательный, художественный, юмористический текст;</w:t>
      </w:r>
    </w:p>
    <w:p w:rsidR="008C2EE4" w:rsidRPr="00CD03B3" w:rsidRDefault="008C2EE4" w:rsidP="004C09B9">
      <w:pPr>
        <w:numPr>
          <w:ilvl w:val="0"/>
          <w:numId w:val="2"/>
        </w:numPr>
        <w:tabs>
          <w:tab w:val="left" w:pos="284"/>
        </w:tabs>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сравнивать литературные произведения, различать потешки, небылицы, песенки, считалки, народные сказки, находить в тексте средства художественной выразительности.</w:t>
      </w:r>
    </w:p>
    <w:p w:rsidR="008C2EE4" w:rsidRPr="00CD03B3" w:rsidRDefault="008C2EE4" w:rsidP="004C09B9">
      <w:pPr>
        <w:spacing w:after="0" w:line="240" w:lineRule="auto"/>
        <w:ind w:firstLine="709"/>
        <w:contextualSpacing/>
        <w:jc w:val="both"/>
        <w:rPr>
          <w:rFonts w:ascii="Times New Roman" w:eastAsia="Calibri" w:hAnsi="Times New Roman" w:cs="Times New Roman"/>
          <w:sz w:val="24"/>
          <w:szCs w:val="24"/>
        </w:rPr>
      </w:pPr>
      <w:r w:rsidRPr="00CD03B3">
        <w:rPr>
          <w:rFonts w:ascii="Times New Roman" w:eastAsia="Calibri" w:hAnsi="Times New Roman" w:cs="Times New Roman"/>
          <w:b/>
          <w:sz w:val="24"/>
          <w:szCs w:val="24"/>
        </w:rPr>
        <w:t xml:space="preserve">Сформированные регулятивные универсальные учебные действия </w:t>
      </w:r>
      <w:r w:rsidRPr="00CD03B3">
        <w:rPr>
          <w:rFonts w:ascii="Times New Roman" w:eastAsia="Calibri" w:hAnsi="Times New Roman" w:cs="Times New Roman"/>
          <w:sz w:val="24"/>
          <w:szCs w:val="24"/>
        </w:rPr>
        <w:t>проявляются в:</w:t>
      </w:r>
    </w:p>
    <w:p w:rsidR="008C2EE4" w:rsidRPr="00CD03B3" w:rsidRDefault="008C2EE4" w:rsidP="004C09B9">
      <w:pPr>
        <w:numPr>
          <w:ilvl w:val="0"/>
          <w:numId w:val="2"/>
        </w:numPr>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способности выполнять учебные задания вопреки нежеланию, утомлению;</w:t>
      </w:r>
    </w:p>
    <w:p w:rsidR="008C2EE4" w:rsidRPr="00CD03B3" w:rsidRDefault="00E72C3C" w:rsidP="004C09B9">
      <w:pPr>
        <w:numPr>
          <w:ilvl w:val="0"/>
          <w:numId w:val="2"/>
        </w:numPr>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способности </w:t>
      </w:r>
      <w:r w:rsidR="008C2EE4" w:rsidRPr="00CD03B3">
        <w:rPr>
          <w:rFonts w:ascii="Times New Roman" w:eastAsia="Calibri" w:hAnsi="Times New Roman" w:cs="Times New Roman"/>
          <w:sz w:val="24"/>
          <w:szCs w:val="24"/>
        </w:rPr>
        <w:t xml:space="preserve">выполнять инструкции и требования учителя, соблюдать основные требования к организации учебной деятельности; </w:t>
      </w:r>
    </w:p>
    <w:p w:rsidR="008C2EE4" w:rsidRPr="00CD03B3" w:rsidRDefault="008C2EE4" w:rsidP="004C09B9">
      <w:pPr>
        <w:numPr>
          <w:ilvl w:val="0"/>
          <w:numId w:val="2"/>
        </w:numPr>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способности планировать свои действия в соответствии с поставленной задачей и условием ее реализации, оречевлять план и соотносить действия с планом; </w:t>
      </w:r>
    </w:p>
    <w:p w:rsidR="008C2EE4" w:rsidRPr="00CD03B3" w:rsidRDefault="008C2EE4" w:rsidP="004C09B9">
      <w:pPr>
        <w:numPr>
          <w:ilvl w:val="0"/>
          <w:numId w:val="2"/>
        </w:numPr>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способности исправлять допущенные ошибки, соотносить полученный результат с образцом и замечать несоответствия под руководством учителя и самостоятельно.</w:t>
      </w:r>
    </w:p>
    <w:p w:rsidR="008C2EE4" w:rsidRPr="00CD03B3" w:rsidRDefault="008C2EE4" w:rsidP="004C09B9">
      <w:pPr>
        <w:spacing w:after="0" w:line="240" w:lineRule="auto"/>
        <w:ind w:firstLine="709"/>
        <w:contextualSpacing/>
        <w:jc w:val="both"/>
        <w:rPr>
          <w:rFonts w:ascii="Times New Roman" w:eastAsia="Calibri" w:hAnsi="Times New Roman" w:cs="Times New Roman"/>
          <w:sz w:val="24"/>
          <w:szCs w:val="24"/>
        </w:rPr>
      </w:pPr>
      <w:r w:rsidRPr="00CD03B3">
        <w:rPr>
          <w:rFonts w:ascii="Times New Roman" w:eastAsia="Calibri" w:hAnsi="Times New Roman" w:cs="Times New Roman"/>
          <w:b/>
          <w:sz w:val="24"/>
          <w:szCs w:val="24"/>
        </w:rPr>
        <w:t xml:space="preserve">Сформированные коммуникативные универсальные учебные действия </w:t>
      </w:r>
      <w:r w:rsidRPr="00CD03B3">
        <w:rPr>
          <w:rFonts w:ascii="Times New Roman" w:eastAsia="Calibri" w:hAnsi="Times New Roman" w:cs="Times New Roman"/>
          <w:sz w:val="24"/>
          <w:szCs w:val="24"/>
        </w:rPr>
        <w:t>проявляются в:</w:t>
      </w:r>
    </w:p>
    <w:p w:rsidR="008C2EE4" w:rsidRPr="00CD03B3" w:rsidRDefault="008C2EE4" w:rsidP="004C09B9">
      <w:pPr>
        <w:numPr>
          <w:ilvl w:val="0"/>
          <w:numId w:val="2"/>
        </w:numPr>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готовности слушать собеседника, вступать в диалог по учебной проблеме и поддерживать его; </w:t>
      </w:r>
    </w:p>
    <w:p w:rsidR="008C2EE4" w:rsidRPr="00CD03B3" w:rsidRDefault="008C2EE4" w:rsidP="004C09B9">
      <w:pPr>
        <w:numPr>
          <w:ilvl w:val="0"/>
          <w:numId w:val="2"/>
        </w:numPr>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адекватном использовании речевых средств для решения коммуникативных и познавательных задач; </w:t>
      </w:r>
    </w:p>
    <w:p w:rsidR="008C2EE4" w:rsidRPr="00CD03B3" w:rsidRDefault="008C2EE4" w:rsidP="004C09B9">
      <w:pPr>
        <w:numPr>
          <w:ilvl w:val="0"/>
          <w:numId w:val="2"/>
        </w:numPr>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умении принимать участие в коллективном поиске средств решения поставленных задач, договариваться о распределении функций.</w:t>
      </w:r>
    </w:p>
    <w:p w:rsidR="008C2EE4" w:rsidRPr="00CD03B3" w:rsidRDefault="008C2EE4" w:rsidP="004C09B9">
      <w:pPr>
        <w:spacing w:after="0" w:line="240" w:lineRule="auto"/>
        <w:ind w:firstLine="709"/>
        <w:jc w:val="both"/>
        <w:rPr>
          <w:rFonts w:ascii="Times New Roman" w:eastAsia="Calibri" w:hAnsi="Times New Roman" w:cs="Times New Roman"/>
          <w:bCs/>
          <w:sz w:val="24"/>
          <w:szCs w:val="24"/>
        </w:rPr>
      </w:pPr>
      <w:r w:rsidRPr="00CD03B3">
        <w:rPr>
          <w:rFonts w:ascii="Times New Roman" w:eastAsia="Calibri" w:hAnsi="Times New Roman" w:cs="Times New Roman"/>
          <w:b/>
          <w:sz w:val="24"/>
          <w:szCs w:val="24"/>
        </w:rPr>
        <w:t xml:space="preserve">Предметные результаты. </w:t>
      </w:r>
      <w:r w:rsidRPr="00CD03B3">
        <w:rPr>
          <w:rFonts w:ascii="Times New Roman" w:eastAsia="Calibri" w:hAnsi="Times New Roman" w:cs="Times New Roman"/>
          <w:bCs/>
          <w:sz w:val="24"/>
          <w:szCs w:val="24"/>
        </w:rPr>
        <w:t>По итогам обучения во 3 классе можно проверять сформированность следующих знаний, представлений и умений:</w:t>
      </w:r>
    </w:p>
    <w:p w:rsidR="008C2EE4" w:rsidRPr="00CD03B3" w:rsidRDefault="008C2EE4" w:rsidP="004C09B9">
      <w:pPr>
        <w:numPr>
          <w:ilvl w:val="0"/>
          <w:numId w:val="2"/>
        </w:numPr>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воспринимать на слух тексты в исполнении учителя, обучающихся, аудиозаписи;</w:t>
      </w:r>
    </w:p>
    <w:p w:rsidR="008C2EE4" w:rsidRPr="00CD03B3" w:rsidRDefault="008C2EE4" w:rsidP="004C09B9">
      <w:pPr>
        <w:numPr>
          <w:ilvl w:val="0"/>
          <w:numId w:val="2"/>
        </w:numPr>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читать текст про себя с постепенным увеличением скорости чтения в соответствии с индивидуальным темпом;</w:t>
      </w:r>
    </w:p>
    <w:p w:rsidR="008C2EE4" w:rsidRPr="00CD03B3" w:rsidRDefault="008C2EE4" w:rsidP="004C09B9">
      <w:pPr>
        <w:numPr>
          <w:ilvl w:val="0"/>
          <w:numId w:val="2"/>
        </w:numPr>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осознанно, правильно, выразительно читать вслух;</w:t>
      </w:r>
    </w:p>
    <w:p w:rsidR="008C2EE4" w:rsidRPr="00CD03B3" w:rsidRDefault="008C2EE4" w:rsidP="004C09B9">
      <w:pPr>
        <w:numPr>
          <w:ilvl w:val="0"/>
          <w:numId w:val="2"/>
        </w:numPr>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самостоятельно прогнозировать содержание текста по заглавию, фамилии автора, иллюстрации, ключевым словам;</w:t>
      </w:r>
    </w:p>
    <w:p w:rsidR="008C2EE4" w:rsidRPr="00CD03B3" w:rsidRDefault="008C2EE4" w:rsidP="004C09B9">
      <w:pPr>
        <w:numPr>
          <w:ilvl w:val="0"/>
          <w:numId w:val="2"/>
        </w:numPr>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знать несколько стихотворений наизусть;</w:t>
      </w:r>
    </w:p>
    <w:p w:rsidR="008C2EE4" w:rsidRPr="00CD03B3" w:rsidRDefault="008C2EE4" w:rsidP="004C09B9">
      <w:pPr>
        <w:numPr>
          <w:ilvl w:val="0"/>
          <w:numId w:val="2"/>
        </w:numPr>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под руководством учителя определять главную мысль произведения;</w:t>
      </w:r>
    </w:p>
    <w:p w:rsidR="008C2EE4" w:rsidRPr="00CD03B3" w:rsidRDefault="00E72C3C" w:rsidP="004C09B9">
      <w:pPr>
        <w:numPr>
          <w:ilvl w:val="0"/>
          <w:numId w:val="2"/>
        </w:numPr>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задавать самостоятельно </w:t>
      </w:r>
      <w:r w:rsidR="008C2EE4" w:rsidRPr="00CD03B3">
        <w:rPr>
          <w:rFonts w:ascii="Times New Roman" w:eastAsia="Calibri" w:hAnsi="Times New Roman" w:cs="Times New Roman"/>
          <w:sz w:val="24"/>
          <w:szCs w:val="24"/>
        </w:rPr>
        <w:t>и под руководством учителя вопросы по прочитанному или прослушанному произведению;</w:t>
      </w:r>
    </w:p>
    <w:p w:rsidR="008C2EE4" w:rsidRPr="00CD03B3" w:rsidRDefault="008C2EE4" w:rsidP="004C09B9">
      <w:pPr>
        <w:numPr>
          <w:ilvl w:val="0"/>
          <w:numId w:val="2"/>
        </w:numPr>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соотносить автора, название и героев прочитанных произведений.</w:t>
      </w:r>
    </w:p>
    <w:p w:rsidR="008C2EE4" w:rsidRPr="00CD03B3" w:rsidRDefault="008C2EE4" w:rsidP="004C09B9">
      <w:pPr>
        <w:numPr>
          <w:ilvl w:val="0"/>
          <w:numId w:val="2"/>
        </w:numPr>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характеризовать героя произведения под руководством учителя;</w:t>
      </w:r>
    </w:p>
    <w:p w:rsidR="008C2EE4" w:rsidRPr="00CD03B3" w:rsidRDefault="008C2EE4" w:rsidP="004C09B9">
      <w:pPr>
        <w:numPr>
          <w:ilvl w:val="0"/>
          <w:numId w:val="2"/>
        </w:numPr>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находить в тексте материал для характеристики героя;</w:t>
      </w:r>
    </w:p>
    <w:p w:rsidR="008C2EE4" w:rsidRPr="00CD03B3" w:rsidRDefault="008C2EE4" w:rsidP="004C09B9">
      <w:pPr>
        <w:numPr>
          <w:ilvl w:val="0"/>
          <w:numId w:val="2"/>
        </w:numPr>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делить текст на ч</w:t>
      </w:r>
      <w:r w:rsidR="00E72C3C" w:rsidRPr="00CD03B3">
        <w:rPr>
          <w:rFonts w:ascii="Times New Roman" w:eastAsia="Calibri" w:hAnsi="Times New Roman" w:cs="Times New Roman"/>
          <w:sz w:val="24"/>
          <w:szCs w:val="24"/>
        </w:rPr>
        <w:t>асти под руководством учителя; </w:t>
      </w:r>
      <w:r w:rsidRPr="00CD03B3">
        <w:rPr>
          <w:rFonts w:ascii="Times New Roman" w:eastAsia="Calibri" w:hAnsi="Times New Roman" w:cs="Times New Roman"/>
          <w:sz w:val="24"/>
          <w:szCs w:val="24"/>
        </w:rPr>
        <w:t xml:space="preserve">определять микротемы, озаглавливать части, готовить текст к пересказу; </w:t>
      </w:r>
    </w:p>
    <w:p w:rsidR="008C2EE4" w:rsidRPr="00CD03B3" w:rsidRDefault="008C2EE4" w:rsidP="004C09B9">
      <w:pPr>
        <w:numPr>
          <w:ilvl w:val="0"/>
          <w:numId w:val="2"/>
        </w:numPr>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пересказыв</w:t>
      </w:r>
      <w:r w:rsidR="00E72C3C" w:rsidRPr="00CD03B3">
        <w:rPr>
          <w:rFonts w:ascii="Times New Roman" w:eastAsia="Calibri" w:hAnsi="Times New Roman" w:cs="Times New Roman"/>
          <w:sz w:val="24"/>
          <w:szCs w:val="24"/>
        </w:rPr>
        <w:t xml:space="preserve">ать текст на основе картинного </w:t>
      </w:r>
      <w:r w:rsidRPr="00CD03B3">
        <w:rPr>
          <w:rFonts w:ascii="Times New Roman" w:eastAsia="Calibri" w:hAnsi="Times New Roman" w:cs="Times New Roman"/>
          <w:sz w:val="24"/>
          <w:szCs w:val="24"/>
        </w:rPr>
        <w:t>плана, простого плана, составленного под руководством учителя;</w:t>
      </w:r>
    </w:p>
    <w:p w:rsidR="008C2EE4" w:rsidRPr="00CD03B3" w:rsidRDefault="008C2EE4" w:rsidP="004C09B9">
      <w:pPr>
        <w:numPr>
          <w:ilvl w:val="0"/>
          <w:numId w:val="2"/>
        </w:numPr>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сравнивать произведения живописи и произведения литературы;</w:t>
      </w:r>
    </w:p>
    <w:p w:rsidR="008C2EE4" w:rsidRPr="00CD03B3" w:rsidRDefault="008C2EE4" w:rsidP="004C09B9">
      <w:pPr>
        <w:numPr>
          <w:ilvl w:val="0"/>
          <w:numId w:val="2"/>
        </w:numPr>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различать прозаический и поэтический текст;</w:t>
      </w:r>
    </w:p>
    <w:p w:rsidR="008C2EE4" w:rsidRPr="00CD03B3" w:rsidRDefault="008C2EE4" w:rsidP="004C09B9">
      <w:pPr>
        <w:numPr>
          <w:ilvl w:val="0"/>
          <w:numId w:val="2"/>
        </w:numPr>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характеризовать представленную на выставке книгу;</w:t>
      </w:r>
    </w:p>
    <w:p w:rsidR="008C2EE4" w:rsidRPr="00CD03B3" w:rsidRDefault="008C2EE4" w:rsidP="004C09B9">
      <w:pPr>
        <w:numPr>
          <w:ilvl w:val="0"/>
          <w:numId w:val="2"/>
        </w:numPr>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определять особенности сказочного текста, виды сказок;</w:t>
      </w:r>
    </w:p>
    <w:p w:rsidR="008C2EE4" w:rsidRPr="00CD03B3" w:rsidRDefault="008C2EE4" w:rsidP="004C09B9">
      <w:pPr>
        <w:numPr>
          <w:ilvl w:val="0"/>
          <w:numId w:val="2"/>
        </w:numPr>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выявить особенности юмористического произведения;</w:t>
      </w:r>
    </w:p>
    <w:p w:rsidR="008C2EE4" w:rsidRPr="00CD03B3" w:rsidRDefault="008C2EE4" w:rsidP="004C09B9">
      <w:pPr>
        <w:numPr>
          <w:ilvl w:val="0"/>
          <w:numId w:val="2"/>
        </w:numPr>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находить в тексте лирического стихотворения средства художеств</w:t>
      </w:r>
      <w:r w:rsidR="00E72C3C" w:rsidRPr="00CD03B3">
        <w:rPr>
          <w:rFonts w:ascii="Times New Roman" w:eastAsia="Calibri" w:hAnsi="Times New Roman" w:cs="Times New Roman"/>
          <w:sz w:val="24"/>
          <w:szCs w:val="24"/>
        </w:rPr>
        <w:t>енной выразительности: эпитеты,</w:t>
      </w:r>
      <w:r w:rsidRPr="00CD03B3">
        <w:rPr>
          <w:rFonts w:ascii="Times New Roman" w:eastAsia="Calibri" w:hAnsi="Times New Roman" w:cs="Times New Roman"/>
          <w:sz w:val="24"/>
          <w:szCs w:val="24"/>
        </w:rPr>
        <w:t xml:space="preserve"> олицетворения под руководством учителя;</w:t>
      </w:r>
    </w:p>
    <w:p w:rsidR="008C2EE4" w:rsidRPr="00CD03B3" w:rsidRDefault="00E72C3C" w:rsidP="004C09B9">
      <w:pPr>
        <w:numPr>
          <w:ilvl w:val="0"/>
          <w:numId w:val="2"/>
        </w:numPr>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наблюдать, как поэт воспевает родную природу, какие </w:t>
      </w:r>
      <w:r w:rsidR="008C2EE4" w:rsidRPr="00CD03B3">
        <w:rPr>
          <w:rFonts w:ascii="Times New Roman" w:eastAsia="Calibri" w:hAnsi="Times New Roman" w:cs="Times New Roman"/>
          <w:sz w:val="24"/>
          <w:szCs w:val="24"/>
        </w:rPr>
        <w:t>чувства</w:t>
      </w:r>
      <w:r w:rsidR="00434709" w:rsidRPr="00CD03B3">
        <w:rPr>
          <w:rFonts w:ascii="Times New Roman" w:eastAsia="Calibri" w:hAnsi="Times New Roman" w:cs="Times New Roman"/>
          <w:sz w:val="24"/>
          <w:szCs w:val="24"/>
        </w:rPr>
        <w:t xml:space="preserve"> </w:t>
      </w:r>
      <w:r w:rsidR="008C2EE4" w:rsidRPr="00CD03B3">
        <w:rPr>
          <w:rFonts w:ascii="Times New Roman" w:eastAsia="Calibri" w:hAnsi="Times New Roman" w:cs="Times New Roman"/>
          <w:sz w:val="24"/>
          <w:szCs w:val="24"/>
        </w:rPr>
        <w:t>при</w:t>
      </w:r>
      <w:r w:rsidR="00434709" w:rsidRPr="00CD03B3">
        <w:rPr>
          <w:rFonts w:ascii="Times New Roman" w:eastAsia="Calibri" w:hAnsi="Times New Roman" w:cs="Times New Roman"/>
          <w:sz w:val="24"/>
          <w:szCs w:val="24"/>
        </w:rPr>
        <w:t xml:space="preserve"> </w:t>
      </w:r>
      <w:r w:rsidR="008C2EE4" w:rsidRPr="00CD03B3">
        <w:rPr>
          <w:rFonts w:ascii="Times New Roman" w:eastAsia="Calibri" w:hAnsi="Times New Roman" w:cs="Times New Roman"/>
          <w:sz w:val="24"/>
          <w:szCs w:val="24"/>
        </w:rPr>
        <w:t>этом испытывает;</w:t>
      </w:r>
    </w:p>
    <w:p w:rsidR="008C2EE4" w:rsidRPr="00CD03B3" w:rsidRDefault="008C2EE4" w:rsidP="004C09B9">
      <w:pPr>
        <w:numPr>
          <w:ilvl w:val="0"/>
          <w:numId w:val="2"/>
        </w:numPr>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представлять по ходу чтения картины, устно выражать (рисовать) то, что представили;</w:t>
      </w:r>
    </w:p>
    <w:p w:rsidR="008C2EE4" w:rsidRPr="00CD03B3" w:rsidRDefault="00E72C3C" w:rsidP="004C09B9">
      <w:pPr>
        <w:numPr>
          <w:ilvl w:val="0"/>
          <w:numId w:val="2"/>
        </w:numPr>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lastRenderedPageBreak/>
        <w:t xml:space="preserve">осознавать нравственное содержание пословиц, поговорок, мудрых изречений русского народа, </w:t>
      </w:r>
      <w:r w:rsidR="008C2EE4" w:rsidRPr="00CD03B3">
        <w:rPr>
          <w:rFonts w:ascii="Times New Roman" w:eastAsia="Calibri" w:hAnsi="Times New Roman" w:cs="Times New Roman"/>
          <w:sz w:val="24"/>
          <w:szCs w:val="24"/>
        </w:rPr>
        <w:t>соотносить</w:t>
      </w:r>
      <w:r w:rsidR="00434709" w:rsidRPr="00CD03B3">
        <w:rPr>
          <w:rFonts w:ascii="Times New Roman" w:eastAsia="Calibri" w:hAnsi="Times New Roman" w:cs="Times New Roman"/>
          <w:sz w:val="24"/>
          <w:szCs w:val="24"/>
        </w:rPr>
        <w:t xml:space="preserve"> </w:t>
      </w:r>
      <w:r w:rsidR="008C2EE4" w:rsidRPr="00CD03B3">
        <w:rPr>
          <w:rFonts w:ascii="Times New Roman" w:eastAsia="Calibri" w:hAnsi="Times New Roman" w:cs="Times New Roman"/>
          <w:sz w:val="24"/>
          <w:szCs w:val="24"/>
        </w:rPr>
        <w:t>их</w:t>
      </w:r>
      <w:r w:rsidR="00434709" w:rsidRPr="00CD03B3">
        <w:rPr>
          <w:rFonts w:ascii="Times New Roman" w:eastAsia="Calibri" w:hAnsi="Times New Roman" w:cs="Times New Roman"/>
          <w:sz w:val="24"/>
          <w:szCs w:val="24"/>
        </w:rPr>
        <w:t xml:space="preserve"> </w:t>
      </w:r>
      <w:r w:rsidR="008C2EE4" w:rsidRPr="00CD03B3">
        <w:rPr>
          <w:rFonts w:ascii="Times New Roman" w:eastAsia="Calibri" w:hAnsi="Times New Roman" w:cs="Times New Roman"/>
          <w:sz w:val="24"/>
          <w:szCs w:val="24"/>
        </w:rPr>
        <w:t>нравственный</w:t>
      </w:r>
      <w:r w:rsidR="00434709" w:rsidRPr="00CD03B3">
        <w:rPr>
          <w:rFonts w:ascii="Times New Roman" w:eastAsia="Calibri" w:hAnsi="Times New Roman" w:cs="Times New Roman"/>
          <w:sz w:val="24"/>
          <w:szCs w:val="24"/>
        </w:rPr>
        <w:t xml:space="preserve"> </w:t>
      </w:r>
      <w:r w:rsidR="008C2EE4" w:rsidRPr="00CD03B3">
        <w:rPr>
          <w:rFonts w:ascii="Times New Roman" w:eastAsia="Calibri" w:hAnsi="Times New Roman" w:cs="Times New Roman"/>
          <w:sz w:val="24"/>
          <w:szCs w:val="24"/>
        </w:rPr>
        <w:t>смысл</w:t>
      </w:r>
      <w:r w:rsidR="00434709" w:rsidRPr="00CD03B3">
        <w:rPr>
          <w:rFonts w:ascii="Times New Roman" w:eastAsia="Calibri" w:hAnsi="Times New Roman" w:cs="Times New Roman"/>
          <w:sz w:val="24"/>
          <w:szCs w:val="24"/>
        </w:rPr>
        <w:t xml:space="preserve"> </w:t>
      </w:r>
      <w:r w:rsidR="008C2EE4" w:rsidRPr="00CD03B3">
        <w:rPr>
          <w:rFonts w:ascii="Times New Roman" w:eastAsia="Calibri" w:hAnsi="Times New Roman" w:cs="Times New Roman"/>
          <w:sz w:val="24"/>
          <w:szCs w:val="24"/>
        </w:rPr>
        <w:t>с</w:t>
      </w:r>
      <w:r w:rsidR="00434709" w:rsidRPr="00CD03B3">
        <w:rPr>
          <w:rFonts w:ascii="Times New Roman" w:eastAsia="Calibri" w:hAnsi="Times New Roman" w:cs="Times New Roman"/>
          <w:sz w:val="24"/>
          <w:szCs w:val="24"/>
        </w:rPr>
        <w:t xml:space="preserve"> </w:t>
      </w:r>
      <w:r w:rsidR="008C2EE4" w:rsidRPr="00CD03B3">
        <w:rPr>
          <w:rFonts w:ascii="Times New Roman" w:eastAsia="Calibri" w:hAnsi="Times New Roman" w:cs="Times New Roman"/>
          <w:sz w:val="24"/>
          <w:szCs w:val="24"/>
        </w:rPr>
        <w:t>изучаемыми произведениями;</w:t>
      </w:r>
    </w:p>
    <w:p w:rsidR="008C2EE4" w:rsidRPr="00CD03B3" w:rsidRDefault="008C2EE4" w:rsidP="004C09B9">
      <w:pPr>
        <w:numPr>
          <w:ilvl w:val="0"/>
          <w:numId w:val="2"/>
        </w:numPr>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различать потешки, небылицы, песенки, считалки, народные сказки, осознавать их культурную ценность для русского народа; </w:t>
      </w:r>
    </w:p>
    <w:p w:rsidR="008C2EE4" w:rsidRPr="00CD03B3" w:rsidRDefault="00E72C3C" w:rsidP="004C09B9">
      <w:pPr>
        <w:numPr>
          <w:ilvl w:val="0"/>
          <w:numId w:val="2"/>
        </w:numPr>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находить различия между научно-познавательным и художественным </w:t>
      </w:r>
      <w:r w:rsidR="008C2EE4" w:rsidRPr="00CD03B3">
        <w:rPr>
          <w:rFonts w:ascii="Times New Roman" w:eastAsia="Calibri" w:hAnsi="Times New Roman" w:cs="Times New Roman"/>
          <w:sz w:val="24"/>
          <w:szCs w:val="24"/>
        </w:rPr>
        <w:t>текстом.</w:t>
      </w:r>
    </w:p>
    <w:p w:rsidR="008C2EE4" w:rsidRPr="00CD03B3" w:rsidRDefault="008C2EE4" w:rsidP="004C09B9">
      <w:pPr>
        <w:spacing w:after="0" w:line="240" w:lineRule="auto"/>
        <w:ind w:firstLine="709"/>
        <w:jc w:val="both"/>
        <w:rPr>
          <w:rFonts w:ascii="Times New Roman" w:eastAsia="Calibri" w:hAnsi="Times New Roman" w:cs="Times New Roman"/>
          <w:b/>
          <w:sz w:val="24"/>
          <w:szCs w:val="24"/>
        </w:rPr>
      </w:pPr>
      <w:r w:rsidRPr="00CD03B3">
        <w:rPr>
          <w:rFonts w:ascii="Times New Roman" w:eastAsia="Calibri" w:hAnsi="Times New Roman" w:cs="Times New Roman"/>
          <w:b/>
          <w:sz w:val="24"/>
          <w:szCs w:val="24"/>
        </w:rPr>
        <w:t>Примеры контрольно-оценочных мероприятий:</w:t>
      </w:r>
    </w:p>
    <w:p w:rsidR="008C2EE4" w:rsidRPr="00CD03B3" w:rsidRDefault="008C2EE4" w:rsidP="004C09B9">
      <w:pPr>
        <w:spacing w:after="0" w:line="240" w:lineRule="auto"/>
        <w:ind w:firstLine="709"/>
        <w:jc w:val="both"/>
        <w:rPr>
          <w:rFonts w:ascii="Times New Roman" w:eastAsia="Calibri" w:hAnsi="Times New Roman" w:cs="Times New Roman"/>
          <w:b/>
          <w:sz w:val="24"/>
          <w:szCs w:val="24"/>
        </w:rPr>
      </w:pPr>
      <w:r w:rsidRPr="00CD03B3">
        <w:rPr>
          <w:rFonts w:ascii="Times New Roman" w:eastAsia="Calibri" w:hAnsi="Times New Roman" w:cs="Times New Roman"/>
          <w:b/>
          <w:sz w:val="24"/>
          <w:szCs w:val="24"/>
        </w:rPr>
        <w:t>Контрольное чтение.</w:t>
      </w:r>
    </w:p>
    <w:p w:rsidR="008C2EE4" w:rsidRPr="00CD03B3" w:rsidRDefault="008C2EE4" w:rsidP="004C09B9">
      <w:pPr>
        <w:spacing w:after="0" w:line="240" w:lineRule="auto"/>
        <w:ind w:firstLine="709"/>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Лучший результат - читает выразительно (возможно при предшествующей подготовке), полностью понимает смысл прочитанного).</w:t>
      </w:r>
    </w:p>
    <w:p w:rsidR="008C2EE4" w:rsidRPr="00CD03B3" w:rsidRDefault="008C2EE4" w:rsidP="004C09B9">
      <w:pPr>
        <w:spacing w:after="0" w:line="240" w:lineRule="auto"/>
        <w:ind w:firstLine="709"/>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5 – чтение целыми словами, но не интонированное, при полном понимании смысла читаемого.</w:t>
      </w:r>
    </w:p>
    <w:p w:rsidR="008C2EE4" w:rsidRPr="00CD03B3" w:rsidRDefault="008C2EE4" w:rsidP="004C09B9">
      <w:pPr>
        <w:spacing w:after="0" w:line="240" w:lineRule="auto"/>
        <w:ind w:firstLine="709"/>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4 – чтение в основном целыми словами, трудные слова прочитываются по слогам, либо с ошибками, понимание смысла достаточно полное </w:t>
      </w:r>
    </w:p>
    <w:p w:rsidR="008C2EE4" w:rsidRPr="00CD03B3" w:rsidRDefault="008C2EE4" w:rsidP="004C09B9">
      <w:pPr>
        <w:spacing w:after="0" w:line="240" w:lineRule="auto"/>
        <w:ind w:firstLine="709"/>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3 – чтение слоговое или при чтении целыми словами не полностью понимается смысл.</w:t>
      </w:r>
    </w:p>
    <w:p w:rsidR="008C2EE4" w:rsidRPr="00CD03B3" w:rsidRDefault="008C2EE4" w:rsidP="004C09B9">
      <w:pPr>
        <w:spacing w:after="0" w:line="240" w:lineRule="auto"/>
        <w:ind w:firstLine="709"/>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2 – чтение побуквенное, смысл слова не улавливает или же не читает.</w:t>
      </w:r>
    </w:p>
    <w:p w:rsidR="008C2EE4" w:rsidRPr="00CD03B3" w:rsidRDefault="008C2EE4" w:rsidP="004C09B9">
      <w:pPr>
        <w:spacing w:after="0" w:line="240" w:lineRule="auto"/>
        <w:ind w:firstLine="709"/>
        <w:jc w:val="both"/>
        <w:rPr>
          <w:rFonts w:ascii="Times New Roman" w:eastAsia="Calibri" w:hAnsi="Times New Roman" w:cs="Times New Roman"/>
          <w:b/>
          <w:sz w:val="24"/>
          <w:szCs w:val="24"/>
        </w:rPr>
      </w:pPr>
      <w:r w:rsidRPr="00CD03B3">
        <w:rPr>
          <w:rFonts w:ascii="Times New Roman" w:eastAsia="Calibri" w:hAnsi="Times New Roman" w:cs="Times New Roman"/>
          <w:b/>
          <w:sz w:val="24"/>
          <w:szCs w:val="24"/>
        </w:rPr>
        <w:t>Контрольный пересказ текста.</w:t>
      </w:r>
    </w:p>
    <w:p w:rsidR="008C2EE4" w:rsidRPr="00CD03B3" w:rsidRDefault="008C2EE4" w:rsidP="004C09B9">
      <w:pPr>
        <w:spacing w:after="0" w:line="240" w:lineRule="auto"/>
        <w:ind w:firstLine="709"/>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Лучший результат – пересказывает самостоятельно, упоминает все важные смысловые единицы, возможна незначительная помощь (подсказка нужного слова).</w:t>
      </w:r>
    </w:p>
    <w:p w:rsidR="008C2EE4" w:rsidRPr="00CD03B3" w:rsidRDefault="008C2EE4" w:rsidP="004C09B9">
      <w:pPr>
        <w:spacing w:after="0" w:line="240" w:lineRule="auto"/>
        <w:ind w:firstLine="709"/>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5 – пересказывает достаточно полно и точно, помощь незначительна.</w:t>
      </w:r>
    </w:p>
    <w:p w:rsidR="008C2EE4" w:rsidRPr="00CD03B3" w:rsidRDefault="008C2EE4" w:rsidP="004C09B9">
      <w:pPr>
        <w:spacing w:after="0" w:line="240" w:lineRule="auto"/>
        <w:ind w:firstLine="709"/>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4 – в ходе пересказа требуется 1-2 наводящих вопроса.</w:t>
      </w:r>
    </w:p>
    <w:p w:rsidR="008C2EE4" w:rsidRPr="00CD03B3" w:rsidRDefault="008C2EE4" w:rsidP="004C09B9">
      <w:pPr>
        <w:spacing w:after="0" w:line="240" w:lineRule="auto"/>
        <w:ind w:firstLine="709"/>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3 – пересказывает только по наводящим вопросам.</w:t>
      </w:r>
    </w:p>
    <w:p w:rsidR="008C2EE4" w:rsidRPr="00CD03B3" w:rsidRDefault="008C2EE4" w:rsidP="004C09B9">
      <w:pPr>
        <w:spacing w:after="0" w:line="240" w:lineRule="auto"/>
        <w:ind w:firstLine="709"/>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2 – не может пересказывать.</w:t>
      </w:r>
    </w:p>
    <w:p w:rsidR="008C2EE4" w:rsidRPr="00CD03B3" w:rsidRDefault="008C2EE4" w:rsidP="004C09B9">
      <w:pPr>
        <w:spacing w:after="0" w:line="240" w:lineRule="auto"/>
        <w:ind w:firstLine="709"/>
        <w:jc w:val="both"/>
        <w:rPr>
          <w:rFonts w:ascii="Times New Roman" w:eastAsia="Calibri" w:hAnsi="Times New Roman" w:cs="Times New Roman"/>
          <w:b/>
          <w:sz w:val="24"/>
          <w:szCs w:val="24"/>
        </w:rPr>
      </w:pPr>
      <w:r w:rsidRPr="00CD03B3">
        <w:rPr>
          <w:rFonts w:ascii="Times New Roman" w:eastAsia="Calibri" w:hAnsi="Times New Roman" w:cs="Times New Roman"/>
          <w:b/>
          <w:sz w:val="24"/>
          <w:szCs w:val="24"/>
        </w:rPr>
        <w:t>Чтение стихотворений наизусть.</w:t>
      </w:r>
    </w:p>
    <w:p w:rsidR="008C2EE4" w:rsidRPr="00CD03B3" w:rsidRDefault="008C2EE4" w:rsidP="004C09B9">
      <w:pPr>
        <w:spacing w:after="0" w:line="240" w:lineRule="auto"/>
        <w:ind w:firstLine="709"/>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Лучший результат – рассказывает выразительно стихотворение объемом более 12 строк, возможна незначительная помощь (подсказка нужного слова).</w:t>
      </w:r>
    </w:p>
    <w:p w:rsidR="008C2EE4" w:rsidRPr="00CD03B3" w:rsidRDefault="008C2EE4" w:rsidP="004C09B9">
      <w:pPr>
        <w:spacing w:after="0" w:line="240" w:lineRule="auto"/>
        <w:ind w:firstLine="709"/>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5 – рассказывает выразительно стихотворение объемом 8-12 строк.</w:t>
      </w:r>
    </w:p>
    <w:p w:rsidR="008C2EE4" w:rsidRPr="00CD03B3" w:rsidRDefault="008C2EE4" w:rsidP="004C09B9">
      <w:pPr>
        <w:spacing w:after="0" w:line="240" w:lineRule="auto"/>
        <w:ind w:firstLine="709"/>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4 – рассказывает монотонно с небольшими ошибками.</w:t>
      </w:r>
    </w:p>
    <w:p w:rsidR="008C2EE4" w:rsidRPr="00CD03B3" w:rsidRDefault="008C2EE4" w:rsidP="004C09B9">
      <w:pPr>
        <w:spacing w:after="0" w:line="240" w:lineRule="auto"/>
        <w:ind w:firstLine="709"/>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3 – рассказывает с большим количеством ошибок, пропуская и переставляя слова, не соблюдая рифму.</w:t>
      </w:r>
    </w:p>
    <w:p w:rsidR="008C2EE4" w:rsidRPr="00CD03B3" w:rsidRDefault="008C2EE4" w:rsidP="004C09B9">
      <w:pPr>
        <w:spacing w:after="0" w:line="240" w:lineRule="auto"/>
        <w:ind w:firstLine="709"/>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2 – не запоминает стихи.</w:t>
      </w:r>
    </w:p>
    <w:p w:rsidR="008C2EE4" w:rsidRPr="00CD03B3" w:rsidRDefault="008C2EE4" w:rsidP="004C09B9">
      <w:pPr>
        <w:spacing w:after="0" w:line="240" w:lineRule="auto"/>
        <w:ind w:firstLine="709"/>
        <w:jc w:val="both"/>
        <w:rPr>
          <w:rFonts w:ascii="Times New Roman" w:eastAsia="Calibri" w:hAnsi="Times New Roman" w:cs="Times New Roman"/>
          <w:b/>
          <w:sz w:val="24"/>
          <w:szCs w:val="24"/>
        </w:rPr>
      </w:pPr>
      <w:r w:rsidRPr="00CD03B3">
        <w:rPr>
          <w:rFonts w:ascii="Times New Roman" w:eastAsia="Calibri" w:hAnsi="Times New Roman" w:cs="Times New Roman"/>
          <w:b/>
          <w:sz w:val="24"/>
          <w:szCs w:val="24"/>
        </w:rPr>
        <w:t xml:space="preserve">Текущий контроль: </w:t>
      </w:r>
    </w:p>
    <w:p w:rsidR="008C2EE4" w:rsidRPr="00CD03B3" w:rsidRDefault="008C2EE4" w:rsidP="004C09B9">
      <w:pPr>
        <w:spacing w:after="0" w:line="240" w:lineRule="auto"/>
        <w:ind w:firstLine="709"/>
        <w:jc w:val="both"/>
        <w:rPr>
          <w:rFonts w:ascii="Times New Roman" w:eastAsia="Calibri" w:hAnsi="Times New Roman" w:cs="Times New Roman"/>
          <w:b/>
          <w:i/>
          <w:sz w:val="24"/>
          <w:szCs w:val="24"/>
        </w:rPr>
      </w:pPr>
      <w:r w:rsidRPr="00CD03B3">
        <w:rPr>
          <w:rFonts w:ascii="Times New Roman" w:eastAsia="Calibri" w:hAnsi="Times New Roman" w:cs="Times New Roman"/>
          <w:b/>
          <w:i/>
          <w:sz w:val="24"/>
          <w:szCs w:val="24"/>
        </w:rPr>
        <w:t xml:space="preserve">А) оценка качества работы на уроке. </w:t>
      </w:r>
    </w:p>
    <w:p w:rsidR="008C2EE4" w:rsidRPr="00CD03B3" w:rsidRDefault="008C2EE4" w:rsidP="004C09B9">
      <w:pPr>
        <w:spacing w:after="0" w:line="240" w:lineRule="auto"/>
        <w:ind w:firstLine="709"/>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Проводится по следующим параметрам (условная балльная оценка):</w:t>
      </w:r>
    </w:p>
    <w:p w:rsidR="008C2EE4" w:rsidRPr="00CD03B3" w:rsidRDefault="008C2EE4" w:rsidP="004C09B9">
      <w:pPr>
        <w:spacing w:after="0" w:line="240" w:lineRule="auto"/>
        <w:ind w:firstLine="709"/>
        <w:jc w:val="both"/>
        <w:rPr>
          <w:rFonts w:ascii="Times New Roman" w:eastAsia="Calibri" w:hAnsi="Times New Roman" w:cs="Times New Roman"/>
          <w:b/>
          <w:i/>
          <w:sz w:val="24"/>
          <w:szCs w:val="24"/>
        </w:rPr>
      </w:pPr>
      <w:r w:rsidRPr="00CD03B3">
        <w:rPr>
          <w:rFonts w:ascii="Times New Roman" w:eastAsia="Calibri" w:hAnsi="Times New Roman" w:cs="Times New Roman"/>
          <w:b/>
          <w:i/>
          <w:sz w:val="24"/>
          <w:szCs w:val="24"/>
        </w:rPr>
        <w:t>Адекватность ответов:</w:t>
      </w:r>
    </w:p>
    <w:p w:rsidR="008C2EE4" w:rsidRPr="00CD03B3" w:rsidRDefault="008C2EE4" w:rsidP="004C09B9">
      <w:pPr>
        <w:spacing w:after="0" w:line="240" w:lineRule="auto"/>
        <w:ind w:firstLine="709"/>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5 – отвечает в плане заданного, в парной и подгрупповой работе целенаправлен, решает поставленные задачи адекватным способом.</w:t>
      </w:r>
    </w:p>
    <w:p w:rsidR="008C2EE4" w:rsidRPr="00CD03B3" w:rsidRDefault="008C2EE4" w:rsidP="004C09B9">
      <w:pPr>
        <w:spacing w:after="0" w:line="240" w:lineRule="auto"/>
        <w:ind w:firstLine="709"/>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4 – отвечает в плане заданного, в парной и подгрупповой работе может уходить от задания, решать поставленную задачу недостаточно адекватными способами, но подобные проявления удалось скорректировать.</w:t>
      </w:r>
    </w:p>
    <w:p w:rsidR="008C2EE4" w:rsidRPr="00CD03B3" w:rsidRDefault="008C2EE4" w:rsidP="004C09B9">
      <w:pPr>
        <w:spacing w:after="0" w:line="240" w:lineRule="auto"/>
        <w:ind w:firstLine="709"/>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3 – сначала отвечает не в плане заданного, но это удается скорректировать. Поведение в парной и подгрупповой работе не способствует выполнению задания.</w:t>
      </w:r>
    </w:p>
    <w:p w:rsidR="008C2EE4" w:rsidRPr="00CD03B3" w:rsidRDefault="008C2EE4" w:rsidP="004C09B9">
      <w:pPr>
        <w:spacing w:after="0" w:line="240" w:lineRule="auto"/>
        <w:ind w:firstLine="709"/>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2 – при опросе дает случайные, необдуманные, малоадекватные ответы, коррекция не удается. Поведение в парной и подгрупповой </w:t>
      </w:r>
      <w:r w:rsidR="00E72C3C" w:rsidRPr="00CD03B3">
        <w:rPr>
          <w:rFonts w:ascii="Times New Roman" w:eastAsia="Calibri" w:hAnsi="Times New Roman" w:cs="Times New Roman"/>
          <w:sz w:val="24"/>
          <w:szCs w:val="24"/>
        </w:rPr>
        <w:t xml:space="preserve">работе препятствует выполнению </w:t>
      </w:r>
      <w:r w:rsidRPr="00CD03B3">
        <w:rPr>
          <w:rFonts w:ascii="Times New Roman" w:eastAsia="Calibri" w:hAnsi="Times New Roman" w:cs="Times New Roman"/>
          <w:sz w:val="24"/>
          <w:szCs w:val="24"/>
        </w:rPr>
        <w:t>задания партнерами по взаимодействию.</w:t>
      </w:r>
    </w:p>
    <w:p w:rsidR="008C2EE4" w:rsidRPr="00CD03B3" w:rsidRDefault="008C2EE4" w:rsidP="004C09B9">
      <w:pPr>
        <w:spacing w:after="0" w:line="240" w:lineRule="auto"/>
        <w:ind w:firstLine="709"/>
        <w:jc w:val="both"/>
        <w:rPr>
          <w:rFonts w:ascii="Times New Roman" w:eastAsia="Calibri" w:hAnsi="Times New Roman" w:cs="Times New Roman"/>
          <w:b/>
          <w:i/>
          <w:sz w:val="24"/>
          <w:szCs w:val="24"/>
        </w:rPr>
      </w:pPr>
      <w:r w:rsidRPr="00CD03B3">
        <w:rPr>
          <w:rFonts w:ascii="Times New Roman" w:eastAsia="Calibri" w:hAnsi="Times New Roman" w:cs="Times New Roman"/>
          <w:b/>
          <w:i/>
          <w:sz w:val="24"/>
          <w:szCs w:val="24"/>
        </w:rPr>
        <w:t>Правильность ответов:</w:t>
      </w:r>
    </w:p>
    <w:p w:rsidR="008C2EE4" w:rsidRPr="00CD03B3" w:rsidRDefault="008C2EE4" w:rsidP="004C09B9">
      <w:pPr>
        <w:spacing w:after="0" w:line="240" w:lineRule="auto"/>
        <w:ind w:firstLine="709"/>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5 – отвечает правильно или нужно небольшое уточнение.</w:t>
      </w:r>
    </w:p>
    <w:p w:rsidR="008C2EE4" w:rsidRPr="00CD03B3" w:rsidRDefault="008C2EE4" w:rsidP="004C09B9">
      <w:pPr>
        <w:spacing w:after="0" w:line="240" w:lineRule="auto"/>
        <w:ind w:firstLine="709"/>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4 – с ответом затрудняется, но небольшая помощь способствует его получению.</w:t>
      </w:r>
    </w:p>
    <w:p w:rsidR="008C2EE4" w:rsidRPr="00CD03B3" w:rsidRDefault="008C2EE4" w:rsidP="004C09B9">
      <w:pPr>
        <w:spacing w:after="0" w:line="240" w:lineRule="auto"/>
        <w:ind w:firstLine="709"/>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3 – ответ изначально неправилен, с существенной помощью удается получить правильный ответ.</w:t>
      </w:r>
    </w:p>
    <w:p w:rsidR="008C2EE4" w:rsidRPr="00CD03B3" w:rsidRDefault="008C2EE4" w:rsidP="004C09B9">
      <w:pPr>
        <w:spacing w:after="0" w:line="240" w:lineRule="auto"/>
        <w:ind w:firstLine="709"/>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2 – ответ неправилен (отсутствует), помощь в виде наводящих вопросов не принимает.</w:t>
      </w:r>
    </w:p>
    <w:p w:rsidR="008C2EE4" w:rsidRPr="00CD03B3" w:rsidRDefault="008C2EE4" w:rsidP="004C09B9">
      <w:pPr>
        <w:spacing w:after="0" w:line="240" w:lineRule="auto"/>
        <w:ind w:firstLine="709"/>
        <w:jc w:val="both"/>
        <w:rPr>
          <w:rFonts w:ascii="Times New Roman" w:eastAsia="Calibri" w:hAnsi="Times New Roman" w:cs="Times New Roman"/>
          <w:b/>
          <w:i/>
          <w:sz w:val="24"/>
          <w:szCs w:val="24"/>
        </w:rPr>
      </w:pPr>
      <w:r w:rsidRPr="00CD03B3">
        <w:rPr>
          <w:rFonts w:ascii="Times New Roman" w:eastAsia="Calibri" w:hAnsi="Times New Roman" w:cs="Times New Roman"/>
          <w:b/>
          <w:i/>
          <w:sz w:val="24"/>
          <w:szCs w:val="24"/>
        </w:rPr>
        <w:t>Вербальное оформление ответов:</w:t>
      </w:r>
    </w:p>
    <w:p w:rsidR="008C2EE4" w:rsidRPr="00CD03B3" w:rsidRDefault="008C2EE4" w:rsidP="004C09B9">
      <w:pPr>
        <w:spacing w:after="0" w:line="240" w:lineRule="auto"/>
        <w:ind w:firstLine="709"/>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lastRenderedPageBreak/>
        <w:t>5 – оформление ответа грамматически и стилистически правильное или с минимальными недочетами.</w:t>
      </w:r>
    </w:p>
    <w:p w:rsidR="008C2EE4" w:rsidRPr="00CD03B3" w:rsidRDefault="008C2EE4" w:rsidP="004C09B9">
      <w:pPr>
        <w:spacing w:after="0" w:line="240" w:lineRule="auto"/>
        <w:ind w:firstLine="709"/>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4 – недочеты в построении фразы или словоупотреблении, не затрудняющие понимание.</w:t>
      </w:r>
    </w:p>
    <w:p w:rsidR="008C2EE4" w:rsidRPr="00CD03B3" w:rsidRDefault="008C2EE4" w:rsidP="004C09B9">
      <w:pPr>
        <w:spacing w:after="0" w:line="240" w:lineRule="auto"/>
        <w:ind w:firstLine="709"/>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3 – Неточное словоупотребление, смысл фраз улавливается с трудом или шаблонный ответ, копирование ответа предшественника.</w:t>
      </w:r>
    </w:p>
    <w:p w:rsidR="008C2EE4" w:rsidRPr="00CD03B3" w:rsidRDefault="008C2EE4" w:rsidP="004C09B9">
      <w:pPr>
        <w:spacing w:after="0" w:line="240" w:lineRule="auto"/>
        <w:ind w:firstLine="709"/>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2 – ответ представляет собой отдельные, иногда не связанные по смыслу, слова.</w:t>
      </w:r>
    </w:p>
    <w:p w:rsidR="008C2EE4" w:rsidRPr="00CD03B3" w:rsidRDefault="008C2EE4" w:rsidP="004C09B9">
      <w:pPr>
        <w:spacing w:after="0" w:line="240" w:lineRule="auto"/>
        <w:ind w:firstLine="709"/>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Итоговая оценка за работу на уроке может быть установлена с учетом </w:t>
      </w:r>
      <w:r w:rsidRPr="00CD03B3">
        <w:rPr>
          <w:rFonts w:ascii="Times New Roman" w:eastAsia="Calibri" w:hAnsi="Times New Roman" w:cs="Times New Roman"/>
          <w:b/>
          <w:i/>
          <w:sz w:val="24"/>
          <w:szCs w:val="24"/>
        </w:rPr>
        <w:t>балльных показателей</w:t>
      </w:r>
      <w:r w:rsidRPr="00CD03B3">
        <w:rPr>
          <w:rFonts w:ascii="Times New Roman" w:eastAsia="Calibri" w:hAnsi="Times New Roman" w:cs="Times New Roman"/>
          <w:sz w:val="24"/>
          <w:szCs w:val="24"/>
        </w:rPr>
        <w:t>:</w:t>
      </w:r>
    </w:p>
    <w:p w:rsidR="008C2EE4" w:rsidRPr="00CD03B3" w:rsidRDefault="008C2EE4" w:rsidP="004C09B9">
      <w:pPr>
        <w:spacing w:after="0" w:line="240" w:lineRule="auto"/>
        <w:ind w:firstLine="709"/>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18-20 баллов – «отлично».</w:t>
      </w:r>
    </w:p>
    <w:p w:rsidR="008C2EE4" w:rsidRPr="00CD03B3" w:rsidRDefault="008C2EE4" w:rsidP="004C09B9">
      <w:pPr>
        <w:spacing w:after="0" w:line="240" w:lineRule="auto"/>
        <w:ind w:firstLine="709"/>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13-17 баллов – «хорошо».</w:t>
      </w:r>
    </w:p>
    <w:p w:rsidR="008C2EE4" w:rsidRPr="00CD03B3" w:rsidRDefault="008C2EE4" w:rsidP="004C09B9">
      <w:pPr>
        <w:spacing w:after="0" w:line="240" w:lineRule="auto"/>
        <w:ind w:firstLine="709"/>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10-12 баллов - «удовлетворительно».</w:t>
      </w:r>
    </w:p>
    <w:p w:rsidR="008C2EE4" w:rsidRPr="00CD03B3" w:rsidRDefault="008C2EE4" w:rsidP="004C09B9">
      <w:pPr>
        <w:spacing w:after="0" w:line="240" w:lineRule="auto"/>
        <w:ind w:firstLine="709"/>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8-9 баллов – «неудовлетворительно».</w:t>
      </w:r>
    </w:p>
    <w:p w:rsidR="008C2EE4" w:rsidRPr="00CD03B3" w:rsidRDefault="008C2EE4" w:rsidP="004C09B9">
      <w:pPr>
        <w:spacing w:after="0" w:line="240" w:lineRule="auto"/>
        <w:ind w:firstLine="709"/>
        <w:jc w:val="both"/>
        <w:rPr>
          <w:rFonts w:ascii="Times New Roman" w:eastAsia="Calibri" w:hAnsi="Times New Roman" w:cs="Times New Roman"/>
          <w:b/>
          <w:i/>
          <w:sz w:val="24"/>
          <w:szCs w:val="24"/>
        </w:rPr>
      </w:pPr>
      <w:r w:rsidRPr="00CD03B3">
        <w:rPr>
          <w:rFonts w:ascii="Times New Roman" w:eastAsia="Calibri" w:hAnsi="Times New Roman" w:cs="Times New Roman"/>
          <w:b/>
          <w:i/>
          <w:sz w:val="24"/>
          <w:szCs w:val="24"/>
        </w:rPr>
        <w:t>Для того, чтобы обучающийся получил опыт выполнения заданий тестового характера, с которыми может столкнуться при выполнении ВПР целесообразно включать в отдельные уроки задания, подобные требуемым, однако они не должны влиять на текущие, промежуточные и итоговые оценки.</w:t>
      </w:r>
    </w:p>
    <w:p w:rsidR="008C2EE4" w:rsidRPr="00CD03B3" w:rsidRDefault="008C2EE4" w:rsidP="004C09B9">
      <w:pPr>
        <w:spacing w:after="0" w:line="240" w:lineRule="auto"/>
        <w:ind w:firstLine="709"/>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Способность выполнять задания по тексту (например, находить имена героев, описание определенных событий, выразительные средства), отвечать на вопросы тестов рассматривается в качестве об</w:t>
      </w:r>
      <w:r w:rsidR="00E72C3C" w:rsidRPr="00CD03B3">
        <w:rPr>
          <w:rFonts w:ascii="Times New Roman" w:eastAsia="Calibri" w:hAnsi="Times New Roman" w:cs="Times New Roman"/>
          <w:sz w:val="24"/>
          <w:szCs w:val="24"/>
        </w:rPr>
        <w:t xml:space="preserve">язательной при выполнении ВПР, </w:t>
      </w:r>
      <w:r w:rsidRPr="00CD03B3">
        <w:rPr>
          <w:rFonts w:ascii="Times New Roman" w:eastAsia="Calibri" w:hAnsi="Times New Roman" w:cs="Times New Roman"/>
          <w:sz w:val="24"/>
          <w:szCs w:val="24"/>
        </w:rPr>
        <w:t xml:space="preserve">поэтому, начиная с 1 четверти в контекст урока включаются подобные самостоятельные работы, выполняемые в парах и индивидуально (на карточках и бланках). Например, </w:t>
      </w:r>
    </w:p>
    <w:p w:rsidR="008C2EE4" w:rsidRPr="00CD03B3" w:rsidRDefault="008C2EE4" w:rsidP="004C09B9">
      <w:pPr>
        <w:spacing w:after="0" w:line="240" w:lineRule="auto"/>
        <w:ind w:firstLine="709"/>
        <w:jc w:val="both"/>
        <w:rPr>
          <w:rFonts w:ascii="Times New Roman" w:eastAsia="Times New Roman" w:hAnsi="Times New Roman" w:cs="Times New Roman"/>
          <w:b/>
          <w:sz w:val="24"/>
          <w:szCs w:val="24"/>
        </w:rPr>
      </w:pPr>
      <w:r w:rsidRPr="00CD03B3">
        <w:rPr>
          <w:rFonts w:ascii="Times New Roman" w:eastAsia="Times New Roman" w:hAnsi="Times New Roman" w:cs="Times New Roman"/>
          <w:b/>
          <w:sz w:val="24"/>
          <w:szCs w:val="24"/>
        </w:rPr>
        <w:t xml:space="preserve">О чём этот текст </w:t>
      </w:r>
      <w:r w:rsidR="00E72C3C" w:rsidRPr="00CD03B3">
        <w:rPr>
          <w:rFonts w:ascii="Times New Roman" w:eastAsia="Times New Roman" w:hAnsi="Times New Roman" w:cs="Times New Roman"/>
          <w:b/>
          <w:sz w:val="24"/>
          <w:szCs w:val="24"/>
        </w:rPr>
        <w:t>(выдели</w:t>
      </w:r>
      <w:r w:rsidRPr="00CD03B3">
        <w:rPr>
          <w:rFonts w:ascii="Times New Roman" w:eastAsia="Times New Roman" w:hAnsi="Times New Roman" w:cs="Times New Roman"/>
          <w:b/>
          <w:sz w:val="24"/>
          <w:szCs w:val="24"/>
        </w:rPr>
        <w:t xml:space="preserve"> главную мысль)? Отметь знаком</w:t>
      </w:r>
      <w:r w:rsidR="00434709" w:rsidRPr="00CD03B3">
        <w:rPr>
          <w:rFonts w:ascii="Times New Roman" w:eastAsia="Times New Roman" w:hAnsi="Times New Roman" w:cs="Times New Roman"/>
          <w:b/>
          <w:sz w:val="24"/>
          <w:szCs w:val="24"/>
        </w:rPr>
        <w:t xml:space="preserve"> </w:t>
      </w:r>
      <w:r w:rsidRPr="00CD03B3">
        <w:rPr>
          <w:rFonts w:ascii="Times New Roman" w:eastAsia="Times New Roman" w:hAnsi="Times New Roman" w:cs="Times New Roman"/>
          <w:b/>
          <w:sz w:val="24"/>
          <w:szCs w:val="24"/>
          <w:bdr w:val="single" w:sz="4" w:space="0" w:color="auto"/>
        </w:rPr>
        <w:t xml:space="preserve"> +</w:t>
      </w:r>
      <w:r w:rsidR="00434709" w:rsidRPr="00CD03B3">
        <w:rPr>
          <w:rFonts w:ascii="Times New Roman" w:eastAsia="Times New Roman" w:hAnsi="Times New Roman" w:cs="Times New Roman"/>
          <w:b/>
          <w:sz w:val="24"/>
          <w:szCs w:val="24"/>
          <w:bdr w:val="single" w:sz="4" w:space="0" w:color="auto"/>
        </w:rPr>
        <w:t xml:space="preserve"> </w:t>
      </w:r>
      <w:r w:rsidRPr="00CD03B3">
        <w:rPr>
          <w:rFonts w:ascii="Times New Roman" w:eastAsia="Times New Roman" w:hAnsi="Times New Roman" w:cs="Times New Roman"/>
          <w:b/>
          <w:sz w:val="24"/>
          <w:szCs w:val="24"/>
        </w:rPr>
        <w:t>.</w:t>
      </w:r>
    </w:p>
    <w:p w:rsidR="008C2EE4" w:rsidRPr="00CD03B3" w:rsidRDefault="008C2EE4" w:rsidP="004C09B9">
      <w:pPr>
        <w:spacing w:after="0" w:line="240" w:lineRule="auto"/>
        <w:ind w:firstLine="709"/>
        <w:jc w:val="both"/>
        <w:rPr>
          <w:rFonts w:ascii="Times New Roman" w:eastAsia="Times New Roman" w:hAnsi="Times New Roman" w:cs="Times New Roman"/>
          <w:sz w:val="24"/>
          <w:szCs w:val="24"/>
        </w:rPr>
      </w:pPr>
      <w:r w:rsidRPr="00CD03B3">
        <w:rPr>
          <w:rFonts w:ascii="Times New Roman" w:eastAsia="Times New Roman" w:hAnsi="Times New Roman" w:cs="Times New Roman"/>
          <w:sz w:val="24"/>
          <w:szCs w:val="24"/>
        </w:rPr>
        <w:t xml:space="preserve">о </w:t>
      </w:r>
      <w:r w:rsidR="00E72C3C" w:rsidRPr="00CD03B3">
        <w:rPr>
          <w:rFonts w:ascii="Times New Roman" w:eastAsia="Times New Roman" w:hAnsi="Times New Roman" w:cs="Times New Roman"/>
          <w:sz w:val="24"/>
          <w:szCs w:val="24"/>
        </w:rPr>
        <w:t>природе о</w:t>
      </w:r>
      <w:r w:rsidRPr="00CD03B3">
        <w:rPr>
          <w:rFonts w:ascii="Times New Roman" w:eastAsia="Times New Roman" w:hAnsi="Times New Roman" w:cs="Times New Roman"/>
          <w:sz w:val="24"/>
          <w:szCs w:val="24"/>
        </w:rPr>
        <w:t xml:space="preserve"> дружбе</w:t>
      </w:r>
    </w:p>
    <w:p w:rsidR="008C2EE4" w:rsidRPr="00CD03B3" w:rsidRDefault="008C2EE4" w:rsidP="004C09B9">
      <w:pPr>
        <w:spacing w:after="0" w:line="240" w:lineRule="auto"/>
        <w:ind w:firstLine="709"/>
        <w:jc w:val="both"/>
        <w:rPr>
          <w:rFonts w:ascii="Times New Roman" w:eastAsia="Times New Roman" w:hAnsi="Times New Roman" w:cs="Times New Roman"/>
          <w:sz w:val="24"/>
          <w:szCs w:val="24"/>
        </w:rPr>
      </w:pPr>
      <w:r w:rsidRPr="00CD03B3">
        <w:rPr>
          <w:rFonts w:ascii="Times New Roman" w:eastAsia="Times New Roman" w:hAnsi="Times New Roman" w:cs="Times New Roman"/>
          <w:sz w:val="24"/>
          <w:szCs w:val="24"/>
        </w:rPr>
        <w:t>о птицах</w:t>
      </w:r>
      <w:r w:rsidR="00434709" w:rsidRPr="00CD03B3">
        <w:rPr>
          <w:rFonts w:ascii="Times New Roman" w:eastAsia="Times New Roman" w:hAnsi="Times New Roman" w:cs="Times New Roman"/>
          <w:sz w:val="24"/>
          <w:szCs w:val="24"/>
        </w:rPr>
        <w:t xml:space="preserve"> </w:t>
      </w:r>
      <w:r w:rsidRPr="00CD03B3">
        <w:rPr>
          <w:rFonts w:ascii="Times New Roman" w:eastAsia="Times New Roman" w:hAnsi="Times New Roman" w:cs="Times New Roman"/>
          <w:sz w:val="24"/>
          <w:szCs w:val="24"/>
        </w:rPr>
        <w:t xml:space="preserve"> о помощи</w:t>
      </w:r>
    </w:p>
    <w:p w:rsidR="008C2EE4" w:rsidRPr="00CD03B3" w:rsidRDefault="008C2EE4" w:rsidP="004C09B9">
      <w:pPr>
        <w:shd w:val="clear" w:color="auto" w:fill="FFFFFF"/>
        <w:spacing w:after="0" w:line="240" w:lineRule="auto"/>
        <w:ind w:firstLine="709"/>
        <w:jc w:val="both"/>
        <w:rPr>
          <w:rFonts w:ascii="Times New Roman" w:eastAsia="Times New Roman" w:hAnsi="Times New Roman" w:cs="Times New Roman"/>
          <w:b/>
          <w:sz w:val="24"/>
          <w:szCs w:val="24"/>
        </w:rPr>
      </w:pPr>
      <w:r w:rsidRPr="00CD03B3">
        <w:rPr>
          <w:rFonts w:ascii="Times New Roman" w:eastAsia="Times New Roman" w:hAnsi="Times New Roman" w:cs="Times New Roman"/>
          <w:b/>
          <w:sz w:val="24"/>
          <w:szCs w:val="24"/>
        </w:rPr>
        <w:t>Укажи, в каком порядке происходили события.</w:t>
      </w:r>
    </w:p>
    <w:p w:rsidR="008C2EE4" w:rsidRPr="00CD03B3" w:rsidRDefault="00EC0FD9" w:rsidP="004C09B9">
      <w:pPr>
        <w:spacing w:after="0" w:line="240" w:lineRule="auto"/>
        <w:ind w:firstLine="709"/>
        <w:jc w:val="both"/>
        <w:rPr>
          <w:rFonts w:ascii="Times New Roman" w:eastAsia="Calibri" w:hAnsi="Times New Roman" w:cs="Times New Roman"/>
          <w:sz w:val="24"/>
          <w:szCs w:val="24"/>
        </w:rPr>
      </w:pPr>
      <w:r w:rsidRPr="00CD03B3">
        <w:rPr>
          <w:rFonts w:ascii="Times New Roman" w:eastAsia="Calibri" w:hAnsi="Times New Roman" w:cs="Times New Roman"/>
          <w:noProof/>
          <w:sz w:val="24"/>
          <w:szCs w:val="24"/>
          <w:lang w:eastAsia="ru-RU"/>
        </w:rPr>
        <mc:AlternateContent>
          <mc:Choice Requires="wps">
            <w:drawing>
              <wp:anchor distT="0" distB="0" distL="114300" distR="114300" simplePos="0" relativeHeight="251659264" behindDoc="0" locked="0" layoutInCell="1" allowOverlap="1" wp14:anchorId="7618C108" wp14:editId="2EB23B48">
                <wp:simplePos x="0" y="0"/>
                <wp:positionH relativeFrom="column">
                  <wp:posOffset>394335</wp:posOffset>
                </wp:positionH>
                <wp:positionV relativeFrom="paragraph">
                  <wp:posOffset>8890</wp:posOffset>
                </wp:positionV>
                <wp:extent cx="276225" cy="161925"/>
                <wp:effectExtent l="0" t="0" r="9525" b="9525"/>
                <wp:wrapNone/>
                <wp:docPr id="8" name="Прямоугольник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6225" cy="161925"/>
                        </a:xfrm>
                        <a:prstGeom prst="rect">
                          <a:avLst/>
                        </a:prstGeom>
                        <a:solidFill>
                          <a:srgbClr val="FFFFFF"/>
                        </a:solidFill>
                        <a:ln w="3175">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rect w14:anchorId="14D722B0" id="Прямоугольник 8" o:spid="_x0000_s1026" style="position:absolute;margin-left:31.05pt;margin-top:.7pt;width:21.75pt;height:12.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" strokeweight=".25pt"/>
            </w:pict>
          </mc:Fallback>
        </mc:AlternateContent>
      </w:r>
      <w:r w:rsidR="00434709" w:rsidRPr="00CD03B3">
        <w:rPr>
          <w:rFonts w:ascii="Times New Roman" w:eastAsia="Calibri" w:hAnsi="Times New Roman" w:cs="Times New Roman"/>
          <w:sz w:val="24"/>
          <w:szCs w:val="24"/>
        </w:rPr>
        <w:t xml:space="preserve">    </w:t>
      </w:r>
      <w:r w:rsidR="00004B3A">
        <w:rPr>
          <w:rFonts w:ascii="Times New Roman" w:eastAsia="Calibri" w:hAnsi="Times New Roman" w:cs="Times New Roman"/>
          <w:sz w:val="24"/>
          <w:szCs w:val="24"/>
        </w:rPr>
        <w:t xml:space="preserve">   </w:t>
      </w:r>
      <w:r w:rsidR="008C2EE4" w:rsidRPr="00CD03B3">
        <w:rPr>
          <w:rFonts w:ascii="Times New Roman" w:eastAsia="Calibri" w:hAnsi="Times New Roman" w:cs="Times New Roman"/>
          <w:sz w:val="24"/>
          <w:szCs w:val="24"/>
        </w:rPr>
        <w:t>Маша пошла в театр.</w:t>
      </w:r>
    </w:p>
    <w:p w:rsidR="008C2EE4" w:rsidRPr="00CD03B3" w:rsidRDefault="00EC0FD9" w:rsidP="004C09B9">
      <w:pPr>
        <w:spacing w:after="0" w:line="240" w:lineRule="auto"/>
        <w:ind w:firstLine="709"/>
        <w:jc w:val="both"/>
        <w:rPr>
          <w:rFonts w:ascii="Times New Roman" w:eastAsia="Calibri" w:hAnsi="Times New Roman" w:cs="Times New Roman"/>
          <w:sz w:val="24"/>
          <w:szCs w:val="24"/>
        </w:rPr>
      </w:pPr>
      <w:r w:rsidRPr="00CD03B3">
        <w:rPr>
          <w:rFonts w:ascii="Times New Roman" w:eastAsia="Calibri" w:hAnsi="Times New Roman" w:cs="Times New Roman"/>
          <w:noProof/>
          <w:sz w:val="24"/>
          <w:szCs w:val="24"/>
          <w:lang w:eastAsia="ru-RU"/>
        </w:rPr>
        <mc:AlternateContent>
          <mc:Choice Requires="wps">
            <w:drawing>
              <wp:anchor distT="0" distB="0" distL="114300" distR="114300" simplePos="0" relativeHeight="251660288" behindDoc="0" locked="0" layoutInCell="1" allowOverlap="1" wp14:anchorId="0698F7E0" wp14:editId="356A0120">
                <wp:simplePos x="0" y="0"/>
                <wp:positionH relativeFrom="column">
                  <wp:posOffset>394335</wp:posOffset>
                </wp:positionH>
                <wp:positionV relativeFrom="paragraph">
                  <wp:posOffset>12700</wp:posOffset>
                </wp:positionV>
                <wp:extent cx="276225" cy="161925"/>
                <wp:effectExtent l="0" t="0" r="9525" b="9525"/>
                <wp:wrapNone/>
                <wp:docPr id="7" name="Прямоугольник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6225" cy="161925"/>
                        </a:xfrm>
                        <a:prstGeom prst="rect">
                          <a:avLst/>
                        </a:prstGeom>
                        <a:solidFill>
                          <a:srgbClr val="FFFFFF"/>
                        </a:solidFill>
                        <a:ln w="3175">
                          <a:solidFill>
                            <a:srgbClr val="000000"/>
                          </a:solidFill>
                          <a:miter lim="800000"/>
                          <a:headEnd/>
                          <a:tailEnd/>
                        </a:ln>
                      </wps:spPr>
                      <wps:txbx>
                        <w:txbxContent>
                          <w:p w:rsidR="00AD1C60" w:rsidRDefault="00AD1C60" w:rsidP="008C2EE4">
                            <w:pPr>
                              <w:jc w:val="center"/>
                            </w:pPr>
                          </w:p>
                        </w:txbxContent>
                      </wps:txbx>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rect w14:anchorId="0698F7E0" id="Прямоугольник 7" o:spid="_x0000_s1026" style="position:absolute;left:0;text-align:left;margin-left:31.05pt;margin-top:1pt;width:21.75pt;height:12.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" strokeweight=".25pt">
                <v:textbox>
                  <w:txbxContent>
                    <w:p w:rsidR="00AD1C60" w:rsidRDefault="00AD1C60" w:rsidP="008C2EE4">
                      <w:pPr>
                        <w:jc w:val="center"/>
                      </w:pPr>
                    </w:p>
                  </w:txbxContent>
                </v:textbox>
              </v:rect>
            </w:pict>
          </mc:Fallback>
        </mc:AlternateContent>
      </w:r>
      <w:r w:rsidR="00434709" w:rsidRPr="00CD03B3">
        <w:rPr>
          <w:rFonts w:ascii="Times New Roman" w:eastAsia="Calibri" w:hAnsi="Times New Roman" w:cs="Times New Roman"/>
          <w:sz w:val="24"/>
          <w:szCs w:val="24"/>
        </w:rPr>
        <w:t xml:space="preserve">    </w:t>
      </w:r>
      <w:r w:rsidR="00004B3A">
        <w:rPr>
          <w:rFonts w:ascii="Times New Roman" w:eastAsia="Calibri" w:hAnsi="Times New Roman" w:cs="Times New Roman"/>
          <w:sz w:val="24"/>
          <w:szCs w:val="24"/>
        </w:rPr>
        <w:t xml:space="preserve">   </w:t>
      </w:r>
      <w:r w:rsidR="008C2EE4" w:rsidRPr="00CD03B3">
        <w:rPr>
          <w:rFonts w:ascii="Times New Roman" w:eastAsia="Calibri" w:hAnsi="Times New Roman" w:cs="Times New Roman"/>
          <w:sz w:val="24"/>
          <w:szCs w:val="24"/>
        </w:rPr>
        <w:t>Воробей подрался с вороной.</w:t>
      </w:r>
    </w:p>
    <w:p w:rsidR="008C2EE4" w:rsidRPr="00CD03B3" w:rsidRDefault="00EC0FD9" w:rsidP="004C09B9">
      <w:pPr>
        <w:spacing w:after="0" w:line="240" w:lineRule="auto"/>
        <w:ind w:firstLine="709"/>
        <w:jc w:val="both"/>
        <w:rPr>
          <w:rFonts w:ascii="Times New Roman" w:eastAsia="Calibri" w:hAnsi="Times New Roman" w:cs="Times New Roman"/>
          <w:sz w:val="24"/>
          <w:szCs w:val="24"/>
        </w:rPr>
      </w:pPr>
      <w:r w:rsidRPr="00CD03B3">
        <w:rPr>
          <w:rFonts w:ascii="Times New Roman" w:eastAsia="Calibri" w:hAnsi="Times New Roman" w:cs="Times New Roman"/>
          <w:noProof/>
          <w:sz w:val="24"/>
          <w:szCs w:val="24"/>
          <w:lang w:eastAsia="ru-RU"/>
        </w:rPr>
        <mc:AlternateContent>
          <mc:Choice Requires="wps">
            <w:drawing>
              <wp:anchor distT="0" distB="0" distL="114300" distR="114300" simplePos="0" relativeHeight="251661312" behindDoc="0" locked="0" layoutInCell="1" allowOverlap="1" wp14:anchorId="3EB9FDAB" wp14:editId="0045692F">
                <wp:simplePos x="0" y="0"/>
                <wp:positionH relativeFrom="column">
                  <wp:posOffset>394335</wp:posOffset>
                </wp:positionH>
                <wp:positionV relativeFrom="paragraph">
                  <wp:posOffset>17145</wp:posOffset>
                </wp:positionV>
                <wp:extent cx="276225" cy="152400"/>
                <wp:effectExtent l="0" t="0" r="9525" b="0"/>
                <wp:wrapNone/>
                <wp:docPr id="6" name="Прямоугольник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6225" cy="152400"/>
                        </a:xfrm>
                        <a:prstGeom prst="rect">
                          <a:avLst/>
                        </a:prstGeom>
                        <a:solidFill>
                          <a:srgbClr val="FFFFFF"/>
                        </a:solidFill>
                        <a:ln w="3175">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rect w14:anchorId="42C5B53E" id="Прямоугольник 6" o:spid="_x0000_s1026" style="position:absolute;margin-left:31.05pt;margin-top:1.35pt;width:21.75pt;height:1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" strokeweight=".25pt"/>
            </w:pict>
          </mc:Fallback>
        </mc:AlternateContent>
      </w:r>
      <w:r w:rsidR="00434709" w:rsidRPr="00CD03B3">
        <w:rPr>
          <w:rFonts w:ascii="Times New Roman" w:eastAsia="Calibri" w:hAnsi="Times New Roman" w:cs="Times New Roman"/>
          <w:sz w:val="24"/>
          <w:szCs w:val="24"/>
        </w:rPr>
        <w:t xml:space="preserve">   </w:t>
      </w:r>
      <w:r w:rsidR="008C2EE4" w:rsidRPr="00CD03B3">
        <w:rPr>
          <w:rFonts w:ascii="Times New Roman" w:eastAsia="Calibri" w:hAnsi="Times New Roman" w:cs="Times New Roman"/>
          <w:sz w:val="24"/>
          <w:szCs w:val="24"/>
        </w:rPr>
        <w:t xml:space="preserve"> </w:t>
      </w:r>
      <w:r w:rsidR="00004B3A">
        <w:rPr>
          <w:rFonts w:ascii="Times New Roman" w:eastAsia="Calibri" w:hAnsi="Times New Roman" w:cs="Times New Roman"/>
          <w:sz w:val="24"/>
          <w:szCs w:val="24"/>
        </w:rPr>
        <w:t xml:space="preserve">   </w:t>
      </w:r>
      <w:r w:rsidR="008C2EE4" w:rsidRPr="00CD03B3">
        <w:rPr>
          <w:rFonts w:ascii="Times New Roman" w:eastAsia="Calibri" w:hAnsi="Times New Roman" w:cs="Times New Roman"/>
          <w:sz w:val="24"/>
          <w:szCs w:val="24"/>
        </w:rPr>
        <w:t xml:space="preserve">Ворона украла мамино украшение. </w:t>
      </w:r>
    </w:p>
    <w:p w:rsidR="008C2EE4" w:rsidRPr="00CD03B3" w:rsidRDefault="00EC0FD9" w:rsidP="004C09B9">
      <w:pPr>
        <w:spacing w:after="0" w:line="240" w:lineRule="auto"/>
        <w:ind w:firstLine="709"/>
        <w:jc w:val="both"/>
        <w:rPr>
          <w:rFonts w:ascii="Times New Roman" w:eastAsia="Calibri" w:hAnsi="Times New Roman" w:cs="Times New Roman"/>
          <w:sz w:val="24"/>
          <w:szCs w:val="24"/>
        </w:rPr>
      </w:pPr>
      <w:r w:rsidRPr="00CD03B3">
        <w:rPr>
          <w:rFonts w:ascii="Times New Roman" w:eastAsia="Calibri" w:hAnsi="Times New Roman" w:cs="Times New Roman"/>
          <w:noProof/>
          <w:sz w:val="24"/>
          <w:szCs w:val="24"/>
          <w:lang w:eastAsia="ru-RU"/>
        </w:rPr>
        <mc:AlternateContent>
          <mc:Choice Requires="wps">
            <w:drawing>
              <wp:anchor distT="0" distB="0" distL="114300" distR="114300" simplePos="0" relativeHeight="251662336" behindDoc="0" locked="0" layoutInCell="1" allowOverlap="1" wp14:anchorId="01E0DE4F" wp14:editId="2ABD32F3">
                <wp:simplePos x="0" y="0"/>
                <wp:positionH relativeFrom="column">
                  <wp:posOffset>394335</wp:posOffset>
                </wp:positionH>
                <wp:positionV relativeFrom="paragraph">
                  <wp:posOffset>635</wp:posOffset>
                </wp:positionV>
                <wp:extent cx="276225" cy="161925"/>
                <wp:effectExtent l="0" t="0" r="9525" b="9525"/>
                <wp:wrapNone/>
                <wp:docPr id="5" name="Прямоугольник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6225" cy="161925"/>
                        </a:xfrm>
                        <a:prstGeom prst="rect">
                          <a:avLst/>
                        </a:prstGeom>
                        <a:solidFill>
                          <a:srgbClr val="FFFFFF"/>
                        </a:solidFill>
                        <a:ln w="3175">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rect w14:anchorId="735276D6" id="Прямоугольник 5" o:spid="_x0000_s1026" style="position:absolute;margin-left:31.05pt;margin-top:.05pt;width:21.75pt;height:12.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" strokeweight=".25pt"/>
            </w:pict>
          </mc:Fallback>
        </mc:AlternateContent>
      </w:r>
      <w:r w:rsidR="00434709" w:rsidRPr="00CD03B3">
        <w:rPr>
          <w:rFonts w:ascii="Times New Roman" w:eastAsia="Calibri" w:hAnsi="Times New Roman" w:cs="Times New Roman"/>
          <w:sz w:val="24"/>
          <w:szCs w:val="24"/>
        </w:rPr>
        <w:t xml:space="preserve">   </w:t>
      </w:r>
      <w:r w:rsidR="008C2EE4" w:rsidRPr="00CD03B3">
        <w:rPr>
          <w:rFonts w:ascii="Times New Roman" w:eastAsia="Calibri" w:hAnsi="Times New Roman" w:cs="Times New Roman"/>
          <w:sz w:val="24"/>
          <w:szCs w:val="24"/>
        </w:rPr>
        <w:t xml:space="preserve"> </w:t>
      </w:r>
      <w:r w:rsidR="00004B3A">
        <w:rPr>
          <w:rFonts w:ascii="Times New Roman" w:eastAsia="Calibri" w:hAnsi="Times New Roman" w:cs="Times New Roman"/>
          <w:sz w:val="24"/>
          <w:szCs w:val="24"/>
        </w:rPr>
        <w:t xml:space="preserve">   </w:t>
      </w:r>
      <w:r w:rsidR="008C2EE4" w:rsidRPr="00CD03B3">
        <w:rPr>
          <w:rFonts w:ascii="Times New Roman" w:eastAsia="Calibri" w:hAnsi="Times New Roman" w:cs="Times New Roman"/>
          <w:sz w:val="24"/>
          <w:szCs w:val="24"/>
        </w:rPr>
        <w:t>Маша нашла воробья.</w:t>
      </w:r>
    </w:p>
    <w:p w:rsidR="008C2EE4" w:rsidRPr="00CD03B3" w:rsidRDefault="008C2EE4" w:rsidP="004C09B9">
      <w:pPr>
        <w:shd w:val="clear" w:color="auto" w:fill="FFFFFF"/>
        <w:spacing w:after="0" w:line="240" w:lineRule="auto"/>
        <w:ind w:firstLine="709"/>
        <w:jc w:val="both"/>
        <w:rPr>
          <w:rFonts w:ascii="Times New Roman" w:eastAsia="Times New Roman" w:hAnsi="Times New Roman" w:cs="Times New Roman"/>
          <w:sz w:val="24"/>
          <w:szCs w:val="24"/>
        </w:rPr>
      </w:pPr>
      <w:r w:rsidRPr="00CD03B3">
        <w:rPr>
          <w:rFonts w:ascii="Times New Roman" w:eastAsia="Times New Roman" w:hAnsi="Times New Roman" w:cs="Times New Roman"/>
          <w:b/>
          <w:bCs/>
          <w:sz w:val="24"/>
          <w:szCs w:val="24"/>
        </w:rPr>
        <w:t>Напиши имена героев из произведения.</w:t>
      </w:r>
    </w:p>
    <w:p w:rsidR="008C2EE4" w:rsidRPr="00CD03B3" w:rsidRDefault="008C2EE4" w:rsidP="004C09B9">
      <w:pPr>
        <w:shd w:val="clear" w:color="auto" w:fill="FFFFFF"/>
        <w:spacing w:after="0" w:line="240" w:lineRule="auto"/>
        <w:ind w:left="709"/>
        <w:jc w:val="both"/>
        <w:rPr>
          <w:rFonts w:ascii="Times New Roman" w:eastAsia="Times New Roman" w:hAnsi="Times New Roman" w:cs="Times New Roman"/>
          <w:sz w:val="24"/>
          <w:szCs w:val="24"/>
        </w:rPr>
      </w:pPr>
      <w:r w:rsidRPr="00CD03B3">
        <w:rPr>
          <w:rFonts w:ascii="Times New Roman" w:eastAsia="Times New Roman" w:hAnsi="Times New Roman" w:cs="Times New Roman"/>
          <w:sz w:val="24"/>
          <w:szCs w:val="24"/>
        </w:rPr>
        <w:t>____________________________________________________________________</w:t>
      </w:r>
      <w:r w:rsidR="00434709" w:rsidRPr="00CD03B3">
        <w:rPr>
          <w:rFonts w:ascii="Times New Roman" w:eastAsia="Times New Roman" w:hAnsi="Times New Roman" w:cs="Times New Roman"/>
          <w:sz w:val="24"/>
          <w:szCs w:val="24"/>
        </w:rPr>
        <w:t xml:space="preserve">                </w:t>
      </w:r>
      <w:r w:rsidRPr="00CD03B3">
        <w:rPr>
          <w:rFonts w:ascii="Times New Roman" w:eastAsia="Times New Roman" w:hAnsi="Times New Roman" w:cs="Times New Roman"/>
          <w:sz w:val="24"/>
          <w:szCs w:val="24"/>
        </w:rPr>
        <w:t xml:space="preserve"> ____________________________________________________________________</w:t>
      </w:r>
    </w:p>
    <w:p w:rsidR="008C2EE4" w:rsidRPr="00CD03B3" w:rsidRDefault="008C2EE4" w:rsidP="004C09B9">
      <w:pPr>
        <w:spacing w:after="0" w:line="240" w:lineRule="auto"/>
        <w:ind w:firstLine="709"/>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Оценка выполнения заданий осуществляется балльным способом (1 балл за каждое самостоятельно выполненное задание, 0,5 балла за помощь или ошибку технического характера, 0 баллов за неправильный ответ, грубо неверное написание). Однако эти оценки мы рекомендуем использовать для ориентировки в проблемах ученика, а не для выставления в журнал. В текст самостоятельной работы не следует включать более трех заданий, основное – использовать постепенно все виды работ, предусмотренных ВПР.</w:t>
      </w:r>
    </w:p>
    <w:p w:rsidR="008C2EE4" w:rsidRPr="00CD03B3" w:rsidRDefault="008C2EE4" w:rsidP="004C09B9">
      <w:pPr>
        <w:spacing w:after="0" w:line="240" w:lineRule="auto"/>
        <w:ind w:firstLine="709"/>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Оценка читательских умений может выставляться на основе </w:t>
      </w:r>
      <w:r w:rsidRPr="00CD03B3">
        <w:rPr>
          <w:rFonts w:ascii="Times New Roman" w:eastAsia="Calibri" w:hAnsi="Times New Roman" w:cs="Times New Roman"/>
          <w:b/>
          <w:i/>
          <w:sz w:val="24"/>
          <w:szCs w:val="24"/>
        </w:rPr>
        <w:t>качественной характеристики</w:t>
      </w:r>
      <w:r w:rsidRPr="00CD03B3">
        <w:rPr>
          <w:rFonts w:ascii="Times New Roman" w:eastAsia="Calibri" w:hAnsi="Times New Roman" w:cs="Times New Roman"/>
          <w:sz w:val="24"/>
          <w:szCs w:val="24"/>
        </w:rPr>
        <w:t>:</w:t>
      </w:r>
    </w:p>
    <w:p w:rsidR="008C2EE4" w:rsidRPr="00CD03B3" w:rsidRDefault="008C2EE4" w:rsidP="004C09B9">
      <w:pPr>
        <w:spacing w:after="0" w:line="240" w:lineRule="auto"/>
        <w:ind w:firstLine="709"/>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«Отлично» – читает целыми словами, бегло и правильно, осознает читаемое, может связно пересказать прочитанное, высказать свое отношение или мнение (с помощью, стимуляцией).</w:t>
      </w:r>
    </w:p>
    <w:p w:rsidR="008C2EE4" w:rsidRPr="00CD03B3" w:rsidRDefault="008C2EE4" w:rsidP="004C09B9">
      <w:pPr>
        <w:spacing w:after="0" w:line="240" w:lineRule="auto"/>
        <w:ind w:firstLine="709"/>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«Хорошо» – читает целыми словами, иногда недостаточно правильно и бегло, осознает читаемое, отвечает на вопросы по содержанию, в пересказе могут быть затруднения, так </w:t>
      </w:r>
      <w:r w:rsidR="00673F31" w:rsidRPr="00CD03B3">
        <w:rPr>
          <w:rFonts w:ascii="Times New Roman" w:eastAsia="Calibri" w:hAnsi="Times New Roman" w:cs="Times New Roman"/>
          <w:sz w:val="24"/>
          <w:szCs w:val="24"/>
        </w:rPr>
        <w:t>же,</w:t>
      </w:r>
      <w:r w:rsidRPr="00CD03B3">
        <w:rPr>
          <w:rFonts w:ascii="Times New Roman" w:eastAsia="Calibri" w:hAnsi="Times New Roman" w:cs="Times New Roman"/>
          <w:sz w:val="24"/>
          <w:szCs w:val="24"/>
        </w:rPr>
        <w:t xml:space="preserve"> как и в собственном высказывании.</w:t>
      </w:r>
    </w:p>
    <w:p w:rsidR="008C2EE4" w:rsidRPr="00CD03B3" w:rsidRDefault="008C2EE4" w:rsidP="004C09B9">
      <w:pPr>
        <w:spacing w:after="0" w:line="240" w:lineRule="auto"/>
        <w:ind w:firstLine="709"/>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«Удовлетворительно» – некоторые слова прочитывает по слогам, с ошибками, недостаточно осознанно, понимание смысла прочитанного вызывает затруднения, пересказ бедный, фрагментарный, собственное высказывание несовершенно.</w:t>
      </w:r>
    </w:p>
    <w:p w:rsidR="008C2EE4" w:rsidRPr="00CD03B3" w:rsidRDefault="008C2EE4" w:rsidP="004C09B9">
      <w:pPr>
        <w:spacing w:after="0" w:line="240" w:lineRule="auto"/>
        <w:ind w:firstLine="709"/>
        <w:jc w:val="both"/>
        <w:rPr>
          <w:rFonts w:ascii="Times New Roman" w:eastAsia="Times New Roman" w:hAnsi="Times New Roman" w:cs="Times New Roman"/>
          <w:sz w:val="24"/>
          <w:szCs w:val="24"/>
          <w:lang w:eastAsia="ru-RU"/>
        </w:rPr>
      </w:pPr>
      <w:r w:rsidRPr="00CD03B3">
        <w:rPr>
          <w:rFonts w:ascii="Times New Roman" w:eastAsia="Calibri" w:hAnsi="Times New Roman" w:cs="Times New Roman"/>
          <w:sz w:val="24"/>
          <w:szCs w:val="24"/>
        </w:rPr>
        <w:t>«Неудовлетворительно» – чтение слоговое с ошибками, понимание прочитанного недостаточно, не пересказывает и не отвечает на вопросы в плане заданного. При наличии понимания, но плохом владении техникой чтения необходима логопедическая помощь в увеличенном объеме.</w:t>
      </w:r>
    </w:p>
    <w:p w:rsidR="008C2EE4" w:rsidRPr="00CD03B3" w:rsidRDefault="008C2EE4" w:rsidP="004C09B9">
      <w:pPr>
        <w:spacing w:after="0" w:line="240" w:lineRule="auto"/>
        <w:ind w:firstLine="709"/>
        <w:jc w:val="both"/>
        <w:rPr>
          <w:rFonts w:ascii="Times New Roman" w:eastAsia="Calibri" w:hAnsi="Times New Roman" w:cs="Times New Roman"/>
          <w:b/>
          <w:i/>
          <w:sz w:val="24"/>
          <w:szCs w:val="24"/>
        </w:rPr>
      </w:pPr>
      <w:r w:rsidRPr="00CD03B3">
        <w:rPr>
          <w:rFonts w:ascii="Times New Roman" w:eastAsia="Calibri" w:hAnsi="Times New Roman" w:cs="Times New Roman"/>
          <w:b/>
          <w:i/>
          <w:sz w:val="24"/>
          <w:szCs w:val="24"/>
        </w:rPr>
        <w:lastRenderedPageBreak/>
        <w:t>Оценка за четверть и итоговая оценка не требует специальных мероприятий, поскольку уровень сформированности навыков чтения оценивается на каждом уроке. При ее выставлении учитывается качество выполнения домашних заданий.</w:t>
      </w:r>
    </w:p>
    <w:p w:rsidR="008C2EE4" w:rsidRPr="00CD03B3" w:rsidRDefault="008C2EE4" w:rsidP="004C09B9">
      <w:pPr>
        <w:spacing w:after="0" w:line="240" w:lineRule="auto"/>
        <w:ind w:firstLine="709"/>
        <w:jc w:val="both"/>
        <w:rPr>
          <w:rFonts w:ascii="Times New Roman" w:eastAsia="Calibri" w:hAnsi="Times New Roman" w:cs="Times New Roman"/>
          <w:b/>
          <w:sz w:val="24"/>
          <w:szCs w:val="24"/>
        </w:rPr>
      </w:pPr>
    </w:p>
    <w:p w:rsidR="008C2EE4" w:rsidRPr="00CD03B3" w:rsidRDefault="008C2EE4" w:rsidP="004C09B9">
      <w:pPr>
        <w:spacing w:after="0" w:line="240" w:lineRule="auto"/>
        <w:jc w:val="both"/>
        <w:rPr>
          <w:rFonts w:ascii="Times New Roman" w:eastAsia="Calibri" w:hAnsi="Times New Roman" w:cs="Times New Roman"/>
          <w:b/>
          <w:sz w:val="24"/>
          <w:szCs w:val="24"/>
        </w:rPr>
      </w:pPr>
      <w:r w:rsidRPr="00CD03B3">
        <w:rPr>
          <w:rFonts w:ascii="Times New Roman" w:eastAsia="Calibri" w:hAnsi="Times New Roman" w:cs="Times New Roman"/>
          <w:b/>
          <w:sz w:val="24"/>
          <w:szCs w:val="24"/>
        </w:rPr>
        <w:t xml:space="preserve">ОСНОВНОЕ СОДЕРЖАНИЕ УЧЕБНОГО ПРЕДМЕТА </w:t>
      </w:r>
    </w:p>
    <w:p w:rsidR="008C2EE4" w:rsidRPr="00CD03B3" w:rsidRDefault="008C2EE4" w:rsidP="004C09B9">
      <w:pPr>
        <w:spacing w:after="0" w:line="240" w:lineRule="auto"/>
        <w:ind w:firstLine="709"/>
        <w:jc w:val="both"/>
        <w:rPr>
          <w:rFonts w:ascii="Times New Roman" w:eastAsia="Calibri" w:hAnsi="Times New Roman" w:cs="Times New Roman"/>
          <w:b/>
          <w:sz w:val="24"/>
          <w:szCs w:val="24"/>
        </w:rPr>
      </w:pPr>
    </w:p>
    <w:p w:rsidR="008C2EE4" w:rsidRPr="00CD03B3" w:rsidRDefault="008C2EE4" w:rsidP="004C09B9">
      <w:pPr>
        <w:spacing w:after="0" w:line="240" w:lineRule="auto"/>
        <w:ind w:firstLine="709"/>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В соответствии с представленным в ПрАООП содержанием в 3-м классе выделены </w:t>
      </w:r>
      <w:r w:rsidR="00673F31" w:rsidRPr="00CD03B3">
        <w:rPr>
          <w:rFonts w:ascii="Times New Roman" w:eastAsia="Calibri" w:hAnsi="Times New Roman" w:cs="Times New Roman"/>
          <w:sz w:val="24"/>
          <w:szCs w:val="24"/>
        </w:rPr>
        <w:t>следующие разделы</w:t>
      </w:r>
      <w:r w:rsidRPr="00CD03B3">
        <w:rPr>
          <w:rFonts w:ascii="Times New Roman" w:eastAsia="Calibri" w:hAnsi="Times New Roman" w:cs="Times New Roman"/>
          <w:sz w:val="24"/>
          <w:szCs w:val="24"/>
        </w:rPr>
        <w:t xml:space="preserve">: </w:t>
      </w:r>
    </w:p>
    <w:p w:rsidR="008C2EE4" w:rsidRPr="00CD03B3" w:rsidRDefault="008C2EE4" w:rsidP="004C09B9">
      <w:pPr>
        <w:autoSpaceDE w:val="0"/>
        <w:autoSpaceDN w:val="0"/>
        <w:adjustRightInd w:val="0"/>
        <w:spacing w:after="0" w:line="240" w:lineRule="auto"/>
        <w:ind w:firstLine="709"/>
        <w:jc w:val="both"/>
        <w:rPr>
          <w:rFonts w:ascii="Times New Roman" w:eastAsia="Calibri" w:hAnsi="Times New Roman" w:cs="Times New Roman"/>
          <w:sz w:val="24"/>
          <w:szCs w:val="24"/>
        </w:rPr>
      </w:pPr>
      <w:r w:rsidRPr="00CD03B3">
        <w:rPr>
          <w:rFonts w:ascii="Times New Roman" w:eastAsia="Calibri" w:hAnsi="Times New Roman" w:cs="Times New Roman"/>
          <w:b/>
          <w:bCs/>
          <w:sz w:val="24"/>
          <w:szCs w:val="24"/>
        </w:rPr>
        <w:t xml:space="preserve">Аудирование (слушание). </w:t>
      </w:r>
      <w:r w:rsidRPr="00CD03B3">
        <w:rPr>
          <w:rFonts w:ascii="Times New Roman" w:eastAsia="Calibri" w:hAnsi="Times New Roman" w:cs="Times New Roman"/>
          <w:sz w:val="24"/>
          <w:szCs w:val="24"/>
        </w:rPr>
        <w:t xml:space="preserve">Восприятие на слух звучащей речи (высказывание собеседника, чтение различных текстов). Адекватное понимание содержания звучащей речи, умение отвечать на вопросы по содержанию услышанного произведения, определение последовательности событий, умение задавать вопрос по услышанному художественному произведению. </w:t>
      </w:r>
    </w:p>
    <w:p w:rsidR="008C2EE4" w:rsidRPr="00CD03B3" w:rsidRDefault="008C2EE4" w:rsidP="004C09B9">
      <w:pPr>
        <w:spacing w:after="0" w:line="240" w:lineRule="auto"/>
        <w:ind w:firstLine="709"/>
        <w:jc w:val="both"/>
        <w:rPr>
          <w:rFonts w:ascii="Times New Roman" w:eastAsia="Calibri" w:hAnsi="Times New Roman" w:cs="Times New Roman"/>
          <w:sz w:val="24"/>
          <w:szCs w:val="24"/>
        </w:rPr>
      </w:pPr>
      <w:r w:rsidRPr="00CD03B3">
        <w:rPr>
          <w:rFonts w:ascii="Times New Roman" w:eastAsia="Calibri" w:hAnsi="Times New Roman" w:cs="Times New Roman"/>
          <w:b/>
          <w:bCs/>
          <w:sz w:val="24"/>
          <w:szCs w:val="24"/>
        </w:rPr>
        <w:t xml:space="preserve">Чтение вслух. </w:t>
      </w:r>
      <w:r w:rsidRPr="00CD03B3">
        <w:rPr>
          <w:rFonts w:ascii="Times New Roman" w:eastAsia="Calibri" w:hAnsi="Times New Roman" w:cs="Times New Roman"/>
          <w:sz w:val="24"/>
          <w:szCs w:val="24"/>
        </w:rPr>
        <w:t xml:space="preserve">Постепенный переход от слогового к плавному осмысленному правильному чтению целыми словами вслух (скорость чтения в соответствии с индивидуальным темпом чтения), постепенное увеличение скорости чтения, позволяющей осознать текст. Соблюдение орфоэпических и интонационных норм чтения. </w:t>
      </w:r>
    </w:p>
    <w:p w:rsidR="008C2EE4" w:rsidRPr="00CD03B3" w:rsidRDefault="008C2EE4" w:rsidP="004C09B9">
      <w:pPr>
        <w:autoSpaceDE w:val="0"/>
        <w:autoSpaceDN w:val="0"/>
        <w:adjustRightInd w:val="0"/>
        <w:spacing w:after="0" w:line="240" w:lineRule="auto"/>
        <w:ind w:firstLine="709"/>
        <w:jc w:val="both"/>
        <w:rPr>
          <w:rFonts w:ascii="Times New Roman" w:eastAsia="Times New Roman" w:hAnsi="Times New Roman" w:cs="Times New Roman"/>
          <w:spacing w:val="-2"/>
          <w:sz w:val="24"/>
          <w:szCs w:val="24"/>
        </w:rPr>
      </w:pPr>
      <w:r w:rsidRPr="00CD03B3">
        <w:rPr>
          <w:rFonts w:ascii="Times New Roman" w:eastAsia="Times New Roman" w:hAnsi="Times New Roman" w:cs="Times New Roman"/>
          <w:b/>
          <w:bCs/>
          <w:sz w:val="24"/>
          <w:szCs w:val="24"/>
        </w:rPr>
        <w:t xml:space="preserve">Чтение про себя. </w:t>
      </w:r>
      <w:r w:rsidRPr="00CD03B3">
        <w:rPr>
          <w:rFonts w:ascii="Times New Roman" w:eastAsia="Times New Roman" w:hAnsi="Times New Roman" w:cs="Times New Roman"/>
          <w:sz w:val="24"/>
          <w:szCs w:val="24"/>
        </w:rPr>
        <w:t xml:space="preserve">Осознание смысла произведения при чтении про себя (доступных по объёму и жанру произведений). </w:t>
      </w:r>
      <w:r w:rsidRPr="00CD03B3">
        <w:rPr>
          <w:rFonts w:ascii="Times New Roman" w:eastAsia="Times New Roman" w:hAnsi="Times New Roman" w:cs="Times New Roman"/>
          <w:spacing w:val="-2"/>
          <w:sz w:val="24"/>
          <w:szCs w:val="24"/>
        </w:rPr>
        <w:t>Умение находить в тексте необходимую информацию.</w:t>
      </w:r>
    </w:p>
    <w:p w:rsidR="008C2EE4" w:rsidRPr="00CD03B3" w:rsidRDefault="008C2EE4" w:rsidP="004C09B9">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D03B3">
        <w:rPr>
          <w:rFonts w:ascii="Times New Roman" w:eastAsia="Times New Roman" w:hAnsi="Times New Roman" w:cs="Times New Roman"/>
          <w:b/>
          <w:bCs/>
          <w:sz w:val="24"/>
          <w:szCs w:val="24"/>
        </w:rPr>
        <w:t>Работа с разными видами текста.</w:t>
      </w:r>
      <w:r w:rsidRPr="00CD03B3">
        <w:rPr>
          <w:rFonts w:ascii="Times New Roman" w:eastAsia="Times New Roman" w:hAnsi="Times New Roman" w:cs="Times New Roman"/>
          <w:sz w:val="24"/>
          <w:szCs w:val="24"/>
        </w:rPr>
        <w:t xml:space="preserve"> Общее представление </w:t>
      </w:r>
      <w:r w:rsidRPr="00CD03B3">
        <w:rPr>
          <w:rFonts w:ascii="Times New Roman" w:eastAsia="Times New Roman" w:hAnsi="Times New Roman" w:cs="Times New Roman"/>
          <w:spacing w:val="2"/>
          <w:sz w:val="24"/>
          <w:szCs w:val="24"/>
        </w:rPr>
        <w:t xml:space="preserve">о разных видах текста: художественный, учебный, научно-популярный. </w:t>
      </w:r>
    </w:p>
    <w:p w:rsidR="008C2EE4" w:rsidRPr="00CD03B3" w:rsidRDefault="008C2EE4" w:rsidP="004C09B9">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D03B3">
        <w:rPr>
          <w:rFonts w:ascii="Times New Roman" w:eastAsia="Times New Roman" w:hAnsi="Times New Roman" w:cs="Times New Roman"/>
          <w:sz w:val="24"/>
          <w:szCs w:val="24"/>
        </w:rPr>
        <w:t>Практическое освоение умения отличать текст от набора предложений. Прогнозирование содержания книги по её названию и оформлению.</w:t>
      </w:r>
    </w:p>
    <w:p w:rsidR="008C2EE4" w:rsidRPr="00CD03B3" w:rsidRDefault="008C2EE4" w:rsidP="004C09B9">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D03B3">
        <w:rPr>
          <w:rFonts w:ascii="Times New Roman" w:eastAsia="Times New Roman" w:hAnsi="Times New Roman" w:cs="Times New Roman"/>
          <w:sz w:val="24"/>
          <w:szCs w:val="24"/>
        </w:rPr>
        <w:t>Деление текста на смысловые части, их озаглавливание (с помощью педагога).</w:t>
      </w:r>
    </w:p>
    <w:p w:rsidR="008C2EE4" w:rsidRPr="00CD03B3" w:rsidRDefault="008C2EE4" w:rsidP="004C09B9">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D03B3">
        <w:rPr>
          <w:rFonts w:ascii="Times New Roman" w:eastAsia="Times New Roman" w:hAnsi="Times New Roman" w:cs="Times New Roman"/>
          <w:sz w:val="24"/>
          <w:szCs w:val="24"/>
        </w:rPr>
        <w:t>Умение работать с разными видами информации.</w:t>
      </w:r>
    </w:p>
    <w:p w:rsidR="008C2EE4" w:rsidRPr="00CD03B3" w:rsidRDefault="008C2EE4" w:rsidP="004C09B9">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D03B3">
        <w:rPr>
          <w:rFonts w:ascii="Times New Roman" w:eastAsia="Times New Roman" w:hAnsi="Times New Roman" w:cs="Times New Roman"/>
          <w:spacing w:val="2"/>
          <w:sz w:val="24"/>
          <w:szCs w:val="24"/>
        </w:rPr>
        <w:t xml:space="preserve">Участие в коллективном обсуждении: умение отвечать </w:t>
      </w:r>
      <w:r w:rsidRPr="00CD03B3">
        <w:rPr>
          <w:rFonts w:ascii="Times New Roman" w:eastAsia="Times New Roman" w:hAnsi="Times New Roman" w:cs="Times New Roman"/>
          <w:sz w:val="24"/>
          <w:szCs w:val="24"/>
        </w:rPr>
        <w:t>на вопросы. Привлечение справочных и иллюстративно-</w:t>
      </w:r>
      <w:r w:rsidRPr="00CD03B3">
        <w:rPr>
          <w:rFonts w:ascii="Times New Roman" w:eastAsia="Times New Roman" w:hAnsi="Times New Roman" w:cs="Times New Roman"/>
          <w:sz w:val="24"/>
          <w:szCs w:val="24"/>
        </w:rPr>
        <w:softHyphen/>
        <w:t>изобразительных материалов.</w:t>
      </w:r>
    </w:p>
    <w:p w:rsidR="008C2EE4" w:rsidRPr="00CD03B3" w:rsidRDefault="008C2EE4" w:rsidP="004C09B9">
      <w:pPr>
        <w:autoSpaceDE w:val="0"/>
        <w:autoSpaceDN w:val="0"/>
        <w:adjustRightInd w:val="0"/>
        <w:spacing w:after="0" w:line="240" w:lineRule="auto"/>
        <w:ind w:firstLine="709"/>
        <w:jc w:val="both"/>
        <w:rPr>
          <w:rFonts w:ascii="Times New Roman" w:eastAsia="Calibri" w:hAnsi="Times New Roman" w:cs="Times New Roman"/>
          <w:spacing w:val="2"/>
          <w:sz w:val="24"/>
          <w:szCs w:val="24"/>
        </w:rPr>
      </w:pPr>
      <w:r w:rsidRPr="00CD03B3">
        <w:rPr>
          <w:rFonts w:ascii="Times New Roman" w:eastAsia="Calibri" w:hAnsi="Times New Roman" w:cs="Times New Roman"/>
          <w:b/>
          <w:bCs/>
          <w:sz w:val="24"/>
          <w:szCs w:val="24"/>
        </w:rPr>
        <w:t xml:space="preserve">Библиографическая культура. </w:t>
      </w:r>
      <w:r w:rsidRPr="00CD03B3">
        <w:rPr>
          <w:rFonts w:ascii="Times New Roman" w:eastAsia="Calibri" w:hAnsi="Times New Roman" w:cs="Times New Roman"/>
          <w:sz w:val="24"/>
          <w:szCs w:val="24"/>
        </w:rPr>
        <w:t xml:space="preserve">Книга как источник необходимых знаний. Книга учебная, художественная, справочная. Элементы книги: обложка, иллюстрации. </w:t>
      </w:r>
      <w:r w:rsidRPr="00CD03B3">
        <w:rPr>
          <w:rFonts w:ascii="Times New Roman" w:eastAsia="Calibri" w:hAnsi="Times New Roman" w:cs="Times New Roman"/>
          <w:spacing w:val="2"/>
          <w:sz w:val="24"/>
          <w:szCs w:val="24"/>
        </w:rPr>
        <w:t>Выбор книг на основе рекомендованного списка.</w:t>
      </w:r>
    </w:p>
    <w:p w:rsidR="008C2EE4" w:rsidRPr="00CD03B3" w:rsidRDefault="008C2EE4" w:rsidP="004C09B9">
      <w:pPr>
        <w:autoSpaceDE w:val="0"/>
        <w:autoSpaceDN w:val="0"/>
        <w:adjustRightInd w:val="0"/>
        <w:spacing w:after="0" w:line="240" w:lineRule="auto"/>
        <w:ind w:firstLine="709"/>
        <w:jc w:val="both"/>
        <w:rPr>
          <w:rFonts w:ascii="Times New Roman" w:eastAsia="Calibri" w:hAnsi="Times New Roman" w:cs="Times New Roman"/>
          <w:sz w:val="24"/>
          <w:szCs w:val="24"/>
        </w:rPr>
      </w:pPr>
      <w:r w:rsidRPr="00CD03B3">
        <w:rPr>
          <w:rFonts w:ascii="Times New Roman" w:eastAsia="Calibri" w:hAnsi="Times New Roman" w:cs="Times New Roman"/>
          <w:spacing w:val="-2"/>
          <w:sz w:val="24"/>
          <w:szCs w:val="24"/>
        </w:rPr>
        <w:t>Типы книг (изданий):</w:t>
      </w:r>
      <w:r w:rsidRPr="00CD03B3">
        <w:rPr>
          <w:rFonts w:ascii="Times New Roman" w:eastAsia="Calibri" w:hAnsi="Times New Roman" w:cs="Times New Roman"/>
          <w:sz w:val="24"/>
          <w:szCs w:val="24"/>
        </w:rPr>
        <w:t xml:space="preserve"> периодическая печать, справочные издания (справочники, словари, энциклопедии).</w:t>
      </w:r>
    </w:p>
    <w:p w:rsidR="008C2EE4" w:rsidRPr="00CD03B3" w:rsidRDefault="008C2EE4" w:rsidP="004C09B9">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D03B3">
        <w:rPr>
          <w:rFonts w:ascii="Times New Roman" w:eastAsia="Times New Roman" w:hAnsi="Times New Roman" w:cs="Times New Roman"/>
          <w:b/>
          <w:bCs/>
          <w:sz w:val="24"/>
          <w:szCs w:val="24"/>
        </w:rPr>
        <w:t xml:space="preserve">Работа с текстом художественного произведения. </w:t>
      </w:r>
      <w:r w:rsidRPr="00CD03B3">
        <w:rPr>
          <w:rFonts w:ascii="Times New Roman" w:eastAsia="Times New Roman" w:hAnsi="Times New Roman" w:cs="Times New Roman"/>
          <w:sz w:val="24"/>
          <w:szCs w:val="24"/>
        </w:rPr>
        <w:t xml:space="preserve">Понимание заглавия произведения, его адекватное соотношение с содержанием. Самостоятельное воспроизведение текста с использованием выразительных средств языка: последовательное воспроизведение эпизода с использованием специфической для данного произведения лексики (по вопросам учителя), рассказ по иллюстрациям, пересказ. </w:t>
      </w:r>
      <w:r w:rsidRPr="00CD03B3">
        <w:rPr>
          <w:rFonts w:ascii="Times New Roman" w:eastAsia="Times New Roman" w:hAnsi="Times New Roman" w:cs="Times New Roman"/>
          <w:spacing w:val="-2"/>
          <w:sz w:val="24"/>
          <w:szCs w:val="24"/>
        </w:rPr>
        <w:t>Понимание нравственного содержания прочитанного, осоз</w:t>
      </w:r>
      <w:r w:rsidRPr="00CD03B3">
        <w:rPr>
          <w:rFonts w:ascii="Times New Roman" w:eastAsia="Times New Roman" w:hAnsi="Times New Roman" w:cs="Times New Roman"/>
          <w:sz w:val="24"/>
          <w:szCs w:val="24"/>
        </w:rPr>
        <w:t>нание мотивации поведения героев, анализ поступков героев с точки зрения норм морали. Характеристика героя произведения. Нахож</w:t>
      </w:r>
      <w:r w:rsidRPr="00CD03B3">
        <w:rPr>
          <w:rFonts w:ascii="Times New Roman" w:eastAsia="Times New Roman" w:hAnsi="Times New Roman" w:cs="Times New Roman"/>
          <w:spacing w:val="2"/>
          <w:sz w:val="24"/>
          <w:szCs w:val="24"/>
        </w:rPr>
        <w:t xml:space="preserve">дение в тексте слов и выражений, характеризующих героя </w:t>
      </w:r>
      <w:r w:rsidRPr="00CD03B3">
        <w:rPr>
          <w:rFonts w:ascii="Times New Roman" w:eastAsia="Times New Roman" w:hAnsi="Times New Roman" w:cs="Times New Roman"/>
          <w:sz w:val="24"/>
          <w:szCs w:val="24"/>
        </w:rPr>
        <w:t xml:space="preserve">и событие. </w:t>
      </w:r>
      <w:r w:rsidRPr="00CD03B3">
        <w:rPr>
          <w:rFonts w:ascii="Times New Roman" w:eastAsia="Times New Roman" w:hAnsi="Times New Roman" w:cs="Times New Roman"/>
          <w:spacing w:val="2"/>
          <w:sz w:val="24"/>
          <w:szCs w:val="24"/>
        </w:rPr>
        <w:t xml:space="preserve">Сопоставление поступков героев по аналогии </w:t>
      </w:r>
      <w:r w:rsidRPr="00CD03B3">
        <w:rPr>
          <w:rFonts w:ascii="Times New Roman" w:eastAsia="Times New Roman" w:hAnsi="Times New Roman" w:cs="Times New Roman"/>
          <w:sz w:val="24"/>
          <w:szCs w:val="24"/>
        </w:rPr>
        <w:t>или по контрасту. Выявление авторского отношения к герою на основе анализа текста, авторских помет, имён героев.</w:t>
      </w:r>
    </w:p>
    <w:p w:rsidR="008C2EE4" w:rsidRPr="00CD03B3" w:rsidRDefault="008C2EE4" w:rsidP="004C09B9">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D03B3">
        <w:rPr>
          <w:rFonts w:ascii="Times New Roman" w:eastAsia="Times New Roman" w:hAnsi="Times New Roman" w:cs="Times New Roman"/>
          <w:sz w:val="24"/>
          <w:szCs w:val="24"/>
        </w:rPr>
        <w:t xml:space="preserve"> Портрет, характер героя, выраженные через поступки и речь. Анализ (с помощью учителя), мотивы поступка </w:t>
      </w:r>
      <w:r w:rsidRPr="00CD03B3">
        <w:rPr>
          <w:rFonts w:ascii="Times New Roman" w:eastAsia="Times New Roman" w:hAnsi="Times New Roman" w:cs="Times New Roman"/>
          <w:spacing w:val="2"/>
          <w:sz w:val="24"/>
          <w:szCs w:val="24"/>
        </w:rPr>
        <w:t xml:space="preserve">персонажа. </w:t>
      </w:r>
      <w:r w:rsidRPr="00CD03B3">
        <w:rPr>
          <w:rFonts w:ascii="Times New Roman" w:eastAsia="Times New Roman" w:hAnsi="Times New Roman" w:cs="Times New Roman"/>
          <w:sz w:val="24"/>
          <w:szCs w:val="24"/>
        </w:rPr>
        <w:t>Выявление авторского отношения к герою на основе анализа текста.</w:t>
      </w:r>
    </w:p>
    <w:p w:rsidR="008C2EE4" w:rsidRPr="00CD03B3" w:rsidRDefault="008C2EE4" w:rsidP="004C09B9">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D03B3">
        <w:rPr>
          <w:rFonts w:ascii="Times New Roman" w:eastAsia="Times New Roman" w:hAnsi="Times New Roman" w:cs="Times New Roman"/>
          <w:sz w:val="24"/>
          <w:szCs w:val="24"/>
        </w:rPr>
        <w:t xml:space="preserve">Освоение разных видов пересказа художественного </w:t>
      </w:r>
      <w:r w:rsidR="00673F31" w:rsidRPr="00CD03B3">
        <w:rPr>
          <w:rFonts w:ascii="Times New Roman" w:eastAsia="Times New Roman" w:hAnsi="Times New Roman" w:cs="Times New Roman"/>
          <w:sz w:val="24"/>
          <w:szCs w:val="24"/>
        </w:rPr>
        <w:t xml:space="preserve">текста: подробный, выборочный, </w:t>
      </w:r>
      <w:r w:rsidRPr="00CD03B3">
        <w:rPr>
          <w:rFonts w:ascii="Times New Roman" w:eastAsia="Times New Roman" w:hAnsi="Times New Roman" w:cs="Times New Roman"/>
          <w:sz w:val="24"/>
          <w:szCs w:val="24"/>
        </w:rPr>
        <w:t>краткий (передача основных мыслей).</w:t>
      </w:r>
    </w:p>
    <w:p w:rsidR="008C2EE4" w:rsidRPr="00CD03B3" w:rsidRDefault="008C2EE4" w:rsidP="004C09B9">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D03B3">
        <w:rPr>
          <w:rFonts w:ascii="Times New Roman" w:eastAsia="Times New Roman" w:hAnsi="Times New Roman" w:cs="Times New Roman"/>
          <w:spacing w:val="2"/>
          <w:sz w:val="24"/>
          <w:szCs w:val="24"/>
        </w:rPr>
        <w:t>Подробный пересказ текста: определение главной мыс</w:t>
      </w:r>
      <w:r w:rsidRPr="00CD03B3">
        <w:rPr>
          <w:rFonts w:ascii="Times New Roman" w:eastAsia="Times New Roman" w:hAnsi="Times New Roman" w:cs="Times New Roman"/>
          <w:sz w:val="24"/>
          <w:szCs w:val="24"/>
        </w:rPr>
        <w:t>ли фрагмента, выделение опорных слов, оза</w:t>
      </w:r>
      <w:r w:rsidRPr="00CD03B3">
        <w:rPr>
          <w:rFonts w:ascii="Times New Roman" w:eastAsia="Times New Roman" w:hAnsi="Times New Roman" w:cs="Times New Roman"/>
          <w:spacing w:val="2"/>
          <w:sz w:val="24"/>
          <w:szCs w:val="24"/>
        </w:rPr>
        <w:t xml:space="preserve">главливание, подробный пересказ эпизода; деление текста </w:t>
      </w:r>
      <w:r w:rsidRPr="00CD03B3">
        <w:rPr>
          <w:rFonts w:ascii="Times New Roman" w:eastAsia="Times New Roman" w:hAnsi="Times New Roman" w:cs="Times New Roman"/>
          <w:sz w:val="24"/>
          <w:szCs w:val="24"/>
        </w:rPr>
        <w:t xml:space="preserve">на части, озаглавливание каждой части и всего текста, составление плана в виде назывных предложений из текста, в виде вопросов. </w:t>
      </w:r>
      <w:r w:rsidRPr="00CD03B3">
        <w:rPr>
          <w:rFonts w:ascii="Times New Roman" w:eastAsia="Times New Roman" w:hAnsi="Times New Roman" w:cs="Times New Roman"/>
          <w:spacing w:val="2"/>
          <w:sz w:val="24"/>
          <w:szCs w:val="24"/>
        </w:rPr>
        <w:t xml:space="preserve">Выборочный пересказ по заданному </w:t>
      </w:r>
      <w:r w:rsidRPr="00CD03B3">
        <w:rPr>
          <w:rFonts w:ascii="Times New Roman" w:eastAsia="Times New Roman" w:hAnsi="Times New Roman" w:cs="Times New Roman"/>
          <w:sz w:val="24"/>
          <w:szCs w:val="24"/>
        </w:rPr>
        <w:t xml:space="preserve">фрагменту: характеристика героя произведения (отбор слов, </w:t>
      </w:r>
      <w:r w:rsidRPr="00CD03B3">
        <w:rPr>
          <w:rFonts w:ascii="Times New Roman" w:eastAsia="Times New Roman" w:hAnsi="Times New Roman" w:cs="Times New Roman"/>
          <w:spacing w:val="2"/>
          <w:sz w:val="24"/>
          <w:szCs w:val="24"/>
        </w:rPr>
        <w:t xml:space="preserve">выражений в тексте, позволяющих составить рассказ о герое), описание места действия (выбор слов, выражений в </w:t>
      </w:r>
      <w:r w:rsidRPr="00CD03B3">
        <w:rPr>
          <w:rFonts w:ascii="Times New Roman" w:eastAsia="Times New Roman" w:hAnsi="Times New Roman" w:cs="Times New Roman"/>
          <w:sz w:val="24"/>
          <w:szCs w:val="24"/>
        </w:rPr>
        <w:t xml:space="preserve">тексте, позволяющих составить данное описание на основе </w:t>
      </w:r>
      <w:r w:rsidRPr="00CD03B3">
        <w:rPr>
          <w:rFonts w:ascii="Times New Roman" w:eastAsia="Times New Roman" w:hAnsi="Times New Roman" w:cs="Times New Roman"/>
          <w:spacing w:val="2"/>
          <w:sz w:val="24"/>
          <w:szCs w:val="24"/>
        </w:rPr>
        <w:t>текста).</w:t>
      </w:r>
    </w:p>
    <w:p w:rsidR="008C2EE4" w:rsidRPr="00CD03B3" w:rsidRDefault="008C2EE4" w:rsidP="004C09B9">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D03B3">
        <w:rPr>
          <w:rFonts w:ascii="Times New Roman" w:eastAsia="Times New Roman" w:hAnsi="Times New Roman" w:cs="Times New Roman"/>
          <w:b/>
          <w:bCs/>
          <w:spacing w:val="2"/>
          <w:sz w:val="24"/>
          <w:szCs w:val="24"/>
        </w:rPr>
        <w:lastRenderedPageBreak/>
        <w:t>Работа с учебными, научно</w:t>
      </w:r>
      <w:r w:rsidRPr="00CD03B3">
        <w:rPr>
          <w:rFonts w:ascii="Times New Roman" w:eastAsia="Times New Roman" w:hAnsi="Times New Roman" w:cs="Times New Roman"/>
          <w:b/>
          <w:bCs/>
          <w:spacing w:val="2"/>
          <w:sz w:val="24"/>
          <w:szCs w:val="24"/>
        </w:rPr>
        <w:softHyphen/>
        <w:t xml:space="preserve">-популярными и другими текстами. </w:t>
      </w:r>
      <w:r w:rsidRPr="00CD03B3">
        <w:rPr>
          <w:rFonts w:ascii="Times New Roman" w:eastAsia="Times New Roman" w:hAnsi="Times New Roman" w:cs="Times New Roman"/>
          <w:spacing w:val="2"/>
          <w:sz w:val="24"/>
          <w:szCs w:val="24"/>
        </w:rPr>
        <w:t xml:space="preserve">Понимание заглавия произведения; адекватное </w:t>
      </w:r>
      <w:r w:rsidRPr="00CD03B3">
        <w:rPr>
          <w:rFonts w:ascii="Times New Roman" w:eastAsia="Times New Roman" w:hAnsi="Times New Roman" w:cs="Times New Roman"/>
          <w:sz w:val="24"/>
          <w:szCs w:val="24"/>
        </w:rPr>
        <w:t>соотношение с его содержанием. Определение особенностей учебного и научно</w:t>
      </w:r>
      <w:r w:rsidRPr="00CD03B3">
        <w:rPr>
          <w:rFonts w:ascii="Times New Roman" w:eastAsia="Times New Roman" w:hAnsi="Times New Roman" w:cs="Times New Roman"/>
          <w:sz w:val="24"/>
          <w:szCs w:val="24"/>
        </w:rPr>
        <w:softHyphen/>
        <w:t xml:space="preserve">-популярного текстов (передача информации). Деление текста на части. Подробный пересказ текста. </w:t>
      </w:r>
    </w:p>
    <w:p w:rsidR="008C2EE4" w:rsidRPr="00CD03B3" w:rsidRDefault="008C2EE4" w:rsidP="004C09B9">
      <w:pPr>
        <w:autoSpaceDE w:val="0"/>
        <w:autoSpaceDN w:val="0"/>
        <w:adjustRightInd w:val="0"/>
        <w:spacing w:after="0" w:line="240" w:lineRule="auto"/>
        <w:ind w:firstLine="709"/>
        <w:jc w:val="both"/>
        <w:rPr>
          <w:rFonts w:ascii="Times New Roman" w:eastAsia="Times New Roman" w:hAnsi="Times New Roman" w:cs="Times New Roman"/>
          <w:spacing w:val="2"/>
          <w:sz w:val="24"/>
          <w:szCs w:val="24"/>
        </w:rPr>
      </w:pPr>
      <w:r w:rsidRPr="00CD03B3">
        <w:rPr>
          <w:rFonts w:ascii="Times New Roman" w:eastAsia="Times New Roman" w:hAnsi="Times New Roman" w:cs="Times New Roman"/>
          <w:b/>
          <w:bCs/>
          <w:iCs/>
          <w:sz w:val="24"/>
          <w:szCs w:val="24"/>
        </w:rPr>
        <w:t xml:space="preserve">Говорение (культура речевого общения). </w:t>
      </w:r>
      <w:r w:rsidRPr="00CD03B3">
        <w:rPr>
          <w:rFonts w:ascii="Times New Roman" w:eastAsia="Times New Roman" w:hAnsi="Times New Roman" w:cs="Times New Roman"/>
          <w:sz w:val="24"/>
          <w:szCs w:val="24"/>
        </w:rPr>
        <w:t>Осознание диалога как вида речи. Особенности диалогического общения: понимать вопросы, отвечать на них и самостоятельно задавать вопросы по тексту; выслушивать, не перебивая, собеседника и в вежливой форме высказывать свою точку зрения по обсуждаемому произведению. Использование норм речевого этикета в условиях внеучебного общения. Монологиче</w:t>
      </w:r>
      <w:r w:rsidRPr="00CD03B3">
        <w:rPr>
          <w:rFonts w:ascii="Times New Roman" w:eastAsia="Times New Roman" w:hAnsi="Times New Roman" w:cs="Times New Roman"/>
          <w:spacing w:val="2"/>
          <w:sz w:val="24"/>
          <w:szCs w:val="24"/>
        </w:rPr>
        <w:t>ское речевое высказывание небольшого объёма с опорой на авторский текст или в виде (форме) ответа на вопрос. Отражение основной мысли текста в вы</w:t>
      </w:r>
      <w:r w:rsidRPr="00CD03B3">
        <w:rPr>
          <w:rFonts w:ascii="Times New Roman" w:eastAsia="Times New Roman" w:hAnsi="Times New Roman" w:cs="Times New Roman"/>
          <w:sz w:val="24"/>
          <w:szCs w:val="24"/>
        </w:rPr>
        <w:t>сказывании. Передача содержания прочитанного или прослу</w:t>
      </w:r>
      <w:r w:rsidR="00673F31" w:rsidRPr="00CD03B3">
        <w:rPr>
          <w:rFonts w:ascii="Times New Roman" w:eastAsia="Times New Roman" w:hAnsi="Times New Roman" w:cs="Times New Roman"/>
          <w:spacing w:val="2"/>
          <w:sz w:val="24"/>
          <w:szCs w:val="24"/>
        </w:rPr>
        <w:t xml:space="preserve">шанного с учётом специфики </w:t>
      </w:r>
      <w:r w:rsidRPr="00CD03B3">
        <w:rPr>
          <w:rFonts w:ascii="Times New Roman" w:eastAsia="Times New Roman" w:hAnsi="Times New Roman" w:cs="Times New Roman"/>
          <w:spacing w:val="2"/>
          <w:sz w:val="24"/>
          <w:szCs w:val="24"/>
        </w:rPr>
        <w:t>художественного текста.</w:t>
      </w:r>
    </w:p>
    <w:p w:rsidR="008C2EE4" w:rsidRPr="00CD03B3" w:rsidRDefault="008C2EE4" w:rsidP="004C09B9">
      <w:pPr>
        <w:autoSpaceDE w:val="0"/>
        <w:autoSpaceDN w:val="0"/>
        <w:adjustRightInd w:val="0"/>
        <w:spacing w:after="0" w:line="240" w:lineRule="auto"/>
        <w:ind w:firstLine="709"/>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 Распознание прямого и переносного значения слов, их многозначности, пополнение активного словарного запаса. Передача впечатлений (из повседневной жизни, от художественного произведения) в рассказе (описание, рассуждение, повествование). </w:t>
      </w:r>
    </w:p>
    <w:p w:rsidR="008C2EE4" w:rsidRPr="00CD03B3" w:rsidRDefault="008C2EE4" w:rsidP="004C09B9">
      <w:pPr>
        <w:autoSpaceDE w:val="0"/>
        <w:autoSpaceDN w:val="0"/>
        <w:adjustRightInd w:val="0"/>
        <w:spacing w:after="0" w:line="240" w:lineRule="auto"/>
        <w:ind w:firstLine="709"/>
        <w:jc w:val="both"/>
        <w:rPr>
          <w:rFonts w:ascii="Times New Roman" w:eastAsia="Calibri" w:hAnsi="Times New Roman" w:cs="Times New Roman"/>
          <w:sz w:val="24"/>
          <w:szCs w:val="24"/>
        </w:rPr>
      </w:pPr>
      <w:r w:rsidRPr="00CD03B3">
        <w:rPr>
          <w:rFonts w:ascii="Times New Roman" w:eastAsia="Calibri" w:hAnsi="Times New Roman" w:cs="Times New Roman"/>
          <w:b/>
          <w:bCs/>
          <w:iCs/>
          <w:sz w:val="24"/>
          <w:szCs w:val="24"/>
        </w:rPr>
        <w:t xml:space="preserve">Круг детского чтения. </w:t>
      </w:r>
      <w:r w:rsidRPr="00CD03B3">
        <w:rPr>
          <w:rFonts w:ascii="Times New Roman" w:eastAsia="Calibri" w:hAnsi="Times New Roman" w:cs="Times New Roman"/>
          <w:sz w:val="24"/>
          <w:szCs w:val="24"/>
        </w:rPr>
        <w:t>Произведения устного народного творчества разных народов России. Произведения классиков отечественной литературы XIX—ХХ вв., классиков детской литературы, произведения современной отечественной (с учётом многонационального характера России) и зарубежной литературы, доступные для восприятия младших школьников с задержкой психического развития.</w:t>
      </w:r>
    </w:p>
    <w:p w:rsidR="008C2EE4" w:rsidRPr="00CD03B3" w:rsidRDefault="008C2EE4" w:rsidP="004C09B9">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D03B3">
        <w:rPr>
          <w:rFonts w:ascii="Times New Roman" w:eastAsia="Times New Roman" w:hAnsi="Times New Roman" w:cs="Times New Roman"/>
          <w:sz w:val="24"/>
          <w:szCs w:val="24"/>
        </w:rPr>
        <w:t>Представленность разных видов книг: научно</w:t>
      </w:r>
      <w:r w:rsidRPr="00CD03B3">
        <w:rPr>
          <w:rFonts w:ascii="Times New Roman" w:eastAsia="Times New Roman" w:hAnsi="Times New Roman" w:cs="Times New Roman"/>
          <w:sz w:val="24"/>
          <w:szCs w:val="24"/>
        </w:rPr>
        <w:softHyphen/>
        <w:t>-популярная, справоч</w:t>
      </w:r>
      <w:r w:rsidRPr="00CD03B3">
        <w:rPr>
          <w:rFonts w:ascii="Times New Roman" w:eastAsia="Times New Roman" w:hAnsi="Times New Roman" w:cs="Times New Roman"/>
          <w:spacing w:val="2"/>
          <w:sz w:val="24"/>
          <w:szCs w:val="24"/>
        </w:rPr>
        <w:t>но-</w:t>
      </w:r>
      <w:r w:rsidRPr="00CD03B3">
        <w:rPr>
          <w:rFonts w:ascii="Times New Roman" w:eastAsia="Times New Roman" w:hAnsi="Times New Roman" w:cs="Times New Roman"/>
          <w:spacing w:val="2"/>
          <w:sz w:val="24"/>
          <w:szCs w:val="24"/>
        </w:rPr>
        <w:softHyphen/>
        <w:t xml:space="preserve">энциклопедическая литература; детские периодические </w:t>
      </w:r>
      <w:r w:rsidRPr="00CD03B3">
        <w:rPr>
          <w:rFonts w:ascii="Times New Roman" w:eastAsia="Times New Roman" w:hAnsi="Times New Roman" w:cs="Times New Roman"/>
          <w:sz w:val="24"/>
          <w:szCs w:val="24"/>
        </w:rPr>
        <w:t>издания (по выбору).</w:t>
      </w:r>
    </w:p>
    <w:p w:rsidR="008C2EE4" w:rsidRPr="00CD03B3" w:rsidRDefault="008C2EE4" w:rsidP="004C09B9">
      <w:pPr>
        <w:autoSpaceDE w:val="0"/>
        <w:autoSpaceDN w:val="0"/>
        <w:adjustRightInd w:val="0"/>
        <w:spacing w:after="0" w:line="240" w:lineRule="auto"/>
        <w:ind w:firstLine="709"/>
        <w:jc w:val="both"/>
        <w:rPr>
          <w:rFonts w:ascii="Times New Roman" w:eastAsia="Calibri" w:hAnsi="Times New Roman" w:cs="Times New Roman"/>
          <w:b/>
          <w:bCs/>
          <w:iCs/>
          <w:sz w:val="24"/>
          <w:szCs w:val="24"/>
        </w:rPr>
      </w:pPr>
      <w:r w:rsidRPr="00CD03B3">
        <w:rPr>
          <w:rFonts w:ascii="Times New Roman" w:eastAsia="Calibri" w:hAnsi="Times New Roman" w:cs="Times New Roman"/>
          <w:sz w:val="24"/>
          <w:szCs w:val="24"/>
        </w:rPr>
        <w:t>Основные темы детского чтения: фольклор разных народов, произведения о природе, детях, братьях наших меньших, хороших и плохих поступках, юмористические произведения.</w:t>
      </w:r>
    </w:p>
    <w:p w:rsidR="008C2EE4" w:rsidRPr="00CD03B3" w:rsidRDefault="008C2EE4" w:rsidP="004C09B9">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D03B3">
        <w:rPr>
          <w:rFonts w:ascii="Times New Roman" w:eastAsia="Times New Roman" w:hAnsi="Times New Roman" w:cs="Times New Roman"/>
          <w:b/>
          <w:bCs/>
          <w:iCs/>
          <w:sz w:val="24"/>
          <w:szCs w:val="24"/>
        </w:rPr>
        <w:t xml:space="preserve">Литературоведческая пропедевтика (практическое освоение). </w:t>
      </w:r>
      <w:r w:rsidRPr="00CD03B3">
        <w:rPr>
          <w:rFonts w:ascii="Times New Roman" w:eastAsia="Times New Roman" w:hAnsi="Times New Roman" w:cs="Times New Roman"/>
          <w:spacing w:val="2"/>
          <w:sz w:val="24"/>
          <w:szCs w:val="24"/>
        </w:rPr>
        <w:t>Нахождение в тексте, определение значения в художе</w:t>
      </w:r>
      <w:r w:rsidRPr="00CD03B3">
        <w:rPr>
          <w:rFonts w:ascii="Times New Roman" w:eastAsia="Times New Roman" w:hAnsi="Times New Roman" w:cs="Times New Roman"/>
          <w:sz w:val="24"/>
          <w:szCs w:val="24"/>
        </w:rPr>
        <w:t>ственной речи (с помощью учителя) средств выразительности: синонимов, антонимов, сравнений (не обозначая термином).</w:t>
      </w:r>
    </w:p>
    <w:p w:rsidR="008C2EE4" w:rsidRPr="00CD03B3" w:rsidRDefault="008C2EE4" w:rsidP="004C09B9">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D03B3">
        <w:rPr>
          <w:rFonts w:ascii="Times New Roman" w:eastAsia="Times New Roman" w:hAnsi="Times New Roman" w:cs="Times New Roman"/>
          <w:spacing w:val="2"/>
          <w:sz w:val="24"/>
          <w:szCs w:val="24"/>
        </w:rPr>
        <w:t xml:space="preserve">Ориентировка в литературных понятиях: художественное </w:t>
      </w:r>
      <w:r w:rsidRPr="00CD03B3">
        <w:rPr>
          <w:rFonts w:ascii="Times New Roman" w:eastAsia="Times New Roman" w:hAnsi="Times New Roman" w:cs="Times New Roman"/>
          <w:sz w:val="24"/>
          <w:szCs w:val="24"/>
        </w:rPr>
        <w:t>произведение, автор (рассказчик), сюжет, тема; герой произведения (его портрет, речь, поступки); отношение автора к герою.</w:t>
      </w:r>
    </w:p>
    <w:p w:rsidR="008C2EE4" w:rsidRPr="00CD03B3" w:rsidRDefault="008C2EE4" w:rsidP="004C09B9">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D03B3">
        <w:rPr>
          <w:rFonts w:ascii="Times New Roman" w:eastAsia="Times New Roman" w:hAnsi="Times New Roman" w:cs="Times New Roman"/>
          <w:sz w:val="24"/>
          <w:szCs w:val="24"/>
        </w:rPr>
        <w:t xml:space="preserve"> Прозаическая и стихотворная речь: узнавание, различение, выделение особенностей стихотворного произведения (ритм, рифма).</w:t>
      </w:r>
    </w:p>
    <w:p w:rsidR="008C2EE4" w:rsidRPr="00CD03B3" w:rsidRDefault="008C2EE4" w:rsidP="004C09B9">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D03B3">
        <w:rPr>
          <w:rFonts w:ascii="Times New Roman" w:eastAsia="Times New Roman" w:hAnsi="Times New Roman" w:cs="Times New Roman"/>
          <w:sz w:val="24"/>
          <w:szCs w:val="24"/>
        </w:rPr>
        <w:t>Фольклор и авторские художественные произведения (различение).</w:t>
      </w:r>
    </w:p>
    <w:p w:rsidR="008C2EE4" w:rsidRPr="00CD03B3" w:rsidRDefault="008C2EE4" w:rsidP="004C09B9">
      <w:pPr>
        <w:autoSpaceDE w:val="0"/>
        <w:autoSpaceDN w:val="0"/>
        <w:adjustRightInd w:val="0"/>
        <w:spacing w:after="0" w:line="240" w:lineRule="auto"/>
        <w:ind w:firstLine="709"/>
        <w:jc w:val="both"/>
        <w:rPr>
          <w:rFonts w:ascii="Times New Roman" w:eastAsia="Times New Roman" w:hAnsi="Times New Roman" w:cs="Times New Roman"/>
          <w:spacing w:val="2"/>
          <w:sz w:val="24"/>
          <w:szCs w:val="24"/>
        </w:rPr>
      </w:pPr>
      <w:r w:rsidRPr="00CD03B3">
        <w:rPr>
          <w:rFonts w:ascii="Times New Roman" w:eastAsia="Times New Roman" w:hAnsi="Times New Roman" w:cs="Times New Roman"/>
          <w:sz w:val="24"/>
          <w:szCs w:val="24"/>
        </w:rPr>
        <w:t>Жанровое разнообразие произведений. Малые фольклор</w:t>
      </w:r>
      <w:r w:rsidRPr="00CD03B3">
        <w:rPr>
          <w:rFonts w:ascii="Times New Roman" w:eastAsia="Times New Roman" w:hAnsi="Times New Roman" w:cs="Times New Roman"/>
          <w:spacing w:val="2"/>
          <w:sz w:val="24"/>
          <w:szCs w:val="24"/>
        </w:rPr>
        <w:t>ные формы (колыбельные песни, потешки, пословицы и поговорки, загадки) — узнавание, различение, определение основного смысла.</w:t>
      </w:r>
    </w:p>
    <w:p w:rsidR="008C2EE4" w:rsidRPr="00CD03B3" w:rsidRDefault="008C2EE4" w:rsidP="004C09B9">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D03B3">
        <w:rPr>
          <w:rFonts w:ascii="Times New Roman" w:eastAsia="Times New Roman" w:hAnsi="Times New Roman" w:cs="Times New Roman"/>
          <w:sz w:val="24"/>
          <w:szCs w:val="24"/>
        </w:rPr>
        <w:t>Сказки (о животных, бытовые, волшебные). Литературная (авторская) сказка.</w:t>
      </w:r>
    </w:p>
    <w:p w:rsidR="008C2EE4" w:rsidRPr="00CD03B3" w:rsidRDefault="008C2EE4" w:rsidP="004C09B9">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D03B3">
        <w:rPr>
          <w:rFonts w:ascii="Times New Roman" w:eastAsia="Times New Roman" w:hAnsi="Times New Roman" w:cs="Times New Roman"/>
          <w:sz w:val="24"/>
          <w:szCs w:val="24"/>
        </w:rPr>
        <w:t>Рассказ, стихотворение, басня — общее представление о жанре, особенностях построения и выразительных средствах.</w:t>
      </w:r>
    </w:p>
    <w:p w:rsidR="008C2EE4" w:rsidRPr="00CD03B3" w:rsidRDefault="008C2EE4" w:rsidP="004C09B9">
      <w:pPr>
        <w:spacing w:after="0" w:line="240" w:lineRule="auto"/>
        <w:ind w:firstLine="709"/>
        <w:jc w:val="both"/>
        <w:rPr>
          <w:rFonts w:ascii="Times New Roman" w:eastAsia="Calibri" w:hAnsi="Times New Roman" w:cs="Times New Roman"/>
          <w:b/>
          <w:bCs/>
          <w:i/>
          <w:iCs/>
          <w:sz w:val="24"/>
          <w:szCs w:val="24"/>
        </w:rPr>
      </w:pPr>
      <w:r w:rsidRPr="00CD03B3">
        <w:rPr>
          <w:rFonts w:ascii="Times New Roman" w:eastAsia="Calibri" w:hAnsi="Times New Roman" w:cs="Times New Roman"/>
          <w:b/>
          <w:bCs/>
          <w:iCs/>
          <w:sz w:val="24"/>
          <w:szCs w:val="24"/>
        </w:rPr>
        <w:t xml:space="preserve">Творческая деятельность обучающихся (на основе литературных произведений). </w:t>
      </w:r>
      <w:r w:rsidRPr="00CD03B3">
        <w:rPr>
          <w:rFonts w:ascii="Times New Roman" w:eastAsia="Calibri" w:hAnsi="Times New Roman" w:cs="Times New Roman"/>
          <w:sz w:val="24"/>
          <w:szCs w:val="24"/>
        </w:rPr>
        <w:t xml:space="preserve">Интерпретация текста литературного произведения в творческой деятельности учащихся: чтение по ролям, устное словесное рисование, </w:t>
      </w:r>
      <w:r w:rsidRPr="00CD03B3">
        <w:rPr>
          <w:rFonts w:ascii="Times New Roman" w:eastAsia="Calibri" w:hAnsi="Times New Roman" w:cs="Times New Roman"/>
          <w:spacing w:val="2"/>
          <w:sz w:val="24"/>
          <w:szCs w:val="24"/>
        </w:rPr>
        <w:t>драматизация, инсценирование.</w:t>
      </w:r>
    </w:p>
    <w:p w:rsidR="008C2EE4" w:rsidRPr="00CD03B3" w:rsidRDefault="008C2EE4" w:rsidP="004C09B9">
      <w:pPr>
        <w:spacing w:after="0" w:line="240" w:lineRule="auto"/>
        <w:ind w:firstLine="709"/>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Основная форма организации учебных занятий – урок. На каждом уроке дети изучают новое произведение, проводятся речевые разминки, беседы, словарная работа.</w:t>
      </w:r>
    </w:p>
    <w:p w:rsidR="008C2EE4" w:rsidRPr="00CD03B3" w:rsidRDefault="008C2EE4" w:rsidP="004C09B9">
      <w:pPr>
        <w:spacing w:after="0" w:line="240" w:lineRule="auto"/>
        <w:jc w:val="both"/>
        <w:rPr>
          <w:rFonts w:ascii="Times New Roman" w:eastAsia="Calibri" w:hAnsi="Times New Roman" w:cs="Times New Roman"/>
          <w:sz w:val="24"/>
          <w:szCs w:val="24"/>
        </w:rPr>
      </w:pPr>
    </w:p>
    <w:p w:rsidR="00BE20DE" w:rsidRDefault="00BE20DE">
      <w:pPr>
        <w:spacing w:after="200" w:line="276"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br w:type="page"/>
      </w:r>
    </w:p>
    <w:p w:rsidR="00BE20DE" w:rsidRDefault="00BE20DE" w:rsidP="004C09B9">
      <w:pPr>
        <w:autoSpaceDE w:val="0"/>
        <w:autoSpaceDN w:val="0"/>
        <w:adjustRightInd w:val="0"/>
        <w:spacing w:after="0" w:line="240" w:lineRule="auto"/>
        <w:jc w:val="both"/>
        <w:rPr>
          <w:rFonts w:ascii="Times New Roman" w:eastAsia="Times New Roman" w:hAnsi="Times New Roman" w:cs="Times New Roman"/>
          <w:b/>
          <w:sz w:val="24"/>
          <w:szCs w:val="24"/>
        </w:rPr>
        <w:sectPr w:rsidR="00BE20DE" w:rsidSect="00357A0B">
          <w:pgSz w:w="11906" w:h="16838"/>
          <w:pgMar w:top="1134" w:right="567" w:bottom="1134" w:left="1276" w:header="709" w:footer="709" w:gutter="0"/>
          <w:cols w:space="708"/>
          <w:docGrid w:linePitch="360"/>
        </w:sectPr>
      </w:pPr>
    </w:p>
    <w:p w:rsidR="008C2EE4" w:rsidRPr="00CD03B3" w:rsidRDefault="008C2EE4" w:rsidP="004C09B9">
      <w:pPr>
        <w:autoSpaceDE w:val="0"/>
        <w:autoSpaceDN w:val="0"/>
        <w:adjustRightInd w:val="0"/>
        <w:spacing w:after="0" w:line="240" w:lineRule="auto"/>
        <w:jc w:val="both"/>
        <w:rPr>
          <w:rFonts w:ascii="Times New Roman" w:eastAsia="Times New Roman" w:hAnsi="Times New Roman" w:cs="Times New Roman"/>
          <w:b/>
          <w:sz w:val="24"/>
          <w:szCs w:val="24"/>
        </w:rPr>
      </w:pPr>
      <w:r w:rsidRPr="00CD03B3">
        <w:rPr>
          <w:rFonts w:ascii="Times New Roman" w:eastAsia="Times New Roman" w:hAnsi="Times New Roman" w:cs="Times New Roman"/>
          <w:b/>
          <w:sz w:val="24"/>
          <w:szCs w:val="24"/>
        </w:rPr>
        <w:lastRenderedPageBreak/>
        <w:t>ТЕМАТИЧЕСКОЕ ПЛАНИРОВАНИЕ</w:t>
      </w:r>
    </w:p>
    <w:p w:rsidR="008C2EE4" w:rsidRPr="00CD03B3" w:rsidRDefault="008C2EE4" w:rsidP="004C09B9">
      <w:pPr>
        <w:autoSpaceDE w:val="0"/>
        <w:autoSpaceDN w:val="0"/>
        <w:adjustRightInd w:val="0"/>
        <w:spacing w:after="0" w:line="240" w:lineRule="auto"/>
        <w:jc w:val="both"/>
        <w:rPr>
          <w:rFonts w:ascii="Times New Roman" w:eastAsia="Times New Roman" w:hAnsi="Times New Roman" w:cs="Times New Roman"/>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7"/>
        <w:gridCol w:w="149"/>
        <w:gridCol w:w="1290"/>
        <w:gridCol w:w="2851"/>
        <w:gridCol w:w="9653"/>
      </w:tblGrid>
      <w:tr w:rsidR="00CD03B3" w:rsidRPr="00CD03B3" w:rsidTr="00BE20DE">
        <w:tc>
          <w:tcPr>
            <w:tcW w:w="212" w:type="pct"/>
            <w:hideMark/>
          </w:tcPr>
          <w:p w:rsidR="008C2EE4" w:rsidRPr="00CD03B3" w:rsidRDefault="008C2EE4"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w:t>
            </w:r>
          </w:p>
        </w:tc>
        <w:tc>
          <w:tcPr>
            <w:tcW w:w="494" w:type="pct"/>
            <w:gridSpan w:val="2"/>
            <w:hideMark/>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Раздел</w:t>
            </w:r>
          </w:p>
        </w:tc>
        <w:tc>
          <w:tcPr>
            <w:tcW w:w="979" w:type="pct"/>
            <w:hideMark/>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Примерные темы занятий</w:t>
            </w:r>
          </w:p>
        </w:tc>
        <w:tc>
          <w:tcPr>
            <w:tcW w:w="3314" w:type="pct"/>
            <w:hideMark/>
          </w:tcPr>
          <w:p w:rsidR="008C2EE4" w:rsidRPr="00CD03B3" w:rsidRDefault="008C2EE4"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Примерное содержание занятий и основные виды деятельности обучающихся на уроке</w:t>
            </w:r>
          </w:p>
        </w:tc>
      </w:tr>
      <w:tr w:rsidR="00CD03B3" w:rsidRPr="00CD03B3" w:rsidTr="00BE20DE">
        <w:tc>
          <w:tcPr>
            <w:tcW w:w="5000" w:type="pct"/>
            <w:gridSpan w:val="5"/>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1 четверть (32 ч.)</w:t>
            </w:r>
          </w:p>
        </w:tc>
      </w:tr>
      <w:tr w:rsidR="00CD03B3" w:rsidRPr="00CD03B3" w:rsidTr="00BE20DE">
        <w:tc>
          <w:tcPr>
            <w:tcW w:w="212" w:type="pct"/>
          </w:tcPr>
          <w:p w:rsidR="008C2EE4" w:rsidRPr="00CD03B3" w:rsidRDefault="008C2EE4"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1</w:t>
            </w:r>
          </w:p>
        </w:tc>
        <w:tc>
          <w:tcPr>
            <w:tcW w:w="494" w:type="pct"/>
            <w:gridSpan w:val="2"/>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979" w:type="pct"/>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r w:rsidRPr="00CD03B3">
              <w:rPr>
                <w:rFonts w:ascii="Times New Roman" w:eastAsia="Calibri" w:hAnsi="Times New Roman" w:cs="Times New Roman"/>
                <w:sz w:val="24"/>
                <w:szCs w:val="24"/>
              </w:rPr>
              <w:t>Вводный урок. (1ч.)</w:t>
            </w:r>
          </w:p>
        </w:tc>
        <w:tc>
          <w:tcPr>
            <w:tcW w:w="3314" w:type="pct"/>
          </w:tcPr>
          <w:p w:rsidR="008C2EE4" w:rsidRPr="00CD03B3" w:rsidRDefault="008C2EE4"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Знакомство с новым учебником -</w:t>
            </w:r>
            <w:r w:rsidRPr="00CD03B3">
              <w:rPr>
                <w:rFonts w:ascii="Times New Roman" w:eastAsia="Times New Roman" w:hAnsi="Times New Roman" w:cs="Times New Roman"/>
                <w:sz w:val="24"/>
                <w:szCs w:val="24"/>
                <w:lang w:eastAsia="ru-RU"/>
              </w:rPr>
              <w:t xml:space="preserve"> раздел, оглавление, условные обозначения.</w:t>
            </w:r>
            <w:r w:rsidRPr="00CD03B3">
              <w:rPr>
                <w:rFonts w:ascii="Times New Roman" w:eastAsia="Times New Roman" w:hAnsi="Times New Roman" w:cs="Times New Roman"/>
                <w:i/>
                <w:sz w:val="24"/>
                <w:szCs w:val="24"/>
                <w:lang w:eastAsia="ru-RU"/>
              </w:rPr>
              <w:t xml:space="preserve"> Словарная работа </w:t>
            </w:r>
            <w:r w:rsidRPr="00CD03B3">
              <w:rPr>
                <w:rFonts w:ascii="Times New Roman" w:eastAsia="Times New Roman" w:hAnsi="Times New Roman" w:cs="Times New Roman"/>
                <w:sz w:val="24"/>
                <w:szCs w:val="24"/>
                <w:lang w:eastAsia="ru-RU"/>
              </w:rPr>
              <w:t>- заставка, концовка, абзац, переплёт. Поиск нужной страницы, автора и произведения по оглавлению.</w:t>
            </w:r>
            <w:r w:rsidRPr="00CD03B3">
              <w:rPr>
                <w:rFonts w:ascii="Times New Roman" w:eastAsia="Calibri" w:hAnsi="Times New Roman" w:cs="Times New Roman"/>
                <w:sz w:val="24"/>
                <w:szCs w:val="24"/>
              </w:rPr>
              <w:t xml:space="preserve"> Беседа о книгах, прочитанных летом. </w:t>
            </w:r>
            <w:r w:rsidRPr="00CD03B3">
              <w:rPr>
                <w:rFonts w:ascii="Times New Roman" w:eastAsia="Times New Roman" w:hAnsi="Times New Roman" w:cs="Times New Roman"/>
                <w:i/>
                <w:sz w:val="24"/>
                <w:szCs w:val="24"/>
                <w:lang w:eastAsia="ru-RU"/>
              </w:rPr>
              <w:t>Практическая работа</w:t>
            </w:r>
            <w:r w:rsidRPr="00CD03B3">
              <w:rPr>
                <w:rFonts w:ascii="Times New Roman" w:eastAsia="Times New Roman" w:hAnsi="Times New Roman" w:cs="Times New Roman"/>
                <w:sz w:val="24"/>
                <w:szCs w:val="24"/>
                <w:lang w:eastAsia="ru-RU"/>
              </w:rPr>
              <w:t xml:space="preserve"> – изготовление закладки.</w:t>
            </w:r>
          </w:p>
        </w:tc>
      </w:tr>
      <w:tr w:rsidR="00CD03B3" w:rsidRPr="00CD03B3" w:rsidTr="00BE20DE">
        <w:tc>
          <w:tcPr>
            <w:tcW w:w="212" w:type="pct"/>
            <w:vMerge w:val="restart"/>
          </w:tcPr>
          <w:p w:rsidR="008C2EE4" w:rsidRPr="00CD03B3" w:rsidRDefault="008C2EE4"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2</w:t>
            </w:r>
          </w:p>
        </w:tc>
        <w:tc>
          <w:tcPr>
            <w:tcW w:w="494" w:type="pct"/>
            <w:gridSpan w:val="2"/>
            <w:vMerge w:val="restart"/>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r w:rsidRPr="00CD03B3">
              <w:rPr>
                <w:rFonts w:ascii="Times New Roman" w:eastAsia="Calibri" w:hAnsi="Times New Roman" w:cs="Times New Roman"/>
                <w:b/>
                <w:sz w:val="24"/>
                <w:szCs w:val="24"/>
              </w:rPr>
              <w:t>Самое великое чудо на свете</w:t>
            </w:r>
            <w:r w:rsidRPr="00CD03B3">
              <w:rPr>
                <w:rFonts w:ascii="Times New Roman" w:eastAsia="Calibri" w:hAnsi="Times New Roman" w:cs="Times New Roman"/>
                <w:sz w:val="24"/>
                <w:szCs w:val="24"/>
              </w:rPr>
              <w:t xml:space="preserve"> (3 ч.)</w:t>
            </w:r>
          </w:p>
        </w:tc>
        <w:tc>
          <w:tcPr>
            <w:tcW w:w="979" w:type="pct"/>
          </w:tcPr>
          <w:p w:rsidR="008C2EE4" w:rsidRPr="00CD03B3" w:rsidRDefault="00673F31" w:rsidP="00BE20DE">
            <w:pPr>
              <w:spacing w:after="0" w:line="240" w:lineRule="auto"/>
              <w:rPr>
                <w:rFonts w:ascii="Times New Roman" w:eastAsia="Times New Roman" w:hAnsi="Times New Roman" w:cs="Times New Roman"/>
                <w:sz w:val="24"/>
                <w:szCs w:val="24"/>
                <w:lang w:eastAsia="ru-RU"/>
              </w:rPr>
            </w:pPr>
            <w:r w:rsidRPr="00CD03B3">
              <w:rPr>
                <w:rFonts w:ascii="Times New Roman" w:eastAsia="Calibri" w:hAnsi="Times New Roman" w:cs="Times New Roman"/>
                <w:sz w:val="24"/>
                <w:szCs w:val="24"/>
              </w:rPr>
              <w:t xml:space="preserve">Какое чудо </w:t>
            </w:r>
            <w:r w:rsidR="008C2EE4" w:rsidRPr="00CD03B3">
              <w:rPr>
                <w:rFonts w:ascii="Times New Roman" w:eastAsia="Calibri" w:hAnsi="Times New Roman" w:cs="Times New Roman"/>
                <w:sz w:val="24"/>
                <w:szCs w:val="24"/>
              </w:rPr>
              <w:t>считаете самым удивительным? (1ч.)</w:t>
            </w:r>
          </w:p>
        </w:tc>
        <w:tc>
          <w:tcPr>
            <w:tcW w:w="3314" w:type="pct"/>
          </w:tcPr>
          <w:p w:rsidR="008C2EE4" w:rsidRPr="00CD03B3" w:rsidRDefault="008C2EE4" w:rsidP="004C09B9">
            <w:pPr>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 xml:space="preserve">Речевая разминка. Отгадывание загадки. </w:t>
            </w:r>
            <w:r w:rsidRPr="00CD03B3">
              <w:rPr>
                <w:rFonts w:ascii="Times New Roman" w:eastAsia="Calibri" w:hAnsi="Times New Roman" w:cs="Times New Roman"/>
                <w:i/>
                <w:sz w:val="24"/>
                <w:szCs w:val="24"/>
              </w:rPr>
              <w:t xml:space="preserve">Чтение статьи учителем. Беседа по прочитанному. Самостоятельное чтение. Чтение текста по ролям. </w:t>
            </w:r>
            <w:r w:rsidRPr="00CD03B3">
              <w:rPr>
                <w:rFonts w:ascii="Times New Roman" w:eastAsia="Times New Roman" w:hAnsi="Times New Roman" w:cs="Times New Roman"/>
                <w:i/>
                <w:sz w:val="24"/>
                <w:szCs w:val="24"/>
                <w:lang w:eastAsia="ru-RU"/>
              </w:rPr>
              <w:t>Подведение итогов.</w:t>
            </w:r>
          </w:p>
        </w:tc>
      </w:tr>
      <w:tr w:rsidR="00CD03B3" w:rsidRPr="00CD03B3" w:rsidTr="00BE20DE">
        <w:tc>
          <w:tcPr>
            <w:tcW w:w="212" w:type="pct"/>
            <w:vMerge/>
          </w:tcPr>
          <w:p w:rsidR="008C2EE4" w:rsidRPr="00CD03B3" w:rsidRDefault="008C2EE4" w:rsidP="004C09B9">
            <w:pPr>
              <w:spacing w:after="0" w:line="240" w:lineRule="auto"/>
              <w:jc w:val="both"/>
              <w:rPr>
                <w:rFonts w:ascii="Times New Roman" w:eastAsia="Times New Roman" w:hAnsi="Times New Roman" w:cs="Times New Roman"/>
                <w:sz w:val="24"/>
                <w:szCs w:val="24"/>
                <w:lang w:eastAsia="ru-RU"/>
              </w:rPr>
            </w:pPr>
          </w:p>
        </w:tc>
        <w:tc>
          <w:tcPr>
            <w:tcW w:w="494" w:type="pct"/>
            <w:gridSpan w:val="2"/>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979" w:type="pct"/>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r w:rsidRPr="00CD03B3">
              <w:rPr>
                <w:rFonts w:ascii="Times New Roman" w:eastAsia="Calibri" w:hAnsi="Times New Roman" w:cs="Times New Roman"/>
                <w:sz w:val="24"/>
                <w:szCs w:val="24"/>
              </w:rPr>
              <w:t>Рукописные книги Древней Руси (1ч.)</w:t>
            </w:r>
          </w:p>
        </w:tc>
        <w:tc>
          <w:tcPr>
            <w:tcW w:w="3314" w:type="pct"/>
          </w:tcPr>
          <w:p w:rsidR="008C2EE4" w:rsidRPr="00CD03B3" w:rsidRDefault="008C2EE4" w:rsidP="004C09B9">
            <w:pPr>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 xml:space="preserve">Проверка домашнего задания - </w:t>
            </w:r>
            <w:r w:rsidRPr="00CD03B3">
              <w:rPr>
                <w:rFonts w:ascii="Times New Roman" w:eastAsia="Times New Roman" w:hAnsi="Times New Roman" w:cs="Times New Roman"/>
                <w:sz w:val="24"/>
                <w:szCs w:val="24"/>
                <w:lang w:eastAsia="ru-RU"/>
              </w:rPr>
              <w:t>чтение по ролям.</w:t>
            </w:r>
          </w:p>
          <w:p w:rsidR="008C2EE4" w:rsidRPr="00CD03B3" w:rsidRDefault="008C2EE4" w:rsidP="004C09B9">
            <w:pPr>
              <w:spacing w:after="0" w:line="240" w:lineRule="auto"/>
              <w:jc w:val="both"/>
              <w:rPr>
                <w:rFonts w:ascii="Times New Roman" w:eastAsia="Calibri" w:hAnsi="Times New Roman" w:cs="Times New Roman"/>
                <w:sz w:val="24"/>
                <w:szCs w:val="24"/>
              </w:rPr>
            </w:pPr>
            <w:r w:rsidRPr="00CD03B3">
              <w:rPr>
                <w:rFonts w:ascii="Times New Roman" w:eastAsia="Times New Roman" w:hAnsi="Times New Roman" w:cs="Times New Roman"/>
                <w:i/>
                <w:sz w:val="24"/>
                <w:szCs w:val="24"/>
                <w:lang w:eastAsia="ru-RU"/>
              </w:rPr>
              <w:t xml:space="preserve">Словарная работа </w:t>
            </w:r>
            <w:r w:rsidRPr="00CD03B3">
              <w:rPr>
                <w:rFonts w:ascii="Times New Roman" w:eastAsia="Times New Roman" w:hAnsi="Times New Roman" w:cs="Times New Roman"/>
                <w:sz w:val="24"/>
                <w:szCs w:val="24"/>
                <w:lang w:eastAsia="ru-RU"/>
              </w:rPr>
              <w:t xml:space="preserve">- летопись, летописец, пергамент, монастырь, монах, келья. </w:t>
            </w:r>
            <w:r w:rsidRPr="00CD03B3">
              <w:rPr>
                <w:rFonts w:ascii="Times New Roman" w:eastAsia="Calibri" w:hAnsi="Times New Roman" w:cs="Times New Roman"/>
                <w:i/>
                <w:sz w:val="24"/>
                <w:szCs w:val="24"/>
              </w:rPr>
              <w:t xml:space="preserve">Чтение статьи учителем. Беседа по прочитанному. </w:t>
            </w:r>
            <w:r w:rsidRPr="00CD03B3">
              <w:rPr>
                <w:rFonts w:ascii="Times New Roman" w:eastAsia="Times New Roman" w:hAnsi="Times New Roman" w:cs="Times New Roman"/>
                <w:i/>
                <w:sz w:val="24"/>
                <w:szCs w:val="24"/>
                <w:lang w:eastAsia="ru-RU"/>
              </w:rPr>
              <w:t xml:space="preserve">Слайд-презентация </w:t>
            </w:r>
            <w:r w:rsidRPr="00CD03B3">
              <w:rPr>
                <w:rFonts w:ascii="Times New Roman" w:eastAsia="Times New Roman" w:hAnsi="Times New Roman" w:cs="Times New Roman"/>
                <w:sz w:val="24"/>
                <w:szCs w:val="24"/>
                <w:lang w:eastAsia="ru-RU"/>
              </w:rPr>
              <w:t xml:space="preserve">Летописи. </w:t>
            </w:r>
            <w:r w:rsidRPr="00CD03B3">
              <w:rPr>
                <w:rFonts w:ascii="Times New Roman" w:eastAsia="Calibri" w:hAnsi="Times New Roman" w:cs="Times New Roman"/>
                <w:i/>
                <w:sz w:val="24"/>
                <w:szCs w:val="24"/>
              </w:rPr>
              <w:t>Работа в парах: -</w:t>
            </w:r>
            <w:r w:rsidRPr="00CD03B3">
              <w:rPr>
                <w:rFonts w:ascii="Times New Roman" w:eastAsia="Calibri" w:hAnsi="Times New Roman" w:cs="Times New Roman"/>
                <w:sz w:val="24"/>
                <w:szCs w:val="24"/>
              </w:rPr>
              <w:t xml:space="preserve"> украшение буквы вензелями или другая работа подобного типа.</w:t>
            </w:r>
          </w:p>
          <w:p w:rsidR="008C2EE4" w:rsidRPr="00CD03B3" w:rsidRDefault="008C2EE4" w:rsidP="004C09B9">
            <w:pPr>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Подведение итогов.</w:t>
            </w:r>
          </w:p>
        </w:tc>
      </w:tr>
      <w:tr w:rsidR="00CD03B3" w:rsidRPr="00CD03B3" w:rsidTr="00BE20DE">
        <w:tc>
          <w:tcPr>
            <w:tcW w:w="212" w:type="pct"/>
            <w:vMerge/>
          </w:tcPr>
          <w:p w:rsidR="008C2EE4" w:rsidRPr="00CD03B3" w:rsidRDefault="008C2EE4" w:rsidP="004C09B9">
            <w:pPr>
              <w:spacing w:after="0" w:line="240" w:lineRule="auto"/>
              <w:jc w:val="both"/>
              <w:rPr>
                <w:rFonts w:ascii="Times New Roman" w:eastAsia="Times New Roman" w:hAnsi="Times New Roman" w:cs="Times New Roman"/>
                <w:sz w:val="24"/>
                <w:szCs w:val="24"/>
                <w:lang w:eastAsia="ru-RU"/>
              </w:rPr>
            </w:pPr>
          </w:p>
        </w:tc>
        <w:tc>
          <w:tcPr>
            <w:tcW w:w="494" w:type="pct"/>
            <w:gridSpan w:val="2"/>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979" w:type="pct"/>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r w:rsidRPr="00CD03B3">
              <w:rPr>
                <w:rFonts w:ascii="Times New Roman" w:eastAsia="Calibri" w:hAnsi="Times New Roman" w:cs="Times New Roman"/>
                <w:sz w:val="24"/>
                <w:szCs w:val="24"/>
              </w:rPr>
              <w:t>Первопечатник</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Иван Федоров (1ч.)</w:t>
            </w:r>
          </w:p>
        </w:tc>
        <w:tc>
          <w:tcPr>
            <w:tcW w:w="3314" w:type="pct"/>
          </w:tcPr>
          <w:p w:rsidR="008C2EE4" w:rsidRPr="00CD03B3" w:rsidRDefault="008C2EE4"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Проверка домашнего задания. Работ</w:t>
            </w:r>
            <w:r w:rsidR="00673F31" w:rsidRPr="00CD03B3">
              <w:rPr>
                <w:rFonts w:ascii="Times New Roman" w:eastAsia="Times New Roman" w:hAnsi="Times New Roman" w:cs="Times New Roman"/>
                <w:i/>
                <w:sz w:val="24"/>
                <w:szCs w:val="24"/>
                <w:lang w:eastAsia="ru-RU"/>
              </w:rPr>
              <w:t xml:space="preserve">а по иллюстративному материалу </w:t>
            </w:r>
            <w:r w:rsidRPr="00CD03B3">
              <w:rPr>
                <w:rFonts w:ascii="Times New Roman" w:eastAsia="Times New Roman" w:hAnsi="Times New Roman" w:cs="Times New Roman"/>
                <w:i/>
                <w:sz w:val="24"/>
                <w:szCs w:val="24"/>
                <w:lang w:eastAsia="ru-RU"/>
              </w:rPr>
              <w:t>учебника - беседа. Рассказ учителя об Иване Фёдорове.</w:t>
            </w:r>
            <w:r w:rsidRPr="00CD03B3">
              <w:rPr>
                <w:rFonts w:ascii="Times New Roman" w:eastAsia="Calibri" w:hAnsi="Times New Roman" w:cs="Times New Roman"/>
                <w:i/>
                <w:sz w:val="24"/>
                <w:szCs w:val="24"/>
              </w:rPr>
              <w:t xml:space="preserve"> Чтение сокращенного варианта статьи учебника учителем. </w:t>
            </w:r>
            <w:r w:rsidRPr="00CD03B3">
              <w:rPr>
                <w:rFonts w:ascii="Times New Roman" w:eastAsia="Times New Roman" w:hAnsi="Times New Roman" w:cs="Times New Roman"/>
                <w:i/>
                <w:sz w:val="24"/>
                <w:szCs w:val="24"/>
                <w:lang w:eastAsia="ru-RU"/>
              </w:rPr>
              <w:t xml:space="preserve">Словарная работа – </w:t>
            </w:r>
            <w:r w:rsidRPr="00CD03B3">
              <w:rPr>
                <w:rFonts w:ascii="Times New Roman" w:eastAsia="Times New Roman" w:hAnsi="Times New Roman" w:cs="Times New Roman"/>
                <w:sz w:val="24"/>
                <w:szCs w:val="24"/>
                <w:lang w:eastAsia="ru-RU"/>
              </w:rPr>
              <w:t xml:space="preserve">печатный двор, делание, печатня, царская палата, холстина, киноварь, зело, напраслина, ладно напечатал, бояре, иноземные. </w:t>
            </w:r>
            <w:r w:rsidRPr="00CD03B3">
              <w:rPr>
                <w:rFonts w:ascii="Times New Roman" w:eastAsia="Calibri" w:hAnsi="Times New Roman" w:cs="Times New Roman"/>
                <w:i/>
                <w:sz w:val="24"/>
                <w:szCs w:val="24"/>
              </w:rPr>
              <w:t xml:space="preserve">Беседа по прочитанному. </w:t>
            </w:r>
            <w:r w:rsidRPr="00CD03B3">
              <w:rPr>
                <w:rFonts w:ascii="Times New Roman" w:eastAsia="Times New Roman" w:hAnsi="Times New Roman" w:cs="Times New Roman"/>
                <w:i/>
                <w:sz w:val="24"/>
                <w:szCs w:val="24"/>
                <w:lang w:eastAsia="ru-RU"/>
              </w:rPr>
              <w:t>Выборочное чтение. Самостоятельная работа в парах: выбор и написание ответов на карточках (</w:t>
            </w:r>
            <w:r w:rsidRPr="00CD03B3">
              <w:rPr>
                <w:rFonts w:ascii="Times New Roman" w:eastAsia="Times New Roman" w:hAnsi="Times New Roman" w:cs="Times New Roman"/>
                <w:sz w:val="24"/>
                <w:szCs w:val="24"/>
                <w:lang w:eastAsia="ru-RU"/>
              </w:rPr>
              <w:t xml:space="preserve">как звали первопечатника? Как звали царя? За что царю понравилась книга (картинки, отсутствие ошибок, хорошая бумага). </w:t>
            </w:r>
            <w:r w:rsidRPr="00CD03B3">
              <w:rPr>
                <w:rFonts w:ascii="Times New Roman" w:eastAsia="Times New Roman" w:hAnsi="Times New Roman" w:cs="Times New Roman"/>
                <w:i/>
                <w:sz w:val="24"/>
                <w:szCs w:val="24"/>
                <w:lang w:eastAsia="ru-RU"/>
              </w:rPr>
              <w:t>Подведение итогов.</w:t>
            </w:r>
          </w:p>
        </w:tc>
      </w:tr>
      <w:tr w:rsidR="00CD03B3" w:rsidRPr="00CD03B3" w:rsidTr="00BE20DE">
        <w:trPr>
          <w:trHeight w:val="1546"/>
        </w:trPr>
        <w:tc>
          <w:tcPr>
            <w:tcW w:w="212" w:type="pct"/>
            <w:vMerge w:val="restart"/>
          </w:tcPr>
          <w:p w:rsidR="008C2EE4" w:rsidRPr="00CD03B3" w:rsidRDefault="008C2EE4"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3</w:t>
            </w:r>
          </w:p>
        </w:tc>
        <w:tc>
          <w:tcPr>
            <w:tcW w:w="494" w:type="pct"/>
            <w:gridSpan w:val="2"/>
            <w:vMerge w:val="restart"/>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r w:rsidRPr="00CD03B3">
              <w:rPr>
                <w:rFonts w:ascii="Times New Roman" w:eastAsia="Calibri" w:hAnsi="Times New Roman" w:cs="Times New Roman"/>
                <w:b/>
                <w:sz w:val="24"/>
                <w:szCs w:val="24"/>
              </w:rPr>
              <w:t>Устное народное творчество</w:t>
            </w:r>
            <w:r w:rsidRPr="00CD03B3">
              <w:rPr>
                <w:rFonts w:ascii="Times New Roman" w:eastAsia="Calibri" w:hAnsi="Times New Roman" w:cs="Times New Roman"/>
                <w:sz w:val="24"/>
                <w:szCs w:val="24"/>
              </w:rPr>
              <w:t xml:space="preserve"> (16 ч.)</w:t>
            </w:r>
          </w:p>
        </w:tc>
        <w:tc>
          <w:tcPr>
            <w:tcW w:w="979" w:type="pct"/>
          </w:tcPr>
          <w:p w:rsidR="008C2EE4" w:rsidRPr="00CD03B3" w:rsidRDefault="008C2EE4" w:rsidP="00BE20DE">
            <w:pPr>
              <w:spacing w:after="0" w:line="240" w:lineRule="auto"/>
              <w:contextualSpacing/>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Русские народные песни (1ч.)</w:t>
            </w:r>
          </w:p>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3314" w:type="pct"/>
          </w:tcPr>
          <w:p w:rsidR="008C2EE4" w:rsidRPr="00CD03B3" w:rsidRDefault="008C2EE4" w:rsidP="004C09B9">
            <w:pPr>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 xml:space="preserve">Вводная беседа «Устное народное творчество». Актуализация знаний </w:t>
            </w:r>
            <w:r w:rsidRPr="00CD03B3">
              <w:rPr>
                <w:rFonts w:ascii="Times New Roman" w:eastAsia="Times New Roman" w:hAnsi="Times New Roman" w:cs="Times New Roman"/>
                <w:sz w:val="24"/>
                <w:szCs w:val="24"/>
                <w:lang w:eastAsia="ru-RU"/>
              </w:rPr>
              <w:t>о жанрах устного народного творчества (материал предыдущих лет обучения). колыбельных песнях, загадках, потешках, небылицах, сказках, пословицах</w:t>
            </w:r>
            <w:r w:rsidRPr="00CD03B3">
              <w:rPr>
                <w:rFonts w:ascii="Times New Roman" w:eastAsia="Times New Roman" w:hAnsi="Times New Roman" w:cs="Times New Roman"/>
                <w:i/>
                <w:sz w:val="24"/>
                <w:szCs w:val="24"/>
                <w:lang w:eastAsia="ru-RU"/>
              </w:rPr>
              <w:t>. Прослушивание аудиозаписей народных песен. Работа с учебником: чтение песен учителем, самостоятельное, затем выразительное прочтение обучающимися. Работа по выбору учителя. Подведение итогов.</w:t>
            </w:r>
          </w:p>
        </w:tc>
      </w:tr>
      <w:tr w:rsidR="00CD03B3" w:rsidRPr="00CD03B3" w:rsidTr="00BE20DE">
        <w:tc>
          <w:tcPr>
            <w:tcW w:w="212" w:type="pct"/>
            <w:vMerge/>
          </w:tcPr>
          <w:p w:rsidR="008C2EE4" w:rsidRPr="00CD03B3" w:rsidRDefault="008C2EE4" w:rsidP="004C09B9">
            <w:pPr>
              <w:spacing w:after="0" w:line="240" w:lineRule="auto"/>
              <w:jc w:val="both"/>
              <w:rPr>
                <w:rFonts w:ascii="Times New Roman" w:eastAsia="Times New Roman" w:hAnsi="Times New Roman" w:cs="Times New Roman"/>
                <w:sz w:val="24"/>
                <w:szCs w:val="24"/>
                <w:lang w:eastAsia="ru-RU"/>
              </w:rPr>
            </w:pPr>
          </w:p>
        </w:tc>
        <w:tc>
          <w:tcPr>
            <w:tcW w:w="494" w:type="pct"/>
            <w:gridSpan w:val="2"/>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979" w:type="pct"/>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r w:rsidRPr="00CD03B3">
              <w:rPr>
                <w:rFonts w:ascii="Times New Roman" w:eastAsia="Calibri" w:hAnsi="Times New Roman" w:cs="Times New Roman"/>
                <w:sz w:val="24"/>
                <w:szCs w:val="24"/>
              </w:rPr>
              <w:t>Докучные сказки (1ч.)</w:t>
            </w:r>
          </w:p>
        </w:tc>
        <w:tc>
          <w:tcPr>
            <w:tcW w:w="3314" w:type="pct"/>
          </w:tcPr>
          <w:p w:rsidR="008C2EE4" w:rsidRPr="00CD03B3" w:rsidRDefault="008C2EE4" w:rsidP="004C09B9">
            <w:pPr>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 xml:space="preserve">Работа с учебником: чтение докучных сказок учителем. Беседа: </w:t>
            </w:r>
            <w:r w:rsidRPr="00CD03B3">
              <w:rPr>
                <w:rFonts w:ascii="Times New Roman" w:eastAsia="Times New Roman" w:hAnsi="Times New Roman" w:cs="Times New Roman"/>
                <w:sz w:val="24"/>
                <w:szCs w:val="24"/>
                <w:lang w:eastAsia="ru-RU"/>
              </w:rPr>
              <w:t>обсуждение и вывод о характеристиках докучной сказки.</w:t>
            </w:r>
            <w:r w:rsidRPr="00CD03B3">
              <w:rPr>
                <w:rFonts w:ascii="Times New Roman" w:eastAsia="Times New Roman" w:hAnsi="Times New Roman" w:cs="Times New Roman"/>
                <w:i/>
                <w:sz w:val="24"/>
                <w:szCs w:val="24"/>
                <w:lang w:eastAsia="ru-RU"/>
              </w:rPr>
              <w:t xml:space="preserve"> Актуализация детских знаний докучных сказок (</w:t>
            </w:r>
            <w:r w:rsidRPr="00CD03B3">
              <w:rPr>
                <w:rFonts w:ascii="Times New Roman" w:eastAsia="Times New Roman" w:hAnsi="Times New Roman" w:cs="Times New Roman"/>
                <w:sz w:val="24"/>
                <w:szCs w:val="24"/>
                <w:lang w:eastAsia="ru-RU"/>
              </w:rPr>
              <w:t xml:space="preserve">жили-были три бычка…, жил-был царь, у царя был двор, на дворе был кол… и т.п.). </w:t>
            </w:r>
            <w:r w:rsidRPr="00CD03B3">
              <w:rPr>
                <w:rFonts w:ascii="Times New Roman" w:eastAsia="Times New Roman" w:hAnsi="Times New Roman" w:cs="Times New Roman"/>
                <w:i/>
                <w:sz w:val="24"/>
                <w:szCs w:val="24"/>
                <w:lang w:eastAsia="ru-RU"/>
              </w:rPr>
              <w:t>Творческая работа:</w:t>
            </w:r>
            <w:r w:rsidRPr="00CD03B3">
              <w:rPr>
                <w:rFonts w:ascii="Times New Roman" w:eastAsia="Times New Roman" w:hAnsi="Times New Roman" w:cs="Times New Roman"/>
                <w:sz w:val="24"/>
                <w:szCs w:val="24"/>
                <w:lang w:eastAsia="ru-RU"/>
              </w:rPr>
              <w:t xml:space="preserve"> сочинение докучных сказок.</w:t>
            </w:r>
            <w:r w:rsidR="00434709" w:rsidRPr="00CD03B3">
              <w:rPr>
                <w:rFonts w:ascii="Times New Roman" w:eastAsia="Times New Roman" w:hAnsi="Times New Roman" w:cs="Times New Roman"/>
                <w:sz w:val="24"/>
                <w:szCs w:val="24"/>
                <w:lang w:eastAsia="ru-RU"/>
              </w:rPr>
              <w:t xml:space="preserve"> </w:t>
            </w:r>
            <w:r w:rsidRPr="00CD03B3">
              <w:rPr>
                <w:rFonts w:ascii="Times New Roman" w:eastAsia="Times New Roman" w:hAnsi="Times New Roman" w:cs="Times New Roman"/>
                <w:i/>
                <w:sz w:val="24"/>
                <w:szCs w:val="24"/>
                <w:lang w:eastAsia="ru-RU"/>
              </w:rPr>
              <w:t>Подведение итогов.</w:t>
            </w:r>
          </w:p>
        </w:tc>
      </w:tr>
      <w:tr w:rsidR="00CD03B3" w:rsidRPr="00CD03B3" w:rsidTr="00BE20DE">
        <w:trPr>
          <w:trHeight w:val="1264"/>
        </w:trPr>
        <w:tc>
          <w:tcPr>
            <w:tcW w:w="212" w:type="pct"/>
            <w:vMerge/>
          </w:tcPr>
          <w:p w:rsidR="008C2EE4" w:rsidRPr="00CD03B3" w:rsidRDefault="008C2EE4" w:rsidP="004C09B9">
            <w:pPr>
              <w:spacing w:after="0" w:line="240" w:lineRule="auto"/>
              <w:jc w:val="both"/>
              <w:rPr>
                <w:rFonts w:ascii="Times New Roman" w:eastAsia="Times New Roman" w:hAnsi="Times New Roman" w:cs="Times New Roman"/>
                <w:sz w:val="24"/>
                <w:szCs w:val="24"/>
                <w:lang w:eastAsia="ru-RU"/>
              </w:rPr>
            </w:pPr>
          </w:p>
        </w:tc>
        <w:tc>
          <w:tcPr>
            <w:tcW w:w="494" w:type="pct"/>
            <w:gridSpan w:val="2"/>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979" w:type="pct"/>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r w:rsidRPr="00CD03B3">
              <w:rPr>
                <w:rFonts w:ascii="Times New Roman" w:eastAsia="Calibri" w:hAnsi="Times New Roman" w:cs="Times New Roman"/>
                <w:sz w:val="24"/>
                <w:szCs w:val="24"/>
              </w:rPr>
              <w:t>Произведения прикладного искусства: гжельская, хохломская посуда, дымковская и богородская игрушка (1ч.)</w:t>
            </w:r>
          </w:p>
        </w:tc>
        <w:tc>
          <w:tcPr>
            <w:tcW w:w="3314" w:type="pct"/>
          </w:tcPr>
          <w:p w:rsidR="008C2EE4" w:rsidRPr="00CD03B3" w:rsidRDefault="008C2EE4" w:rsidP="004C09B9">
            <w:pPr>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Слайд – презентация</w:t>
            </w:r>
            <w:r w:rsidRPr="00CD03B3">
              <w:rPr>
                <w:rFonts w:ascii="Times New Roman" w:eastAsia="Times New Roman" w:hAnsi="Times New Roman" w:cs="Times New Roman"/>
                <w:sz w:val="24"/>
                <w:szCs w:val="24"/>
                <w:lang w:eastAsia="ru-RU"/>
              </w:rPr>
              <w:t xml:space="preserve"> о народных промыслах. </w:t>
            </w:r>
            <w:r w:rsidRPr="00CD03B3">
              <w:rPr>
                <w:rFonts w:ascii="Times New Roman" w:eastAsia="Times New Roman" w:hAnsi="Times New Roman" w:cs="Times New Roman"/>
                <w:i/>
                <w:sz w:val="24"/>
                <w:szCs w:val="24"/>
                <w:lang w:eastAsia="ru-RU"/>
              </w:rPr>
              <w:t>Демонстрация предметов с разными вариантами росписи. Работа с учебником: чтение статей</w:t>
            </w:r>
            <w:r w:rsidRPr="00CD03B3">
              <w:rPr>
                <w:rFonts w:ascii="Times New Roman" w:eastAsia="Times New Roman" w:hAnsi="Times New Roman" w:cs="Times New Roman"/>
                <w:sz w:val="24"/>
                <w:szCs w:val="24"/>
                <w:lang w:eastAsia="ru-RU"/>
              </w:rPr>
              <w:t>. Беседа по прочитанному.</w:t>
            </w:r>
            <w:r w:rsidRPr="00CD03B3">
              <w:rPr>
                <w:rFonts w:ascii="Times New Roman" w:eastAsia="Times New Roman" w:hAnsi="Times New Roman" w:cs="Times New Roman"/>
                <w:i/>
                <w:sz w:val="24"/>
                <w:szCs w:val="24"/>
                <w:lang w:eastAsia="ru-RU"/>
              </w:rPr>
              <w:t xml:space="preserve"> Словарная работа –</w:t>
            </w:r>
            <w:r w:rsidR="00434709" w:rsidRPr="00CD03B3">
              <w:rPr>
                <w:rFonts w:ascii="Times New Roman" w:eastAsia="Times New Roman" w:hAnsi="Times New Roman" w:cs="Times New Roman"/>
                <w:i/>
                <w:sz w:val="24"/>
                <w:szCs w:val="24"/>
                <w:lang w:eastAsia="ru-RU"/>
              </w:rPr>
              <w:t xml:space="preserve"> </w:t>
            </w:r>
            <w:r w:rsidRPr="00CD03B3">
              <w:rPr>
                <w:rFonts w:ascii="Times New Roman" w:eastAsia="Calibri" w:hAnsi="Times New Roman" w:cs="Times New Roman"/>
                <w:sz w:val="24"/>
                <w:szCs w:val="24"/>
              </w:rPr>
              <w:t>гжель, хохломская посуда, дымковская и богородская игрушка.</w:t>
            </w:r>
            <w:r w:rsidR="00434709" w:rsidRPr="00CD03B3">
              <w:rPr>
                <w:rFonts w:ascii="Times New Roman" w:eastAsia="Calibri" w:hAnsi="Times New Roman" w:cs="Times New Roman"/>
                <w:sz w:val="24"/>
                <w:szCs w:val="24"/>
              </w:rPr>
              <w:t xml:space="preserve"> </w:t>
            </w:r>
            <w:r w:rsidRPr="00CD03B3">
              <w:rPr>
                <w:rFonts w:ascii="Times New Roman" w:eastAsia="Times New Roman" w:hAnsi="Times New Roman" w:cs="Times New Roman"/>
                <w:i/>
                <w:sz w:val="24"/>
                <w:szCs w:val="24"/>
                <w:lang w:eastAsia="ru-RU"/>
              </w:rPr>
              <w:t xml:space="preserve">Самостоятельная работа: </w:t>
            </w:r>
            <w:r w:rsidRPr="00CD03B3">
              <w:rPr>
                <w:rFonts w:ascii="Times New Roman" w:eastAsia="Times New Roman" w:hAnsi="Times New Roman" w:cs="Times New Roman"/>
                <w:sz w:val="24"/>
                <w:szCs w:val="24"/>
                <w:lang w:eastAsia="ru-RU"/>
              </w:rPr>
              <w:t xml:space="preserve">(подготовка к ВПР). Ответы на вопросы на карточках (бланках): в каком народном промысле используются белая и синяя краска? Как называются глиняные игрушки, расписанные яркими красками? Как называются деревянные не раскрашенные игрушки? Как называется красочная деревянная посуда? </w:t>
            </w:r>
            <w:r w:rsidRPr="00CD03B3">
              <w:rPr>
                <w:rFonts w:ascii="Times New Roman" w:eastAsia="Times New Roman" w:hAnsi="Times New Roman" w:cs="Times New Roman"/>
                <w:i/>
                <w:sz w:val="24"/>
                <w:szCs w:val="24"/>
                <w:lang w:eastAsia="ru-RU"/>
              </w:rPr>
              <w:t xml:space="preserve">Знакомство учащихся с национальным творчеством других народов России </w:t>
            </w:r>
            <w:r w:rsidRPr="00CD03B3">
              <w:rPr>
                <w:rFonts w:ascii="Times New Roman" w:eastAsia="Times New Roman" w:hAnsi="Times New Roman" w:cs="Times New Roman"/>
                <w:sz w:val="24"/>
                <w:szCs w:val="24"/>
                <w:lang w:eastAsia="ru-RU"/>
              </w:rPr>
              <w:t>(по выбору учителя).</w:t>
            </w:r>
            <w:r w:rsidR="00434709" w:rsidRPr="00CD03B3">
              <w:rPr>
                <w:rFonts w:ascii="Times New Roman" w:eastAsia="Times New Roman" w:hAnsi="Times New Roman" w:cs="Times New Roman"/>
                <w:sz w:val="24"/>
                <w:szCs w:val="24"/>
                <w:lang w:eastAsia="ru-RU"/>
              </w:rPr>
              <w:t xml:space="preserve"> </w:t>
            </w:r>
            <w:r w:rsidRPr="00CD03B3">
              <w:rPr>
                <w:rFonts w:ascii="Times New Roman" w:eastAsia="Times New Roman" w:hAnsi="Times New Roman" w:cs="Times New Roman"/>
                <w:i/>
                <w:sz w:val="24"/>
                <w:szCs w:val="24"/>
                <w:lang w:eastAsia="ru-RU"/>
              </w:rPr>
              <w:t>Н</w:t>
            </w:r>
            <w:r w:rsidR="00673F31" w:rsidRPr="00CD03B3">
              <w:rPr>
                <w:rFonts w:ascii="Times New Roman" w:eastAsia="Times New Roman" w:hAnsi="Times New Roman" w:cs="Times New Roman"/>
                <w:i/>
                <w:sz w:val="24"/>
                <w:szCs w:val="24"/>
                <w:lang w:eastAsia="ru-RU"/>
              </w:rPr>
              <w:t xml:space="preserve">ациональная дидактическая игра </w:t>
            </w:r>
            <w:r w:rsidRPr="00CD03B3">
              <w:rPr>
                <w:rFonts w:ascii="Times New Roman" w:eastAsia="Times New Roman" w:hAnsi="Times New Roman" w:cs="Times New Roman"/>
                <w:sz w:val="24"/>
                <w:szCs w:val="24"/>
                <w:lang w:eastAsia="ru-RU"/>
              </w:rPr>
              <w:t>(по выбору учителя).</w:t>
            </w:r>
            <w:r w:rsidRPr="00CD03B3">
              <w:rPr>
                <w:rFonts w:ascii="Times New Roman" w:eastAsia="Times New Roman" w:hAnsi="Times New Roman" w:cs="Times New Roman"/>
                <w:i/>
                <w:sz w:val="24"/>
                <w:szCs w:val="24"/>
                <w:lang w:eastAsia="ru-RU"/>
              </w:rPr>
              <w:t xml:space="preserve"> Подведение итогов.</w:t>
            </w:r>
          </w:p>
        </w:tc>
      </w:tr>
      <w:tr w:rsidR="00CD03B3" w:rsidRPr="00CD03B3" w:rsidTr="00BE20DE">
        <w:tc>
          <w:tcPr>
            <w:tcW w:w="212" w:type="pct"/>
            <w:vMerge/>
          </w:tcPr>
          <w:p w:rsidR="008C2EE4" w:rsidRPr="00CD03B3" w:rsidRDefault="008C2EE4" w:rsidP="004C09B9">
            <w:pPr>
              <w:spacing w:after="0" w:line="240" w:lineRule="auto"/>
              <w:jc w:val="both"/>
              <w:rPr>
                <w:rFonts w:ascii="Times New Roman" w:eastAsia="Times New Roman" w:hAnsi="Times New Roman" w:cs="Times New Roman"/>
                <w:sz w:val="24"/>
                <w:szCs w:val="24"/>
                <w:lang w:eastAsia="ru-RU"/>
              </w:rPr>
            </w:pPr>
          </w:p>
        </w:tc>
        <w:tc>
          <w:tcPr>
            <w:tcW w:w="494" w:type="pct"/>
            <w:gridSpan w:val="2"/>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979" w:type="pct"/>
            <w:vMerge w:val="restart"/>
          </w:tcPr>
          <w:p w:rsidR="008C2EE4" w:rsidRPr="00CD03B3" w:rsidRDefault="008C2EE4" w:rsidP="00BE20DE">
            <w:pPr>
              <w:spacing w:after="0" w:line="240" w:lineRule="auto"/>
              <w:rPr>
                <w:rFonts w:ascii="Times New Roman" w:eastAsia="Calibri" w:hAnsi="Times New Roman" w:cs="Times New Roman"/>
                <w:sz w:val="24"/>
                <w:szCs w:val="24"/>
              </w:rPr>
            </w:pPr>
            <w:r w:rsidRPr="00CD03B3">
              <w:rPr>
                <w:rFonts w:ascii="Times New Roman" w:eastAsia="Calibri" w:hAnsi="Times New Roman" w:cs="Times New Roman"/>
                <w:sz w:val="24"/>
                <w:szCs w:val="24"/>
              </w:rPr>
              <w:t>Русская народная сказка: признаки сказки (3ч.)</w:t>
            </w:r>
          </w:p>
          <w:p w:rsidR="008C2EE4" w:rsidRPr="00CD03B3" w:rsidRDefault="008C2EE4" w:rsidP="00BE20DE">
            <w:pPr>
              <w:spacing w:after="0" w:line="240" w:lineRule="auto"/>
              <w:rPr>
                <w:rFonts w:ascii="Times New Roman" w:eastAsia="Calibri" w:hAnsi="Times New Roman" w:cs="Times New Roman"/>
                <w:sz w:val="24"/>
                <w:szCs w:val="24"/>
              </w:rPr>
            </w:pPr>
          </w:p>
        </w:tc>
        <w:tc>
          <w:tcPr>
            <w:tcW w:w="3314" w:type="pct"/>
          </w:tcPr>
          <w:p w:rsidR="008C2EE4" w:rsidRPr="00CD03B3" w:rsidRDefault="008C2EE4" w:rsidP="004C09B9">
            <w:pPr>
              <w:shd w:val="clear" w:color="auto" w:fill="FFFFFF"/>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 xml:space="preserve">Вводная беседа: сказки. Актуализация знаний </w:t>
            </w:r>
            <w:r w:rsidRPr="00CD03B3">
              <w:rPr>
                <w:rFonts w:ascii="Times New Roman" w:eastAsia="Times New Roman" w:hAnsi="Times New Roman" w:cs="Times New Roman"/>
                <w:sz w:val="24"/>
                <w:szCs w:val="24"/>
                <w:lang w:eastAsia="ru-RU"/>
              </w:rPr>
              <w:t>о сказках, пройденных в первом и втором классах</w:t>
            </w:r>
            <w:r w:rsidRPr="00CD03B3">
              <w:rPr>
                <w:rFonts w:ascii="Times New Roman" w:eastAsia="Times New Roman" w:hAnsi="Times New Roman" w:cs="Times New Roman"/>
                <w:i/>
                <w:sz w:val="24"/>
                <w:szCs w:val="24"/>
                <w:lang w:eastAsia="ru-RU"/>
              </w:rPr>
              <w:t xml:space="preserve">. </w:t>
            </w:r>
            <w:r w:rsidRPr="00CD03B3">
              <w:rPr>
                <w:rFonts w:ascii="Times New Roman" w:eastAsia="Times New Roman" w:hAnsi="Times New Roman" w:cs="Times New Roman"/>
                <w:sz w:val="24"/>
                <w:szCs w:val="24"/>
                <w:lang w:eastAsia="ru-RU"/>
              </w:rPr>
              <w:t xml:space="preserve">Признаки сказки: зачин, волшебные предметы и свойства, наделение животных человеческими умениями (разговаривают), повторы, концовка. </w:t>
            </w:r>
            <w:r w:rsidRPr="00CD03B3">
              <w:rPr>
                <w:rFonts w:ascii="Times New Roman" w:eastAsia="Times New Roman" w:hAnsi="Times New Roman" w:cs="Times New Roman"/>
                <w:i/>
                <w:sz w:val="24"/>
                <w:szCs w:val="24"/>
                <w:lang w:eastAsia="ru-RU"/>
              </w:rPr>
              <w:t xml:space="preserve">Игра «Узнай сказку». Чтение сказки </w:t>
            </w:r>
            <w:r w:rsidR="00673F31" w:rsidRPr="00CD03B3">
              <w:rPr>
                <w:rFonts w:ascii="Times New Roman" w:eastAsia="Times New Roman" w:hAnsi="Times New Roman" w:cs="Times New Roman"/>
                <w:sz w:val="24"/>
                <w:szCs w:val="24"/>
                <w:lang w:eastAsia="ru-RU"/>
              </w:rPr>
              <w:t>«Сестрица</w:t>
            </w:r>
            <w:r w:rsidRPr="00CD03B3">
              <w:rPr>
                <w:rFonts w:ascii="Times New Roman" w:eastAsia="Times New Roman" w:hAnsi="Times New Roman" w:cs="Times New Roman"/>
                <w:sz w:val="24"/>
                <w:szCs w:val="24"/>
                <w:lang w:eastAsia="ru-RU"/>
              </w:rPr>
              <w:t xml:space="preserve"> Алёнушка и братец Иванушка»</w:t>
            </w:r>
            <w:r w:rsidRPr="00CD03B3">
              <w:rPr>
                <w:rFonts w:ascii="Times New Roman" w:eastAsia="Times New Roman" w:hAnsi="Times New Roman" w:cs="Times New Roman"/>
                <w:i/>
                <w:sz w:val="24"/>
                <w:szCs w:val="24"/>
                <w:lang w:eastAsia="ru-RU"/>
              </w:rPr>
              <w:t xml:space="preserve"> учителем (</w:t>
            </w:r>
            <w:r w:rsidRPr="00CD03B3">
              <w:rPr>
                <w:rFonts w:ascii="Times New Roman" w:eastAsia="Times New Roman" w:hAnsi="Times New Roman" w:cs="Times New Roman"/>
                <w:sz w:val="24"/>
                <w:szCs w:val="24"/>
                <w:lang w:eastAsia="ru-RU"/>
              </w:rPr>
              <w:t>1 часть – Иванушка превратился в козленка)</w:t>
            </w:r>
            <w:r w:rsidRPr="00CD03B3">
              <w:rPr>
                <w:rFonts w:ascii="Times New Roman" w:eastAsia="Times New Roman" w:hAnsi="Times New Roman" w:cs="Times New Roman"/>
                <w:i/>
                <w:sz w:val="24"/>
                <w:szCs w:val="24"/>
                <w:lang w:eastAsia="ru-RU"/>
              </w:rPr>
              <w:t xml:space="preserve">. Словарная работа </w:t>
            </w:r>
            <w:r w:rsidRPr="00CD03B3">
              <w:rPr>
                <w:rFonts w:ascii="Times New Roman" w:eastAsia="Times New Roman" w:hAnsi="Times New Roman" w:cs="Times New Roman"/>
                <w:sz w:val="24"/>
                <w:szCs w:val="24"/>
                <w:lang w:eastAsia="ru-RU"/>
              </w:rPr>
              <w:t xml:space="preserve">- колодец, жар донимает, копытце полно водицы, мочи нет. </w:t>
            </w:r>
            <w:r w:rsidR="00673F31" w:rsidRPr="00CD03B3">
              <w:rPr>
                <w:rFonts w:ascii="Times New Roman" w:eastAsia="Times New Roman" w:hAnsi="Times New Roman" w:cs="Times New Roman"/>
                <w:i/>
                <w:sz w:val="24"/>
                <w:szCs w:val="24"/>
                <w:lang w:eastAsia="ru-RU"/>
              </w:rPr>
              <w:t>Работа с иллюстрацией</w:t>
            </w:r>
            <w:r w:rsidRPr="00CD03B3">
              <w:rPr>
                <w:rFonts w:ascii="Times New Roman" w:eastAsia="Times New Roman" w:hAnsi="Times New Roman" w:cs="Times New Roman"/>
                <w:i/>
                <w:sz w:val="24"/>
                <w:szCs w:val="24"/>
                <w:lang w:eastAsia="ru-RU"/>
              </w:rPr>
              <w:t xml:space="preserve"> учебника. Самостоятельное чтение. Чтение по ролям. Самостоятельная работа: </w:t>
            </w:r>
            <w:r w:rsidRPr="00CD03B3">
              <w:rPr>
                <w:rFonts w:ascii="Times New Roman" w:eastAsia="Times New Roman" w:hAnsi="Times New Roman" w:cs="Times New Roman"/>
                <w:sz w:val="24"/>
                <w:szCs w:val="24"/>
                <w:lang w:eastAsia="ru-RU"/>
              </w:rPr>
              <w:t xml:space="preserve">(подготовка к ВПР) - вставить в текст пропущенные слова: «Жили-были старик да…., у них была дочка….. да сынок……; Идут они по дальнему пути, по……полю; Стоит козье копытце полно….». </w:t>
            </w:r>
            <w:r w:rsidRPr="00CD03B3">
              <w:rPr>
                <w:rFonts w:ascii="Times New Roman" w:eastAsia="Times New Roman" w:hAnsi="Times New Roman" w:cs="Times New Roman"/>
                <w:i/>
                <w:sz w:val="24"/>
                <w:szCs w:val="24"/>
                <w:lang w:eastAsia="ru-RU"/>
              </w:rPr>
              <w:t>Подведение итогов.</w:t>
            </w:r>
          </w:p>
        </w:tc>
      </w:tr>
      <w:tr w:rsidR="00CD03B3" w:rsidRPr="00CD03B3" w:rsidTr="00BE20DE">
        <w:tc>
          <w:tcPr>
            <w:tcW w:w="212" w:type="pct"/>
            <w:vMerge/>
          </w:tcPr>
          <w:p w:rsidR="008C2EE4" w:rsidRPr="00CD03B3" w:rsidRDefault="008C2EE4" w:rsidP="004C09B9">
            <w:pPr>
              <w:spacing w:after="0" w:line="240" w:lineRule="auto"/>
              <w:jc w:val="both"/>
              <w:rPr>
                <w:rFonts w:ascii="Times New Roman" w:eastAsia="Times New Roman" w:hAnsi="Times New Roman" w:cs="Times New Roman"/>
                <w:sz w:val="24"/>
                <w:szCs w:val="24"/>
                <w:lang w:eastAsia="ru-RU"/>
              </w:rPr>
            </w:pPr>
          </w:p>
        </w:tc>
        <w:tc>
          <w:tcPr>
            <w:tcW w:w="494" w:type="pct"/>
            <w:gridSpan w:val="2"/>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979" w:type="pct"/>
            <w:vMerge/>
          </w:tcPr>
          <w:p w:rsidR="008C2EE4" w:rsidRPr="00CD03B3" w:rsidRDefault="008C2EE4" w:rsidP="00BE20DE">
            <w:pPr>
              <w:spacing w:after="0" w:line="240" w:lineRule="auto"/>
              <w:rPr>
                <w:rFonts w:ascii="Times New Roman" w:eastAsia="Calibri" w:hAnsi="Times New Roman" w:cs="Times New Roman"/>
                <w:sz w:val="24"/>
                <w:szCs w:val="24"/>
              </w:rPr>
            </w:pPr>
          </w:p>
        </w:tc>
        <w:tc>
          <w:tcPr>
            <w:tcW w:w="3314" w:type="pct"/>
          </w:tcPr>
          <w:p w:rsidR="008C2EE4" w:rsidRPr="00CD03B3" w:rsidRDefault="008C2EE4" w:rsidP="004C09B9">
            <w:pPr>
              <w:shd w:val="clear" w:color="auto" w:fill="FFFFFF"/>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 xml:space="preserve">Чтение сказки </w:t>
            </w:r>
            <w:r w:rsidR="00673F31" w:rsidRPr="00CD03B3">
              <w:rPr>
                <w:rFonts w:ascii="Times New Roman" w:eastAsia="Times New Roman" w:hAnsi="Times New Roman" w:cs="Times New Roman"/>
                <w:sz w:val="24"/>
                <w:szCs w:val="24"/>
                <w:lang w:eastAsia="ru-RU"/>
              </w:rPr>
              <w:t xml:space="preserve">«Сестрица </w:t>
            </w:r>
            <w:r w:rsidRPr="00CD03B3">
              <w:rPr>
                <w:rFonts w:ascii="Times New Roman" w:eastAsia="Times New Roman" w:hAnsi="Times New Roman" w:cs="Times New Roman"/>
                <w:sz w:val="24"/>
                <w:szCs w:val="24"/>
                <w:lang w:eastAsia="ru-RU"/>
              </w:rPr>
              <w:t>Алёнушка и братец Иванушка»</w:t>
            </w:r>
            <w:r w:rsidRPr="00CD03B3">
              <w:rPr>
                <w:rFonts w:ascii="Times New Roman" w:eastAsia="Times New Roman" w:hAnsi="Times New Roman" w:cs="Times New Roman"/>
                <w:i/>
                <w:sz w:val="24"/>
                <w:szCs w:val="24"/>
                <w:lang w:eastAsia="ru-RU"/>
              </w:rPr>
              <w:t xml:space="preserve"> учителем (</w:t>
            </w:r>
            <w:r w:rsidRPr="00CD03B3">
              <w:rPr>
                <w:rFonts w:ascii="Times New Roman" w:eastAsia="Times New Roman" w:hAnsi="Times New Roman" w:cs="Times New Roman"/>
                <w:sz w:val="24"/>
                <w:szCs w:val="24"/>
                <w:lang w:eastAsia="ru-RU"/>
              </w:rPr>
              <w:t>2 часть – Аленушка вышла замуж, ведьма бросила ее в воду и оборотилась Аленушкой)</w:t>
            </w:r>
            <w:r w:rsidRPr="00CD03B3">
              <w:rPr>
                <w:rFonts w:ascii="Times New Roman" w:eastAsia="Times New Roman" w:hAnsi="Times New Roman" w:cs="Times New Roman"/>
                <w:i/>
                <w:sz w:val="24"/>
                <w:szCs w:val="24"/>
                <w:lang w:eastAsia="ru-RU"/>
              </w:rPr>
              <w:t xml:space="preserve">. Словарная работа </w:t>
            </w:r>
            <w:r w:rsidRPr="00CD03B3">
              <w:rPr>
                <w:rFonts w:ascii="Times New Roman" w:eastAsia="Times New Roman" w:hAnsi="Times New Roman" w:cs="Times New Roman"/>
                <w:sz w:val="24"/>
                <w:szCs w:val="24"/>
                <w:lang w:eastAsia="ru-RU"/>
              </w:rPr>
              <w:t>– стожок, хоромы, распознал, оборотилась.</w:t>
            </w:r>
            <w:r w:rsidRPr="00CD03B3">
              <w:rPr>
                <w:rFonts w:ascii="Times New Roman" w:eastAsia="Times New Roman" w:hAnsi="Times New Roman" w:cs="Times New Roman"/>
                <w:i/>
                <w:sz w:val="24"/>
                <w:szCs w:val="24"/>
                <w:lang w:eastAsia="ru-RU"/>
              </w:rPr>
              <w:t xml:space="preserve"> Беседа по прочитанному.</w:t>
            </w:r>
            <w:r w:rsidR="00434709" w:rsidRPr="00CD03B3">
              <w:rPr>
                <w:rFonts w:ascii="Times New Roman" w:eastAsia="Times New Roman" w:hAnsi="Times New Roman" w:cs="Times New Roman"/>
                <w:i/>
                <w:sz w:val="24"/>
                <w:szCs w:val="24"/>
                <w:lang w:eastAsia="ru-RU"/>
              </w:rPr>
              <w:t xml:space="preserve"> </w:t>
            </w:r>
            <w:r w:rsidRPr="00CD03B3">
              <w:rPr>
                <w:rFonts w:ascii="Times New Roman" w:eastAsia="Times New Roman" w:hAnsi="Times New Roman" w:cs="Times New Roman"/>
                <w:i/>
                <w:sz w:val="24"/>
                <w:szCs w:val="24"/>
                <w:lang w:eastAsia="ru-RU"/>
              </w:rPr>
              <w:t xml:space="preserve">Самостоятельное чтение. Работа с репродукцией картины В. Васнецова «Алёнушка» </w:t>
            </w:r>
            <w:r w:rsidRPr="00CD03B3">
              <w:rPr>
                <w:rFonts w:ascii="Times New Roman" w:eastAsia="Times New Roman" w:hAnsi="Times New Roman" w:cs="Times New Roman"/>
                <w:sz w:val="24"/>
                <w:szCs w:val="24"/>
                <w:lang w:eastAsia="ru-RU"/>
              </w:rPr>
              <w:t>(какое несчастье случилось у Аленушки? – братец стал козленочком, Что чувствует Аленушка?, Как вы догадались?, Какие средства использует художник, чтобы передать настроение картины – темные цвета, печальная поза)</w:t>
            </w:r>
            <w:r w:rsidRPr="00CD03B3">
              <w:rPr>
                <w:rFonts w:ascii="Times New Roman" w:eastAsia="Times New Roman" w:hAnsi="Times New Roman" w:cs="Times New Roman"/>
                <w:i/>
                <w:sz w:val="24"/>
                <w:szCs w:val="24"/>
                <w:lang w:eastAsia="ru-RU"/>
              </w:rPr>
              <w:t>.</w:t>
            </w:r>
          </w:p>
          <w:p w:rsidR="008C2EE4" w:rsidRPr="00CD03B3" w:rsidRDefault="008C2EE4" w:rsidP="004C09B9">
            <w:pPr>
              <w:spacing w:after="0" w:line="240" w:lineRule="auto"/>
              <w:jc w:val="both"/>
              <w:rPr>
                <w:rFonts w:ascii="Times New Roman" w:eastAsia="Times New Roman" w:hAnsi="Times New Roman" w:cs="Times New Roman"/>
                <w:i/>
                <w:sz w:val="24"/>
                <w:szCs w:val="24"/>
                <w:lang w:eastAsia="ru-RU"/>
              </w:rPr>
            </w:pPr>
            <w:r w:rsidRPr="00CD03B3">
              <w:rPr>
                <w:rFonts w:ascii="Times New Roman" w:eastAsia="Calibri" w:hAnsi="Times New Roman" w:cs="Times New Roman"/>
                <w:i/>
                <w:sz w:val="24"/>
                <w:szCs w:val="24"/>
              </w:rPr>
              <w:t>Составление части наглядной модели</w:t>
            </w:r>
            <w:r w:rsidRPr="00CD03B3">
              <w:rPr>
                <w:rFonts w:ascii="Times New Roman" w:eastAsia="Calibri" w:hAnsi="Times New Roman" w:cs="Times New Roman"/>
                <w:sz w:val="24"/>
                <w:szCs w:val="24"/>
              </w:rPr>
              <w:t xml:space="preserve">: А, И, копытце, К, В. (возможны другие варианты обозначений). Краткий пересказ текста по составленной модели. </w:t>
            </w:r>
            <w:r w:rsidRPr="00CD03B3">
              <w:rPr>
                <w:rFonts w:ascii="Times New Roman" w:eastAsia="Calibri" w:hAnsi="Times New Roman" w:cs="Times New Roman"/>
                <w:i/>
                <w:sz w:val="24"/>
                <w:szCs w:val="24"/>
              </w:rPr>
              <w:t>Подведение итогов.</w:t>
            </w:r>
          </w:p>
        </w:tc>
      </w:tr>
      <w:tr w:rsidR="00CD03B3" w:rsidRPr="00CD03B3" w:rsidTr="00BE20DE">
        <w:tc>
          <w:tcPr>
            <w:tcW w:w="212" w:type="pct"/>
            <w:vMerge/>
          </w:tcPr>
          <w:p w:rsidR="008C2EE4" w:rsidRPr="00CD03B3" w:rsidRDefault="008C2EE4" w:rsidP="004C09B9">
            <w:pPr>
              <w:spacing w:after="0" w:line="240" w:lineRule="auto"/>
              <w:jc w:val="both"/>
              <w:rPr>
                <w:rFonts w:ascii="Times New Roman" w:eastAsia="Times New Roman" w:hAnsi="Times New Roman" w:cs="Times New Roman"/>
                <w:sz w:val="24"/>
                <w:szCs w:val="24"/>
                <w:lang w:eastAsia="ru-RU"/>
              </w:rPr>
            </w:pPr>
          </w:p>
        </w:tc>
        <w:tc>
          <w:tcPr>
            <w:tcW w:w="494" w:type="pct"/>
            <w:gridSpan w:val="2"/>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979" w:type="pct"/>
            <w:vMerge/>
          </w:tcPr>
          <w:p w:rsidR="008C2EE4" w:rsidRPr="00CD03B3" w:rsidRDefault="008C2EE4" w:rsidP="00BE20DE">
            <w:pPr>
              <w:spacing w:after="0" w:line="240" w:lineRule="auto"/>
              <w:rPr>
                <w:rFonts w:ascii="Times New Roman" w:eastAsia="Calibri" w:hAnsi="Times New Roman" w:cs="Times New Roman"/>
                <w:sz w:val="24"/>
                <w:szCs w:val="24"/>
              </w:rPr>
            </w:pPr>
          </w:p>
        </w:tc>
        <w:tc>
          <w:tcPr>
            <w:tcW w:w="3314" w:type="pct"/>
          </w:tcPr>
          <w:p w:rsidR="008C2EE4" w:rsidRPr="00CD03B3" w:rsidRDefault="008C2EE4" w:rsidP="004C09B9">
            <w:pPr>
              <w:shd w:val="clear" w:color="auto" w:fill="FFFFFF"/>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Чтение сказки </w:t>
            </w:r>
            <w:r w:rsidR="00673F31" w:rsidRPr="00CD03B3">
              <w:rPr>
                <w:rFonts w:ascii="Times New Roman" w:eastAsia="Times New Roman" w:hAnsi="Times New Roman" w:cs="Times New Roman"/>
                <w:sz w:val="24"/>
                <w:szCs w:val="24"/>
                <w:lang w:eastAsia="ru-RU"/>
              </w:rPr>
              <w:t xml:space="preserve">«Сестрица </w:t>
            </w:r>
            <w:r w:rsidRPr="00CD03B3">
              <w:rPr>
                <w:rFonts w:ascii="Times New Roman" w:eastAsia="Times New Roman" w:hAnsi="Times New Roman" w:cs="Times New Roman"/>
                <w:sz w:val="24"/>
                <w:szCs w:val="24"/>
                <w:lang w:eastAsia="ru-RU"/>
              </w:rPr>
              <w:t>Алёнушка и братец Иванушка»</w:t>
            </w:r>
            <w:r w:rsidRPr="00CD03B3">
              <w:rPr>
                <w:rFonts w:ascii="Times New Roman" w:eastAsia="Times New Roman" w:hAnsi="Times New Roman" w:cs="Times New Roman"/>
                <w:i/>
                <w:sz w:val="24"/>
                <w:szCs w:val="24"/>
                <w:lang w:eastAsia="ru-RU"/>
              </w:rPr>
              <w:t xml:space="preserve"> учителем (</w:t>
            </w:r>
            <w:r w:rsidRPr="00CD03B3">
              <w:rPr>
                <w:rFonts w:ascii="Times New Roman" w:eastAsia="Times New Roman" w:hAnsi="Times New Roman" w:cs="Times New Roman"/>
                <w:sz w:val="24"/>
                <w:szCs w:val="24"/>
                <w:lang w:eastAsia="ru-RU"/>
              </w:rPr>
              <w:t xml:space="preserve">3 часть). </w:t>
            </w:r>
            <w:r w:rsidRPr="00CD03B3">
              <w:rPr>
                <w:rFonts w:ascii="Times New Roman" w:eastAsia="Times New Roman" w:hAnsi="Times New Roman" w:cs="Times New Roman"/>
                <w:i/>
                <w:sz w:val="24"/>
                <w:szCs w:val="24"/>
                <w:lang w:eastAsia="ru-RU"/>
              </w:rPr>
              <w:t xml:space="preserve">Словарная работа </w:t>
            </w:r>
            <w:r w:rsidRPr="00CD03B3">
              <w:rPr>
                <w:rFonts w:ascii="Times New Roman" w:eastAsia="Times New Roman" w:hAnsi="Times New Roman" w:cs="Times New Roman"/>
                <w:sz w:val="24"/>
                <w:szCs w:val="24"/>
                <w:lang w:eastAsia="ru-RU"/>
              </w:rPr>
              <w:t>–ведомо, жалобнёхонько, названый отец, котлы чугунные, ножи булатные, перекинулся.</w:t>
            </w:r>
            <w:r w:rsidRPr="00CD03B3">
              <w:rPr>
                <w:rFonts w:ascii="Times New Roman" w:eastAsia="Times New Roman" w:hAnsi="Times New Roman" w:cs="Times New Roman"/>
                <w:i/>
                <w:sz w:val="24"/>
                <w:szCs w:val="24"/>
                <w:lang w:eastAsia="ru-RU"/>
              </w:rPr>
              <w:t xml:space="preserve"> Беседа по прочитанному.</w:t>
            </w:r>
            <w:r w:rsidR="00434709" w:rsidRPr="00CD03B3">
              <w:rPr>
                <w:rFonts w:ascii="Times New Roman" w:eastAsia="Times New Roman" w:hAnsi="Times New Roman" w:cs="Times New Roman"/>
                <w:i/>
                <w:sz w:val="24"/>
                <w:szCs w:val="24"/>
                <w:lang w:eastAsia="ru-RU"/>
              </w:rPr>
              <w:t xml:space="preserve"> </w:t>
            </w:r>
            <w:r w:rsidRPr="00CD03B3">
              <w:rPr>
                <w:rFonts w:ascii="Times New Roman" w:eastAsia="Times New Roman" w:hAnsi="Times New Roman" w:cs="Times New Roman"/>
                <w:i/>
                <w:sz w:val="24"/>
                <w:szCs w:val="24"/>
                <w:lang w:eastAsia="ru-RU"/>
              </w:rPr>
              <w:t>Самостоятельное</w:t>
            </w:r>
            <w:r w:rsidR="00673F31" w:rsidRPr="00CD03B3">
              <w:rPr>
                <w:rFonts w:ascii="Times New Roman" w:eastAsia="Times New Roman" w:hAnsi="Times New Roman" w:cs="Times New Roman"/>
                <w:i/>
                <w:sz w:val="24"/>
                <w:szCs w:val="24"/>
                <w:lang w:eastAsia="ru-RU"/>
              </w:rPr>
              <w:t xml:space="preserve"> чтение. Работа с иллюстрацией </w:t>
            </w:r>
            <w:r w:rsidRPr="00CD03B3">
              <w:rPr>
                <w:rFonts w:ascii="Times New Roman" w:eastAsia="Times New Roman" w:hAnsi="Times New Roman" w:cs="Times New Roman"/>
                <w:i/>
                <w:sz w:val="24"/>
                <w:szCs w:val="24"/>
                <w:lang w:eastAsia="ru-RU"/>
              </w:rPr>
              <w:t xml:space="preserve">учебника. Чтение по ролям. Самостоятельная работа: </w:t>
            </w:r>
            <w:r w:rsidRPr="00CD03B3">
              <w:rPr>
                <w:rFonts w:ascii="Times New Roman" w:eastAsia="Times New Roman" w:hAnsi="Times New Roman" w:cs="Times New Roman"/>
                <w:sz w:val="24"/>
                <w:szCs w:val="24"/>
                <w:lang w:eastAsia="ru-RU"/>
              </w:rPr>
              <w:t>(подготовка к ВПР) – работа на бланках с выбором правильного ответа, например, «из какого копытца напился Иванушка?-</w:t>
            </w:r>
            <w:r w:rsidRPr="00CD03B3">
              <w:rPr>
                <w:rFonts w:ascii="Times New Roman" w:eastAsia="Times New Roman" w:hAnsi="Times New Roman" w:cs="Times New Roman"/>
                <w:sz w:val="24"/>
                <w:szCs w:val="24"/>
                <w:lang w:eastAsia="ru-RU"/>
              </w:rPr>
              <w:lastRenderedPageBreak/>
              <w:t>коровьего, лошадиного, козьего;</w:t>
            </w:r>
            <w:r w:rsidR="00434709" w:rsidRPr="00CD03B3">
              <w:rPr>
                <w:rFonts w:ascii="Times New Roman" w:eastAsia="Times New Roman" w:hAnsi="Times New Roman" w:cs="Times New Roman"/>
                <w:sz w:val="24"/>
                <w:szCs w:val="24"/>
                <w:lang w:eastAsia="ru-RU"/>
              </w:rPr>
              <w:t xml:space="preserve"> </w:t>
            </w:r>
            <w:r w:rsidRPr="00CD03B3">
              <w:rPr>
                <w:rFonts w:ascii="Times New Roman" w:eastAsia="Times New Roman" w:hAnsi="Times New Roman" w:cs="Times New Roman"/>
                <w:sz w:val="24"/>
                <w:szCs w:val="24"/>
                <w:lang w:eastAsia="ru-RU"/>
              </w:rPr>
              <w:t xml:space="preserve"> куда привела ведьма Аленушку? – в лес, на реку, на озеро и т.д. </w:t>
            </w:r>
            <w:r w:rsidRPr="00CD03B3">
              <w:rPr>
                <w:rFonts w:ascii="Times New Roman" w:eastAsia="Times New Roman" w:hAnsi="Times New Roman" w:cs="Times New Roman"/>
                <w:i/>
                <w:sz w:val="24"/>
                <w:szCs w:val="24"/>
                <w:lang w:eastAsia="ru-RU"/>
              </w:rPr>
              <w:t xml:space="preserve">Работа с учебником: </w:t>
            </w:r>
            <w:r w:rsidRPr="00CD03B3">
              <w:rPr>
                <w:rFonts w:ascii="Times New Roman" w:eastAsia="Times New Roman" w:hAnsi="Times New Roman" w:cs="Times New Roman"/>
                <w:sz w:val="24"/>
                <w:szCs w:val="24"/>
                <w:lang w:eastAsia="ru-RU"/>
              </w:rPr>
              <w:t xml:space="preserve">ответы на вопросы по сказке. </w:t>
            </w:r>
            <w:r w:rsidRPr="00CD03B3">
              <w:rPr>
                <w:rFonts w:ascii="Times New Roman" w:eastAsia="Times New Roman" w:hAnsi="Times New Roman" w:cs="Times New Roman"/>
                <w:i/>
                <w:sz w:val="24"/>
                <w:szCs w:val="24"/>
                <w:lang w:eastAsia="ru-RU"/>
              </w:rPr>
              <w:t>Подведение итогов.</w:t>
            </w:r>
          </w:p>
        </w:tc>
      </w:tr>
      <w:tr w:rsidR="00CD03B3" w:rsidRPr="00CD03B3" w:rsidTr="00BE20DE">
        <w:tc>
          <w:tcPr>
            <w:tcW w:w="212" w:type="pct"/>
            <w:vMerge/>
          </w:tcPr>
          <w:p w:rsidR="008C2EE4" w:rsidRPr="00CD03B3" w:rsidRDefault="008C2EE4" w:rsidP="004C09B9">
            <w:pPr>
              <w:spacing w:after="0" w:line="240" w:lineRule="auto"/>
              <w:jc w:val="both"/>
              <w:rPr>
                <w:rFonts w:ascii="Times New Roman" w:eastAsia="Times New Roman" w:hAnsi="Times New Roman" w:cs="Times New Roman"/>
                <w:sz w:val="24"/>
                <w:szCs w:val="24"/>
                <w:lang w:eastAsia="ru-RU"/>
              </w:rPr>
            </w:pPr>
          </w:p>
        </w:tc>
        <w:tc>
          <w:tcPr>
            <w:tcW w:w="494" w:type="pct"/>
            <w:gridSpan w:val="2"/>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979" w:type="pct"/>
            <w:vMerge w:val="restart"/>
          </w:tcPr>
          <w:p w:rsidR="008C2EE4" w:rsidRPr="00CD03B3" w:rsidRDefault="00673F31" w:rsidP="00BE20DE">
            <w:pPr>
              <w:spacing w:after="0" w:line="240" w:lineRule="auto"/>
              <w:contextualSpacing/>
              <w:rPr>
                <w:rFonts w:ascii="Times New Roman" w:eastAsia="Times New Roman" w:hAnsi="Times New Roman" w:cs="Times New Roman"/>
                <w:sz w:val="24"/>
                <w:szCs w:val="24"/>
                <w:lang w:eastAsia="ru-RU"/>
              </w:rPr>
            </w:pPr>
            <w:r w:rsidRPr="00CD03B3">
              <w:rPr>
                <w:rFonts w:ascii="Times New Roman" w:eastAsia="Calibri" w:hAnsi="Times New Roman" w:cs="Times New Roman"/>
                <w:sz w:val="24"/>
                <w:szCs w:val="24"/>
              </w:rPr>
              <w:t>«Чему учит сказка» на материа</w:t>
            </w:r>
            <w:r w:rsidR="008C2EE4" w:rsidRPr="00CD03B3">
              <w:rPr>
                <w:rFonts w:ascii="Times New Roman" w:eastAsia="Calibri" w:hAnsi="Times New Roman" w:cs="Times New Roman"/>
                <w:sz w:val="24"/>
                <w:szCs w:val="24"/>
              </w:rPr>
              <w:t>ле русской народной сказки «Иван-царевич и Серый Волк» (5 ч.).</w:t>
            </w:r>
          </w:p>
          <w:p w:rsidR="008C2EE4" w:rsidRPr="00CD03B3" w:rsidRDefault="008C2EE4" w:rsidP="00BE20DE">
            <w:pPr>
              <w:spacing w:after="0" w:line="240" w:lineRule="auto"/>
              <w:rPr>
                <w:rFonts w:ascii="Times New Roman" w:eastAsia="Calibri" w:hAnsi="Times New Roman" w:cs="Times New Roman"/>
                <w:sz w:val="24"/>
                <w:szCs w:val="24"/>
              </w:rPr>
            </w:pPr>
          </w:p>
        </w:tc>
        <w:tc>
          <w:tcPr>
            <w:tcW w:w="3314" w:type="pct"/>
          </w:tcPr>
          <w:p w:rsidR="008C2EE4" w:rsidRPr="00CD03B3" w:rsidRDefault="008C2EE4" w:rsidP="004C09B9">
            <w:pPr>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Чтение сказки</w:t>
            </w:r>
            <w:r w:rsidRPr="00CD03B3">
              <w:rPr>
                <w:rFonts w:ascii="Calibri" w:eastAsia="Calibri" w:hAnsi="Calibri" w:cs="Times New Roman"/>
                <w:i/>
              </w:rPr>
              <w:t xml:space="preserve"> </w:t>
            </w:r>
            <w:r w:rsidRPr="00CD03B3">
              <w:rPr>
                <w:rFonts w:ascii="Times New Roman" w:eastAsia="Calibri" w:hAnsi="Times New Roman" w:cs="Times New Roman"/>
                <w:i/>
              </w:rPr>
              <w:t>учителем (</w:t>
            </w:r>
            <w:r w:rsidRPr="00CD03B3">
              <w:rPr>
                <w:rFonts w:ascii="Times New Roman" w:eastAsia="Calibri" w:hAnsi="Times New Roman" w:cs="Times New Roman"/>
              </w:rPr>
              <w:t xml:space="preserve">1 часть – до того, как отец отправляет сыновей на поиски Жар-Птицы). </w:t>
            </w:r>
            <w:r w:rsidRPr="00CD03B3">
              <w:rPr>
                <w:rFonts w:ascii="Times New Roman" w:eastAsia="Times New Roman" w:hAnsi="Times New Roman" w:cs="Times New Roman"/>
                <w:i/>
                <w:sz w:val="24"/>
                <w:szCs w:val="24"/>
                <w:lang w:eastAsia="ru-RU"/>
              </w:rPr>
              <w:t>Словарная работа</w:t>
            </w:r>
            <w:r w:rsidRPr="00CD03B3">
              <w:rPr>
                <w:rFonts w:ascii="Times New Roman" w:eastAsia="Times New Roman" w:hAnsi="Times New Roman" w:cs="Times New Roman"/>
                <w:sz w:val="24"/>
                <w:szCs w:val="24"/>
                <w:lang w:eastAsia="ru-RU"/>
              </w:rPr>
              <w:t xml:space="preserve"> – караул, похитник, сон задолит, чудится, встрепенулась. </w:t>
            </w:r>
            <w:r w:rsidRPr="00CD03B3">
              <w:rPr>
                <w:rFonts w:ascii="Times New Roman" w:eastAsia="Calibri" w:hAnsi="Times New Roman" w:cs="Times New Roman"/>
                <w:i/>
                <w:sz w:val="24"/>
                <w:szCs w:val="24"/>
              </w:rPr>
              <w:t>Беседа по прочитанному.</w:t>
            </w:r>
            <w:r w:rsidR="00434709" w:rsidRPr="00CD03B3">
              <w:rPr>
                <w:rFonts w:ascii="Times New Roman" w:eastAsia="Calibri" w:hAnsi="Times New Roman" w:cs="Times New Roman"/>
                <w:i/>
                <w:sz w:val="24"/>
                <w:szCs w:val="24"/>
              </w:rPr>
              <w:t xml:space="preserve"> </w:t>
            </w:r>
            <w:r w:rsidRPr="00CD03B3">
              <w:rPr>
                <w:rFonts w:ascii="Times New Roman" w:eastAsia="Calibri" w:hAnsi="Times New Roman" w:cs="Times New Roman"/>
                <w:i/>
                <w:sz w:val="24"/>
                <w:szCs w:val="24"/>
              </w:rPr>
              <w:t>Самостоятельное</w:t>
            </w:r>
            <w:r w:rsidR="00673F31" w:rsidRPr="00CD03B3">
              <w:rPr>
                <w:rFonts w:ascii="Times New Roman" w:eastAsia="Calibri" w:hAnsi="Times New Roman" w:cs="Times New Roman"/>
                <w:i/>
                <w:sz w:val="24"/>
                <w:szCs w:val="24"/>
              </w:rPr>
              <w:t xml:space="preserve"> чтение. Работа с иллюстрацией </w:t>
            </w:r>
            <w:r w:rsidRPr="00CD03B3">
              <w:rPr>
                <w:rFonts w:ascii="Times New Roman" w:eastAsia="Calibri" w:hAnsi="Times New Roman" w:cs="Times New Roman"/>
                <w:i/>
                <w:sz w:val="24"/>
                <w:szCs w:val="24"/>
              </w:rPr>
              <w:t xml:space="preserve">учебника. Выделение смысловых частей в прочитанном отрывке и обобщение их в пункты плана: </w:t>
            </w:r>
            <w:r w:rsidRPr="00CD03B3">
              <w:rPr>
                <w:rFonts w:ascii="Times New Roman" w:eastAsia="Calibri" w:hAnsi="Times New Roman" w:cs="Times New Roman"/>
                <w:sz w:val="24"/>
                <w:szCs w:val="24"/>
              </w:rPr>
              <w:t>братья начали караулить вора золотых яблок, Иван-царевич поймал Жар-птицу, царь-</w:t>
            </w:r>
            <w:r w:rsidRPr="00CD03B3">
              <w:rPr>
                <w:rFonts w:ascii="Times New Roman" w:eastAsia="Calibri" w:hAnsi="Times New Roman" w:cs="Times New Roman"/>
              </w:rPr>
              <w:t>отец отправляет сыновей на поиски Жар-Птицы.</w:t>
            </w:r>
            <w:r w:rsidRPr="00CD03B3">
              <w:rPr>
                <w:rFonts w:ascii="Times New Roman" w:eastAsia="Calibri" w:hAnsi="Times New Roman" w:cs="Times New Roman"/>
                <w:i/>
                <w:sz w:val="24"/>
                <w:szCs w:val="24"/>
              </w:rPr>
              <w:t xml:space="preserve"> </w:t>
            </w:r>
            <w:r w:rsidRPr="00CD03B3">
              <w:rPr>
                <w:rFonts w:ascii="Times New Roman" w:eastAsia="Times New Roman" w:hAnsi="Times New Roman" w:cs="Times New Roman"/>
                <w:i/>
                <w:sz w:val="24"/>
                <w:szCs w:val="24"/>
                <w:lang w:eastAsia="ru-RU"/>
              </w:rPr>
              <w:t>Выборочное чтение. Краткий пересказ прочитанного.</w:t>
            </w:r>
            <w:r w:rsidR="00434709" w:rsidRPr="00CD03B3">
              <w:rPr>
                <w:rFonts w:ascii="Times New Roman" w:eastAsia="Times New Roman" w:hAnsi="Times New Roman" w:cs="Times New Roman"/>
                <w:i/>
                <w:sz w:val="24"/>
                <w:szCs w:val="24"/>
                <w:lang w:eastAsia="ru-RU"/>
              </w:rPr>
              <w:t xml:space="preserve"> </w:t>
            </w:r>
            <w:r w:rsidRPr="00CD03B3">
              <w:rPr>
                <w:rFonts w:ascii="Times New Roman" w:eastAsia="Times New Roman" w:hAnsi="Times New Roman" w:cs="Times New Roman"/>
                <w:i/>
                <w:sz w:val="24"/>
                <w:szCs w:val="24"/>
                <w:lang w:eastAsia="ru-RU"/>
              </w:rPr>
              <w:t>Подведение итогов.</w:t>
            </w:r>
          </w:p>
        </w:tc>
      </w:tr>
      <w:tr w:rsidR="00CD03B3" w:rsidRPr="00CD03B3" w:rsidTr="00BE20DE">
        <w:tc>
          <w:tcPr>
            <w:tcW w:w="212" w:type="pct"/>
            <w:vMerge/>
          </w:tcPr>
          <w:p w:rsidR="008C2EE4" w:rsidRPr="00CD03B3" w:rsidRDefault="008C2EE4" w:rsidP="004C09B9">
            <w:pPr>
              <w:spacing w:after="0" w:line="240" w:lineRule="auto"/>
              <w:jc w:val="both"/>
              <w:rPr>
                <w:rFonts w:ascii="Times New Roman" w:eastAsia="Times New Roman" w:hAnsi="Times New Roman" w:cs="Times New Roman"/>
                <w:sz w:val="24"/>
                <w:szCs w:val="24"/>
                <w:lang w:eastAsia="ru-RU"/>
              </w:rPr>
            </w:pPr>
          </w:p>
        </w:tc>
        <w:tc>
          <w:tcPr>
            <w:tcW w:w="494" w:type="pct"/>
            <w:gridSpan w:val="2"/>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979" w:type="pct"/>
            <w:vMerge/>
          </w:tcPr>
          <w:p w:rsidR="008C2EE4" w:rsidRPr="00CD03B3" w:rsidRDefault="008C2EE4" w:rsidP="00BE20DE">
            <w:pPr>
              <w:spacing w:after="0" w:line="240" w:lineRule="auto"/>
              <w:contextualSpacing/>
              <w:rPr>
                <w:rFonts w:ascii="Times New Roman" w:eastAsia="Calibri" w:hAnsi="Times New Roman" w:cs="Times New Roman"/>
                <w:sz w:val="24"/>
                <w:szCs w:val="24"/>
              </w:rPr>
            </w:pPr>
          </w:p>
        </w:tc>
        <w:tc>
          <w:tcPr>
            <w:tcW w:w="3314" w:type="pct"/>
          </w:tcPr>
          <w:p w:rsidR="008C2EE4" w:rsidRPr="00CD03B3" w:rsidRDefault="008C2EE4" w:rsidP="004C09B9">
            <w:pPr>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Чтение сказки</w:t>
            </w:r>
            <w:r w:rsidRPr="00CD03B3">
              <w:rPr>
                <w:rFonts w:ascii="Calibri" w:eastAsia="Calibri" w:hAnsi="Calibri" w:cs="Times New Roman"/>
                <w:i/>
              </w:rPr>
              <w:t xml:space="preserve"> </w:t>
            </w:r>
            <w:r w:rsidRPr="00CD03B3">
              <w:rPr>
                <w:rFonts w:ascii="Times New Roman" w:eastAsia="Calibri" w:hAnsi="Times New Roman" w:cs="Times New Roman"/>
                <w:i/>
              </w:rPr>
              <w:t>учителем (</w:t>
            </w:r>
            <w:r w:rsidRPr="00CD03B3">
              <w:rPr>
                <w:rFonts w:ascii="Times New Roman" w:eastAsia="Calibri" w:hAnsi="Times New Roman" w:cs="Times New Roman"/>
              </w:rPr>
              <w:t xml:space="preserve">2 часть – Ивана-царевича поймала стража Жар-птицы). </w:t>
            </w:r>
            <w:r w:rsidRPr="00CD03B3">
              <w:rPr>
                <w:rFonts w:ascii="Times New Roman" w:eastAsia="Times New Roman" w:hAnsi="Times New Roman" w:cs="Times New Roman"/>
                <w:i/>
                <w:sz w:val="24"/>
                <w:szCs w:val="24"/>
                <w:lang w:eastAsia="ru-RU"/>
              </w:rPr>
              <w:t>Словарная работа -</w:t>
            </w:r>
            <w:r w:rsidR="00434709" w:rsidRPr="00CD03B3">
              <w:rPr>
                <w:rFonts w:ascii="Times New Roman" w:eastAsia="Times New Roman" w:hAnsi="Times New Roman" w:cs="Times New Roman"/>
                <w:i/>
                <w:sz w:val="24"/>
                <w:szCs w:val="24"/>
                <w:lang w:eastAsia="ru-RU"/>
              </w:rPr>
              <w:t xml:space="preserve"> </w:t>
            </w:r>
            <w:r w:rsidRPr="00CD03B3">
              <w:rPr>
                <w:rFonts w:ascii="Times New Roman" w:eastAsia="Times New Roman" w:hAnsi="Times New Roman" w:cs="Times New Roman"/>
                <w:sz w:val="24"/>
                <w:szCs w:val="24"/>
                <w:lang w:eastAsia="ru-RU"/>
              </w:rPr>
              <w:t>обглоданные, устал до смерточки, пригорюнился.</w:t>
            </w:r>
            <w:r w:rsidR="00434709" w:rsidRPr="00CD03B3">
              <w:rPr>
                <w:rFonts w:ascii="Times New Roman" w:eastAsia="Times New Roman" w:hAnsi="Times New Roman" w:cs="Times New Roman"/>
                <w:sz w:val="24"/>
                <w:szCs w:val="24"/>
                <w:lang w:eastAsia="ru-RU"/>
              </w:rPr>
              <w:t xml:space="preserve"> </w:t>
            </w:r>
            <w:r w:rsidRPr="00CD03B3">
              <w:rPr>
                <w:rFonts w:ascii="Times New Roman" w:eastAsia="Calibri" w:hAnsi="Times New Roman" w:cs="Times New Roman"/>
                <w:i/>
                <w:sz w:val="24"/>
                <w:szCs w:val="24"/>
              </w:rPr>
              <w:t>Беседа по прочитанному.</w:t>
            </w:r>
            <w:r w:rsidR="00434709" w:rsidRPr="00CD03B3">
              <w:rPr>
                <w:rFonts w:ascii="Times New Roman" w:eastAsia="Calibri" w:hAnsi="Times New Roman" w:cs="Times New Roman"/>
                <w:i/>
                <w:sz w:val="24"/>
                <w:szCs w:val="24"/>
              </w:rPr>
              <w:t xml:space="preserve"> </w:t>
            </w:r>
            <w:r w:rsidRPr="00CD03B3">
              <w:rPr>
                <w:rFonts w:ascii="Times New Roman" w:eastAsia="Calibri" w:hAnsi="Times New Roman" w:cs="Times New Roman"/>
                <w:i/>
                <w:sz w:val="24"/>
                <w:szCs w:val="24"/>
              </w:rPr>
              <w:t>Разбор пословицы</w:t>
            </w:r>
            <w:r w:rsidRPr="00CD03B3">
              <w:rPr>
                <w:rFonts w:ascii="Times New Roman" w:eastAsia="Calibri" w:hAnsi="Times New Roman" w:cs="Times New Roman"/>
                <w:sz w:val="24"/>
                <w:szCs w:val="24"/>
              </w:rPr>
              <w:t xml:space="preserve"> «Взялся за гуж - не говори, что не дюж». «</w:t>
            </w:r>
            <w:r w:rsidRPr="00CD03B3">
              <w:rPr>
                <w:rFonts w:ascii="Times New Roman" w:eastAsia="Calibri" w:hAnsi="Times New Roman" w:cs="Times New Roman"/>
                <w:i/>
                <w:sz w:val="24"/>
                <w:szCs w:val="24"/>
              </w:rPr>
              <w:t>Самостоятельное чтение (</w:t>
            </w:r>
            <w:r w:rsidRPr="00CD03B3">
              <w:rPr>
                <w:rFonts w:ascii="Times New Roman" w:eastAsia="Calibri" w:hAnsi="Times New Roman" w:cs="Times New Roman"/>
                <w:sz w:val="24"/>
                <w:szCs w:val="24"/>
              </w:rPr>
              <w:t>жужжащее</w:t>
            </w:r>
            <w:r w:rsidRPr="00CD03B3">
              <w:rPr>
                <w:rFonts w:ascii="Times New Roman" w:eastAsia="Calibri" w:hAnsi="Times New Roman" w:cs="Times New Roman"/>
                <w:i/>
                <w:sz w:val="24"/>
                <w:szCs w:val="24"/>
              </w:rPr>
              <w:t xml:space="preserve">). Самостоятельная работа: </w:t>
            </w:r>
            <w:r w:rsidR="00673F31" w:rsidRPr="00CD03B3">
              <w:rPr>
                <w:rFonts w:ascii="Times New Roman" w:eastAsia="Calibri" w:hAnsi="Times New Roman" w:cs="Times New Roman"/>
                <w:sz w:val="24"/>
                <w:szCs w:val="24"/>
              </w:rPr>
              <w:t xml:space="preserve">(подготовка к ВПР): </w:t>
            </w:r>
            <w:r w:rsidRPr="00CD03B3">
              <w:rPr>
                <w:rFonts w:ascii="Times New Roman" w:eastAsia="Calibri" w:hAnsi="Times New Roman" w:cs="Times New Roman"/>
                <w:sz w:val="24"/>
                <w:szCs w:val="24"/>
              </w:rPr>
              <w:t xml:space="preserve">замени выделенные слова из сказки другими, подходящими по смыслу: </w:t>
            </w:r>
            <w:r w:rsidRPr="00CD03B3">
              <w:rPr>
                <w:rFonts w:ascii="Times New Roman" w:eastAsia="Calibri" w:hAnsi="Times New Roman" w:cs="Times New Roman"/>
                <w:i/>
                <w:sz w:val="24"/>
                <w:szCs w:val="24"/>
              </w:rPr>
              <w:t xml:space="preserve">припал </w:t>
            </w:r>
            <w:r w:rsidRPr="00CD03B3">
              <w:rPr>
                <w:rFonts w:ascii="Times New Roman" w:eastAsia="Calibri" w:hAnsi="Times New Roman" w:cs="Times New Roman"/>
                <w:sz w:val="24"/>
                <w:szCs w:val="24"/>
              </w:rPr>
              <w:t xml:space="preserve">(лег) на мягкую траву, и пошел </w:t>
            </w:r>
            <w:r w:rsidRPr="00CD03B3">
              <w:rPr>
                <w:rFonts w:ascii="Times New Roman" w:eastAsia="Calibri" w:hAnsi="Times New Roman" w:cs="Times New Roman"/>
                <w:i/>
                <w:sz w:val="24"/>
                <w:szCs w:val="24"/>
              </w:rPr>
              <w:t xml:space="preserve">пеший </w:t>
            </w:r>
            <w:r w:rsidRPr="00CD03B3">
              <w:rPr>
                <w:rFonts w:ascii="Times New Roman" w:eastAsia="Calibri" w:hAnsi="Times New Roman" w:cs="Times New Roman"/>
                <w:sz w:val="24"/>
                <w:szCs w:val="24"/>
              </w:rPr>
              <w:t xml:space="preserve">(пешком), сидишь, </w:t>
            </w:r>
            <w:r w:rsidRPr="00CD03B3">
              <w:rPr>
                <w:rFonts w:ascii="Times New Roman" w:eastAsia="Calibri" w:hAnsi="Times New Roman" w:cs="Times New Roman"/>
                <w:i/>
                <w:sz w:val="24"/>
                <w:szCs w:val="24"/>
              </w:rPr>
              <w:t xml:space="preserve">пригорюнился </w:t>
            </w:r>
            <w:r w:rsidRPr="00CD03B3">
              <w:rPr>
                <w:rFonts w:ascii="Times New Roman" w:eastAsia="Calibri" w:hAnsi="Times New Roman" w:cs="Times New Roman"/>
                <w:sz w:val="24"/>
                <w:szCs w:val="24"/>
              </w:rPr>
              <w:t xml:space="preserve">(печальный), голову </w:t>
            </w:r>
            <w:r w:rsidRPr="00CD03B3">
              <w:rPr>
                <w:rFonts w:ascii="Times New Roman" w:eastAsia="Calibri" w:hAnsi="Times New Roman" w:cs="Times New Roman"/>
                <w:i/>
                <w:sz w:val="24"/>
                <w:szCs w:val="24"/>
              </w:rPr>
              <w:t xml:space="preserve">повесил </w:t>
            </w:r>
            <w:r w:rsidRPr="00CD03B3">
              <w:rPr>
                <w:rFonts w:ascii="Times New Roman" w:eastAsia="Calibri" w:hAnsi="Times New Roman" w:cs="Times New Roman"/>
                <w:sz w:val="24"/>
                <w:szCs w:val="24"/>
              </w:rPr>
              <w:t xml:space="preserve">(опустил) и т.д. </w:t>
            </w:r>
            <w:r w:rsidRPr="00CD03B3">
              <w:rPr>
                <w:rFonts w:ascii="Times New Roman" w:eastAsia="Times New Roman" w:hAnsi="Times New Roman" w:cs="Times New Roman"/>
                <w:i/>
                <w:sz w:val="24"/>
                <w:szCs w:val="24"/>
                <w:lang w:eastAsia="ru-RU"/>
              </w:rPr>
              <w:t xml:space="preserve">Выборочное чтение. </w:t>
            </w:r>
            <w:r w:rsidRPr="00CD03B3">
              <w:rPr>
                <w:rFonts w:ascii="Times New Roman" w:eastAsia="Calibri" w:hAnsi="Times New Roman" w:cs="Times New Roman"/>
                <w:i/>
                <w:sz w:val="24"/>
                <w:szCs w:val="24"/>
              </w:rPr>
              <w:t xml:space="preserve">Выделение смысловых частей в прочитанном отрывке и обобщение их в пункты плана: </w:t>
            </w:r>
            <w:r w:rsidRPr="00CD03B3">
              <w:rPr>
                <w:rFonts w:ascii="Times New Roman" w:eastAsia="Times New Roman" w:hAnsi="Times New Roman" w:cs="Times New Roman"/>
                <w:i/>
                <w:sz w:val="24"/>
                <w:szCs w:val="24"/>
                <w:lang w:eastAsia="ru-RU"/>
              </w:rPr>
              <w:t>Краткий пересказ прочитанного.</w:t>
            </w:r>
            <w:r w:rsidR="00434709" w:rsidRPr="00CD03B3">
              <w:rPr>
                <w:rFonts w:ascii="Times New Roman" w:eastAsia="Times New Roman" w:hAnsi="Times New Roman" w:cs="Times New Roman"/>
                <w:i/>
                <w:sz w:val="24"/>
                <w:szCs w:val="24"/>
                <w:lang w:eastAsia="ru-RU"/>
              </w:rPr>
              <w:t xml:space="preserve"> </w:t>
            </w:r>
            <w:r w:rsidRPr="00CD03B3">
              <w:rPr>
                <w:rFonts w:ascii="Times New Roman" w:eastAsia="Times New Roman" w:hAnsi="Times New Roman" w:cs="Times New Roman"/>
                <w:i/>
                <w:sz w:val="24"/>
                <w:szCs w:val="24"/>
                <w:lang w:eastAsia="ru-RU"/>
              </w:rPr>
              <w:t>Подведение итогов.</w:t>
            </w:r>
          </w:p>
        </w:tc>
      </w:tr>
      <w:tr w:rsidR="00CD03B3" w:rsidRPr="00CD03B3" w:rsidTr="00BE20DE">
        <w:tc>
          <w:tcPr>
            <w:tcW w:w="212" w:type="pct"/>
            <w:vMerge/>
          </w:tcPr>
          <w:p w:rsidR="008C2EE4" w:rsidRPr="00CD03B3" w:rsidRDefault="008C2EE4" w:rsidP="004C09B9">
            <w:pPr>
              <w:spacing w:after="0" w:line="240" w:lineRule="auto"/>
              <w:jc w:val="both"/>
              <w:rPr>
                <w:rFonts w:ascii="Times New Roman" w:eastAsia="Times New Roman" w:hAnsi="Times New Roman" w:cs="Times New Roman"/>
                <w:sz w:val="24"/>
                <w:szCs w:val="24"/>
                <w:lang w:eastAsia="ru-RU"/>
              </w:rPr>
            </w:pPr>
          </w:p>
        </w:tc>
        <w:tc>
          <w:tcPr>
            <w:tcW w:w="494" w:type="pct"/>
            <w:gridSpan w:val="2"/>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979" w:type="pct"/>
            <w:vMerge/>
          </w:tcPr>
          <w:p w:rsidR="008C2EE4" w:rsidRPr="00CD03B3" w:rsidRDefault="008C2EE4" w:rsidP="00BE20DE">
            <w:pPr>
              <w:spacing w:after="0" w:line="240" w:lineRule="auto"/>
              <w:contextualSpacing/>
              <w:rPr>
                <w:rFonts w:ascii="Times New Roman" w:eastAsia="Calibri" w:hAnsi="Times New Roman" w:cs="Times New Roman"/>
                <w:sz w:val="24"/>
                <w:szCs w:val="24"/>
              </w:rPr>
            </w:pPr>
          </w:p>
        </w:tc>
        <w:tc>
          <w:tcPr>
            <w:tcW w:w="3314" w:type="pct"/>
          </w:tcPr>
          <w:p w:rsidR="008C2EE4" w:rsidRPr="00CD03B3" w:rsidRDefault="008C2EE4" w:rsidP="004C09B9">
            <w:pPr>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Чтение сказки</w:t>
            </w:r>
            <w:r w:rsidRPr="00CD03B3">
              <w:rPr>
                <w:rFonts w:ascii="Calibri" w:eastAsia="Calibri" w:hAnsi="Calibri" w:cs="Times New Roman"/>
                <w:i/>
              </w:rPr>
              <w:t xml:space="preserve"> </w:t>
            </w:r>
            <w:r w:rsidRPr="00CD03B3">
              <w:rPr>
                <w:rFonts w:ascii="Times New Roman" w:eastAsia="Calibri" w:hAnsi="Times New Roman" w:cs="Times New Roman"/>
                <w:i/>
              </w:rPr>
              <w:t>учителем (</w:t>
            </w:r>
            <w:r w:rsidRPr="00CD03B3">
              <w:rPr>
                <w:rFonts w:ascii="Times New Roman" w:eastAsia="Calibri" w:hAnsi="Times New Roman" w:cs="Times New Roman"/>
              </w:rPr>
              <w:t xml:space="preserve">3 часть – Волк украл Елену Прекрасную). </w:t>
            </w:r>
            <w:r w:rsidRPr="00CD03B3">
              <w:rPr>
                <w:rFonts w:ascii="Times New Roman" w:eastAsia="Times New Roman" w:hAnsi="Times New Roman" w:cs="Times New Roman"/>
                <w:i/>
                <w:sz w:val="24"/>
                <w:szCs w:val="24"/>
                <w:lang w:eastAsia="ru-RU"/>
              </w:rPr>
              <w:t xml:space="preserve">Словарная работа </w:t>
            </w:r>
            <w:r w:rsidRPr="00CD03B3">
              <w:rPr>
                <w:rFonts w:ascii="Times New Roman" w:eastAsia="Times New Roman" w:hAnsi="Times New Roman" w:cs="Times New Roman"/>
                <w:sz w:val="24"/>
                <w:szCs w:val="24"/>
                <w:lang w:eastAsia="ru-RU"/>
              </w:rPr>
              <w:t xml:space="preserve">разоряла, нехорошую славу, уздечка, позарился, перемахнул, наутек. </w:t>
            </w:r>
            <w:r w:rsidRPr="00CD03B3">
              <w:rPr>
                <w:rFonts w:ascii="Times New Roman" w:eastAsia="Calibri" w:hAnsi="Times New Roman" w:cs="Times New Roman"/>
                <w:i/>
                <w:sz w:val="24"/>
                <w:szCs w:val="24"/>
              </w:rPr>
              <w:t>Беседа по прочитанному.</w:t>
            </w:r>
            <w:r w:rsidR="00434709" w:rsidRPr="00CD03B3">
              <w:rPr>
                <w:rFonts w:ascii="Times New Roman" w:eastAsia="Calibri" w:hAnsi="Times New Roman" w:cs="Times New Roman"/>
                <w:i/>
                <w:sz w:val="24"/>
                <w:szCs w:val="24"/>
              </w:rPr>
              <w:t xml:space="preserve"> </w:t>
            </w:r>
            <w:r w:rsidRPr="00CD03B3">
              <w:rPr>
                <w:rFonts w:ascii="Times New Roman" w:eastAsia="Calibri" w:hAnsi="Times New Roman" w:cs="Times New Roman"/>
                <w:i/>
                <w:sz w:val="24"/>
                <w:szCs w:val="24"/>
              </w:rPr>
              <w:t xml:space="preserve">Самостоятельное чтение по цепочке. Выделение смысловых частей в прочитанном отрывке </w:t>
            </w:r>
            <w:r w:rsidR="00673F31" w:rsidRPr="00CD03B3">
              <w:rPr>
                <w:rFonts w:ascii="Times New Roman" w:eastAsia="Calibri" w:hAnsi="Times New Roman" w:cs="Times New Roman"/>
                <w:i/>
                <w:sz w:val="24"/>
                <w:szCs w:val="24"/>
              </w:rPr>
              <w:t xml:space="preserve">и обобщение их в пункты плана: </w:t>
            </w:r>
            <w:r w:rsidRPr="00CD03B3">
              <w:rPr>
                <w:rFonts w:ascii="Times New Roman" w:eastAsia="Calibri" w:hAnsi="Times New Roman" w:cs="Times New Roman"/>
                <w:i/>
                <w:sz w:val="24"/>
                <w:szCs w:val="24"/>
              </w:rPr>
              <w:t>Пересказ прочитанных фрагментов. Подведение итогов.</w:t>
            </w:r>
          </w:p>
        </w:tc>
      </w:tr>
      <w:tr w:rsidR="00CD03B3" w:rsidRPr="00CD03B3" w:rsidTr="00BE20DE">
        <w:tc>
          <w:tcPr>
            <w:tcW w:w="212" w:type="pct"/>
            <w:vMerge/>
          </w:tcPr>
          <w:p w:rsidR="008C2EE4" w:rsidRPr="00CD03B3" w:rsidRDefault="008C2EE4" w:rsidP="004C09B9">
            <w:pPr>
              <w:spacing w:after="0" w:line="240" w:lineRule="auto"/>
              <w:jc w:val="both"/>
              <w:rPr>
                <w:rFonts w:ascii="Times New Roman" w:eastAsia="Times New Roman" w:hAnsi="Times New Roman" w:cs="Times New Roman"/>
                <w:sz w:val="24"/>
                <w:szCs w:val="24"/>
                <w:lang w:eastAsia="ru-RU"/>
              </w:rPr>
            </w:pPr>
          </w:p>
        </w:tc>
        <w:tc>
          <w:tcPr>
            <w:tcW w:w="494" w:type="pct"/>
            <w:gridSpan w:val="2"/>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979" w:type="pct"/>
            <w:vMerge/>
          </w:tcPr>
          <w:p w:rsidR="008C2EE4" w:rsidRPr="00CD03B3" w:rsidRDefault="008C2EE4" w:rsidP="00BE20DE">
            <w:pPr>
              <w:spacing w:after="0" w:line="240" w:lineRule="auto"/>
              <w:contextualSpacing/>
              <w:rPr>
                <w:rFonts w:ascii="Times New Roman" w:eastAsia="Calibri" w:hAnsi="Times New Roman" w:cs="Times New Roman"/>
                <w:sz w:val="24"/>
                <w:szCs w:val="24"/>
              </w:rPr>
            </w:pPr>
          </w:p>
        </w:tc>
        <w:tc>
          <w:tcPr>
            <w:tcW w:w="3314" w:type="pct"/>
          </w:tcPr>
          <w:p w:rsidR="008C2EE4" w:rsidRPr="00CD03B3" w:rsidRDefault="008C2EE4" w:rsidP="004C09B9">
            <w:pPr>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Чтение сказки</w:t>
            </w:r>
            <w:r w:rsidRPr="00CD03B3">
              <w:rPr>
                <w:rFonts w:ascii="Calibri" w:eastAsia="Calibri" w:hAnsi="Calibri" w:cs="Times New Roman"/>
                <w:i/>
              </w:rPr>
              <w:t xml:space="preserve"> </w:t>
            </w:r>
            <w:r w:rsidRPr="00CD03B3">
              <w:rPr>
                <w:rFonts w:ascii="Times New Roman" w:eastAsia="Calibri" w:hAnsi="Times New Roman" w:cs="Times New Roman"/>
                <w:i/>
              </w:rPr>
              <w:t>учителем (</w:t>
            </w:r>
            <w:r w:rsidRPr="00CD03B3">
              <w:rPr>
                <w:rFonts w:ascii="Times New Roman" w:eastAsia="Calibri" w:hAnsi="Times New Roman" w:cs="Times New Roman"/>
              </w:rPr>
              <w:t xml:space="preserve">4 часть – до конца). </w:t>
            </w:r>
            <w:r w:rsidRPr="00CD03B3">
              <w:rPr>
                <w:rFonts w:ascii="Times New Roman" w:eastAsia="Times New Roman" w:hAnsi="Times New Roman" w:cs="Times New Roman"/>
                <w:i/>
                <w:sz w:val="24"/>
                <w:szCs w:val="24"/>
                <w:lang w:eastAsia="ru-RU"/>
              </w:rPr>
              <w:t xml:space="preserve">Словарная работа </w:t>
            </w:r>
            <w:r w:rsidRPr="00CD03B3">
              <w:rPr>
                <w:rFonts w:ascii="Times New Roman" w:eastAsia="Times New Roman" w:hAnsi="Times New Roman" w:cs="Times New Roman"/>
                <w:sz w:val="24"/>
                <w:szCs w:val="24"/>
                <w:lang w:eastAsia="ru-RU"/>
              </w:rPr>
              <w:t xml:space="preserve">настигает, обернусь, пополдневать. </w:t>
            </w:r>
            <w:r w:rsidRPr="00CD03B3">
              <w:rPr>
                <w:rFonts w:ascii="Times New Roman" w:eastAsia="Calibri" w:hAnsi="Times New Roman" w:cs="Times New Roman"/>
                <w:i/>
                <w:sz w:val="24"/>
                <w:szCs w:val="24"/>
              </w:rPr>
              <w:t>Беседа по прочитанному.</w:t>
            </w:r>
            <w:r w:rsidR="00434709" w:rsidRPr="00CD03B3">
              <w:rPr>
                <w:rFonts w:ascii="Times New Roman" w:eastAsia="Calibri" w:hAnsi="Times New Roman" w:cs="Times New Roman"/>
                <w:i/>
                <w:sz w:val="24"/>
                <w:szCs w:val="24"/>
              </w:rPr>
              <w:t xml:space="preserve"> </w:t>
            </w:r>
            <w:r w:rsidRPr="00CD03B3">
              <w:rPr>
                <w:rFonts w:ascii="Times New Roman" w:eastAsia="Calibri" w:hAnsi="Times New Roman" w:cs="Times New Roman"/>
                <w:i/>
                <w:sz w:val="24"/>
                <w:szCs w:val="24"/>
              </w:rPr>
              <w:t>Сравнение иллюстраций</w:t>
            </w:r>
            <w:r w:rsidRPr="00CD03B3">
              <w:rPr>
                <w:rFonts w:ascii="Times New Roman" w:eastAsia="Calibri" w:hAnsi="Times New Roman" w:cs="Times New Roman"/>
                <w:sz w:val="24"/>
                <w:szCs w:val="24"/>
              </w:rPr>
              <w:t xml:space="preserve"> В.</w:t>
            </w:r>
            <w:r w:rsidR="00673F31"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Васнецова и И.</w:t>
            </w:r>
            <w:r w:rsidR="00673F31"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 xml:space="preserve">Билибина. </w:t>
            </w:r>
            <w:r w:rsidRPr="00CD03B3">
              <w:rPr>
                <w:rFonts w:ascii="Times New Roman" w:eastAsia="Calibri" w:hAnsi="Times New Roman" w:cs="Times New Roman"/>
                <w:i/>
                <w:sz w:val="24"/>
                <w:szCs w:val="24"/>
              </w:rPr>
              <w:t xml:space="preserve">Самостоятельное чтение по цепочке. Выделение смысловых частей в прочитанном отрывке и </w:t>
            </w:r>
            <w:r w:rsidR="00673F31" w:rsidRPr="00CD03B3">
              <w:rPr>
                <w:rFonts w:ascii="Times New Roman" w:eastAsia="Calibri" w:hAnsi="Times New Roman" w:cs="Times New Roman"/>
                <w:i/>
                <w:sz w:val="24"/>
                <w:szCs w:val="24"/>
              </w:rPr>
              <w:t xml:space="preserve">обобщение их в пункты плана: </w:t>
            </w:r>
            <w:r w:rsidRPr="00CD03B3">
              <w:rPr>
                <w:rFonts w:ascii="Times New Roman" w:eastAsia="Calibri" w:hAnsi="Times New Roman" w:cs="Times New Roman"/>
                <w:i/>
                <w:sz w:val="24"/>
                <w:szCs w:val="24"/>
              </w:rPr>
              <w:t>Пересказ прочитанных фрагментов. Подведение итогов.</w:t>
            </w:r>
          </w:p>
        </w:tc>
      </w:tr>
      <w:tr w:rsidR="00CD03B3" w:rsidRPr="00CD03B3" w:rsidTr="00BE20DE">
        <w:tc>
          <w:tcPr>
            <w:tcW w:w="212" w:type="pct"/>
            <w:vMerge/>
          </w:tcPr>
          <w:p w:rsidR="008C2EE4" w:rsidRPr="00CD03B3" w:rsidRDefault="008C2EE4" w:rsidP="004C09B9">
            <w:pPr>
              <w:spacing w:after="0" w:line="240" w:lineRule="auto"/>
              <w:jc w:val="both"/>
              <w:rPr>
                <w:rFonts w:ascii="Times New Roman" w:eastAsia="Times New Roman" w:hAnsi="Times New Roman" w:cs="Times New Roman"/>
                <w:sz w:val="24"/>
                <w:szCs w:val="24"/>
                <w:lang w:eastAsia="ru-RU"/>
              </w:rPr>
            </w:pPr>
          </w:p>
        </w:tc>
        <w:tc>
          <w:tcPr>
            <w:tcW w:w="494" w:type="pct"/>
            <w:gridSpan w:val="2"/>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979" w:type="pct"/>
            <w:vMerge/>
          </w:tcPr>
          <w:p w:rsidR="008C2EE4" w:rsidRPr="00CD03B3" w:rsidRDefault="008C2EE4" w:rsidP="00BE20DE">
            <w:pPr>
              <w:spacing w:after="0" w:line="240" w:lineRule="auto"/>
              <w:contextualSpacing/>
              <w:rPr>
                <w:rFonts w:ascii="Times New Roman" w:eastAsia="Calibri" w:hAnsi="Times New Roman" w:cs="Times New Roman"/>
                <w:sz w:val="24"/>
                <w:szCs w:val="24"/>
              </w:rPr>
            </w:pPr>
          </w:p>
        </w:tc>
        <w:tc>
          <w:tcPr>
            <w:tcW w:w="3314" w:type="pct"/>
          </w:tcPr>
          <w:p w:rsidR="008C2EE4" w:rsidRPr="00CD03B3" w:rsidRDefault="008C2EE4" w:rsidP="004C09B9">
            <w:pPr>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 xml:space="preserve">Обобщение прочитанного: ответы на вопросы учебника, выборочный пересказ по плану, </w:t>
            </w:r>
            <w:r w:rsidRPr="00CD03B3">
              <w:rPr>
                <w:rFonts w:ascii="Times New Roman" w:eastAsia="Calibri" w:hAnsi="Times New Roman" w:cs="Times New Roman"/>
                <w:i/>
                <w:sz w:val="24"/>
                <w:szCs w:val="24"/>
              </w:rPr>
              <w:t xml:space="preserve">Самостоятельная работа: </w:t>
            </w:r>
            <w:r w:rsidRPr="00CD03B3">
              <w:rPr>
                <w:rFonts w:ascii="Times New Roman" w:eastAsia="Calibri" w:hAnsi="Times New Roman" w:cs="Times New Roman"/>
                <w:sz w:val="24"/>
                <w:szCs w:val="24"/>
              </w:rPr>
              <w:t>(подготовка к ВПР):</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Кто является главными героями сказки? Озаглавь предложенные части текста, запиши, кто воровал золотые яблоки? Что нельзя было трогать Ивану-Царевичу? В кого превращался Серый Волк? Кто принес Волку живую воду.</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i/>
                <w:sz w:val="24"/>
                <w:szCs w:val="24"/>
              </w:rPr>
              <w:t>Подведение итогов.</w:t>
            </w:r>
          </w:p>
        </w:tc>
      </w:tr>
      <w:tr w:rsidR="00CD03B3" w:rsidRPr="00CD03B3" w:rsidTr="00BE20DE">
        <w:trPr>
          <w:trHeight w:val="2254"/>
        </w:trPr>
        <w:tc>
          <w:tcPr>
            <w:tcW w:w="212" w:type="pct"/>
            <w:vMerge/>
          </w:tcPr>
          <w:p w:rsidR="008C2EE4" w:rsidRPr="00CD03B3" w:rsidRDefault="008C2EE4" w:rsidP="004C09B9">
            <w:pPr>
              <w:spacing w:after="0" w:line="240" w:lineRule="auto"/>
              <w:jc w:val="both"/>
              <w:rPr>
                <w:rFonts w:ascii="Times New Roman" w:eastAsia="Times New Roman" w:hAnsi="Times New Roman" w:cs="Times New Roman"/>
                <w:sz w:val="24"/>
                <w:szCs w:val="24"/>
                <w:lang w:eastAsia="ru-RU"/>
              </w:rPr>
            </w:pPr>
          </w:p>
        </w:tc>
        <w:tc>
          <w:tcPr>
            <w:tcW w:w="494" w:type="pct"/>
            <w:gridSpan w:val="2"/>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979" w:type="pct"/>
          </w:tcPr>
          <w:p w:rsidR="008C2EE4" w:rsidRPr="00CD03B3" w:rsidRDefault="008C2EE4" w:rsidP="00BE20DE">
            <w:pPr>
              <w:spacing w:after="0" w:line="240" w:lineRule="auto"/>
              <w:contextualSpacing/>
              <w:rPr>
                <w:rFonts w:ascii="Times New Roman" w:eastAsia="Calibri" w:hAnsi="Times New Roman" w:cs="Times New Roman"/>
                <w:sz w:val="24"/>
                <w:szCs w:val="24"/>
              </w:rPr>
            </w:pPr>
            <w:r w:rsidRPr="00CD03B3">
              <w:rPr>
                <w:rFonts w:ascii="Times New Roman" w:eastAsia="Calibri" w:hAnsi="Times New Roman" w:cs="Times New Roman"/>
                <w:sz w:val="24"/>
                <w:szCs w:val="24"/>
              </w:rPr>
              <w:t>Образ удалого молодца в русской народной сказке «Сивка-бурка» (3ч.)</w:t>
            </w:r>
          </w:p>
        </w:tc>
        <w:tc>
          <w:tcPr>
            <w:tcW w:w="3314" w:type="pct"/>
          </w:tcPr>
          <w:p w:rsidR="008C2EE4" w:rsidRPr="00CD03B3" w:rsidRDefault="008C2EE4"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Чтение сказки</w:t>
            </w:r>
            <w:r w:rsidRPr="00CD03B3">
              <w:rPr>
                <w:rFonts w:ascii="Calibri" w:eastAsia="Calibri" w:hAnsi="Calibri" w:cs="Times New Roman"/>
                <w:i/>
                <w:sz w:val="24"/>
                <w:szCs w:val="24"/>
              </w:rPr>
              <w:t xml:space="preserve"> </w:t>
            </w:r>
            <w:r w:rsidRPr="00CD03B3">
              <w:rPr>
                <w:rFonts w:ascii="Times New Roman" w:eastAsia="Calibri" w:hAnsi="Times New Roman" w:cs="Times New Roman"/>
                <w:i/>
                <w:sz w:val="24"/>
                <w:szCs w:val="24"/>
              </w:rPr>
              <w:t>учителем (</w:t>
            </w:r>
            <w:r w:rsidRPr="00CD03B3">
              <w:rPr>
                <w:rFonts w:ascii="Times New Roman" w:eastAsia="Calibri" w:hAnsi="Times New Roman" w:cs="Times New Roman"/>
                <w:sz w:val="24"/>
                <w:szCs w:val="24"/>
              </w:rPr>
              <w:t>1 часть – до того, как Иванушка захотел увидеть Елену Прекрасную, 2 часть до того, как Иванушка поцеловал Елену Прекрасную, 3 часть до конца).</w:t>
            </w:r>
            <w:r w:rsidRPr="00CD03B3">
              <w:rPr>
                <w:rFonts w:ascii="Times New Roman" w:eastAsia="Calibri" w:hAnsi="Times New Roman" w:cs="Times New Roman"/>
              </w:rPr>
              <w:t xml:space="preserve"> </w:t>
            </w:r>
            <w:r w:rsidRPr="00CD03B3">
              <w:rPr>
                <w:rFonts w:ascii="Times New Roman" w:eastAsia="Times New Roman" w:hAnsi="Times New Roman" w:cs="Times New Roman"/>
                <w:i/>
                <w:sz w:val="24"/>
                <w:szCs w:val="24"/>
                <w:lang w:eastAsia="ru-RU"/>
              </w:rPr>
              <w:t>Словарная работа</w:t>
            </w:r>
            <w:r w:rsidRPr="00CD03B3">
              <w:rPr>
                <w:rFonts w:ascii="Times New Roman" w:eastAsia="Times New Roman" w:hAnsi="Times New Roman" w:cs="Times New Roman"/>
                <w:sz w:val="24"/>
                <w:szCs w:val="24"/>
                <w:lang w:eastAsia="ru-RU"/>
              </w:rPr>
              <w:t xml:space="preserve"> – добрая уродилась, стерегите, сеновал, иззяб весь, худая одежонка, за пазуху, службу сослужить, вещий каурка, вволю, зола, лукошко, гонец, клич кликать, молодецкий посвист, гаркнул, перстень, заветный. </w:t>
            </w:r>
            <w:r w:rsidRPr="00CD03B3">
              <w:rPr>
                <w:rFonts w:ascii="Times New Roman" w:eastAsia="Calibri" w:hAnsi="Times New Roman" w:cs="Times New Roman"/>
                <w:i/>
                <w:sz w:val="24"/>
                <w:szCs w:val="24"/>
              </w:rPr>
              <w:t>Беседа по прочитанному.</w:t>
            </w:r>
            <w:r w:rsidR="00434709" w:rsidRPr="00CD03B3">
              <w:rPr>
                <w:rFonts w:ascii="Times New Roman" w:eastAsia="Calibri" w:hAnsi="Times New Roman" w:cs="Times New Roman"/>
                <w:i/>
                <w:sz w:val="24"/>
                <w:szCs w:val="24"/>
              </w:rPr>
              <w:t xml:space="preserve"> </w:t>
            </w:r>
            <w:r w:rsidRPr="00CD03B3">
              <w:rPr>
                <w:rFonts w:ascii="Times New Roman" w:eastAsia="Calibri" w:hAnsi="Times New Roman" w:cs="Times New Roman"/>
                <w:i/>
                <w:sz w:val="24"/>
                <w:szCs w:val="24"/>
              </w:rPr>
              <w:t xml:space="preserve">Самостоятельное чтение. Выделение смысловых частей в прочитанном отрывке и обобщение их в пункты плана. </w:t>
            </w:r>
            <w:r w:rsidRPr="00CD03B3">
              <w:rPr>
                <w:rFonts w:ascii="Times New Roman" w:eastAsia="Times New Roman" w:hAnsi="Times New Roman" w:cs="Times New Roman"/>
                <w:i/>
                <w:sz w:val="24"/>
                <w:szCs w:val="24"/>
                <w:lang w:eastAsia="ru-RU"/>
              </w:rPr>
              <w:t>Выборочное чтение. Краткий пересказ прочитанного.</w:t>
            </w:r>
            <w:r w:rsidR="00434709" w:rsidRPr="00CD03B3">
              <w:rPr>
                <w:rFonts w:ascii="Times New Roman" w:eastAsia="Times New Roman" w:hAnsi="Times New Roman" w:cs="Times New Roman"/>
                <w:i/>
                <w:sz w:val="24"/>
                <w:szCs w:val="24"/>
                <w:lang w:eastAsia="ru-RU"/>
              </w:rPr>
              <w:t xml:space="preserve"> </w:t>
            </w:r>
            <w:r w:rsidRPr="00CD03B3">
              <w:rPr>
                <w:rFonts w:ascii="Times New Roman" w:eastAsia="Calibri" w:hAnsi="Times New Roman" w:cs="Times New Roman"/>
                <w:i/>
                <w:sz w:val="24"/>
                <w:szCs w:val="24"/>
              </w:rPr>
              <w:t xml:space="preserve">Самостоятельная работа: </w:t>
            </w:r>
            <w:r w:rsidRPr="00CD03B3">
              <w:rPr>
                <w:rFonts w:ascii="Times New Roman" w:eastAsia="Calibri" w:hAnsi="Times New Roman" w:cs="Times New Roman"/>
                <w:sz w:val="24"/>
                <w:szCs w:val="24"/>
              </w:rPr>
              <w:t>(подготовка к ВПР).</w:t>
            </w:r>
          </w:p>
        </w:tc>
      </w:tr>
      <w:tr w:rsidR="00CD03B3" w:rsidRPr="00CD03B3" w:rsidTr="00BE20DE">
        <w:tc>
          <w:tcPr>
            <w:tcW w:w="212" w:type="pct"/>
            <w:vMerge/>
          </w:tcPr>
          <w:p w:rsidR="008C2EE4" w:rsidRPr="00CD03B3" w:rsidRDefault="008C2EE4" w:rsidP="004C09B9">
            <w:pPr>
              <w:spacing w:after="0" w:line="240" w:lineRule="auto"/>
              <w:jc w:val="both"/>
              <w:rPr>
                <w:rFonts w:ascii="Times New Roman" w:eastAsia="Times New Roman" w:hAnsi="Times New Roman" w:cs="Times New Roman"/>
                <w:sz w:val="24"/>
                <w:szCs w:val="24"/>
                <w:lang w:eastAsia="ru-RU"/>
              </w:rPr>
            </w:pPr>
          </w:p>
        </w:tc>
        <w:tc>
          <w:tcPr>
            <w:tcW w:w="494" w:type="pct"/>
            <w:gridSpan w:val="2"/>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979" w:type="pct"/>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Уроки обобщения и систематизации знаний</w:t>
            </w:r>
            <w:r w:rsidR="00434709" w:rsidRPr="00CD03B3">
              <w:rPr>
                <w:rFonts w:ascii="Times New Roman" w:eastAsia="Times New Roman" w:hAnsi="Times New Roman" w:cs="Times New Roman"/>
                <w:sz w:val="24"/>
                <w:szCs w:val="24"/>
                <w:lang w:eastAsia="ru-RU"/>
              </w:rPr>
              <w:t xml:space="preserve"> </w:t>
            </w:r>
            <w:r w:rsidRPr="00CD03B3">
              <w:rPr>
                <w:rFonts w:ascii="Times New Roman" w:eastAsia="Times New Roman" w:hAnsi="Times New Roman" w:cs="Times New Roman"/>
                <w:sz w:val="24"/>
                <w:szCs w:val="24"/>
                <w:lang w:eastAsia="ru-RU"/>
              </w:rPr>
              <w:t>по разделу «Устное народное творчество» (2ч.)</w:t>
            </w:r>
          </w:p>
        </w:tc>
        <w:tc>
          <w:tcPr>
            <w:tcW w:w="3314" w:type="pct"/>
          </w:tcPr>
          <w:p w:rsidR="008C2EE4" w:rsidRPr="00CD03B3" w:rsidRDefault="008C2EE4"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Выполнение раздела «Проверим себя» из учебника (выборочно). </w:t>
            </w:r>
            <w:r w:rsidRPr="00CD03B3">
              <w:rPr>
                <w:rFonts w:ascii="Times New Roman" w:eastAsia="Calibri" w:hAnsi="Times New Roman" w:cs="Times New Roman"/>
                <w:i/>
                <w:sz w:val="24"/>
                <w:szCs w:val="24"/>
              </w:rPr>
              <w:t xml:space="preserve">Самостоятельная работа: </w:t>
            </w:r>
            <w:r w:rsidRPr="00CD03B3">
              <w:rPr>
                <w:rFonts w:ascii="Times New Roman" w:eastAsia="Calibri" w:hAnsi="Times New Roman" w:cs="Times New Roman"/>
                <w:sz w:val="24"/>
                <w:szCs w:val="24"/>
              </w:rPr>
              <w:t>(подготовка к ВПР) по всему пройденному материалу. Узнавание произведения, жанра. Задания по выбору учителя.</w:t>
            </w:r>
          </w:p>
        </w:tc>
      </w:tr>
      <w:tr w:rsidR="00CD03B3" w:rsidRPr="00CD03B3" w:rsidTr="00BE20DE">
        <w:tc>
          <w:tcPr>
            <w:tcW w:w="212" w:type="pct"/>
            <w:vMerge w:val="restart"/>
          </w:tcPr>
          <w:p w:rsidR="008C2EE4" w:rsidRPr="00CD03B3" w:rsidRDefault="008C2EE4"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4</w:t>
            </w:r>
          </w:p>
        </w:tc>
        <w:tc>
          <w:tcPr>
            <w:tcW w:w="494" w:type="pct"/>
            <w:gridSpan w:val="2"/>
            <w:vMerge w:val="restart"/>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r w:rsidRPr="00CD03B3">
              <w:rPr>
                <w:rFonts w:ascii="Times New Roman" w:eastAsia="Calibri" w:hAnsi="Times New Roman" w:cs="Times New Roman"/>
                <w:b/>
                <w:sz w:val="24"/>
                <w:szCs w:val="24"/>
              </w:rPr>
              <w:t>Великие русские писатели.</w:t>
            </w:r>
            <w:r w:rsidRPr="00CD03B3">
              <w:rPr>
                <w:rFonts w:ascii="Times New Roman" w:eastAsia="Calibri" w:hAnsi="Times New Roman" w:cs="Times New Roman"/>
                <w:sz w:val="24"/>
                <w:szCs w:val="24"/>
              </w:rPr>
              <w:t xml:space="preserve"> (12ч.)</w:t>
            </w:r>
          </w:p>
        </w:tc>
        <w:tc>
          <w:tcPr>
            <w:tcW w:w="979" w:type="pct"/>
          </w:tcPr>
          <w:p w:rsidR="008C2EE4" w:rsidRPr="00CD03B3" w:rsidRDefault="008C2EE4" w:rsidP="00BE20DE">
            <w:pPr>
              <w:spacing w:after="0" w:line="240" w:lineRule="auto"/>
              <w:rPr>
                <w:rFonts w:ascii="Times New Roman" w:eastAsia="Calibri" w:hAnsi="Times New Roman" w:cs="Times New Roman"/>
                <w:sz w:val="24"/>
                <w:szCs w:val="24"/>
              </w:rPr>
            </w:pPr>
            <w:r w:rsidRPr="00CD03B3">
              <w:rPr>
                <w:rFonts w:ascii="Times New Roman" w:eastAsia="Calibri" w:hAnsi="Times New Roman" w:cs="Times New Roman"/>
                <w:sz w:val="24"/>
                <w:szCs w:val="24"/>
              </w:rPr>
              <w:t>А. С.</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Пушкин.</w:t>
            </w:r>
          </w:p>
          <w:p w:rsidR="008C2EE4" w:rsidRPr="00CD03B3" w:rsidRDefault="008C2EE4" w:rsidP="00BE20DE">
            <w:pPr>
              <w:spacing w:after="0" w:line="240" w:lineRule="auto"/>
              <w:rPr>
                <w:rFonts w:ascii="Times New Roman" w:eastAsia="Times New Roman" w:hAnsi="Times New Roman" w:cs="Times New Roman"/>
                <w:sz w:val="24"/>
                <w:szCs w:val="24"/>
                <w:lang w:eastAsia="ru-RU"/>
              </w:rPr>
            </w:pPr>
            <w:r w:rsidRPr="00CD03B3">
              <w:rPr>
                <w:rFonts w:ascii="Times New Roman" w:eastAsia="Calibri" w:hAnsi="Times New Roman" w:cs="Times New Roman"/>
                <w:sz w:val="24"/>
                <w:szCs w:val="24"/>
              </w:rPr>
              <w:t>Творчество поэта (1 ч.)</w:t>
            </w:r>
          </w:p>
        </w:tc>
        <w:tc>
          <w:tcPr>
            <w:tcW w:w="3314" w:type="pct"/>
          </w:tcPr>
          <w:p w:rsidR="008C2EE4" w:rsidRPr="00CD03B3" w:rsidRDefault="008C2EE4"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Актуализация знаний, полученных в предыдущие годы обучения. Чтение статьи учебника об А.С. Пушкине (учитель, обучающиеся). Слайд-презентация о творчестве А.С. Пушкина. </w:t>
            </w:r>
            <w:r w:rsidRPr="00CD03B3">
              <w:rPr>
                <w:rFonts w:ascii="Times New Roman" w:eastAsia="Calibri" w:hAnsi="Times New Roman" w:cs="Times New Roman"/>
                <w:sz w:val="24"/>
                <w:szCs w:val="24"/>
              </w:rPr>
              <w:t>Задания по выбору учителя.</w:t>
            </w:r>
          </w:p>
        </w:tc>
      </w:tr>
      <w:tr w:rsidR="00CD03B3" w:rsidRPr="00CD03B3" w:rsidTr="00BE20DE">
        <w:tc>
          <w:tcPr>
            <w:tcW w:w="212" w:type="pct"/>
            <w:vMerge/>
          </w:tcPr>
          <w:p w:rsidR="008C2EE4" w:rsidRPr="00CD03B3" w:rsidRDefault="008C2EE4" w:rsidP="004C09B9">
            <w:pPr>
              <w:spacing w:after="0" w:line="240" w:lineRule="auto"/>
              <w:jc w:val="both"/>
              <w:rPr>
                <w:rFonts w:ascii="Times New Roman" w:eastAsia="Times New Roman" w:hAnsi="Times New Roman" w:cs="Times New Roman"/>
                <w:sz w:val="24"/>
                <w:szCs w:val="24"/>
                <w:lang w:eastAsia="ru-RU"/>
              </w:rPr>
            </w:pPr>
          </w:p>
        </w:tc>
        <w:tc>
          <w:tcPr>
            <w:tcW w:w="494" w:type="pct"/>
            <w:gridSpan w:val="2"/>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979" w:type="pct"/>
          </w:tcPr>
          <w:p w:rsidR="008C2EE4" w:rsidRPr="00CD03B3" w:rsidRDefault="00673F31" w:rsidP="00BE20DE">
            <w:pPr>
              <w:spacing w:after="0" w:line="240" w:lineRule="auto"/>
              <w:rPr>
                <w:rFonts w:ascii="Times New Roman" w:eastAsia="Calibri" w:hAnsi="Times New Roman" w:cs="Times New Roman"/>
                <w:sz w:val="24"/>
                <w:szCs w:val="24"/>
              </w:rPr>
            </w:pPr>
            <w:r w:rsidRPr="00CD03B3">
              <w:rPr>
                <w:rFonts w:ascii="Times New Roman" w:eastAsia="Calibri" w:hAnsi="Times New Roman" w:cs="Times New Roman"/>
                <w:sz w:val="24"/>
                <w:szCs w:val="24"/>
              </w:rPr>
              <w:t>Литературная сказка (</w:t>
            </w:r>
            <w:r w:rsidR="008C2EE4" w:rsidRPr="00CD03B3">
              <w:rPr>
                <w:rFonts w:ascii="Times New Roman" w:eastAsia="Times New Roman" w:hAnsi="Times New Roman" w:cs="Times New Roman"/>
                <w:sz w:val="24"/>
                <w:szCs w:val="24"/>
                <w:lang w:eastAsia="ru-RU"/>
              </w:rPr>
              <w:t>«Сказка о царе Салтане»)</w:t>
            </w:r>
            <w:r w:rsidR="00434709" w:rsidRPr="00CD03B3">
              <w:rPr>
                <w:rFonts w:ascii="Times New Roman" w:eastAsia="Times New Roman" w:hAnsi="Times New Roman" w:cs="Times New Roman"/>
                <w:sz w:val="24"/>
                <w:szCs w:val="24"/>
                <w:lang w:eastAsia="ru-RU"/>
              </w:rPr>
              <w:t xml:space="preserve"> </w:t>
            </w:r>
            <w:r w:rsidR="008C2EE4" w:rsidRPr="00CD03B3">
              <w:rPr>
                <w:rFonts w:ascii="Times New Roman" w:eastAsia="Calibri" w:hAnsi="Times New Roman" w:cs="Times New Roman"/>
                <w:sz w:val="24"/>
                <w:szCs w:val="24"/>
              </w:rPr>
              <w:t>А. С.</w:t>
            </w:r>
            <w:r w:rsidR="00434709" w:rsidRPr="00CD03B3">
              <w:rPr>
                <w:rFonts w:ascii="Times New Roman" w:eastAsia="Calibri" w:hAnsi="Times New Roman" w:cs="Times New Roman"/>
                <w:sz w:val="24"/>
                <w:szCs w:val="24"/>
              </w:rPr>
              <w:t xml:space="preserve"> </w:t>
            </w:r>
            <w:r w:rsidR="008C2EE4" w:rsidRPr="00CD03B3">
              <w:rPr>
                <w:rFonts w:ascii="Times New Roman" w:eastAsia="Calibri" w:hAnsi="Times New Roman" w:cs="Times New Roman"/>
                <w:sz w:val="24"/>
                <w:szCs w:val="24"/>
              </w:rPr>
              <w:t>Пушкина.</w:t>
            </w:r>
          </w:p>
          <w:p w:rsidR="008C2EE4" w:rsidRPr="00CD03B3" w:rsidRDefault="008C2EE4" w:rsidP="00BE20DE">
            <w:pPr>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 (6 ч.) </w:t>
            </w:r>
          </w:p>
        </w:tc>
        <w:tc>
          <w:tcPr>
            <w:tcW w:w="3314" w:type="pct"/>
          </w:tcPr>
          <w:p w:rsidR="008C2EE4" w:rsidRPr="00CD03B3" w:rsidRDefault="008C2EE4"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Чтение текста сказки по частям (6 частей) учителем и обучающимися. Словарная работа по ходу чтения. </w:t>
            </w:r>
            <w:r w:rsidRPr="00CD03B3">
              <w:rPr>
                <w:rFonts w:ascii="Times New Roman" w:eastAsia="Calibri" w:hAnsi="Times New Roman" w:cs="Times New Roman"/>
                <w:sz w:val="24"/>
                <w:szCs w:val="24"/>
              </w:rPr>
              <w:t>Беседа по прочитанному.</w:t>
            </w:r>
            <w:r w:rsidR="00434709" w:rsidRPr="00CD03B3">
              <w:rPr>
                <w:rFonts w:ascii="Times New Roman" w:eastAsia="Calibri" w:hAnsi="Times New Roman" w:cs="Times New Roman"/>
                <w:i/>
                <w:sz w:val="24"/>
                <w:szCs w:val="24"/>
              </w:rPr>
              <w:t xml:space="preserve"> </w:t>
            </w:r>
            <w:r w:rsidRPr="00CD03B3">
              <w:rPr>
                <w:rFonts w:ascii="Times New Roman" w:eastAsia="Calibri" w:hAnsi="Times New Roman" w:cs="Times New Roman"/>
                <w:sz w:val="24"/>
                <w:szCs w:val="24"/>
              </w:rPr>
              <w:t>Нахождение в тексте ответов на вопросы учителя (выборочное чтение). Работа с иллюстрациями И. Билибина.</w:t>
            </w:r>
            <w:r w:rsidRPr="00CD03B3">
              <w:rPr>
                <w:rFonts w:ascii="Times New Roman" w:eastAsia="Calibri" w:hAnsi="Times New Roman" w:cs="Times New Roman"/>
                <w:i/>
                <w:sz w:val="24"/>
                <w:szCs w:val="24"/>
              </w:rPr>
              <w:t xml:space="preserve"> </w:t>
            </w:r>
            <w:r w:rsidRPr="00CD03B3">
              <w:rPr>
                <w:rFonts w:ascii="Times New Roman" w:eastAsia="Calibri" w:hAnsi="Times New Roman" w:cs="Times New Roman"/>
                <w:sz w:val="24"/>
                <w:szCs w:val="24"/>
              </w:rPr>
              <w:t>Самостоятельная работа на карточках, бланках</w:t>
            </w:r>
            <w:r w:rsidRPr="00CD03B3">
              <w:rPr>
                <w:rFonts w:ascii="Times New Roman" w:eastAsia="Calibri" w:hAnsi="Times New Roman" w:cs="Times New Roman"/>
                <w:i/>
                <w:sz w:val="24"/>
                <w:szCs w:val="24"/>
              </w:rPr>
              <w:t xml:space="preserve"> </w:t>
            </w:r>
            <w:r w:rsidRPr="00CD03B3">
              <w:rPr>
                <w:rFonts w:ascii="Times New Roman" w:eastAsia="Calibri" w:hAnsi="Times New Roman" w:cs="Times New Roman"/>
                <w:sz w:val="24"/>
                <w:szCs w:val="24"/>
              </w:rPr>
              <w:t>(подготовка к ВПР): имена героев, замена слов синонимами, характеристики героев, вставка пропущенных слов в текст, перечень чудес волшебного острова и т.д. Выборочный устный пересказ текста по плану. Заучивание наизусть отрывков (4-8-12 строк). Работа с заданиями учебника. Инсценировки отдельных частей текста (или чтение по ролям). Выразительное чтение.</w:t>
            </w:r>
          </w:p>
        </w:tc>
      </w:tr>
      <w:tr w:rsidR="00CD03B3" w:rsidRPr="00CD03B3" w:rsidTr="00BE20DE">
        <w:tc>
          <w:tcPr>
            <w:tcW w:w="212" w:type="pct"/>
            <w:vMerge/>
          </w:tcPr>
          <w:p w:rsidR="008C2EE4" w:rsidRPr="00CD03B3" w:rsidRDefault="008C2EE4" w:rsidP="004C09B9">
            <w:pPr>
              <w:spacing w:after="0" w:line="240" w:lineRule="auto"/>
              <w:jc w:val="both"/>
              <w:rPr>
                <w:rFonts w:ascii="Times New Roman" w:eastAsia="Times New Roman" w:hAnsi="Times New Roman" w:cs="Times New Roman"/>
                <w:sz w:val="24"/>
                <w:szCs w:val="24"/>
                <w:lang w:eastAsia="ru-RU"/>
              </w:rPr>
            </w:pPr>
          </w:p>
        </w:tc>
        <w:tc>
          <w:tcPr>
            <w:tcW w:w="494" w:type="pct"/>
            <w:gridSpan w:val="2"/>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979" w:type="pct"/>
          </w:tcPr>
          <w:p w:rsidR="008C2EE4" w:rsidRPr="00CD03B3" w:rsidRDefault="00673F31" w:rsidP="00BE20DE">
            <w:pPr>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«Чему учат басни» на материал</w:t>
            </w:r>
            <w:r w:rsidR="008C2EE4" w:rsidRPr="00CD03B3">
              <w:rPr>
                <w:rFonts w:ascii="Times New Roman" w:eastAsia="Times New Roman" w:hAnsi="Times New Roman" w:cs="Times New Roman"/>
                <w:sz w:val="24"/>
                <w:szCs w:val="24"/>
                <w:lang w:eastAsia="ru-RU"/>
              </w:rPr>
              <w:t>е басен И.А.</w:t>
            </w:r>
            <w:r w:rsidR="00434709" w:rsidRPr="00CD03B3">
              <w:rPr>
                <w:rFonts w:ascii="Times New Roman" w:eastAsia="Times New Roman" w:hAnsi="Times New Roman" w:cs="Times New Roman"/>
                <w:sz w:val="24"/>
                <w:szCs w:val="24"/>
                <w:lang w:eastAsia="ru-RU"/>
              </w:rPr>
              <w:t xml:space="preserve"> </w:t>
            </w:r>
            <w:r w:rsidR="008C2EE4" w:rsidRPr="00CD03B3">
              <w:rPr>
                <w:rFonts w:ascii="Times New Roman" w:eastAsia="Times New Roman" w:hAnsi="Times New Roman" w:cs="Times New Roman"/>
                <w:sz w:val="24"/>
                <w:szCs w:val="24"/>
                <w:lang w:eastAsia="ru-RU"/>
              </w:rPr>
              <w:t>Крылова (4 ч.)</w:t>
            </w:r>
          </w:p>
        </w:tc>
        <w:tc>
          <w:tcPr>
            <w:tcW w:w="3314" w:type="pct"/>
          </w:tcPr>
          <w:p w:rsidR="008C2EE4" w:rsidRPr="00CD03B3" w:rsidRDefault="008C2EE4" w:rsidP="004C09B9">
            <w:pPr>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sz w:val="24"/>
                <w:szCs w:val="24"/>
                <w:lang w:eastAsia="ru-RU"/>
              </w:rPr>
              <w:t xml:space="preserve">Актуализация знаний, полученных в предыдущие годы обучения (басня). Чтение статьи учебника об И.А. Крылове (учитель, обучающиеся). Угадывание известных детям басен. Работа с баснями «Мартышка и очки», «Зеркало и обезьяна», «Ворона и лисица» (чтение учителем, обучающимися). Словарная работа. Беседы нравственно-этического характера. Подбор пословиц, отражающих смысл басен. Выразительное чтение (передача интонаций лисицы). </w:t>
            </w:r>
            <w:r w:rsidRPr="00CD03B3">
              <w:rPr>
                <w:rFonts w:ascii="Times New Roman" w:eastAsia="Calibri" w:hAnsi="Times New Roman" w:cs="Times New Roman"/>
                <w:sz w:val="24"/>
                <w:szCs w:val="24"/>
              </w:rPr>
              <w:t>Самостоятельная работа на карточках, бланках</w:t>
            </w:r>
            <w:r w:rsidRPr="00CD03B3">
              <w:rPr>
                <w:rFonts w:ascii="Times New Roman" w:eastAsia="Calibri" w:hAnsi="Times New Roman" w:cs="Times New Roman"/>
                <w:i/>
                <w:sz w:val="24"/>
                <w:szCs w:val="24"/>
              </w:rPr>
              <w:t xml:space="preserve"> </w:t>
            </w:r>
            <w:r w:rsidRPr="00CD03B3">
              <w:rPr>
                <w:rFonts w:ascii="Times New Roman" w:eastAsia="Calibri" w:hAnsi="Times New Roman" w:cs="Times New Roman"/>
                <w:sz w:val="24"/>
                <w:szCs w:val="24"/>
              </w:rPr>
              <w:t xml:space="preserve">(подготовка к ВПР): подбор заголовков к отрывкам изученных басен, пословиц (из перечня представленных), отнесение определений к персонажам: Льстивая, невежественная, доверчивая. Ответы на вопрос (Что </w:t>
            </w:r>
            <w:r w:rsidRPr="00CD03B3">
              <w:rPr>
                <w:rFonts w:ascii="Times New Roman" w:eastAsia="Calibri" w:hAnsi="Times New Roman" w:cs="Times New Roman"/>
                <w:sz w:val="24"/>
                <w:szCs w:val="24"/>
              </w:rPr>
              <w:lastRenderedPageBreak/>
              <w:t>делала мартышка с очками? Кто смотрелся в зеркало? Что держала в клюве ворона? Что лисица просила сделать Ворону и т.п.).</w:t>
            </w:r>
          </w:p>
        </w:tc>
      </w:tr>
      <w:tr w:rsidR="00CD03B3" w:rsidRPr="00CD03B3" w:rsidTr="00BE20DE">
        <w:trPr>
          <w:trHeight w:val="1284"/>
        </w:trPr>
        <w:tc>
          <w:tcPr>
            <w:tcW w:w="212" w:type="pct"/>
            <w:vMerge/>
          </w:tcPr>
          <w:p w:rsidR="008C2EE4" w:rsidRPr="00CD03B3" w:rsidRDefault="008C2EE4" w:rsidP="004C09B9">
            <w:pPr>
              <w:spacing w:after="0" w:line="240" w:lineRule="auto"/>
              <w:jc w:val="both"/>
              <w:rPr>
                <w:rFonts w:ascii="Times New Roman" w:eastAsia="Times New Roman" w:hAnsi="Times New Roman" w:cs="Times New Roman"/>
                <w:sz w:val="24"/>
                <w:szCs w:val="24"/>
                <w:lang w:eastAsia="ru-RU"/>
              </w:rPr>
            </w:pPr>
          </w:p>
        </w:tc>
        <w:tc>
          <w:tcPr>
            <w:tcW w:w="494" w:type="pct"/>
            <w:gridSpan w:val="2"/>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979" w:type="pct"/>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Заключительный урок (обобщения и систематизации знаний) (1 ч.)</w:t>
            </w:r>
          </w:p>
        </w:tc>
        <w:tc>
          <w:tcPr>
            <w:tcW w:w="3314" w:type="pct"/>
          </w:tcPr>
          <w:p w:rsidR="008C2EE4" w:rsidRPr="00CD03B3" w:rsidRDefault="008C2EE4" w:rsidP="004C09B9">
            <w:pPr>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 xml:space="preserve">Актуализация знаний, полученных в 1 четверти </w:t>
            </w:r>
            <w:r w:rsidRPr="00CD03B3">
              <w:rPr>
                <w:rFonts w:ascii="Times New Roman" w:eastAsia="Times New Roman" w:hAnsi="Times New Roman" w:cs="Times New Roman"/>
                <w:sz w:val="24"/>
                <w:szCs w:val="24"/>
                <w:lang w:eastAsia="ru-RU"/>
              </w:rPr>
              <w:t>(задания по выбору учителя).</w:t>
            </w:r>
          </w:p>
        </w:tc>
      </w:tr>
      <w:tr w:rsidR="00CD03B3" w:rsidRPr="00CD03B3" w:rsidTr="00BE20DE">
        <w:trPr>
          <w:trHeight w:val="416"/>
        </w:trPr>
        <w:tc>
          <w:tcPr>
            <w:tcW w:w="5000" w:type="pct"/>
            <w:gridSpan w:val="5"/>
          </w:tcPr>
          <w:p w:rsidR="008C2EE4" w:rsidRPr="00CD03B3" w:rsidRDefault="008C2EE4" w:rsidP="00BE20DE">
            <w:pPr>
              <w:spacing w:after="0" w:line="240" w:lineRule="auto"/>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sz w:val="24"/>
                <w:szCs w:val="24"/>
                <w:lang w:eastAsia="ru-RU"/>
              </w:rPr>
              <w:t>2 четверть (28ч.)</w:t>
            </w:r>
          </w:p>
        </w:tc>
      </w:tr>
      <w:tr w:rsidR="00CD03B3" w:rsidRPr="00CD03B3" w:rsidTr="00BE20DE">
        <w:trPr>
          <w:trHeight w:val="56"/>
        </w:trPr>
        <w:tc>
          <w:tcPr>
            <w:tcW w:w="212" w:type="pct"/>
            <w:vMerge w:val="restart"/>
          </w:tcPr>
          <w:p w:rsidR="008C2EE4" w:rsidRPr="00CD03B3" w:rsidRDefault="008C2EE4"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5</w:t>
            </w:r>
          </w:p>
        </w:tc>
        <w:tc>
          <w:tcPr>
            <w:tcW w:w="494" w:type="pct"/>
            <w:gridSpan w:val="2"/>
            <w:vMerge w:val="restart"/>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r w:rsidRPr="00CD03B3">
              <w:rPr>
                <w:rFonts w:ascii="Times New Roman" w:eastAsia="Calibri" w:hAnsi="Times New Roman" w:cs="Times New Roman"/>
                <w:b/>
                <w:sz w:val="24"/>
                <w:szCs w:val="24"/>
              </w:rPr>
              <w:t>Великие русские</w:t>
            </w:r>
            <w:r w:rsidR="00434709" w:rsidRPr="00CD03B3">
              <w:rPr>
                <w:rFonts w:ascii="Times New Roman" w:eastAsia="Calibri" w:hAnsi="Times New Roman" w:cs="Times New Roman"/>
                <w:b/>
                <w:sz w:val="24"/>
                <w:szCs w:val="24"/>
              </w:rPr>
              <w:t xml:space="preserve"> </w:t>
            </w:r>
            <w:r w:rsidRPr="00CD03B3">
              <w:rPr>
                <w:rFonts w:ascii="Times New Roman" w:eastAsia="Calibri" w:hAnsi="Times New Roman" w:cs="Times New Roman"/>
                <w:b/>
                <w:sz w:val="24"/>
                <w:szCs w:val="24"/>
              </w:rPr>
              <w:t>писатели</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(3ч.)</w:t>
            </w:r>
          </w:p>
        </w:tc>
        <w:tc>
          <w:tcPr>
            <w:tcW w:w="979" w:type="pct"/>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r w:rsidRPr="00CD03B3">
              <w:rPr>
                <w:rFonts w:ascii="Times New Roman" w:eastAsia="Calibri" w:hAnsi="Times New Roman" w:cs="Times New Roman"/>
                <w:sz w:val="24"/>
                <w:szCs w:val="24"/>
              </w:rPr>
              <w:t>М. Ю.</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Лермонтов. Творчество поэта (1ч.)</w:t>
            </w:r>
          </w:p>
        </w:tc>
        <w:tc>
          <w:tcPr>
            <w:tcW w:w="3314" w:type="pct"/>
          </w:tcPr>
          <w:p w:rsidR="008C2EE4" w:rsidRPr="00CD03B3" w:rsidRDefault="008C2EE4"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Чтение статьи учебника</w:t>
            </w:r>
            <w:r w:rsidRPr="00CD03B3">
              <w:rPr>
                <w:rFonts w:ascii="Times New Roman" w:eastAsia="Times New Roman" w:hAnsi="Times New Roman" w:cs="Times New Roman"/>
                <w:sz w:val="24"/>
                <w:szCs w:val="24"/>
                <w:lang w:eastAsia="ru-RU"/>
              </w:rPr>
              <w:t xml:space="preserve"> о М.Ю. Лермонтове (учитель, обучающиеся). Слайд-презентация о творчестве М.Ю. Лермонтова. </w:t>
            </w:r>
            <w:r w:rsidRPr="00CD03B3">
              <w:rPr>
                <w:rFonts w:ascii="Times New Roman" w:eastAsia="Times New Roman" w:hAnsi="Times New Roman" w:cs="Times New Roman"/>
                <w:i/>
                <w:sz w:val="24"/>
                <w:szCs w:val="24"/>
                <w:lang w:eastAsia="ru-RU"/>
              </w:rPr>
              <w:t>Чтение стихотворений</w:t>
            </w:r>
            <w:r w:rsidRPr="00CD03B3">
              <w:rPr>
                <w:rFonts w:ascii="Times New Roman" w:eastAsia="Times New Roman" w:hAnsi="Times New Roman" w:cs="Times New Roman"/>
                <w:sz w:val="24"/>
                <w:szCs w:val="24"/>
                <w:lang w:eastAsia="ru-RU"/>
              </w:rPr>
              <w:t xml:space="preserve"> </w:t>
            </w:r>
            <w:r w:rsidRPr="00CD03B3">
              <w:rPr>
                <w:rFonts w:ascii="Times New Roman" w:eastAsia="Calibri" w:hAnsi="Times New Roman" w:cs="Times New Roman"/>
                <w:sz w:val="24"/>
                <w:szCs w:val="24"/>
              </w:rPr>
              <w:t xml:space="preserve">«Горные вершины», «На севере диком стоит одиноко…» </w:t>
            </w:r>
            <w:r w:rsidRPr="00CD03B3">
              <w:rPr>
                <w:rFonts w:ascii="Times New Roman" w:eastAsia="Times New Roman" w:hAnsi="Times New Roman" w:cs="Times New Roman"/>
                <w:sz w:val="24"/>
                <w:szCs w:val="24"/>
                <w:lang w:eastAsia="ru-RU"/>
              </w:rPr>
              <w:t xml:space="preserve">учителем. </w:t>
            </w:r>
            <w:r w:rsidR="00673F31" w:rsidRPr="00CD03B3">
              <w:rPr>
                <w:rFonts w:ascii="Times New Roman" w:eastAsia="Times New Roman" w:hAnsi="Times New Roman" w:cs="Times New Roman"/>
                <w:i/>
                <w:sz w:val="24"/>
                <w:szCs w:val="24"/>
                <w:lang w:eastAsia="ru-RU"/>
              </w:rPr>
              <w:t xml:space="preserve">Словарная работа: </w:t>
            </w:r>
            <w:r w:rsidRPr="00CD03B3">
              <w:rPr>
                <w:rFonts w:ascii="Times New Roman" w:eastAsia="Times New Roman" w:hAnsi="Times New Roman" w:cs="Times New Roman"/>
                <w:sz w:val="24"/>
                <w:szCs w:val="24"/>
                <w:lang w:eastAsia="ru-RU"/>
              </w:rPr>
              <w:t xml:space="preserve">тьма, долина, мгла, риза, утёс. </w:t>
            </w:r>
            <w:r w:rsidRPr="00CD03B3">
              <w:rPr>
                <w:rFonts w:ascii="Times New Roman" w:eastAsia="Times New Roman" w:hAnsi="Times New Roman" w:cs="Times New Roman"/>
                <w:bCs/>
                <w:i/>
                <w:sz w:val="24"/>
                <w:szCs w:val="24"/>
                <w:lang w:eastAsia="ru-RU"/>
              </w:rPr>
              <w:t xml:space="preserve">Рассматривание иллюстраций учебника </w:t>
            </w:r>
            <w:r w:rsidRPr="00CD03B3">
              <w:rPr>
                <w:rFonts w:ascii="Times New Roman" w:eastAsia="Times New Roman" w:hAnsi="Times New Roman" w:cs="Times New Roman"/>
                <w:bCs/>
                <w:sz w:val="24"/>
                <w:szCs w:val="24"/>
                <w:lang w:eastAsia="ru-RU"/>
              </w:rPr>
              <w:t xml:space="preserve">(И. Шишкин). </w:t>
            </w:r>
            <w:r w:rsidRPr="00CD03B3">
              <w:rPr>
                <w:rFonts w:ascii="Times New Roman" w:eastAsia="Times New Roman" w:hAnsi="Times New Roman" w:cs="Times New Roman"/>
                <w:i/>
                <w:sz w:val="24"/>
                <w:szCs w:val="24"/>
                <w:lang w:eastAsia="ru-RU"/>
              </w:rPr>
              <w:t>Чтение про себя с последующим хоровым, а затем выразительным чтением. Подведение итогов.</w:t>
            </w:r>
            <w:r w:rsidRPr="00CD03B3">
              <w:rPr>
                <w:rFonts w:ascii="Times New Roman" w:eastAsia="Calibri" w:hAnsi="Times New Roman" w:cs="Times New Roman"/>
                <w:sz w:val="24"/>
                <w:szCs w:val="24"/>
              </w:rPr>
              <w:t xml:space="preserve"> </w:t>
            </w:r>
          </w:p>
        </w:tc>
      </w:tr>
      <w:tr w:rsidR="00CD03B3" w:rsidRPr="00CD03B3" w:rsidTr="00BE20DE">
        <w:trPr>
          <w:trHeight w:val="824"/>
        </w:trPr>
        <w:tc>
          <w:tcPr>
            <w:tcW w:w="212" w:type="pct"/>
            <w:vMerge/>
          </w:tcPr>
          <w:p w:rsidR="008C2EE4" w:rsidRPr="00CD03B3" w:rsidRDefault="008C2EE4" w:rsidP="004C09B9">
            <w:pPr>
              <w:spacing w:after="0" w:line="240" w:lineRule="auto"/>
              <w:jc w:val="both"/>
              <w:rPr>
                <w:rFonts w:ascii="Times New Roman" w:eastAsia="Times New Roman" w:hAnsi="Times New Roman" w:cs="Times New Roman"/>
                <w:sz w:val="24"/>
                <w:szCs w:val="24"/>
                <w:lang w:eastAsia="ru-RU"/>
              </w:rPr>
            </w:pPr>
          </w:p>
        </w:tc>
        <w:tc>
          <w:tcPr>
            <w:tcW w:w="494" w:type="pct"/>
            <w:gridSpan w:val="2"/>
            <w:vMerge/>
          </w:tcPr>
          <w:p w:rsidR="008C2EE4" w:rsidRPr="00CD03B3" w:rsidRDefault="008C2EE4" w:rsidP="00BE20DE">
            <w:pPr>
              <w:spacing w:after="0" w:line="240" w:lineRule="auto"/>
              <w:rPr>
                <w:rFonts w:ascii="Times New Roman" w:eastAsia="Calibri" w:hAnsi="Times New Roman" w:cs="Times New Roman"/>
                <w:b/>
                <w:sz w:val="24"/>
                <w:szCs w:val="24"/>
              </w:rPr>
            </w:pPr>
          </w:p>
        </w:tc>
        <w:tc>
          <w:tcPr>
            <w:tcW w:w="979" w:type="pct"/>
          </w:tcPr>
          <w:p w:rsidR="008C2EE4" w:rsidRPr="00CD03B3" w:rsidRDefault="008C2EE4" w:rsidP="00BE20DE">
            <w:pPr>
              <w:spacing w:after="0" w:line="240" w:lineRule="auto"/>
              <w:rPr>
                <w:rFonts w:ascii="Times New Roman" w:eastAsia="Calibri" w:hAnsi="Times New Roman" w:cs="Times New Roman"/>
                <w:sz w:val="24"/>
                <w:szCs w:val="24"/>
              </w:rPr>
            </w:pPr>
            <w:r w:rsidRPr="00CD03B3">
              <w:rPr>
                <w:rFonts w:ascii="Times New Roman" w:eastAsia="Calibri" w:hAnsi="Times New Roman" w:cs="Times New Roman"/>
                <w:sz w:val="24"/>
                <w:szCs w:val="24"/>
              </w:rPr>
              <w:t>Красота русского языка (на м-ле произведений М. Ю. Лермонтова «Утес», «Осень»)</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(2ч.)</w:t>
            </w:r>
          </w:p>
        </w:tc>
        <w:tc>
          <w:tcPr>
            <w:tcW w:w="3314" w:type="pct"/>
          </w:tcPr>
          <w:p w:rsidR="008C2EE4" w:rsidRPr="00CD03B3" w:rsidRDefault="008C2EE4" w:rsidP="004C09B9">
            <w:pPr>
              <w:spacing w:after="0" w:line="240" w:lineRule="auto"/>
              <w:jc w:val="both"/>
              <w:rPr>
                <w:rFonts w:ascii="Times New Roman" w:eastAsia="Calibri" w:hAnsi="Times New Roman" w:cs="Times New Roman"/>
                <w:sz w:val="24"/>
                <w:szCs w:val="24"/>
              </w:rPr>
            </w:pPr>
            <w:r w:rsidRPr="00CD03B3">
              <w:rPr>
                <w:rFonts w:ascii="Times New Roman" w:eastAsia="Times New Roman" w:hAnsi="Times New Roman" w:cs="Times New Roman"/>
                <w:i/>
                <w:sz w:val="24"/>
                <w:szCs w:val="24"/>
                <w:lang w:eastAsia="ru-RU"/>
              </w:rPr>
              <w:t xml:space="preserve">Чтение стихотворений </w:t>
            </w:r>
            <w:r w:rsidRPr="00CD03B3">
              <w:rPr>
                <w:rFonts w:ascii="Times New Roman" w:eastAsia="Calibri" w:hAnsi="Times New Roman" w:cs="Times New Roman"/>
                <w:sz w:val="24"/>
                <w:szCs w:val="24"/>
              </w:rPr>
              <w:t xml:space="preserve">«Утес», «Осень» учителем и учащимися. </w:t>
            </w:r>
            <w:r w:rsidRPr="00CD03B3">
              <w:rPr>
                <w:rFonts w:ascii="Times New Roman" w:eastAsia="Times New Roman" w:hAnsi="Times New Roman" w:cs="Times New Roman"/>
                <w:i/>
                <w:sz w:val="24"/>
                <w:szCs w:val="24"/>
                <w:lang w:eastAsia="ru-RU"/>
              </w:rPr>
              <w:t>Словарная работа</w:t>
            </w:r>
            <w:r w:rsidRPr="00CD03B3">
              <w:rPr>
                <w:rFonts w:ascii="Times New Roman" w:eastAsia="Times New Roman" w:hAnsi="Times New Roman" w:cs="Times New Roman"/>
                <w:sz w:val="24"/>
                <w:szCs w:val="24"/>
                <w:lang w:eastAsia="ru-RU"/>
              </w:rPr>
              <w:t xml:space="preserve"> по ходу чтения: великан, лазурь, бор, поникши,</w:t>
            </w:r>
            <w:r w:rsidR="00673F31" w:rsidRPr="00CD03B3">
              <w:rPr>
                <w:rFonts w:ascii="Times New Roman" w:eastAsia="Times New Roman" w:hAnsi="Times New Roman" w:cs="Times New Roman"/>
                <w:sz w:val="24"/>
                <w:szCs w:val="24"/>
                <w:lang w:eastAsia="ru-RU"/>
              </w:rPr>
              <w:t xml:space="preserve"> мрачную, отважный, полуденный,</w:t>
            </w:r>
            <w:r w:rsidRPr="00CD03B3">
              <w:rPr>
                <w:rFonts w:ascii="Times New Roman" w:eastAsia="Times New Roman" w:hAnsi="Times New Roman" w:cs="Times New Roman"/>
                <w:sz w:val="24"/>
                <w:szCs w:val="24"/>
                <w:lang w:eastAsia="ru-RU"/>
              </w:rPr>
              <w:t xml:space="preserve"> тускл,</w:t>
            </w:r>
            <w:r w:rsidR="00434709" w:rsidRPr="00CD03B3">
              <w:rPr>
                <w:rFonts w:ascii="Times New Roman" w:eastAsia="Times New Roman" w:hAnsi="Times New Roman" w:cs="Times New Roman"/>
                <w:sz w:val="24"/>
                <w:szCs w:val="24"/>
                <w:lang w:eastAsia="ru-RU"/>
              </w:rPr>
              <w:t xml:space="preserve"> </w:t>
            </w:r>
            <w:r w:rsidRPr="00CD03B3">
              <w:rPr>
                <w:rFonts w:ascii="Times New Roman" w:eastAsia="Times New Roman" w:hAnsi="Times New Roman" w:cs="Times New Roman"/>
                <w:sz w:val="24"/>
                <w:szCs w:val="24"/>
                <w:lang w:eastAsia="ru-RU"/>
              </w:rPr>
              <w:t xml:space="preserve">поневоле. </w:t>
            </w:r>
            <w:r w:rsidRPr="00CD03B3">
              <w:rPr>
                <w:rFonts w:ascii="Times New Roman" w:eastAsia="Calibri" w:hAnsi="Times New Roman" w:cs="Times New Roman"/>
                <w:i/>
                <w:sz w:val="24"/>
                <w:szCs w:val="24"/>
              </w:rPr>
              <w:t>Беседа по прочитанному</w:t>
            </w:r>
            <w:r w:rsidRPr="00CD03B3">
              <w:rPr>
                <w:rFonts w:ascii="Times New Roman" w:eastAsia="Calibri" w:hAnsi="Times New Roman" w:cs="Times New Roman"/>
                <w:sz w:val="24"/>
                <w:szCs w:val="24"/>
              </w:rPr>
              <w:t>.</w:t>
            </w:r>
            <w:r w:rsidR="00434709" w:rsidRPr="00CD03B3">
              <w:rPr>
                <w:rFonts w:ascii="Times New Roman" w:eastAsia="Calibri" w:hAnsi="Times New Roman" w:cs="Times New Roman"/>
                <w:i/>
                <w:sz w:val="24"/>
                <w:szCs w:val="24"/>
              </w:rPr>
              <w:t xml:space="preserve"> </w:t>
            </w:r>
            <w:r w:rsidRPr="00CD03B3">
              <w:rPr>
                <w:rFonts w:ascii="Times New Roman" w:eastAsia="Calibri" w:hAnsi="Times New Roman" w:cs="Times New Roman"/>
                <w:i/>
                <w:sz w:val="24"/>
                <w:szCs w:val="24"/>
              </w:rPr>
              <w:t>Работа с иллюстрацией</w:t>
            </w:r>
            <w:r w:rsidRPr="00CD03B3">
              <w:rPr>
                <w:rFonts w:ascii="Times New Roman" w:eastAsia="Calibri" w:hAnsi="Times New Roman" w:cs="Times New Roman"/>
                <w:sz w:val="24"/>
                <w:szCs w:val="24"/>
              </w:rPr>
              <w:t xml:space="preserve"> А.</w:t>
            </w:r>
            <w:r w:rsidR="00673F31"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 xml:space="preserve">Куинджи. Заучивание наизусть стихотворения «Утес». Работа с заданиями учебника. Выразительное чтение. </w:t>
            </w:r>
            <w:r w:rsidRPr="00CD03B3">
              <w:rPr>
                <w:rFonts w:ascii="Times New Roman" w:eastAsia="Times New Roman" w:hAnsi="Times New Roman" w:cs="Times New Roman"/>
                <w:i/>
                <w:sz w:val="24"/>
                <w:szCs w:val="24"/>
                <w:lang w:eastAsia="ru-RU"/>
              </w:rPr>
              <w:t>Подведение итогов.</w:t>
            </w:r>
            <w:r w:rsidR="00434709" w:rsidRPr="00CD03B3">
              <w:rPr>
                <w:rFonts w:ascii="Times New Roman" w:eastAsia="Times New Roman" w:hAnsi="Times New Roman" w:cs="Times New Roman"/>
                <w:i/>
                <w:sz w:val="24"/>
                <w:szCs w:val="24"/>
                <w:lang w:eastAsia="ru-RU"/>
              </w:rPr>
              <w:t xml:space="preserve">  </w:t>
            </w:r>
            <w:r w:rsidRPr="00CD03B3">
              <w:rPr>
                <w:rFonts w:ascii="Times New Roman" w:eastAsia="Calibri" w:hAnsi="Times New Roman" w:cs="Times New Roman"/>
                <w:sz w:val="24"/>
                <w:szCs w:val="24"/>
              </w:rPr>
              <w:t xml:space="preserve"> </w:t>
            </w:r>
          </w:p>
        </w:tc>
      </w:tr>
      <w:tr w:rsidR="00CD03B3" w:rsidRPr="00CD03B3" w:rsidTr="00BE20DE">
        <w:trPr>
          <w:trHeight w:val="1609"/>
        </w:trPr>
        <w:tc>
          <w:tcPr>
            <w:tcW w:w="212" w:type="pct"/>
            <w:vMerge w:val="restart"/>
          </w:tcPr>
          <w:p w:rsidR="008C2EE4" w:rsidRPr="00CD03B3" w:rsidRDefault="008C2EE4"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6</w:t>
            </w:r>
          </w:p>
          <w:p w:rsidR="008C2EE4" w:rsidRPr="00CD03B3" w:rsidRDefault="008C2EE4" w:rsidP="004C09B9">
            <w:pPr>
              <w:spacing w:after="12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 </w:t>
            </w:r>
          </w:p>
        </w:tc>
        <w:tc>
          <w:tcPr>
            <w:tcW w:w="494" w:type="pct"/>
            <w:gridSpan w:val="2"/>
            <w:vMerge w:val="restart"/>
          </w:tcPr>
          <w:p w:rsidR="008C2EE4" w:rsidRPr="00CD03B3" w:rsidRDefault="008C2EE4" w:rsidP="00BE20DE">
            <w:pPr>
              <w:spacing w:after="0" w:line="240" w:lineRule="auto"/>
              <w:rPr>
                <w:rFonts w:ascii="Times New Roman" w:eastAsia="Calibri" w:hAnsi="Times New Roman" w:cs="Times New Roman"/>
                <w:b/>
                <w:sz w:val="24"/>
                <w:szCs w:val="24"/>
              </w:rPr>
            </w:pPr>
            <w:r w:rsidRPr="00CD03B3">
              <w:rPr>
                <w:rFonts w:ascii="Times New Roman" w:eastAsia="Calibri" w:hAnsi="Times New Roman" w:cs="Times New Roman"/>
                <w:b/>
                <w:sz w:val="24"/>
                <w:szCs w:val="24"/>
              </w:rPr>
              <w:t xml:space="preserve">Поэтическая тетрадь 1 </w:t>
            </w:r>
            <w:r w:rsidRPr="00CD03B3">
              <w:rPr>
                <w:rFonts w:ascii="Times New Roman" w:eastAsia="Calibri" w:hAnsi="Times New Roman" w:cs="Times New Roman"/>
                <w:sz w:val="24"/>
                <w:szCs w:val="24"/>
              </w:rPr>
              <w:t>(9 ч.)</w:t>
            </w:r>
          </w:p>
        </w:tc>
        <w:tc>
          <w:tcPr>
            <w:tcW w:w="979" w:type="pct"/>
          </w:tcPr>
          <w:p w:rsidR="008C2EE4" w:rsidRPr="00CD03B3" w:rsidRDefault="008C2EE4" w:rsidP="00BE20DE">
            <w:pPr>
              <w:spacing w:after="0" w:line="240" w:lineRule="auto"/>
              <w:rPr>
                <w:rFonts w:ascii="Times New Roman" w:eastAsia="Calibri" w:hAnsi="Times New Roman" w:cs="Times New Roman"/>
                <w:sz w:val="24"/>
                <w:szCs w:val="24"/>
              </w:rPr>
            </w:pPr>
            <w:r w:rsidRPr="00CD03B3">
              <w:rPr>
                <w:rFonts w:ascii="Times New Roman" w:eastAsia="Calibri" w:hAnsi="Times New Roman" w:cs="Times New Roman"/>
                <w:sz w:val="24"/>
                <w:szCs w:val="24"/>
              </w:rPr>
              <w:t>Как научиться читать стихи (1ч.)</w:t>
            </w:r>
          </w:p>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3314" w:type="pct"/>
          </w:tcPr>
          <w:p w:rsidR="008C2EE4" w:rsidRPr="00CD03B3" w:rsidRDefault="008C2EE4" w:rsidP="004C09B9">
            <w:pPr>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Беседа об известных поэтах (А.С. Пушкин, С.</w:t>
            </w:r>
            <w:r w:rsidR="00673F31" w:rsidRPr="00CD03B3">
              <w:rPr>
                <w:rFonts w:ascii="Times New Roman" w:eastAsia="Times New Roman" w:hAnsi="Times New Roman" w:cs="Times New Roman"/>
                <w:i/>
                <w:sz w:val="24"/>
                <w:szCs w:val="24"/>
                <w:lang w:eastAsia="ru-RU"/>
              </w:rPr>
              <w:t xml:space="preserve"> </w:t>
            </w:r>
            <w:r w:rsidRPr="00CD03B3">
              <w:rPr>
                <w:rFonts w:ascii="Times New Roman" w:eastAsia="Times New Roman" w:hAnsi="Times New Roman" w:cs="Times New Roman"/>
                <w:i/>
                <w:sz w:val="24"/>
                <w:szCs w:val="24"/>
                <w:lang w:eastAsia="ru-RU"/>
              </w:rPr>
              <w:t>Есенин и др.). Актуализация знаний ранее изученных стихотворений</w:t>
            </w:r>
            <w:r w:rsidRPr="00CD03B3">
              <w:rPr>
                <w:rFonts w:ascii="Times New Roman" w:eastAsia="Calibri" w:hAnsi="Times New Roman" w:cs="Times New Roman"/>
                <w:i/>
                <w:sz w:val="24"/>
                <w:szCs w:val="24"/>
              </w:rPr>
              <w:t>. Устное словесное рисование признаков поздней осени и начала зимы.</w:t>
            </w:r>
            <w:r w:rsidRPr="00CD03B3">
              <w:rPr>
                <w:rFonts w:ascii="Times New Roman" w:eastAsia="Times New Roman" w:hAnsi="Times New Roman" w:cs="Times New Roman"/>
                <w:i/>
                <w:sz w:val="24"/>
                <w:szCs w:val="24"/>
                <w:lang w:eastAsia="ru-RU"/>
              </w:rPr>
              <w:t xml:space="preserve"> Чтение статьи учебника учителем.</w:t>
            </w:r>
            <w:r w:rsidRPr="00CD03B3">
              <w:rPr>
                <w:rFonts w:ascii="Times New Roman" w:eastAsia="Calibri" w:hAnsi="Times New Roman" w:cs="Times New Roman"/>
                <w:i/>
                <w:sz w:val="24"/>
                <w:szCs w:val="24"/>
              </w:rPr>
              <w:t xml:space="preserve"> Беседа по прочитанному</w:t>
            </w:r>
            <w:r w:rsidRPr="00CD03B3">
              <w:rPr>
                <w:rFonts w:ascii="Times New Roman" w:eastAsia="Calibri" w:hAnsi="Times New Roman" w:cs="Times New Roman"/>
                <w:sz w:val="24"/>
                <w:szCs w:val="24"/>
              </w:rPr>
              <w:t>.</w:t>
            </w:r>
            <w:r w:rsidRPr="00CD03B3">
              <w:rPr>
                <w:rFonts w:ascii="Times New Roman" w:eastAsia="Calibri" w:hAnsi="Times New Roman" w:cs="Times New Roman"/>
                <w:i/>
                <w:sz w:val="24"/>
                <w:szCs w:val="24"/>
              </w:rPr>
              <w:t xml:space="preserve"> Декларирование стихотворных форм. Подведение итогов.</w:t>
            </w:r>
          </w:p>
        </w:tc>
      </w:tr>
      <w:tr w:rsidR="00CD03B3" w:rsidRPr="00CD03B3" w:rsidTr="00BE20DE">
        <w:trPr>
          <w:trHeight w:val="824"/>
        </w:trPr>
        <w:tc>
          <w:tcPr>
            <w:tcW w:w="212" w:type="pct"/>
            <w:vMerge/>
          </w:tcPr>
          <w:p w:rsidR="008C2EE4" w:rsidRPr="00CD03B3" w:rsidRDefault="008C2EE4" w:rsidP="004C09B9">
            <w:pPr>
              <w:spacing w:after="120" w:line="240" w:lineRule="auto"/>
              <w:jc w:val="both"/>
              <w:rPr>
                <w:rFonts w:ascii="Times New Roman" w:eastAsia="Times New Roman" w:hAnsi="Times New Roman" w:cs="Times New Roman"/>
                <w:sz w:val="24"/>
                <w:szCs w:val="24"/>
                <w:lang w:eastAsia="ru-RU"/>
              </w:rPr>
            </w:pPr>
          </w:p>
        </w:tc>
        <w:tc>
          <w:tcPr>
            <w:tcW w:w="494" w:type="pct"/>
            <w:gridSpan w:val="2"/>
            <w:vMerge/>
          </w:tcPr>
          <w:p w:rsidR="008C2EE4" w:rsidRPr="00CD03B3" w:rsidRDefault="008C2EE4" w:rsidP="00BE20DE">
            <w:pPr>
              <w:spacing w:after="0" w:line="240" w:lineRule="auto"/>
              <w:rPr>
                <w:rFonts w:ascii="Times New Roman" w:eastAsia="Calibri" w:hAnsi="Times New Roman" w:cs="Times New Roman"/>
                <w:b/>
                <w:sz w:val="24"/>
                <w:szCs w:val="24"/>
              </w:rPr>
            </w:pPr>
          </w:p>
        </w:tc>
        <w:tc>
          <w:tcPr>
            <w:tcW w:w="979" w:type="pct"/>
            <w:vMerge w:val="restart"/>
          </w:tcPr>
          <w:p w:rsidR="008C2EE4" w:rsidRPr="00CD03B3" w:rsidRDefault="00673F31" w:rsidP="00BE20DE">
            <w:pPr>
              <w:spacing w:after="0" w:line="240" w:lineRule="auto"/>
              <w:rPr>
                <w:rFonts w:ascii="Times New Roman" w:eastAsia="Times New Roman" w:hAnsi="Times New Roman" w:cs="Times New Roman"/>
                <w:sz w:val="24"/>
                <w:szCs w:val="24"/>
                <w:lang w:eastAsia="ru-RU"/>
              </w:rPr>
            </w:pPr>
            <w:r w:rsidRPr="00CD03B3">
              <w:rPr>
                <w:rFonts w:ascii="Times New Roman" w:eastAsia="Calibri" w:hAnsi="Times New Roman" w:cs="Times New Roman"/>
                <w:sz w:val="24"/>
                <w:szCs w:val="24"/>
              </w:rPr>
              <w:t xml:space="preserve">Времена </w:t>
            </w:r>
            <w:r w:rsidR="008C2EE4" w:rsidRPr="00CD03B3">
              <w:rPr>
                <w:rFonts w:ascii="Times New Roman" w:eastAsia="Calibri" w:hAnsi="Times New Roman" w:cs="Times New Roman"/>
                <w:sz w:val="24"/>
                <w:szCs w:val="24"/>
              </w:rPr>
              <w:t>года в произведениях Ф. И. Тютчева</w:t>
            </w:r>
            <w:r w:rsidR="00434709" w:rsidRPr="00CD03B3">
              <w:rPr>
                <w:rFonts w:ascii="Times New Roman" w:eastAsia="Calibri" w:hAnsi="Times New Roman" w:cs="Times New Roman"/>
                <w:sz w:val="24"/>
                <w:szCs w:val="24"/>
              </w:rPr>
              <w:t xml:space="preserve"> </w:t>
            </w:r>
            <w:r w:rsidR="008C2EE4" w:rsidRPr="00CD03B3">
              <w:rPr>
                <w:rFonts w:ascii="Times New Roman" w:eastAsia="Calibri" w:hAnsi="Times New Roman" w:cs="Times New Roman"/>
                <w:sz w:val="24"/>
                <w:szCs w:val="24"/>
              </w:rPr>
              <w:t>«Листья»</w:t>
            </w:r>
            <w:r w:rsidR="00434709" w:rsidRPr="00CD03B3">
              <w:rPr>
                <w:rFonts w:ascii="Times New Roman" w:eastAsia="Calibri" w:hAnsi="Times New Roman" w:cs="Times New Roman"/>
                <w:sz w:val="24"/>
                <w:szCs w:val="24"/>
              </w:rPr>
              <w:t xml:space="preserve"> </w:t>
            </w:r>
            <w:r w:rsidR="008C2EE4" w:rsidRPr="00CD03B3">
              <w:rPr>
                <w:rFonts w:ascii="Times New Roman" w:eastAsia="Calibri" w:hAnsi="Times New Roman" w:cs="Times New Roman"/>
                <w:sz w:val="24"/>
                <w:szCs w:val="24"/>
              </w:rPr>
              <w:t xml:space="preserve">и </w:t>
            </w:r>
            <w:r w:rsidR="008C2EE4" w:rsidRPr="00CD03B3">
              <w:rPr>
                <w:rFonts w:ascii="Times New Roman" w:eastAsia="Times New Roman" w:hAnsi="Times New Roman" w:cs="Times New Roman"/>
                <w:sz w:val="24"/>
                <w:szCs w:val="24"/>
                <w:lang w:eastAsia="ru-RU"/>
              </w:rPr>
              <w:t>«Мама! Глянь-ка из окошка</w:t>
            </w:r>
            <w:r w:rsidR="008C2EE4" w:rsidRPr="00CD03B3">
              <w:rPr>
                <w:rFonts w:ascii="Times New Roman" w:eastAsia="Calibri" w:hAnsi="Times New Roman" w:cs="Times New Roman"/>
                <w:sz w:val="24"/>
                <w:szCs w:val="24"/>
              </w:rPr>
              <w:t xml:space="preserve"> (2ч.)</w:t>
            </w:r>
          </w:p>
        </w:tc>
        <w:tc>
          <w:tcPr>
            <w:tcW w:w="3314" w:type="pct"/>
          </w:tcPr>
          <w:p w:rsidR="008C2EE4" w:rsidRPr="00CD03B3" w:rsidRDefault="008C2EE4" w:rsidP="004C09B9">
            <w:pPr>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 xml:space="preserve">Актуализация знаний о поэте. Чтение учителем стихотворения </w:t>
            </w:r>
            <w:r w:rsidRPr="00CD03B3">
              <w:rPr>
                <w:rFonts w:ascii="Times New Roman" w:eastAsia="Times New Roman" w:hAnsi="Times New Roman" w:cs="Times New Roman"/>
                <w:sz w:val="24"/>
                <w:szCs w:val="24"/>
                <w:lang w:eastAsia="ru-RU"/>
              </w:rPr>
              <w:t>Ф.И. Тютчева.</w:t>
            </w:r>
            <w:r w:rsidRPr="00CD03B3">
              <w:rPr>
                <w:rFonts w:ascii="Times New Roman" w:eastAsia="Times New Roman" w:hAnsi="Times New Roman" w:cs="Times New Roman"/>
                <w:i/>
                <w:sz w:val="24"/>
                <w:szCs w:val="24"/>
                <w:lang w:eastAsia="ru-RU"/>
              </w:rPr>
              <w:t xml:space="preserve"> Ответы на вопросы по тексту. Словарная работа: </w:t>
            </w:r>
            <w:r w:rsidRPr="00CD03B3">
              <w:rPr>
                <w:rFonts w:ascii="Times New Roman" w:eastAsia="Times New Roman" w:hAnsi="Times New Roman" w:cs="Times New Roman"/>
                <w:sz w:val="24"/>
                <w:szCs w:val="24"/>
                <w:lang w:eastAsia="ru-RU"/>
              </w:rPr>
              <w:t xml:space="preserve">ввек, племя, зефиры, докучные ветви. Анализ выразительных средств стихотворного текста. </w:t>
            </w:r>
            <w:r w:rsidRPr="00CD03B3">
              <w:rPr>
                <w:rFonts w:ascii="Times New Roman" w:eastAsia="Times New Roman" w:hAnsi="Times New Roman" w:cs="Times New Roman"/>
                <w:i/>
                <w:sz w:val="24"/>
                <w:szCs w:val="24"/>
                <w:lang w:eastAsia="ru-RU"/>
              </w:rPr>
              <w:t>Выразительное чтение.</w:t>
            </w:r>
            <w:r w:rsidRPr="00CD03B3">
              <w:rPr>
                <w:rFonts w:ascii="Times New Roman" w:eastAsia="Calibri" w:hAnsi="Times New Roman" w:cs="Times New Roman"/>
                <w:i/>
                <w:sz w:val="24"/>
                <w:szCs w:val="24"/>
              </w:rPr>
              <w:t xml:space="preserve"> Актуализация знаний </w:t>
            </w:r>
            <w:r w:rsidRPr="00CD03B3">
              <w:rPr>
                <w:rFonts w:ascii="Times New Roman" w:eastAsia="Calibri" w:hAnsi="Times New Roman" w:cs="Times New Roman"/>
                <w:sz w:val="24"/>
                <w:szCs w:val="24"/>
              </w:rPr>
              <w:t>по теме стихотворения.</w:t>
            </w:r>
            <w:r w:rsidRPr="00CD03B3">
              <w:rPr>
                <w:rFonts w:ascii="Times New Roman" w:eastAsia="Calibri" w:hAnsi="Times New Roman" w:cs="Times New Roman"/>
                <w:i/>
                <w:sz w:val="24"/>
                <w:szCs w:val="24"/>
              </w:rPr>
              <w:t xml:space="preserve"> Устное словесное рисование </w:t>
            </w:r>
            <w:r w:rsidRPr="00CD03B3">
              <w:rPr>
                <w:rFonts w:ascii="Times New Roman" w:eastAsia="Calibri" w:hAnsi="Times New Roman" w:cs="Times New Roman"/>
                <w:sz w:val="24"/>
                <w:szCs w:val="24"/>
              </w:rPr>
              <w:t>осенних картин с передачей своих чувств, впечатлений.</w:t>
            </w:r>
            <w:r w:rsidRPr="00CD03B3">
              <w:rPr>
                <w:rFonts w:ascii="Times New Roman" w:eastAsia="Calibri" w:hAnsi="Times New Roman" w:cs="Times New Roman"/>
                <w:i/>
                <w:sz w:val="24"/>
                <w:szCs w:val="24"/>
              </w:rPr>
              <w:t xml:space="preserve"> </w:t>
            </w:r>
            <w:r w:rsidRPr="00CD03B3">
              <w:rPr>
                <w:rFonts w:ascii="Times New Roman" w:eastAsia="Times New Roman" w:hAnsi="Times New Roman" w:cs="Times New Roman"/>
                <w:i/>
                <w:sz w:val="24"/>
                <w:szCs w:val="24"/>
                <w:lang w:eastAsia="ru-RU"/>
              </w:rPr>
              <w:t xml:space="preserve">Работа с учебником </w:t>
            </w:r>
            <w:r w:rsidRPr="00CD03B3">
              <w:rPr>
                <w:rFonts w:ascii="Times New Roman" w:eastAsia="Times New Roman" w:hAnsi="Times New Roman" w:cs="Times New Roman"/>
                <w:sz w:val="24"/>
                <w:szCs w:val="24"/>
                <w:lang w:eastAsia="ru-RU"/>
              </w:rPr>
              <w:t>(ответы на вопросы по выбору учителя).</w:t>
            </w:r>
            <w:r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i/>
                <w:sz w:val="24"/>
                <w:szCs w:val="24"/>
              </w:rPr>
              <w:t>Подведение итогов.</w:t>
            </w:r>
          </w:p>
        </w:tc>
      </w:tr>
      <w:tr w:rsidR="00CD03B3" w:rsidRPr="00CD03B3" w:rsidTr="00BE20DE">
        <w:trPr>
          <w:trHeight w:val="286"/>
        </w:trPr>
        <w:tc>
          <w:tcPr>
            <w:tcW w:w="212" w:type="pct"/>
            <w:vMerge/>
          </w:tcPr>
          <w:p w:rsidR="008C2EE4" w:rsidRPr="00CD03B3" w:rsidRDefault="008C2EE4" w:rsidP="004C09B9">
            <w:pPr>
              <w:spacing w:after="120" w:line="240" w:lineRule="auto"/>
              <w:jc w:val="both"/>
              <w:rPr>
                <w:rFonts w:ascii="Times New Roman" w:eastAsia="Times New Roman" w:hAnsi="Times New Roman" w:cs="Times New Roman"/>
                <w:sz w:val="24"/>
                <w:szCs w:val="24"/>
                <w:lang w:eastAsia="ru-RU"/>
              </w:rPr>
            </w:pPr>
          </w:p>
        </w:tc>
        <w:tc>
          <w:tcPr>
            <w:tcW w:w="494" w:type="pct"/>
            <w:gridSpan w:val="2"/>
            <w:vMerge/>
          </w:tcPr>
          <w:p w:rsidR="008C2EE4" w:rsidRPr="00CD03B3" w:rsidRDefault="008C2EE4" w:rsidP="00BE20DE">
            <w:pPr>
              <w:spacing w:after="0" w:line="240" w:lineRule="auto"/>
              <w:rPr>
                <w:rFonts w:ascii="Times New Roman" w:eastAsia="Calibri" w:hAnsi="Times New Roman" w:cs="Times New Roman"/>
                <w:b/>
                <w:sz w:val="24"/>
                <w:szCs w:val="24"/>
              </w:rPr>
            </w:pPr>
          </w:p>
        </w:tc>
        <w:tc>
          <w:tcPr>
            <w:tcW w:w="979" w:type="pct"/>
            <w:vMerge/>
          </w:tcPr>
          <w:p w:rsidR="008C2EE4" w:rsidRPr="00CD03B3" w:rsidRDefault="008C2EE4" w:rsidP="00BE20DE">
            <w:pPr>
              <w:spacing w:after="0" w:line="240" w:lineRule="auto"/>
              <w:rPr>
                <w:rFonts w:ascii="Times New Roman" w:eastAsia="Times New Roman" w:hAnsi="Times New Roman" w:cs="Times New Roman"/>
                <w:sz w:val="24"/>
                <w:szCs w:val="24"/>
                <w:highlight w:val="yellow"/>
                <w:lang w:eastAsia="ru-RU"/>
              </w:rPr>
            </w:pPr>
          </w:p>
        </w:tc>
        <w:tc>
          <w:tcPr>
            <w:tcW w:w="3314" w:type="pct"/>
          </w:tcPr>
          <w:p w:rsidR="008C2EE4" w:rsidRPr="00CD03B3" w:rsidRDefault="008C2EE4" w:rsidP="004C09B9">
            <w:pPr>
              <w:spacing w:after="0" w:line="240" w:lineRule="auto"/>
              <w:jc w:val="both"/>
              <w:rPr>
                <w:rFonts w:ascii="Times New Roman" w:eastAsia="Times New Roman" w:hAnsi="Times New Roman" w:cs="Times New Roman"/>
                <w:sz w:val="24"/>
                <w:szCs w:val="24"/>
                <w:highlight w:val="yellow"/>
                <w:lang w:eastAsia="ru-RU"/>
              </w:rPr>
            </w:pPr>
            <w:r w:rsidRPr="00CD03B3">
              <w:rPr>
                <w:rFonts w:ascii="Times New Roman" w:eastAsia="Times New Roman" w:hAnsi="Times New Roman" w:cs="Times New Roman"/>
                <w:i/>
                <w:sz w:val="24"/>
                <w:szCs w:val="24"/>
                <w:lang w:eastAsia="ru-RU"/>
              </w:rPr>
              <w:t xml:space="preserve">Проверка домашнего задания </w:t>
            </w:r>
            <w:r w:rsidRPr="00CD03B3">
              <w:rPr>
                <w:rFonts w:ascii="Times New Roman" w:eastAsia="Times New Roman" w:hAnsi="Times New Roman" w:cs="Times New Roman"/>
                <w:sz w:val="24"/>
                <w:szCs w:val="24"/>
                <w:lang w:eastAsia="ru-RU"/>
              </w:rPr>
              <w:t xml:space="preserve">- выразительное чтение стихотворения Ф.И. Тютчева «Листья». </w:t>
            </w:r>
            <w:r w:rsidRPr="00CD03B3">
              <w:rPr>
                <w:rFonts w:ascii="Times New Roman" w:eastAsia="Times New Roman" w:hAnsi="Times New Roman" w:cs="Times New Roman"/>
                <w:i/>
                <w:sz w:val="24"/>
                <w:szCs w:val="24"/>
                <w:lang w:eastAsia="ru-RU"/>
              </w:rPr>
              <w:t xml:space="preserve">Актуализация знаний о А.А. Фете. Чтение учителем </w:t>
            </w:r>
            <w:r w:rsidR="00673F31" w:rsidRPr="00CD03B3">
              <w:rPr>
                <w:rFonts w:ascii="Times New Roman" w:eastAsia="Times New Roman" w:hAnsi="Times New Roman" w:cs="Times New Roman"/>
                <w:i/>
                <w:sz w:val="24"/>
                <w:szCs w:val="24"/>
                <w:lang w:eastAsia="ru-RU"/>
              </w:rPr>
              <w:t xml:space="preserve">стихотворения </w:t>
            </w:r>
            <w:r w:rsidRPr="00CD03B3">
              <w:rPr>
                <w:rFonts w:ascii="Times New Roman" w:eastAsia="Times New Roman" w:hAnsi="Times New Roman" w:cs="Times New Roman"/>
                <w:sz w:val="24"/>
                <w:szCs w:val="24"/>
                <w:lang w:eastAsia="ru-RU"/>
              </w:rPr>
              <w:t>А. А. Фета.</w:t>
            </w:r>
            <w:r w:rsidR="00434709" w:rsidRPr="00CD03B3">
              <w:rPr>
                <w:rFonts w:ascii="Times New Roman" w:eastAsia="Times New Roman" w:hAnsi="Times New Roman" w:cs="Times New Roman"/>
                <w:sz w:val="24"/>
                <w:szCs w:val="24"/>
                <w:lang w:eastAsia="ru-RU"/>
              </w:rPr>
              <w:t xml:space="preserve"> </w:t>
            </w:r>
            <w:r w:rsidRPr="00CD03B3">
              <w:rPr>
                <w:rFonts w:ascii="Times New Roman" w:eastAsia="Times New Roman" w:hAnsi="Times New Roman" w:cs="Times New Roman"/>
                <w:i/>
                <w:sz w:val="24"/>
                <w:szCs w:val="24"/>
                <w:lang w:eastAsia="ru-RU"/>
              </w:rPr>
              <w:t xml:space="preserve">Ответы на вопросы по тексту. Словарная работа: </w:t>
            </w:r>
            <w:r w:rsidRPr="00CD03B3">
              <w:rPr>
                <w:rFonts w:ascii="Times New Roman" w:eastAsia="Times New Roman" w:hAnsi="Times New Roman" w:cs="Times New Roman"/>
                <w:sz w:val="24"/>
                <w:szCs w:val="24"/>
                <w:lang w:eastAsia="ru-RU"/>
              </w:rPr>
              <w:t xml:space="preserve">тороватый, убрал кусты. Нахождение в </w:t>
            </w:r>
            <w:r w:rsidRPr="00CD03B3">
              <w:rPr>
                <w:rFonts w:ascii="Times New Roman" w:eastAsia="Times New Roman" w:hAnsi="Times New Roman" w:cs="Times New Roman"/>
                <w:sz w:val="24"/>
                <w:szCs w:val="24"/>
                <w:lang w:eastAsia="ru-RU"/>
              </w:rPr>
              <w:lastRenderedPageBreak/>
              <w:t xml:space="preserve">стихотворном тексте выразительных средств. </w:t>
            </w:r>
            <w:r w:rsidRPr="00CD03B3">
              <w:rPr>
                <w:rFonts w:ascii="Times New Roman" w:eastAsia="Calibri" w:hAnsi="Times New Roman" w:cs="Times New Roman"/>
                <w:i/>
                <w:sz w:val="24"/>
                <w:szCs w:val="24"/>
              </w:rPr>
              <w:t xml:space="preserve">Актуализация знаний </w:t>
            </w:r>
            <w:r w:rsidRPr="00CD03B3">
              <w:rPr>
                <w:rFonts w:ascii="Times New Roman" w:eastAsia="Calibri" w:hAnsi="Times New Roman" w:cs="Times New Roman"/>
                <w:sz w:val="24"/>
                <w:szCs w:val="24"/>
              </w:rPr>
              <w:t>по теме стихотворения.</w:t>
            </w:r>
            <w:r w:rsidRPr="00CD03B3">
              <w:rPr>
                <w:rFonts w:ascii="Times New Roman" w:eastAsia="Calibri" w:hAnsi="Times New Roman" w:cs="Times New Roman"/>
                <w:i/>
                <w:sz w:val="24"/>
                <w:szCs w:val="24"/>
              </w:rPr>
              <w:t xml:space="preserve"> Устное словесное рисование </w:t>
            </w:r>
            <w:r w:rsidRPr="00CD03B3">
              <w:rPr>
                <w:rFonts w:ascii="Times New Roman" w:eastAsia="Calibri" w:hAnsi="Times New Roman" w:cs="Times New Roman"/>
                <w:sz w:val="24"/>
                <w:szCs w:val="24"/>
              </w:rPr>
              <w:t>начала зимы с передачей своих чувств, впечатлений.</w:t>
            </w:r>
            <w:r w:rsidRPr="00CD03B3">
              <w:rPr>
                <w:rFonts w:ascii="Times New Roman" w:eastAsia="Calibri" w:hAnsi="Times New Roman" w:cs="Times New Roman"/>
                <w:i/>
                <w:sz w:val="24"/>
                <w:szCs w:val="24"/>
              </w:rPr>
              <w:t xml:space="preserve"> </w:t>
            </w:r>
            <w:r w:rsidRPr="00CD03B3">
              <w:rPr>
                <w:rFonts w:ascii="Times New Roman" w:eastAsia="Times New Roman" w:hAnsi="Times New Roman" w:cs="Times New Roman"/>
                <w:i/>
                <w:sz w:val="24"/>
                <w:szCs w:val="24"/>
                <w:lang w:eastAsia="ru-RU"/>
              </w:rPr>
              <w:t xml:space="preserve">Самостоятельное чтение про себя. Выразительное чтение стихотворения по цепочке. Работа с учебником </w:t>
            </w:r>
            <w:r w:rsidRPr="00CD03B3">
              <w:rPr>
                <w:rFonts w:ascii="Times New Roman" w:eastAsia="Times New Roman" w:hAnsi="Times New Roman" w:cs="Times New Roman"/>
                <w:sz w:val="24"/>
                <w:szCs w:val="24"/>
                <w:lang w:eastAsia="ru-RU"/>
              </w:rPr>
              <w:t>(ответы на вопросы).</w:t>
            </w:r>
            <w:r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i/>
                <w:sz w:val="24"/>
                <w:szCs w:val="24"/>
              </w:rPr>
              <w:t>Подведение итогов.</w:t>
            </w:r>
          </w:p>
        </w:tc>
      </w:tr>
      <w:tr w:rsidR="00CD03B3" w:rsidRPr="00CD03B3" w:rsidTr="00BE20DE">
        <w:trPr>
          <w:trHeight w:val="824"/>
        </w:trPr>
        <w:tc>
          <w:tcPr>
            <w:tcW w:w="212" w:type="pct"/>
            <w:vMerge/>
          </w:tcPr>
          <w:p w:rsidR="008C2EE4" w:rsidRPr="00CD03B3" w:rsidRDefault="008C2EE4" w:rsidP="004C09B9">
            <w:pPr>
              <w:spacing w:after="120" w:line="240" w:lineRule="auto"/>
              <w:jc w:val="both"/>
              <w:rPr>
                <w:rFonts w:ascii="Times New Roman" w:eastAsia="Times New Roman" w:hAnsi="Times New Roman" w:cs="Times New Roman"/>
                <w:sz w:val="24"/>
                <w:szCs w:val="24"/>
                <w:lang w:eastAsia="ru-RU"/>
              </w:rPr>
            </w:pPr>
          </w:p>
        </w:tc>
        <w:tc>
          <w:tcPr>
            <w:tcW w:w="494" w:type="pct"/>
            <w:gridSpan w:val="2"/>
            <w:vMerge/>
          </w:tcPr>
          <w:p w:rsidR="008C2EE4" w:rsidRPr="00CD03B3" w:rsidRDefault="008C2EE4" w:rsidP="00BE20DE">
            <w:pPr>
              <w:spacing w:after="0" w:line="240" w:lineRule="auto"/>
              <w:rPr>
                <w:rFonts w:ascii="Times New Roman" w:eastAsia="Calibri" w:hAnsi="Times New Roman" w:cs="Times New Roman"/>
                <w:b/>
                <w:sz w:val="24"/>
                <w:szCs w:val="24"/>
              </w:rPr>
            </w:pPr>
          </w:p>
        </w:tc>
        <w:tc>
          <w:tcPr>
            <w:tcW w:w="979" w:type="pct"/>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Поэтическое олицетворение в стихотворении И.С. Никитина «Встреча зимы» (2 ч.)</w:t>
            </w:r>
          </w:p>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3314" w:type="pct"/>
          </w:tcPr>
          <w:p w:rsidR="008C2EE4" w:rsidRPr="00CD03B3" w:rsidRDefault="008C2EE4" w:rsidP="004C09B9">
            <w:pPr>
              <w:spacing w:after="0" w:line="240" w:lineRule="auto"/>
              <w:jc w:val="both"/>
              <w:rPr>
                <w:rFonts w:ascii="Times New Roman" w:eastAsia="Times New Roman" w:hAnsi="Times New Roman" w:cs="Times New Roman"/>
                <w:i/>
                <w:sz w:val="24"/>
                <w:szCs w:val="24"/>
                <w:highlight w:val="yellow"/>
                <w:lang w:eastAsia="ru-RU"/>
              </w:rPr>
            </w:pPr>
            <w:r w:rsidRPr="00CD03B3">
              <w:rPr>
                <w:rFonts w:ascii="Times New Roman" w:eastAsia="Times New Roman" w:hAnsi="Times New Roman" w:cs="Times New Roman"/>
                <w:i/>
                <w:sz w:val="24"/>
                <w:szCs w:val="24"/>
                <w:lang w:eastAsia="ru-RU"/>
              </w:rPr>
              <w:t xml:space="preserve">Проверка домашнего задания </w:t>
            </w:r>
            <w:r w:rsidRPr="00CD03B3">
              <w:rPr>
                <w:rFonts w:ascii="Times New Roman" w:eastAsia="Times New Roman" w:hAnsi="Times New Roman" w:cs="Times New Roman"/>
                <w:sz w:val="24"/>
                <w:szCs w:val="24"/>
                <w:lang w:eastAsia="ru-RU"/>
              </w:rPr>
              <w:t>- выразительное чтение стихотворения</w:t>
            </w:r>
            <w:r w:rsidRPr="00CD03B3">
              <w:rPr>
                <w:rFonts w:ascii="Times New Roman" w:eastAsia="Times New Roman" w:hAnsi="Times New Roman" w:cs="Times New Roman"/>
                <w:i/>
                <w:sz w:val="24"/>
                <w:szCs w:val="24"/>
                <w:lang w:eastAsia="ru-RU"/>
              </w:rPr>
              <w:t xml:space="preserve"> </w:t>
            </w:r>
            <w:r w:rsidRPr="00CD03B3">
              <w:rPr>
                <w:rFonts w:ascii="Times New Roman" w:eastAsia="Times New Roman" w:hAnsi="Times New Roman" w:cs="Times New Roman"/>
                <w:sz w:val="24"/>
                <w:szCs w:val="24"/>
                <w:lang w:eastAsia="ru-RU"/>
              </w:rPr>
              <w:t>А.А. Фета «Мама! Глянь-ка из окошка…».</w:t>
            </w:r>
            <w:r w:rsidR="00434709" w:rsidRPr="00CD03B3">
              <w:rPr>
                <w:rFonts w:ascii="Times New Roman" w:eastAsia="Times New Roman" w:hAnsi="Times New Roman" w:cs="Times New Roman"/>
                <w:sz w:val="24"/>
                <w:szCs w:val="24"/>
                <w:lang w:eastAsia="ru-RU"/>
              </w:rPr>
              <w:t xml:space="preserve"> </w:t>
            </w:r>
            <w:r w:rsidR="00673F31" w:rsidRPr="00CD03B3">
              <w:rPr>
                <w:rFonts w:ascii="Times New Roman" w:eastAsia="Times New Roman" w:hAnsi="Times New Roman" w:cs="Times New Roman"/>
                <w:i/>
                <w:sz w:val="24"/>
                <w:szCs w:val="24"/>
                <w:lang w:eastAsia="ru-RU"/>
              </w:rPr>
              <w:t xml:space="preserve">Чтение учителем стихотворения </w:t>
            </w:r>
            <w:r w:rsidRPr="00CD03B3">
              <w:rPr>
                <w:rFonts w:ascii="Times New Roman" w:eastAsia="Times New Roman" w:hAnsi="Times New Roman" w:cs="Times New Roman"/>
                <w:sz w:val="24"/>
                <w:szCs w:val="24"/>
                <w:lang w:eastAsia="ru-RU"/>
              </w:rPr>
              <w:t>И.С. Никитина «Встреча зимы».</w:t>
            </w:r>
            <w:r w:rsidR="00434709" w:rsidRPr="00CD03B3">
              <w:rPr>
                <w:rFonts w:ascii="Times New Roman" w:eastAsia="Times New Roman" w:hAnsi="Times New Roman" w:cs="Times New Roman"/>
                <w:sz w:val="24"/>
                <w:szCs w:val="24"/>
                <w:lang w:eastAsia="ru-RU"/>
              </w:rPr>
              <w:t xml:space="preserve"> </w:t>
            </w:r>
            <w:r w:rsidRPr="00CD03B3">
              <w:rPr>
                <w:rFonts w:ascii="Times New Roman" w:eastAsia="Times New Roman" w:hAnsi="Times New Roman" w:cs="Times New Roman"/>
                <w:i/>
                <w:sz w:val="24"/>
                <w:szCs w:val="24"/>
                <w:lang w:eastAsia="ru-RU"/>
              </w:rPr>
              <w:t>Ответы на вопрос</w:t>
            </w:r>
            <w:r w:rsidR="00673F31" w:rsidRPr="00CD03B3">
              <w:rPr>
                <w:rFonts w:ascii="Times New Roman" w:eastAsia="Times New Roman" w:hAnsi="Times New Roman" w:cs="Times New Roman"/>
                <w:i/>
                <w:sz w:val="24"/>
                <w:szCs w:val="24"/>
                <w:lang w:eastAsia="ru-RU"/>
              </w:rPr>
              <w:t xml:space="preserve">ы по тексту. Словарная работа: </w:t>
            </w:r>
            <w:r w:rsidRPr="00CD03B3">
              <w:rPr>
                <w:rFonts w:ascii="Times New Roman" w:eastAsia="Times New Roman" w:hAnsi="Times New Roman" w:cs="Times New Roman"/>
                <w:sz w:val="24"/>
                <w:szCs w:val="24"/>
                <w:lang w:eastAsia="ru-RU"/>
              </w:rPr>
              <w:t xml:space="preserve">веял, угрюмый, сумрачный лес, полотно, разноцветный огонь, искони, кряхтит, раздолье, подчас. </w:t>
            </w:r>
            <w:r w:rsidRPr="00CD03B3">
              <w:rPr>
                <w:rFonts w:ascii="Times New Roman" w:eastAsia="Times New Roman" w:hAnsi="Times New Roman" w:cs="Times New Roman"/>
                <w:i/>
                <w:sz w:val="24"/>
                <w:szCs w:val="24"/>
                <w:lang w:eastAsia="ru-RU"/>
              </w:rPr>
              <w:t>Чтение текста учащимися по частям.</w:t>
            </w:r>
            <w:r w:rsidRPr="00CD03B3">
              <w:rPr>
                <w:rFonts w:ascii="Times New Roman" w:eastAsia="Times New Roman" w:hAnsi="Times New Roman" w:cs="Times New Roman"/>
                <w:sz w:val="24"/>
                <w:szCs w:val="24"/>
                <w:lang w:eastAsia="ru-RU"/>
              </w:rPr>
              <w:t xml:space="preserve"> </w:t>
            </w:r>
            <w:r w:rsidRPr="00CD03B3">
              <w:rPr>
                <w:rFonts w:ascii="Times New Roman" w:eastAsia="Times New Roman" w:hAnsi="Times New Roman" w:cs="Times New Roman"/>
                <w:i/>
                <w:sz w:val="24"/>
                <w:szCs w:val="24"/>
                <w:lang w:eastAsia="ru-RU"/>
              </w:rPr>
              <w:t>Анализ выразительных средств</w:t>
            </w:r>
            <w:r w:rsidRPr="00CD03B3">
              <w:rPr>
                <w:rFonts w:ascii="Times New Roman" w:eastAsia="Times New Roman" w:hAnsi="Times New Roman" w:cs="Times New Roman"/>
                <w:sz w:val="24"/>
                <w:szCs w:val="24"/>
                <w:lang w:eastAsia="ru-RU"/>
              </w:rPr>
              <w:t xml:space="preserve"> стихотворного текста (Т</w:t>
            </w:r>
            <w:r w:rsidR="00673F31" w:rsidRPr="00CD03B3">
              <w:rPr>
                <w:rFonts w:ascii="Times New Roman" w:eastAsia="Times New Roman" w:hAnsi="Times New Roman" w:cs="Times New Roman"/>
                <w:sz w:val="24"/>
                <w:szCs w:val="24"/>
                <w:lang w:eastAsia="ru-RU"/>
              </w:rPr>
              <w:t xml:space="preserve">уман облаками вставал, снег </w:t>
            </w:r>
            <w:r w:rsidRPr="00CD03B3">
              <w:rPr>
                <w:rFonts w:ascii="Times New Roman" w:eastAsia="Times New Roman" w:hAnsi="Times New Roman" w:cs="Times New Roman"/>
                <w:sz w:val="24"/>
                <w:szCs w:val="24"/>
                <w:lang w:eastAsia="ru-RU"/>
              </w:rPr>
              <w:t>лежит полотном, как алмазы горят капли слёз, растёт богатырь, что под бурями дуб.</w:t>
            </w:r>
            <w:r w:rsidR="00434709" w:rsidRPr="00CD03B3">
              <w:rPr>
                <w:rFonts w:ascii="Times New Roman" w:eastAsia="Times New Roman" w:hAnsi="Times New Roman" w:cs="Times New Roman"/>
                <w:sz w:val="24"/>
                <w:szCs w:val="24"/>
                <w:lang w:eastAsia="ru-RU"/>
              </w:rPr>
              <w:t xml:space="preserve"> </w:t>
            </w:r>
            <w:r w:rsidRPr="00CD03B3">
              <w:rPr>
                <w:rFonts w:ascii="Times New Roman" w:eastAsia="Times New Roman" w:hAnsi="Times New Roman" w:cs="Times New Roman"/>
                <w:sz w:val="24"/>
                <w:szCs w:val="24"/>
                <w:lang w:eastAsia="ru-RU"/>
              </w:rPr>
              <w:t xml:space="preserve">Угрюмые небеса, воздух лёгок и чист, в чистом поле весна золотая, Русь святая, гость незваный, на сторонке чужой, безлюдный простор. Плакал лес, начал падать снежок, замёрзла река, горят капли слёз, смотрит весело лес, мороз трещит, кровь горит, метель крутит и мутит, вьюга поёт.). </w:t>
            </w:r>
            <w:r w:rsidRPr="00CD03B3">
              <w:rPr>
                <w:rFonts w:ascii="Times New Roman" w:eastAsia="Times New Roman" w:hAnsi="Times New Roman" w:cs="Times New Roman"/>
                <w:i/>
                <w:sz w:val="24"/>
                <w:szCs w:val="24"/>
                <w:lang w:eastAsia="ru-RU"/>
              </w:rPr>
              <w:t xml:space="preserve">Прослушивание фрагмента музыкального произведения </w:t>
            </w:r>
            <w:r w:rsidRPr="00CD03B3">
              <w:rPr>
                <w:rFonts w:ascii="Times New Roman" w:eastAsia="Times New Roman" w:hAnsi="Times New Roman" w:cs="Times New Roman"/>
                <w:sz w:val="24"/>
                <w:szCs w:val="24"/>
                <w:lang w:eastAsia="ru-RU"/>
              </w:rPr>
              <w:t>П.И. Чайковского «Времена года».</w:t>
            </w:r>
            <w:r w:rsidRPr="00CD03B3">
              <w:rPr>
                <w:rFonts w:ascii="Times New Roman" w:eastAsia="Times New Roman" w:hAnsi="Times New Roman" w:cs="Times New Roman"/>
                <w:i/>
                <w:sz w:val="24"/>
                <w:szCs w:val="24"/>
                <w:lang w:eastAsia="ru-RU"/>
              </w:rPr>
              <w:t xml:space="preserve"> Выразительное чтение стихотворения по цепочке. Конкурсное чтение стихотворение </w:t>
            </w:r>
            <w:r w:rsidRPr="00CD03B3">
              <w:rPr>
                <w:rFonts w:ascii="Times New Roman" w:eastAsia="Times New Roman" w:hAnsi="Times New Roman" w:cs="Times New Roman"/>
                <w:sz w:val="24"/>
                <w:szCs w:val="24"/>
                <w:lang w:eastAsia="ru-RU"/>
              </w:rPr>
              <w:t xml:space="preserve">перед классом. </w:t>
            </w:r>
            <w:r w:rsidRPr="00CD03B3">
              <w:rPr>
                <w:rFonts w:ascii="Times New Roman" w:eastAsia="Calibri" w:hAnsi="Times New Roman" w:cs="Times New Roman"/>
                <w:i/>
                <w:sz w:val="24"/>
                <w:szCs w:val="24"/>
              </w:rPr>
              <w:t>Подведение итогов.</w:t>
            </w:r>
          </w:p>
        </w:tc>
      </w:tr>
      <w:tr w:rsidR="00CD03B3" w:rsidRPr="00CD03B3" w:rsidTr="00BE20DE">
        <w:trPr>
          <w:trHeight w:val="824"/>
        </w:trPr>
        <w:tc>
          <w:tcPr>
            <w:tcW w:w="212" w:type="pct"/>
            <w:vMerge/>
          </w:tcPr>
          <w:p w:rsidR="008C2EE4" w:rsidRPr="00CD03B3" w:rsidRDefault="008C2EE4" w:rsidP="004C09B9">
            <w:pPr>
              <w:spacing w:after="120" w:line="240" w:lineRule="auto"/>
              <w:jc w:val="both"/>
              <w:rPr>
                <w:rFonts w:ascii="Times New Roman" w:eastAsia="Times New Roman" w:hAnsi="Times New Roman" w:cs="Times New Roman"/>
                <w:sz w:val="24"/>
                <w:szCs w:val="24"/>
                <w:lang w:eastAsia="ru-RU"/>
              </w:rPr>
            </w:pPr>
          </w:p>
        </w:tc>
        <w:tc>
          <w:tcPr>
            <w:tcW w:w="494" w:type="pct"/>
            <w:gridSpan w:val="2"/>
            <w:vMerge/>
          </w:tcPr>
          <w:p w:rsidR="008C2EE4" w:rsidRPr="00CD03B3" w:rsidRDefault="008C2EE4" w:rsidP="00BE20DE">
            <w:pPr>
              <w:spacing w:after="0" w:line="240" w:lineRule="auto"/>
              <w:rPr>
                <w:rFonts w:ascii="Times New Roman" w:eastAsia="Calibri" w:hAnsi="Times New Roman" w:cs="Times New Roman"/>
                <w:b/>
                <w:sz w:val="24"/>
                <w:szCs w:val="24"/>
              </w:rPr>
            </w:pPr>
          </w:p>
        </w:tc>
        <w:tc>
          <w:tcPr>
            <w:tcW w:w="979" w:type="pct"/>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Образ детства в стихотворении И. З. Сурикова</w:t>
            </w:r>
          </w:p>
          <w:p w:rsidR="008C2EE4" w:rsidRPr="00CD03B3" w:rsidRDefault="008C2EE4" w:rsidP="00BE20DE">
            <w:pPr>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«Детство» (2ч.)</w:t>
            </w:r>
          </w:p>
        </w:tc>
        <w:tc>
          <w:tcPr>
            <w:tcW w:w="3314" w:type="pct"/>
          </w:tcPr>
          <w:p w:rsidR="008C2EE4" w:rsidRPr="00CD03B3" w:rsidRDefault="008C2EE4" w:rsidP="004C09B9">
            <w:pPr>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 xml:space="preserve">Рассказ учителя </w:t>
            </w:r>
            <w:r w:rsidRPr="00CD03B3">
              <w:rPr>
                <w:rFonts w:ascii="Times New Roman" w:eastAsia="Times New Roman" w:hAnsi="Times New Roman" w:cs="Times New Roman"/>
                <w:sz w:val="24"/>
                <w:szCs w:val="24"/>
                <w:lang w:eastAsia="ru-RU"/>
              </w:rPr>
              <w:t>о</w:t>
            </w:r>
            <w:r w:rsidRPr="00CD03B3">
              <w:rPr>
                <w:rFonts w:ascii="Times New Roman" w:eastAsia="Times New Roman" w:hAnsi="Times New Roman" w:cs="Times New Roman"/>
                <w:i/>
                <w:sz w:val="24"/>
                <w:szCs w:val="24"/>
                <w:lang w:eastAsia="ru-RU"/>
              </w:rPr>
              <w:t xml:space="preserve"> </w:t>
            </w:r>
            <w:r w:rsidRPr="00CD03B3">
              <w:rPr>
                <w:rFonts w:ascii="Times New Roman" w:eastAsia="Times New Roman" w:hAnsi="Times New Roman" w:cs="Times New Roman"/>
                <w:sz w:val="24"/>
                <w:szCs w:val="24"/>
                <w:lang w:eastAsia="ru-RU"/>
              </w:rPr>
              <w:t>И. З. Сурикове</w:t>
            </w:r>
            <w:r w:rsidRPr="00CD03B3">
              <w:rPr>
                <w:rFonts w:ascii="Times New Roman" w:eastAsia="Times New Roman" w:hAnsi="Times New Roman" w:cs="Times New Roman"/>
                <w:i/>
                <w:sz w:val="24"/>
                <w:szCs w:val="24"/>
                <w:lang w:eastAsia="ru-RU"/>
              </w:rPr>
              <w:t xml:space="preserve">. Актуализация знаний и опыта детей по теме стихотворения </w:t>
            </w:r>
            <w:r w:rsidRPr="00CD03B3">
              <w:rPr>
                <w:rFonts w:ascii="Times New Roman" w:eastAsia="Times New Roman" w:hAnsi="Times New Roman" w:cs="Times New Roman"/>
                <w:sz w:val="24"/>
                <w:szCs w:val="24"/>
                <w:lang w:eastAsia="ru-RU"/>
              </w:rPr>
              <w:t xml:space="preserve">(детские игры зимой). </w:t>
            </w:r>
            <w:r w:rsidR="00673F31" w:rsidRPr="00CD03B3">
              <w:rPr>
                <w:rFonts w:ascii="Times New Roman" w:eastAsia="Times New Roman" w:hAnsi="Times New Roman" w:cs="Times New Roman"/>
                <w:i/>
                <w:sz w:val="24"/>
                <w:szCs w:val="24"/>
                <w:lang w:eastAsia="ru-RU"/>
              </w:rPr>
              <w:t>Чтение учителем стихотворения</w:t>
            </w:r>
            <w:r w:rsidRPr="00CD03B3">
              <w:rPr>
                <w:rFonts w:ascii="Times New Roman" w:eastAsia="Times New Roman" w:hAnsi="Times New Roman" w:cs="Times New Roman"/>
                <w:i/>
                <w:sz w:val="24"/>
                <w:szCs w:val="24"/>
                <w:lang w:eastAsia="ru-RU"/>
              </w:rPr>
              <w:t xml:space="preserve"> </w:t>
            </w:r>
            <w:r w:rsidRPr="00CD03B3">
              <w:rPr>
                <w:rFonts w:ascii="Times New Roman" w:eastAsia="Times New Roman" w:hAnsi="Times New Roman" w:cs="Times New Roman"/>
                <w:sz w:val="24"/>
                <w:szCs w:val="24"/>
                <w:lang w:eastAsia="ru-RU"/>
              </w:rPr>
              <w:t>И.З. Сурикова «Детство».</w:t>
            </w:r>
            <w:r w:rsidR="00434709" w:rsidRPr="00CD03B3">
              <w:rPr>
                <w:rFonts w:ascii="Times New Roman" w:eastAsia="Times New Roman" w:hAnsi="Times New Roman" w:cs="Times New Roman"/>
                <w:sz w:val="24"/>
                <w:szCs w:val="24"/>
                <w:lang w:eastAsia="ru-RU"/>
              </w:rPr>
              <w:t xml:space="preserve"> </w:t>
            </w:r>
            <w:r w:rsidRPr="00CD03B3">
              <w:rPr>
                <w:rFonts w:ascii="Times New Roman" w:eastAsia="Times New Roman" w:hAnsi="Times New Roman" w:cs="Times New Roman"/>
                <w:i/>
                <w:sz w:val="24"/>
                <w:szCs w:val="24"/>
                <w:lang w:eastAsia="ru-RU"/>
              </w:rPr>
              <w:t xml:space="preserve">Ответы на вопросы по тексту </w:t>
            </w:r>
            <w:r w:rsidRPr="00CD03B3">
              <w:rPr>
                <w:rFonts w:ascii="Times New Roman" w:eastAsia="Times New Roman" w:hAnsi="Times New Roman" w:cs="Times New Roman"/>
                <w:sz w:val="24"/>
                <w:szCs w:val="24"/>
                <w:lang w:eastAsia="ru-RU"/>
              </w:rPr>
              <w:t>(работа с учебником).</w:t>
            </w:r>
            <w:r w:rsidRPr="00CD03B3">
              <w:rPr>
                <w:rFonts w:ascii="Times New Roman" w:eastAsia="Times New Roman" w:hAnsi="Times New Roman" w:cs="Times New Roman"/>
                <w:i/>
                <w:sz w:val="24"/>
                <w:szCs w:val="24"/>
                <w:lang w:eastAsia="ru-RU"/>
              </w:rPr>
              <w:t xml:space="preserve"> Словарная работа: </w:t>
            </w:r>
            <w:r w:rsidRPr="00CD03B3">
              <w:rPr>
                <w:rFonts w:ascii="Times New Roman" w:eastAsia="Times New Roman" w:hAnsi="Times New Roman" w:cs="Times New Roman"/>
                <w:sz w:val="24"/>
                <w:szCs w:val="24"/>
                <w:lang w:eastAsia="ru-RU"/>
              </w:rPr>
              <w:t xml:space="preserve">ветхая, кубарем качуся, нехотя бредёшь, долой, лапти, прялка, светец, смежит, омрачили. </w:t>
            </w:r>
            <w:r w:rsidRPr="00CD03B3">
              <w:rPr>
                <w:rFonts w:ascii="Times New Roman" w:eastAsia="Times New Roman" w:hAnsi="Times New Roman" w:cs="Times New Roman"/>
                <w:i/>
                <w:sz w:val="24"/>
                <w:szCs w:val="24"/>
                <w:lang w:eastAsia="ru-RU"/>
              </w:rPr>
              <w:t>Выделение в тексте событий.</w:t>
            </w:r>
            <w:r w:rsidR="00434709" w:rsidRPr="00CD03B3">
              <w:rPr>
                <w:rFonts w:ascii="Times New Roman" w:eastAsia="Times New Roman" w:hAnsi="Times New Roman" w:cs="Times New Roman"/>
                <w:i/>
                <w:sz w:val="24"/>
                <w:szCs w:val="24"/>
                <w:lang w:eastAsia="ru-RU"/>
              </w:rPr>
              <w:t xml:space="preserve"> </w:t>
            </w:r>
            <w:r w:rsidRPr="00CD03B3">
              <w:rPr>
                <w:rFonts w:ascii="Times New Roman" w:eastAsia="Times New Roman" w:hAnsi="Times New Roman" w:cs="Times New Roman"/>
                <w:i/>
                <w:sz w:val="24"/>
                <w:szCs w:val="24"/>
                <w:lang w:eastAsia="ru-RU"/>
              </w:rPr>
              <w:t xml:space="preserve">Чтение стихотворения учащимися по частям с анализом выразительных средств. Самостоятельная работа на карточках - </w:t>
            </w:r>
            <w:r w:rsidRPr="00CD03B3">
              <w:rPr>
                <w:rFonts w:ascii="Times New Roman" w:eastAsia="Times New Roman" w:hAnsi="Times New Roman" w:cs="Times New Roman"/>
                <w:sz w:val="24"/>
                <w:szCs w:val="24"/>
                <w:lang w:eastAsia="ru-RU"/>
              </w:rPr>
              <w:t xml:space="preserve">вставить пропущенные слова в отрывке. </w:t>
            </w:r>
            <w:r w:rsidR="00673F31" w:rsidRPr="00CD03B3">
              <w:rPr>
                <w:rFonts w:ascii="Times New Roman" w:eastAsia="Calibri" w:hAnsi="Times New Roman" w:cs="Times New Roman"/>
                <w:i/>
                <w:sz w:val="24"/>
                <w:szCs w:val="24"/>
              </w:rPr>
              <w:t xml:space="preserve">Домашнее задание: </w:t>
            </w:r>
            <w:r w:rsidRPr="00CD03B3">
              <w:rPr>
                <w:rFonts w:ascii="Times New Roman" w:eastAsia="Calibri" w:hAnsi="Times New Roman" w:cs="Times New Roman"/>
                <w:i/>
                <w:sz w:val="24"/>
                <w:szCs w:val="24"/>
              </w:rPr>
              <w:t xml:space="preserve">выучить отрывок стихотворения </w:t>
            </w:r>
            <w:r w:rsidRPr="00CD03B3">
              <w:rPr>
                <w:rFonts w:ascii="Times New Roman" w:eastAsia="Calibri" w:hAnsi="Times New Roman" w:cs="Times New Roman"/>
                <w:sz w:val="24"/>
                <w:szCs w:val="24"/>
              </w:rPr>
              <w:t xml:space="preserve">(8-12 строк). </w:t>
            </w:r>
            <w:r w:rsidRPr="00CD03B3">
              <w:rPr>
                <w:rFonts w:ascii="Times New Roman" w:eastAsia="Calibri" w:hAnsi="Times New Roman" w:cs="Times New Roman"/>
                <w:i/>
                <w:sz w:val="24"/>
                <w:szCs w:val="24"/>
              </w:rPr>
              <w:t>Чтение стихотворения наизусть</w:t>
            </w:r>
            <w:r w:rsidRPr="00CD03B3">
              <w:rPr>
                <w:rFonts w:ascii="Times New Roman" w:eastAsia="Calibri" w:hAnsi="Times New Roman" w:cs="Times New Roman"/>
                <w:sz w:val="24"/>
                <w:szCs w:val="24"/>
              </w:rPr>
              <w:t xml:space="preserve"> отрывка стихотворения (конкурс чтецов). </w:t>
            </w:r>
            <w:r w:rsidRPr="00CD03B3">
              <w:rPr>
                <w:rFonts w:ascii="Times New Roman" w:eastAsia="Calibri" w:hAnsi="Times New Roman" w:cs="Times New Roman"/>
                <w:i/>
                <w:sz w:val="24"/>
                <w:szCs w:val="24"/>
              </w:rPr>
              <w:t>Подведение итогов.</w:t>
            </w:r>
          </w:p>
        </w:tc>
      </w:tr>
      <w:tr w:rsidR="00CD03B3" w:rsidRPr="00CD03B3" w:rsidTr="00BE20DE">
        <w:trPr>
          <w:trHeight w:val="824"/>
        </w:trPr>
        <w:tc>
          <w:tcPr>
            <w:tcW w:w="212" w:type="pct"/>
            <w:vMerge/>
          </w:tcPr>
          <w:p w:rsidR="008C2EE4" w:rsidRPr="00CD03B3" w:rsidRDefault="008C2EE4" w:rsidP="004C09B9">
            <w:pPr>
              <w:spacing w:after="0" w:line="240" w:lineRule="auto"/>
              <w:jc w:val="both"/>
              <w:rPr>
                <w:rFonts w:ascii="Times New Roman" w:eastAsia="Times New Roman" w:hAnsi="Times New Roman" w:cs="Times New Roman"/>
                <w:sz w:val="24"/>
                <w:szCs w:val="24"/>
                <w:lang w:eastAsia="ru-RU"/>
              </w:rPr>
            </w:pPr>
          </w:p>
        </w:tc>
        <w:tc>
          <w:tcPr>
            <w:tcW w:w="494" w:type="pct"/>
            <w:gridSpan w:val="2"/>
            <w:vMerge/>
          </w:tcPr>
          <w:p w:rsidR="008C2EE4" w:rsidRPr="00CD03B3" w:rsidRDefault="008C2EE4" w:rsidP="00BE20DE">
            <w:pPr>
              <w:spacing w:after="0" w:line="240" w:lineRule="auto"/>
              <w:rPr>
                <w:rFonts w:ascii="Times New Roman" w:eastAsia="Calibri" w:hAnsi="Times New Roman" w:cs="Times New Roman"/>
                <w:b/>
                <w:sz w:val="24"/>
                <w:szCs w:val="24"/>
              </w:rPr>
            </w:pPr>
          </w:p>
        </w:tc>
        <w:tc>
          <w:tcPr>
            <w:tcW w:w="979" w:type="pct"/>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Волшебница- зима в поэтических произведениях И. З. Сурикова (1ч.)</w:t>
            </w:r>
          </w:p>
          <w:p w:rsidR="008C2EE4" w:rsidRPr="00CD03B3" w:rsidRDefault="008C2EE4" w:rsidP="00BE20DE">
            <w:pPr>
              <w:spacing w:after="0" w:line="240" w:lineRule="auto"/>
              <w:rPr>
                <w:rFonts w:ascii="Times New Roman" w:eastAsia="Times New Roman" w:hAnsi="Times New Roman" w:cs="Times New Roman"/>
                <w:sz w:val="24"/>
                <w:szCs w:val="24"/>
                <w:highlight w:val="yellow"/>
                <w:lang w:eastAsia="ru-RU"/>
              </w:rPr>
            </w:pPr>
          </w:p>
        </w:tc>
        <w:tc>
          <w:tcPr>
            <w:tcW w:w="3314" w:type="pct"/>
          </w:tcPr>
          <w:p w:rsidR="008C2EE4" w:rsidRPr="00CD03B3" w:rsidRDefault="008C2EE4" w:rsidP="004C09B9">
            <w:pPr>
              <w:spacing w:after="0" w:line="240" w:lineRule="auto"/>
              <w:jc w:val="both"/>
              <w:rPr>
                <w:rFonts w:ascii="Times New Roman" w:eastAsia="Times New Roman" w:hAnsi="Times New Roman" w:cs="Times New Roman"/>
                <w:i/>
                <w:sz w:val="24"/>
                <w:szCs w:val="24"/>
                <w:highlight w:val="yellow"/>
                <w:lang w:eastAsia="ru-RU"/>
              </w:rPr>
            </w:pPr>
            <w:r w:rsidRPr="00CD03B3">
              <w:rPr>
                <w:rFonts w:ascii="Times New Roman" w:eastAsia="Times New Roman" w:hAnsi="Times New Roman" w:cs="Times New Roman"/>
                <w:i/>
                <w:sz w:val="24"/>
                <w:szCs w:val="24"/>
                <w:lang w:eastAsia="ru-RU"/>
              </w:rPr>
              <w:t xml:space="preserve">Актуализация знаний и опыта детей по теме стихотворения </w:t>
            </w:r>
            <w:r w:rsidRPr="00CD03B3">
              <w:rPr>
                <w:rFonts w:ascii="Times New Roman" w:eastAsia="Times New Roman" w:hAnsi="Times New Roman" w:cs="Times New Roman"/>
                <w:sz w:val="24"/>
                <w:szCs w:val="24"/>
                <w:lang w:eastAsia="ru-RU"/>
              </w:rPr>
              <w:t>(образы зимы в поэтических произведениях).</w:t>
            </w:r>
            <w:r w:rsidR="00434709" w:rsidRPr="00CD03B3">
              <w:rPr>
                <w:rFonts w:ascii="Times New Roman" w:eastAsia="Times New Roman" w:hAnsi="Times New Roman" w:cs="Times New Roman"/>
                <w:sz w:val="24"/>
                <w:szCs w:val="24"/>
                <w:lang w:eastAsia="ru-RU"/>
              </w:rPr>
              <w:t xml:space="preserve"> </w:t>
            </w:r>
            <w:r w:rsidRPr="00CD03B3">
              <w:rPr>
                <w:rFonts w:ascii="Times New Roman" w:eastAsia="Times New Roman" w:hAnsi="Times New Roman" w:cs="Times New Roman"/>
                <w:i/>
                <w:sz w:val="24"/>
                <w:szCs w:val="24"/>
                <w:lang w:eastAsia="ru-RU"/>
              </w:rPr>
              <w:t>Ч</w:t>
            </w:r>
            <w:r w:rsidR="00673F31" w:rsidRPr="00CD03B3">
              <w:rPr>
                <w:rFonts w:ascii="Times New Roman" w:eastAsia="Times New Roman" w:hAnsi="Times New Roman" w:cs="Times New Roman"/>
                <w:i/>
                <w:sz w:val="24"/>
                <w:szCs w:val="24"/>
                <w:lang w:eastAsia="ru-RU"/>
              </w:rPr>
              <w:t xml:space="preserve">тение учителем стихотворения </w:t>
            </w:r>
            <w:r w:rsidRPr="00CD03B3">
              <w:rPr>
                <w:rFonts w:ascii="Times New Roman" w:eastAsia="Times New Roman" w:hAnsi="Times New Roman" w:cs="Times New Roman"/>
                <w:sz w:val="24"/>
                <w:szCs w:val="24"/>
                <w:lang w:eastAsia="ru-RU"/>
              </w:rPr>
              <w:t xml:space="preserve">И.З. Сурикова «Зима». </w:t>
            </w:r>
            <w:r w:rsidRPr="00CD03B3">
              <w:rPr>
                <w:rFonts w:ascii="Times New Roman" w:eastAsia="Times New Roman" w:hAnsi="Times New Roman" w:cs="Times New Roman"/>
                <w:i/>
                <w:sz w:val="24"/>
                <w:szCs w:val="24"/>
                <w:lang w:eastAsia="ru-RU"/>
              </w:rPr>
              <w:t xml:space="preserve">Ответы на вопросы по тексту </w:t>
            </w:r>
            <w:r w:rsidRPr="00CD03B3">
              <w:rPr>
                <w:rFonts w:ascii="Times New Roman" w:eastAsia="Times New Roman" w:hAnsi="Times New Roman" w:cs="Times New Roman"/>
                <w:sz w:val="24"/>
                <w:szCs w:val="24"/>
                <w:lang w:eastAsia="ru-RU"/>
              </w:rPr>
              <w:t>(работа с учебником).</w:t>
            </w:r>
            <w:r w:rsidRPr="00CD03B3">
              <w:rPr>
                <w:rFonts w:ascii="Times New Roman" w:eastAsia="Times New Roman" w:hAnsi="Times New Roman" w:cs="Times New Roman"/>
                <w:i/>
                <w:sz w:val="24"/>
                <w:szCs w:val="24"/>
                <w:lang w:eastAsia="ru-RU"/>
              </w:rPr>
              <w:t xml:space="preserve"> Словарная работа: </w:t>
            </w:r>
            <w:r w:rsidRPr="00CD03B3">
              <w:rPr>
                <w:rFonts w:ascii="Times New Roman" w:eastAsia="Calibri" w:hAnsi="Times New Roman" w:cs="Times New Roman"/>
                <w:sz w:val="24"/>
                <w:szCs w:val="24"/>
              </w:rPr>
              <w:t>пелена, непробудно, морозцы, труженик, стужа, санишки, солома, покоен.</w:t>
            </w:r>
            <w:r w:rsidRPr="00CD03B3">
              <w:rPr>
                <w:rFonts w:ascii="Calibri" w:eastAsia="Calibri" w:hAnsi="Calibri" w:cs="Times New Roman"/>
              </w:rPr>
              <w:t xml:space="preserve"> </w:t>
            </w:r>
            <w:r w:rsidRPr="00CD03B3">
              <w:rPr>
                <w:rFonts w:ascii="Times New Roman" w:eastAsia="Times New Roman" w:hAnsi="Times New Roman" w:cs="Times New Roman"/>
                <w:i/>
                <w:sz w:val="24"/>
                <w:szCs w:val="24"/>
                <w:lang w:eastAsia="ru-RU"/>
              </w:rPr>
              <w:t>Выделение в тексте событий.</w:t>
            </w:r>
            <w:r w:rsidR="00434709" w:rsidRPr="00CD03B3">
              <w:rPr>
                <w:rFonts w:ascii="Times New Roman" w:eastAsia="Times New Roman" w:hAnsi="Times New Roman" w:cs="Times New Roman"/>
                <w:i/>
                <w:sz w:val="24"/>
                <w:szCs w:val="24"/>
                <w:lang w:eastAsia="ru-RU"/>
              </w:rPr>
              <w:t xml:space="preserve"> </w:t>
            </w:r>
            <w:r w:rsidRPr="00CD03B3">
              <w:rPr>
                <w:rFonts w:ascii="Times New Roman" w:eastAsia="Times New Roman" w:hAnsi="Times New Roman" w:cs="Times New Roman"/>
                <w:i/>
                <w:sz w:val="24"/>
                <w:szCs w:val="24"/>
                <w:lang w:eastAsia="ru-RU"/>
              </w:rPr>
              <w:t xml:space="preserve">Чтение стихотворения учащимися по частям с анализом выразительных средств. Хоровое чтение, коллективное разучивание отрывка стихотворения </w:t>
            </w:r>
            <w:r w:rsidRPr="00CD03B3">
              <w:rPr>
                <w:rFonts w:ascii="Times New Roman" w:eastAsia="Times New Roman" w:hAnsi="Times New Roman" w:cs="Times New Roman"/>
                <w:sz w:val="24"/>
                <w:szCs w:val="24"/>
                <w:lang w:eastAsia="ru-RU"/>
              </w:rPr>
              <w:t>(по выбору учителя).</w:t>
            </w:r>
            <w:r w:rsidR="00434709" w:rsidRPr="00CD03B3">
              <w:rPr>
                <w:rFonts w:ascii="Times New Roman" w:eastAsia="Times New Roman" w:hAnsi="Times New Roman" w:cs="Times New Roman"/>
                <w:sz w:val="24"/>
                <w:szCs w:val="24"/>
                <w:lang w:eastAsia="ru-RU"/>
              </w:rPr>
              <w:t xml:space="preserve"> </w:t>
            </w:r>
            <w:r w:rsidRPr="00CD03B3">
              <w:rPr>
                <w:rFonts w:ascii="Times New Roman" w:eastAsia="Times New Roman" w:hAnsi="Times New Roman" w:cs="Times New Roman"/>
                <w:i/>
                <w:sz w:val="24"/>
                <w:szCs w:val="24"/>
                <w:lang w:eastAsia="ru-RU"/>
              </w:rPr>
              <w:t>П</w:t>
            </w:r>
            <w:r w:rsidRPr="00CD03B3">
              <w:rPr>
                <w:rFonts w:ascii="Times New Roman" w:eastAsia="Calibri" w:hAnsi="Times New Roman" w:cs="Times New Roman"/>
                <w:i/>
                <w:sz w:val="24"/>
                <w:szCs w:val="24"/>
              </w:rPr>
              <w:t>одведение итогов.</w:t>
            </w:r>
          </w:p>
        </w:tc>
      </w:tr>
      <w:tr w:rsidR="00CD03B3" w:rsidRPr="00CD03B3" w:rsidTr="00BE20DE">
        <w:trPr>
          <w:trHeight w:val="1546"/>
        </w:trPr>
        <w:tc>
          <w:tcPr>
            <w:tcW w:w="212" w:type="pct"/>
            <w:vMerge/>
          </w:tcPr>
          <w:p w:rsidR="008C2EE4" w:rsidRPr="00CD03B3" w:rsidRDefault="008C2EE4" w:rsidP="004C09B9">
            <w:pPr>
              <w:spacing w:after="0" w:line="240" w:lineRule="auto"/>
              <w:jc w:val="both"/>
              <w:rPr>
                <w:rFonts w:ascii="Times New Roman" w:eastAsia="Times New Roman" w:hAnsi="Times New Roman" w:cs="Times New Roman"/>
                <w:sz w:val="24"/>
                <w:szCs w:val="24"/>
                <w:lang w:eastAsia="ru-RU"/>
              </w:rPr>
            </w:pPr>
          </w:p>
        </w:tc>
        <w:tc>
          <w:tcPr>
            <w:tcW w:w="494" w:type="pct"/>
            <w:gridSpan w:val="2"/>
            <w:vMerge/>
          </w:tcPr>
          <w:p w:rsidR="008C2EE4" w:rsidRPr="00CD03B3" w:rsidRDefault="008C2EE4" w:rsidP="00BE20DE">
            <w:pPr>
              <w:spacing w:after="0" w:line="240" w:lineRule="auto"/>
              <w:rPr>
                <w:rFonts w:ascii="Times New Roman" w:eastAsia="Calibri" w:hAnsi="Times New Roman" w:cs="Times New Roman"/>
                <w:b/>
                <w:sz w:val="24"/>
                <w:szCs w:val="24"/>
              </w:rPr>
            </w:pPr>
          </w:p>
        </w:tc>
        <w:tc>
          <w:tcPr>
            <w:tcW w:w="979" w:type="pct"/>
          </w:tcPr>
          <w:p w:rsidR="008C2EE4" w:rsidRPr="00CD03B3" w:rsidRDefault="008C2EE4" w:rsidP="00BE20DE">
            <w:pPr>
              <w:spacing w:after="0" w:line="240" w:lineRule="auto"/>
              <w:rPr>
                <w:rFonts w:ascii="Times New Roman" w:eastAsia="Times New Roman" w:hAnsi="Times New Roman" w:cs="Times New Roman"/>
                <w:sz w:val="24"/>
                <w:szCs w:val="24"/>
                <w:highlight w:val="yellow"/>
                <w:lang w:eastAsia="ru-RU"/>
              </w:rPr>
            </w:pPr>
            <w:r w:rsidRPr="00CD03B3">
              <w:rPr>
                <w:rFonts w:ascii="Times New Roman" w:eastAsia="Times New Roman" w:hAnsi="Times New Roman" w:cs="Times New Roman"/>
                <w:sz w:val="24"/>
                <w:szCs w:val="24"/>
                <w:lang w:eastAsia="ru-RU"/>
              </w:rPr>
              <w:t>Обобщение по разделу «Поэтическая тетрадь 1» (1ч.)</w:t>
            </w:r>
          </w:p>
        </w:tc>
        <w:tc>
          <w:tcPr>
            <w:tcW w:w="3314" w:type="pct"/>
          </w:tcPr>
          <w:p w:rsidR="008C2EE4" w:rsidRPr="00CD03B3" w:rsidRDefault="008C2EE4" w:rsidP="004C09B9">
            <w:pPr>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 xml:space="preserve">Выполнение раздела «Проверим себя» </w:t>
            </w:r>
            <w:r w:rsidRPr="00CD03B3">
              <w:rPr>
                <w:rFonts w:ascii="Times New Roman" w:eastAsia="Times New Roman" w:hAnsi="Times New Roman" w:cs="Times New Roman"/>
                <w:sz w:val="24"/>
                <w:szCs w:val="24"/>
                <w:lang w:eastAsia="ru-RU"/>
              </w:rPr>
              <w:t>из учебника (выборочно).</w:t>
            </w:r>
            <w:r w:rsidRPr="00CD03B3">
              <w:rPr>
                <w:rFonts w:ascii="Times New Roman" w:eastAsia="Calibri" w:hAnsi="Times New Roman" w:cs="Times New Roman"/>
                <w:i/>
                <w:sz w:val="24"/>
                <w:szCs w:val="24"/>
              </w:rPr>
              <w:t xml:space="preserve"> Устное словесное рисование</w:t>
            </w:r>
            <w:r w:rsidRPr="00CD03B3">
              <w:rPr>
                <w:rFonts w:ascii="Times New Roman" w:eastAsia="Times New Roman" w:hAnsi="Times New Roman" w:cs="Times New Roman"/>
                <w:i/>
                <w:sz w:val="24"/>
                <w:szCs w:val="24"/>
                <w:lang w:eastAsia="ru-RU"/>
              </w:rPr>
              <w:t xml:space="preserve"> </w:t>
            </w:r>
            <w:r w:rsidRPr="00CD03B3">
              <w:rPr>
                <w:rFonts w:ascii="Times New Roman" w:eastAsia="Times New Roman" w:hAnsi="Times New Roman" w:cs="Times New Roman"/>
                <w:sz w:val="24"/>
                <w:szCs w:val="24"/>
                <w:lang w:eastAsia="ru-RU"/>
              </w:rPr>
              <w:t>зимних картин.</w:t>
            </w:r>
            <w:r w:rsidRPr="00CD03B3">
              <w:rPr>
                <w:rFonts w:ascii="Times New Roman" w:eastAsia="Times New Roman" w:hAnsi="Times New Roman" w:cs="Times New Roman"/>
                <w:i/>
                <w:sz w:val="24"/>
                <w:szCs w:val="24"/>
                <w:lang w:eastAsia="ru-RU"/>
              </w:rPr>
              <w:t xml:space="preserve"> Игра </w:t>
            </w:r>
            <w:r w:rsidRPr="00CD03B3">
              <w:rPr>
                <w:rFonts w:ascii="Times New Roman" w:eastAsia="Times New Roman" w:hAnsi="Times New Roman" w:cs="Times New Roman"/>
                <w:sz w:val="24"/>
                <w:szCs w:val="24"/>
                <w:lang w:eastAsia="ru-RU"/>
              </w:rPr>
              <w:t>«Не дай упасть снежинке».</w:t>
            </w:r>
            <w:r w:rsidRPr="00CD03B3">
              <w:rPr>
                <w:rFonts w:ascii="Times New Roman" w:eastAsia="Times New Roman" w:hAnsi="Times New Roman" w:cs="Times New Roman"/>
                <w:i/>
                <w:sz w:val="24"/>
                <w:szCs w:val="24"/>
                <w:lang w:eastAsia="ru-RU"/>
              </w:rPr>
              <w:t xml:space="preserve"> </w:t>
            </w:r>
            <w:r w:rsidRPr="00CD03B3">
              <w:rPr>
                <w:rFonts w:ascii="Times New Roman" w:eastAsia="Calibri" w:hAnsi="Times New Roman" w:cs="Times New Roman"/>
                <w:i/>
                <w:sz w:val="24"/>
                <w:szCs w:val="24"/>
              </w:rPr>
              <w:t>Декларирование стихотворных форм о зиме. Самостоятельная работа</w:t>
            </w:r>
            <w:r w:rsidRPr="00CD03B3">
              <w:rPr>
                <w:rFonts w:ascii="Times New Roman" w:eastAsia="Calibri" w:hAnsi="Times New Roman" w:cs="Times New Roman"/>
                <w:sz w:val="24"/>
                <w:szCs w:val="24"/>
              </w:rPr>
              <w:t xml:space="preserve">: (подготовка к ВПР) - вставить в текст пропущенные слова: «Белый снег, …. в воздухе … и на землю тихо падает, …», «Вот моя …; вот мой … родной; вот качусь я в … по … крутой». </w:t>
            </w:r>
          </w:p>
        </w:tc>
      </w:tr>
      <w:tr w:rsidR="00CD03B3" w:rsidRPr="00CD03B3" w:rsidTr="00BE20DE">
        <w:trPr>
          <w:trHeight w:val="1411"/>
        </w:trPr>
        <w:tc>
          <w:tcPr>
            <w:tcW w:w="212" w:type="pct"/>
            <w:vMerge w:val="restart"/>
            <w:tcBorders>
              <w:bottom w:val="single" w:sz="4" w:space="0" w:color="auto"/>
            </w:tcBorders>
          </w:tcPr>
          <w:p w:rsidR="008C2EE4" w:rsidRPr="00CD03B3" w:rsidRDefault="008C2EE4"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7</w:t>
            </w:r>
          </w:p>
        </w:tc>
        <w:tc>
          <w:tcPr>
            <w:tcW w:w="494" w:type="pct"/>
            <w:gridSpan w:val="2"/>
            <w:vMerge w:val="restart"/>
            <w:tcBorders>
              <w:bottom w:val="single" w:sz="4" w:space="0" w:color="auto"/>
            </w:tcBorders>
          </w:tcPr>
          <w:p w:rsidR="008C2EE4" w:rsidRPr="00CD03B3" w:rsidRDefault="008C2EE4" w:rsidP="00BE20DE">
            <w:pPr>
              <w:spacing w:after="0" w:line="240" w:lineRule="auto"/>
              <w:rPr>
                <w:rFonts w:ascii="Times New Roman" w:eastAsia="Calibri" w:hAnsi="Times New Roman" w:cs="Times New Roman"/>
                <w:b/>
                <w:sz w:val="24"/>
                <w:szCs w:val="24"/>
              </w:rPr>
            </w:pPr>
            <w:r w:rsidRPr="00CD03B3">
              <w:rPr>
                <w:rFonts w:ascii="Times New Roman" w:eastAsia="Calibri" w:hAnsi="Times New Roman" w:cs="Times New Roman"/>
                <w:b/>
                <w:sz w:val="24"/>
                <w:szCs w:val="24"/>
              </w:rPr>
              <w:t>Великие русские</w:t>
            </w:r>
            <w:r w:rsidR="00434709" w:rsidRPr="00CD03B3">
              <w:rPr>
                <w:rFonts w:ascii="Times New Roman" w:eastAsia="Calibri" w:hAnsi="Times New Roman" w:cs="Times New Roman"/>
                <w:b/>
                <w:sz w:val="24"/>
                <w:szCs w:val="24"/>
              </w:rPr>
              <w:t xml:space="preserve"> </w:t>
            </w:r>
            <w:r w:rsidRPr="00CD03B3">
              <w:rPr>
                <w:rFonts w:ascii="Times New Roman" w:eastAsia="Calibri" w:hAnsi="Times New Roman" w:cs="Times New Roman"/>
                <w:b/>
                <w:sz w:val="24"/>
                <w:szCs w:val="24"/>
              </w:rPr>
              <w:t>писатели</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(9ч.)</w:t>
            </w:r>
          </w:p>
        </w:tc>
        <w:tc>
          <w:tcPr>
            <w:tcW w:w="979" w:type="pct"/>
            <w:tcBorders>
              <w:bottom w:val="single" w:sz="4" w:space="0" w:color="auto"/>
            </w:tcBorders>
          </w:tcPr>
          <w:p w:rsidR="008C2EE4" w:rsidRPr="00CD03B3" w:rsidRDefault="008C2EE4" w:rsidP="00BE20DE">
            <w:pPr>
              <w:spacing w:after="0" w:line="240" w:lineRule="auto"/>
              <w:rPr>
                <w:rFonts w:ascii="Times New Roman" w:eastAsia="Times New Roman" w:hAnsi="Times New Roman" w:cs="Times New Roman"/>
                <w:sz w:val="24"/>
                <w:szCs w:val="24"/>
                <w:highlight w:val="yellow"/>
                <w:lang w:eastAsia="ru-RU"/>
              </w:rPr>
            </w:pPr>
            <w:r w:rsidRPr="00CD03B3">
              <w:rPr>
                <w:rFonts w:ascii="Times New Roman" w:eastAsia="Calibri" w:hAnsi="Times New Roman" w:cs="Times New Roman"/>
                <w:sz w:val="24"/>
                <w:szCs w:val="24"/>
              </w:rPr>
              <w:t>Детство Л.Н. Толстого (из воспоминаний писателя) (1ч.)</w:t>
            </w:r>
          </w:p>
        </w:tc>
        <w:tc>
          <w:tcPr>
            <w:tcW w:w="3314" w:type="pct"/>
            <w:tcBorders>
              <w:bottom w:val="single" w:sz="4" w:space="0" w:color="auto"/>
            </w:tcBorders>
            <w:shd w:val="clear" w:color="auto" w:fill="auto"/>
          </w:tcPr>
          <w:p w:rsidR="008C2EE4" w:rsidRPr="00CD03B3" w:rsidRDefault="008C2EE4" w:rsidP="004C09B9">
            <w:pPr>
              <w:spacing w:after="0" w:line="240" w:lineRule="auto"/>
              <w:jc w:val="both"/>
              <w:rPr>
                <w:rFonts w:ascii="Times New Roman" w:eastAsia="Times New Roman" w:hAnsi="Times New Roman" w:cs="Times New Roman"/>
                <w:i/>
                <w:sz w:val="24"/>
                <w:szCs w:val="24"/>
                <w:highlight w:val="yellow"/>
                <w:lang w:eastAsia="ru-RU"/>
              </w:rPr>
            </w:pPr>
            <w:r w:rsidRPr="00CD03B3">
              <w:rPr>
                <w:rFonts w:ascii="Times New Roman" w:eastAsia="Calibri" w:hAnsi="Times New Roman" w:cs="Times New Roman"/>
                <w:i/>
                <w:sz w:val="24"/>
                <w:szCs w:val="24"/>
              </w:rPr>
              <w:t xml:space="preserve">Выставка книг Л. Н. Толстого. Актуализация знаний о писателе. Ига «Узнай героя произведения». </w:t>
            </w:r>
            <w:r w:rsidRPr="00CD03B3">
              <w:rPr>
                <w:rFonts w:ascii="Times New Roman" w:eastAsia="Times New Roman" w:hAnsi="Times New Roman" w:cs="Times New Roman"/>
                <w:i/>
                <w:sz w:val="24"/>
                <w:szCs w:val="24"/>
                <w:lang w:eastAsia="ru-RU"/>
              </w:rPr>
              <w:t xml:space="preserve">Чтение текста учителем. Словарная работа: </w:t>
            </w:r>
            <w:r w:rsidRPr="00CD03B3">
              <w:rPr>
                <w:rFonts w:ascii="Times New Roman" w:eastAsia="Times New Roman" w:hAnsi="Times New Roman" w:cs="Times New Roman"/>
                <w:sz w:val="24"/>
                <w:szCs w:val="24"/>
                <w:lang w:eastAsia="ru-RU"/>
              </w:rPr>
              <w:t xml:space="preserve">запинка, выдумка, посредствам, братство, идеал, льнущих, муравейное братство, свод, благо. </w:t>
            </w:r>
            <w:r w:rsidRPr="00CD03B3">
              <w:rPr>
                <w:rFonts w:ascii="Times New Roman" w:eastAsia="Times New Roman" w:hAnsi="Times New Roman" w:cs="Times New Roman"/>
                <w:i/>
                <w:sz w:val="24"/>
                <w:szCs w:val="24"/>
                <w:lang w:eastAsia="ru-RU"/>
              </w:rPr>
              <w:t>Беседа по содержанию. Актуализация опыта детей. Чтение текста по частям. Ответы на вопросы учебника. Характеристика героя (</w:t>
            </w:r>
            <w:r w:rsidRPr="00CD03B3">
              <w:rPr>
                <w:rFonts w:ascii="Times New Roman" w:eastAsia="Times New Roman" w:hAnsi="Times New Roman" w:cs="Times New Roman"/>
                <w:sz w:val="24"/>
                <w:szCs w:val="24"/>
                <w:lang w:eastAsia="ru-RU"/>
              </w:rPr>
              <w:t>старшего брата Николая).</w:t>
            </w:r>
            <w:r w:rsidR="00434709" w:rsidRPr="00CD03B3">
              <w:rPr>
                <w:rFonts w:ascii="Times New Roman" w:eastAsia="Times New Roman" w:hAnsi="Times New Roman" w:cs="Times New Roman"/>
                <w:sz w:val="24"/>
                <w:szCs w:val="24"/>
                <w:lang w:eastAsia="ru-RU"/>
              </w:rPr>
              <w:t xml:space="preserve"> </w:t>
            </w:r>
            <w:r w:rsidRPr="00CD03B3">
              <w:rPr>
                <w:rFonts w:ascii="Times New Roman" w:eastAsia="Calibri" w:hAnsi="Times New Roman" w:cs="Times New Roman"/>
                <w:i/>
                <w:sz w:val="24"/>
                <w:szCs w:val="24"/>
              </w:rPr>
              <w:t>Подведение итогов.</w:t>
            </w:r>
          </w:p>
        </w:tc>
      </w:tr>
      <w:tr w:rsidR="00CD03B3" w:rsidRPr="00CD03B3" w:rsidTr="00BE20DE">
        <w:tc>
          <w:tcPr>
            <w:tcW w:w="212" w:type="pct"/>
            <w:vMerge/>
          </w:tcPr>
          <w:p w:rsidR="008C2EE4" w:rsidRPr="00CD03B3" w:rsidRDefault="008C2EE4" w:rsidP="004C09B9">
            <w:pPr>
              <w:spacing w:after="0" w:line="240" w:lineRule="auto"/>
              <w:jc w:val="both"/>
              <w:rPr>
                <w:rFonts w:ascii="Times New Roman" w:eastAsia="Times New Roman" w:hAnsi="Times New Roman" w:cs="Times New Roman"/>
                <w:sz w:val="24"/>
                <w:szCs w:val="24"/>
                <w:lang w:eastAsia="ru-RU"/>
              </w:rPr>
            </w:pPr>
          </w:p>
        </w:tc>
        <w:tc>
          <w:tcPr>
            <w:tcW w:w="494" w:type="pct"/>
            <w:gridSpan w:val="2"/>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979" w:type="pct"/>
          </w:tcPr>
          <w:p w:rsidR="008C2EE4" w:rsidRPr="00CD03B3" w:rsidRDefault="008C2EE4" w:rsidP="00BE20DE">
            <w:pPr>
              <w:spacing w:after="0" w:line="240" w:lineRule="auto"/>
              <w:rPr>
                <w:rFonts w:ascii="Times New Roman" w:eastAsia="Calibri" w:hAnsi="Times New Roman" w:cs="Times New Roman"/>
                <w:sz w:val="24"/>
                <w:szCs w:val="24"/>
              </w:rPr>
            </w:pPr>
            <w:r w:rsidRPr="00CD03B3">
              <w:rPr>
                <w:rFonts w:ascii="Times New Roman" w:eastAsia="Calibri" w:hAnsi="Times New Roman" w:cs="Times New Roman"/>
                <w:sz w:val="24"/>
                <w:szCs w:val="24"/>
              </w:rPr>
              <w:t>«Лев Николаевич Толстой и его произведение "Акула"» (1ч.)</w:t>
            </w:r>
          </w:p>
        </w:tc>
        <w:tc>
          <w:tcPr>
            <w:tcW w:w="3314" w:type="pct"/>
          </w:tcPr>
          <w:p w:rsidR="008C2EE4" w:rsidRPr="00CD03B3" w:rsidRDefault="008C2EE4"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Первичное чтение текста учителем</w:t>
            </w:r>
            <w:r w:rsidRPr="00CD03B3">
              <w:rPr>
                <w:rFonts w:ascii="Times New Roman" w:eastAsia="Times New Roman" w:hAnsi="Times New Roman" w:cs="Times New Roman"/>
                <w:sz w:val="24"/>
                <w:szCs w:val="24"/>
                <w:lang w:eastAsia="ru-RU"/>
              </w:rPr>
              <w:t xml:space="preserve"> до слов «Акула плыла прямо на мальчиков...». </w:t>
            </w:r>
            <w:r w:rsidRPr="00CD03B3">
              <w:rPr>
                <w:rFonts w:ascii="Times New Roman" w:eastAsia="Times New Roman" w:hAnsi="Times New Roman" w:cs="Times New Roman"/>
                <w:i/>
                <w:sz w:val="24"/>
                <w:szCs w:val="24"/>
                <w:lang w:eastAsia="ru-RU"/>
              </w:rPr>
              <w:t>Прогнозирование продолжения истории учащимися.</w:t>
            </w:r>
            <w:r w:rsidR="00434709" w:rsidRPr="00CD03B3">
              <w:rPr>
                <w:rFonts w:ascii="Times New Roman" w:eastAsia="Times New Roman" w:hAnsi="Times New Roman" w:cs="Times New Roman"/>
                <w:i/>
                <w:sz w:val="24"/>
                <w:szCs w:val="24"/>
                <w:lang w:eastAsia="ru-RU"/>
              </w:rPr>
              <w:t xml:space="preserve"> </w:t>
            </w:r>
            <w:r w:rsidRPr="00CD03B3">
              <w:rPr>
                <w:rFonts w:ascii="Times New Roman" w:eastAsia="Times New Roman" w:hAnsi="Times New Roman" w:cs="Times New Roman"/>
                <w:i/>
                <w:sz w:val="24"/>
                <w:szCs w:val="24"/>
                <w:lang w:eastAsia="ru-RU"/>
              </w:rPr>
              <w:t xml:space="preserve">Чтение текста до конца учащимися вслух. Словарная работа: </w:t>
            </w:r>
            <w:r w:rsidRPr="00CD03B3">
              <w:rPr>
                <w:rFonts w:ascii="Times New Roman" w:eastAsia="Times New Roman" w:hAnsi="Times New Roman" w:cs="Times New Roman"/>
                <w:sz w:val="24"/>
                <w:szCs w:val="24"/>
                <w:lang w:eastAsia="ru-RU"/>
              </w:rPr>
              <w:t>артиллерист, палуба, фитиль, ропот, палуба, находчивость.</w:t>
            </w:r>
            <w:r w:rsidR="00434709" w:rsidRPr="00CD03B3">
              <w:rPr>
                <w:rFonts w:ascii="Times New Roman" w:eastAsia="Times New Roman" w:hAnsi="Times New Roman" w:cs="Times New Roman"/>
                <w:sz w:val="24"/>
                <w:szCs w:val="24"/>
                <w:lang w:eastAsia="ru-RU"/>
              </w:rPr>
              <w:t xml:space="preserve"> </w:t>
            </w:r>
            <w:r w:rsidRPr="00CD03B3">
              <w:rPr>
                <w:rFonts w:ascii="Times New Roman" w:eastAsia="Times New Roman" w:hAnsi="Times New Roman" w:cs="Times New Roman"/>
                <w:i/>
                <w:sz w:val="24"/>
                <w:szCs w:val="24"/>
                <w:lang w:eastAsia="ru-RU"/>
              </w:rPr>
              <w:t xml:space="preserve">Беседа по содержанию текста. Характеристика героев. Работа с иллюстрациями учебника: </w:t>
            </w:r>
            <w:r w:rsidRPr="00CD03B3">
              <w:rPr>
                <w:rFonts w:ascii="Times New Roman" w:eastAsia="Times New Roman" w:hAnsi="Times New Roman" w:cs="Times New Roman"/>
                <w:sz w:val="24"/>
                <w:szCs w:val="24"/>
                <w:lang w:eastAsia="ru-RU"/>
              </w:rPr>
              <w:t>нахождение отрывков текста.</w:t>
            </w:r>
            <w:r w:rsidRPr="00CD03B3">
              <w:rPr>
                <w:rFonts w:ascii="Times New Roman" w:eastAsia="Times New Roman" w:hAnsi="Times New Roman" w:cs="Times New Roman"/>
                <w:i/>
                <w:sz w:val="24"/>
                <w:szCs w:val="24"/>
                <w:lang w:eastAsia="ru-RU"/>
              </w:rPr>
              <w:t xml:space="preserve"> Чтение по частям. Выборочный пересказ по плану учебника. Подведение итогов.</w:t>
            </w:r>
          </w:p>
        </w:tc>
      </w:tr>
      <w:tr w:rsidR="00CD03B3" w:rsidRPr="00CD03B3" w:rsidTr="00BE20DE">
        <w:tc>
          <w:tcPr>
            <w:tcW w:w="212" w:type="pct"/>
            <w:vMerge/>
          </w:tcPr>
          <w:p w:rsidR="008C2EE4" w:rsidRPr="00CD03B3" w:rsidRDefault="008C2EE4" w:rsidP="004C09B9">
            <w:pPr>
              <w:spacing w:after="0" w:line="240" w:lineRule="auto"/>
              <w:jc w:val="both"/>
              <w:rPr>
                <w:rFonts w:ascii="Times New Roman" w:eastAsia="Times New Roman" w:hAnsi="Times New Roman" w:cs="Times New Roman"/>
                <w:sz w:val="24"/>
                <w:szCs w:val="24"/>
                <w:lang w:eastAsia="ru-RU"/>
              </w:rPr>
            </w:pPr>
          </w:p>
        </w:tc>
        <w:tc>
          <w:tcPr>
            <w:tcW w:w="494" w:type="pct"/>
            <w:gridSpan w:val="2"/>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979" w:type="pct"/>
          </w:tcPr>
          <w:p w:rsidR="008C2EE4" w:rsidRPr="00CD03B3" w:rsidRDefault="008C2EE4" w:rsidP="00BE20DE">
            <w:pPr>
              <w:spacing w:after="0" w:line="240" w:lineRule="auto"/>
              <w:rPr>
                <w:rFonts w:ascii="Times New Roman" w:eastAsia="Times New Roman" w:hAnsi="Times New Roman" w:cs="Times New Roman"/>
                <w:sz w:val="24"/>
                <w:szCs w:val="24"/>
                <w:highlight w:val="yellow"/>
                <w:lang w:eastAsia="ru-RU"/>
              </w:rPr>
            </w:pPr>
            <w:r w:rsidRPr="00CD03B3">
              <w:rPr>
                <w:rFonts w:ascii="Times New Roman" w:eastAsia="Calibri" w:hAnsi="Times New Roman" w:cs="Times New Roman"/>
                <w:sz w:val="24"/>
                <w:szCs w:val="24"/>
              </w:rPr>
              <w:t>«К чему приводит безрассудство» на м-ле</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произведения Л. Н. Толстого «Прыжок» (1ч.)</w:t>
            </w:r>
          </w:p>
        </w:tc>
        <w:tc>
          <w:tcPr>
            <w:tcW w:w="3314" w:type="pct"/>
          </w:tcPr>
          <w:p w:rsidR="008C2EE4" w:rsidRPr="00CD03B3" w:rsidRDefault="008C2EE4" w:rsidP="004C09B9">
            <w:pPr>
              <w:spacing w:after="0" w:line="240" w:lineRule="auto"/>
              <w:jc w:val="both"/>
              <w:rPr>
                <w:rFonts w:ascii="Times New Roman" w:eastAsia="Calibri" w:hAnsi="Times New Roman" w:cs="Times New Roman"/>
                <w:sz w:val="24"/>
                <w:szCs w:val="24"/>
                <w:bdr w:val="none" w:sz="0" w:space="0" w:color="auto" w:frame="1"/>
                <w:shd w:val="clear" w:color="auto" w:fill="FFFFFF"/>
              </w:rPr>
            </w:pPr>
            <w:r w:rsidRPr="00CD03B3">
              <w:rPr>
                <w:rFonts w:ascii="Times New Roman" w:eastAsia="Times New Roman" w:hAnsi="Times New Roman" w:cs="Times New Roman"/>
                <w:i/>
                <w:sz w:val="24"/>
                <w:szCs w:val="24"/>
                <w:lang w:eastAsia="ru-RU"/>
              </w:rPr>
              <w:t xml:space="preserve">Актуализация содержания рассказа </w:t>
            </w:r>
            <w:r w:rsidRPr="00CD03B3">
              <w:rPr>
                <w:rFonts w:ascii="Times New Roman" w:eastAsia="Times New Roman" w:hAnsi="Times New Roman" w:cs="Times New Roman"/>
                <w:sz w:val="24"/>
                <w:szCs w:val="24"/>
                <w:lang w:eastAsia="ru-RU"/>
              </w:rPr>
              <w:t xml:space="preserve">Л. Н. Толстого «Акула». Знакомство с рассказом «Прыжок»: </w:t>
            </w:r>
            <w:r w:rsidRPr="00CD03B3">
              <w:rPr>
                <w:rFonts w:ascii="Times New Roman" w:eastAsia="Times New Roman" w:hAnsi="Times New Roman" w:cs="Times New Roman"/>
                <w:i/>
                <w:sz w:val="24"/>
                <w:szCs w:val="24"/>
                <w:lang w:eastAsia="ru-RU"/>
              </w:rPr>
              <w:t>чтение текста учителем.</w:t>
            </w:r>
            <w:r w:rsidRPr="00CD03B3">
              <w:rPr>
                <w:rFonts w:ascii="Times New Roman" w:eastAsia="Times New Roman" w:hAnsi="Times New Roman" w:cs="Times New Roman"/>
                <w:sz w:val="24"/>
                <w:szCs w:val="24"/>
                <w:lang w:eastAsia="ru-RU"/>
              </w:rPr>
              <w:t xml:space="preserve"> </w:t>
            </w:r>
            <w:r w:rsidRPr="00CD03B3">
              <w:rPr>
                <w:rFonts w:ascii="Times New Roman" w:eastAsia="Times New Roman" w:hAnsi="Times New Roman" w:cs="Times New Roman"/>
                <w:i/>
                <w:sz w:val="24"/>
                <w:szCs w:val="24"/>
                <w:lang w:eastAsia="ru-RU"/>
              </w:rPr>
              <w:t xml:space="preserve">Словарная работа: </w:t>
            </w:r>
            <w:r w:rsidRPr="00CD03B3">
              <w:rPr>
                <w:rFonts w:ascii="Times New Roman" w:eastAsia="Calibri" w:hAnsi="Times New Roman" w:cs="Times New Roman"/>
                <w:sz w:val="24"/>
                <w:szCs w:val="24"/>
                <w:bdr w:val="none" w:sz="0" w:space="0" w:color="auto" w:frame="1"/>
                <w:shd w:val="clear" w:color="auto" w:fill="FFFFFF"/>
              </w:rPr>
              <w:t>мачта</w:t>
            </w:r>
            <w:r w:rsidRPr="00CD03B3">
              <w:rPr>
                <w:rFonts w:ascii="Times New Roman" w:eastAsia="Calibri" w:hAnsi="Times New Roman" w:cs="Times New Roman"/>
                <w:sz w:val="24"/>
                <w:szCs w:val="24"/>
                <w:shd w:val="clear" w:color="auto" w:fill="FFFFFF"/>
              </w:rPr>
              <w:t xml:space="preserve">, перекладина, </w:t>
            </w:r>
            <w:r w:rsidRPr="00CD03B3">
              <w:rPr>
                <w:rFonts w:ascii="Times New Roman" w:eastAsia="Calibri" w:hAnsi="Times New Roman" w:cs="Times New Roman"/>
                <w:sz w:val="24"/>
                <w:szCs w:val="24"/>
                <w:bdr w:val="none" w:sz="0" w:space="0" w:color="auto" w:frame="1"/>
                <w:shd w:val="clear" w:color="auto" w:fill="FFFFFF"/>
              </w:rPr>
              <w:t>аршин</w:t>
            </w:r>
            <w:r w:rsidRPr="00CD03B3">
              <w:rPr>
                <w:rFonts w:ascii="Times New Roman" w:eastAsia="Calibri" w:hAnsi="Times New Roman" w:cs="Times New Roman"/>
                <w:sz w:val="24"/>
                <w:szCs w:val="24"/>
                <w:shd w:val="clear" w:color="auto" w:fill="FFFFFF"/>
              </w:rPr>
              <w:t xml:space="preserve">, раззадорился, палуба, </w:t>
            </w:r>
            <w:r w:rsidRPr="00CD03B3">
              <w:rPr>
                <w:rFonts w:ascii="Times New Roman" w:eastAsia="Calibri" w:hAnsi="Times New Roman" w:cs="Times New Roman"/>
                <w:sz w:val="24"/>
                <w:szCs w:val="24"/>
                <w:bdr w:val="none" w:sz="0" w:space="0" w:color="auto" w:frame="1"/>
                <w:shd w:val="clear" w:color="auto" w:fill="FFFFFF"/>
              </w:rPr>
              <w:t xml:space="preserve">каюта, задор, безрассудство. </w:t>
            </w:r>
          </w:p>
          <w:p w:rsidR="008C2EE4" w:rsidRPr="00CD03B3" w:rsidRDefault="008C2EE4" w:rsidP="004C09B9">
            <w:pPr>
              <w:spacing w:after="0" w:line="240" w:lineRule="auto"/>
              <w:jc w:val="both"/>
              <w:rPr>
                <w:rFonts w:ascii="Times New Roman" w:eastAsia="Times New Roman" w:hAnsi="Times New Roman" w:cs="Times New Roman"/>
                <w:sz w:val="24"/>
                <w:szCs w:val="24"/>
                <w:highlight w:val="yellow"/>
                <w:lang w:eastAsia="ru-RU"/>
              </w:rPr>
            </w:pPr>
            <w:r w:rsidRPr="00CD03B3">
              <w:rPr>
                <w:rFonts w:ascii="Times New Roman" w:eastAsia="Times New Roman" w:hAnsi="Times New Roman" w:cs="Times New Roman"/>
                <w:i/>
                <w:sz w:val="24"/>
                <w:szCs w:val="24"/>
                <w:lang w:eastAsia="ru-RU"/>
              </w:rPr>
              <w:t xml:space="preserve">Беседа по содержанию. Характеристика героев. Чтение текста учащимися по частям. </w:t>
            </w:r>
            <w:r w:rsidRPr="00CD03B3">
              <w:rPr>
                <w:rFonts w:ascii="Times New Roman" w:eastAsia="Calibri" w:hAnsi="Times New Roman" w:cs="Times New Roman"/>
                <w:i/>
                <w:sz w:val="24"/>
                <w:szCs w:val="24"/>
              </w:rPr>
              <w:t xml:space="preserve">Самостоятельная работа: </w:t>
            </w:r>
            <w:r w:rsidRPr="00CD03B3">
              <w:rPr>
                <w:rFonts w:ascii="Times New Roman" w:eastAsia="Calibri" w:hAnsi="Times New Roman" w:cs="Times New Roman"/>
                <w:sz w:val="24"/>
                <w:szCs w:val="24"/>
              </w:rPr>
              <w:t>(подготовка к ВПР).</w:t>
            </w:r>
            <w:r w:rsidRPr="00CD03B3">
              <w:rPr>
                <w:rFonts w:ascii="Times New Roman" w:eastAsia="Times New Roman" w:hAnsi="Times New Roman" w:cs="Times New Roman"/>
                <w:sz w:val="24"/>
                <w:szCs w:val="24"/>
                <w:lang w:eastAsia="ru-RU"/>
              </w:rPr>
              <w:t xml:space="preserve"> </w:t>
            </w:r>
            <w:r w:rsidRPr="00CD03B3">
              <w:rPr>
                <w:rFonts w:ascii="Times New Roman" w:eastAsia="Times New Roman" w:hAnsi="Times New Roman" w:cs="Times New Roman"/>
                <w:i/>
                <w:sz w:val="24"/>
                <w:szCs w:val="24"/>
                <w:lang w:eastAsia="ru-RU"/>
              </w:rPr>
              <w:t>Подведение итогов.</w:t>
            </w:r>
          </w:p>
        </w:tc>
      </w:tr>
      <w:tr w:rsidR="00CD03B3" w:rsidRPr="00CD03B3" w:rsidTr="00BE20DE">
        <w:tc>
          <w:tcPr>
            <w:tcW w:w="212" w:type="pct"/>
            <w:vMerge/>
          </w:tcPr>
          <w:p w:rsidR="008C2EE4" w:rsidRPr="00CD03B3" w:rsidRDefault="008C2EE4" w:rsidP="004C09B9">
            <w:pPr>
              <w:spacing w:after="0" w:line="240" w:lineRule="auto"/>
              <w:jc w:val="both"/>
              <w:rPr>
                <w:rFonts w:ascii="Times New Roman" w:eastAsia="Times New Roman" w:hAnsi="Times New Roman" w:cs="Times New Roman"/>
                <w:sz w:val="24"/>
                <w:szCs w:val="24"/>
                <w:lang w:eastAsia="ru-RU"/>
              </w:rPr>
            </w:pPr>
          </w:p>
        </w:tc>
        <w:tc>
          <w:tcPr>
            <w:tcW w:w="494" w:type="pct"/>
            <w:gridSpan w:val="2"/>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979" w:type="pct"/>
          </w:tcPr>
          <w:p w:rsidR="008C2EE4" w:rsidRPr="00CD03B3" w:rsidRDefault="008C2EE4" w:rsidP="00BE20DE">
            <w:pPr>
              <w:spacing w:after="0" w:line="240" w:lineRule="auto"/>
              <w:rPr>
                <w:rFonts w:ascii="Times New Roman" w:eastAsia="Times New Roman" w:hAnsi="Times New Roman" w:cs="Times New Roman"/>
                <w:sz w:val="24"/>
                <w:szCs w:val="24"/>
                <w:highlight w:val="yellow"/>
                <w:lang w:eastAsia="ru-RU"/>
              </w:rPr>
            </w:pPr>
            <w:r w:rsidRPr="00CD03B3">
              <w:rPr>
                <w:rFonts w:ascii="Times New Roman" w:eastAsia="Calibri" w:hAnsi="Times New Roman" w:cs="Times New Roman"/>
                <w:sz w:val="24"/>
                <w:szCs w:val="24"/>
              </w:rPr>
              <w:t>«Преданность у животных» на м-ле</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произведения Л. Н. Толстого «Лев и собачка» (1ч.)</w:t>
            </w:r>
          </w:p>
        </w:tc>
        <w:tc>
          <w:tcPr>
            <w:tcW w:w="3314" w:type="pct"/>
          </w:tcPr>
          <w:p w:rsidR="008C2EE4" w:rsidRPr="00CD03B3" w:rsidRDefault="008C2EE4" w:rsidP="004C09B9">
            <w:pPr>
              <w:shd w:val="clear" w:color="auto" w:fill="FFFFFF"/>
              <w:spacing w:after="0" w:line="240" w:lineRule="auto"/>
              <w:jc w:val="both"/>
              <w:textAlignment w:val="baseline"/>
              <w:rPr>
                <w:rFonts w:ascii="Times New Roman" w:eastAsia="Times New Roman" w:hAnsi="Times New Roman" w:cs="Times New Roman"/>
                <w:sz w:val="24"/>
                <w:szCs w:val="24"/>
                <w:highlight w:val="yellow"/>
                <w:lang w:eastAsia="ru-RU"/>
              </w:rPr>
            </w:pPr>
            <w:r w:rsidRPr="00CD03B3">
              <w:rPr>
                <w:rFonts w:ascii="Times New Roman" w:eastAsia="Times New Roman" w:hAnsi="Times New Roman" w:cs="Times New Roman"/>
                <w:i/>
                <w:sz w:val="24"/>
                <w:szCs w:val="24"/>
                <w:lang w:eastAsia="ru-RU"/>
              </w:rPr>
              <w:t xml:space="preserve">Вводная беседа: </w:t>
            </w:r>
            <w:r w:rsidRPr="00CD03B3">
              <w:rPr>
                <w:rFonts w:ascii="Times New Roman" w:eastAsia="Times New Roman" w:hAnsi="Times New Roman" w:cs="Times New Roman"/>
                <w:sz w:val="24"/>
                <w:szCs w:val="24"/>
                <w:lang w:eastAsia="ru-RU"/>
              </w:rPr>
              <w:t xml:space="preserve">актуализация детского опыта и знаний по теме текста. </w:t>
            </w:r>
            <w:r w:rsidRPr="00CD03B3">
              <w:rPr>
                <w:rFonts w:ascii="Times New Roman" w:eastAsia="Times New Roman" w:hAnsi="Times New Roman" w:cs="Times New Roman"/>
                <w:i/>
                <w:sz w:val="24"/>
                <w:szCs w:val="24"/>
                <w:lang w:eastAsia="ru-RU"/>
              </w:rPr>
              <w:t xml:space="preserve">Чтение текста </w:t>
            </w:r>
            <w:r w:rsidRPr="00CD03B3">
              <w:rPr>
                <w:rFonts w:ascii="Times New Roman" w:eastAsia="Calibri" w:hAnsi="Times New Roman" w:cs="Times New Roman"/>
                <w:sz w:val="24"/>
                <w:szCs w:val="24"/>
              </w:rPr>
              <w:t>«Лев и собачка» у</w:t>
            </w:r>
            <w:r w:rsidR="005575EF" w:rsidRPr="00CD03B3">
              <w:rPr>
                <w:rFonts w:ascii="Times New Roman" w:eastAsia="Times New Roman" w:hAnsi="Times New Roman" w:cs="Times New Roman"/>
                <w:i/>
                <w:sz w:val="24"/>
                <w:szCs w:val="24"/>
                <w:lang w:eastAsia="ru-RU"/>
              </w:rPr>
              <w:t xml:space="preserve">чителем. Словарная работа: </w:t>
            </w:r>
            <w:r w:rsidRPr="00CD03B3">
              <w:rPr>
                <w:rFonts w:ascii="Times New Roman" w:eastAsia="Times New Roman" w:hAnsi="Times New Roman" w:cs="Times New Roman"/>
                <w:sz w:val="24"/>
                <w:szCs w:val="24"/>
                <w:lang w:eastAsia="ru-RU"/>
              </w:rPr>
              <w:t xml:space="preserve">Лондон, зверинец, подлец, преданность. Барин, засовы, ощетинился, издохла. </w:t>
            </w:r>
            <w:r w:rsidRPr="00CD03B3">
              <w:rPr>
                <w:rFonts w:ascii="Times New Roman" w:eastAsia="Times New Roman" w:hAnsi="Times New Roman" w:cs="Times New Roman"/>
                <w:i/>
                <w:sz w:val="24"/>
                <w:szCs w:val="24"/>
                <w:lang w:eastAsia="ru-RU"/>
              </w:rPr>
              <w:t>Беседа по содержанию. Выделение в тексте событий. Чтение текста учащимися.</w:t>
            </w:r>
            <w:r w:rsidR="00434709" w:rsidRPr="00CD03B3">
              <w:rPr>
                <w:rFonts w:ascii="Times New Roman" w:eastAsia="Times New Roman" w:hAnsi="Times New Roman" w:cs="Times New Roman"/>
                <w:i/>
                <w:sz w:val="24"/>
                <w:szCs w:val="24"/>
                <w:lang w:eastAsia="ru-RU"/>
              </w:rPr>
              <w:t xml:space="preserve"> </w:t>
            </w:r>
            <w:r w:rsidRPr="00CD03B3">
              <w:rPr>
                <w:rFonts w:ascii="Times New Roman" w:eastAsia="Times New Roman" w:hAnsi="Times New Roman" w:cs="Times New Roman"/>
                <w:i/>
                <w:sz w:val="24"/>
                <w:szCs w:val="24"/>
                <w:lang w:eastAsia="ru-RU"/>
              </w:rPr>
              <w:t>Пересказ текста. Подведение итогов.</w:t>
            </w:r>
          </w:p>
        </w:tc>
      </w:tr>
      <w:tr w:rsidR="00CD03B3" w:rsidRPr="00CD03B3" w:rsidTr="00BE20DE">
        <w:tc>
          <w:tcPr>
            <w:tcW w:w="212" w:type="pct"/>
            <w:vMerge/>
          </w:tcPr>
          <w:p w:rsidR="008C2EE4" w:rsidRPr="00CD03B3" w:rsidRDefault="008C2EE4" w:rsidP="004C09B9">
            <w:pPr>
              <w:spacing w:after="0" w:line="240" w:lineRule="auto"/>
              <w:jc w:val="both"/>
              <w:rPr>
                <w:rFonts w:ascii="Times New Roman" w:eastAsia="Times New Roman" w:hAnsi="Times New Roman" w:cs="Times New Roman"/>
                <w:sz w:val="24"/>
                <w:szCs w:val="24"/>
                <w:lang w:eastAsia="ru-RU"/>
              </w:rPr>
            </w:pPr>
          </w:p>
        </w:tc>
        <w:tc>
          <w:tcPr>
            <w:tcW w:w="494" w:type="pct"/>
            <w:gridSpan w:val="2"/>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979" w:type="pct"/>
          </w:tcPr>
          <w:p w:rsidR="008C2EE4" w:rsidRPr="00CD03B3" w:rsidRDefault="008C2EE4" w:rsidP="00BE20DE">
            <w:pPr>
              <w:spacing w:after="0" w:line="240" w:lineRule="auto"/>
              <w:rPr>
                <w:rFonts w:ascii="Times New Roman" w:eastAsia="Times New Roman" w:hAnsi="Times New Roman" w:cs="Times New Roman"/>
                <w:sz w:val="24"/>
                <w:szCs w:val="24"/>
                <w:highlight w:val="yellow"/>
                <w:lang w:eastAsia="ru-RU"/>
              </w:rPr>
            </w:pPr>
            <w:r w:rsidRPr="00CD03B3">
              <w:rPr>
                <w:rFonts w:ascii="Times New Roman" w:eastAsia="Calibri" w:hAnsi="Times New Roman" w:cs="Times New Roman"/>
                <w:sz w:val="24"/>
                <w:szCs w:val="24"/>
              </w:rPr>
              <w:t>«Красота природы» - рассказ</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Л. Н. Толстого «Какая бывает роса на траве» (1ч.)</w:t>
            </w:r>
          </w:p>
        </w:tc>
        <w:tc>
          <w:tcPr>
            <w:tcW w:w="3314" w:type="pct"/>
          </w:tcPr>
          <w:p w:rsidR="008C2EE4" w:rsidRPr="00CD03B3" w:rsidRDefault="008C2EE4" w:rsidP="004C09B9">
            <w:pPr>
              <w:spacing w:after="0" w:line="240" w:lineRule="auto"/>
              <w:jc w:val="both"/>
              <w:rPr>
                <w:rFonts w:ascii="Times New Roman" w:eastAsia="Times New Roman" w:hAnsi="Times New Roman" w:cs="Times New Roman"/>
                <w:i/>
                <w:sz w:val="24"/>
                <w:szCs w:val="24"/>
                <w:highlight w:val="yellow"/>
                <w:lang w:eastAsia="ru-RU"/>
              </w:rPr>
            </w:pPr>
            <w:r w:rsidRPr="00CD03B3">
              <w:rPr>
                <w:rFonts w:ascii="Times New Roman" w:eastAsia="Times New Roman" w:hAnsi="Times New Roman" w:cs="Times New Roman"/>
                <w:i/>
                <w:sz w:val="24"/>
                <w:szCs w:val="24"/>
                <w:lang w:eastAsia="ru-RU"/>
              </w:rPr>
              <w:t>Актуализация детского опыта и знаний по теме текста.</w:t>
            </w:r>
            <w:r w:rsidRPr="00CD03B3">
              <w:rPr>
                <w:rFonts w:ascii="Times New Roman" w:eastAsia="Times New Roman" w:hAnsi="Times New Roman" w:cs="Times New Roman"/>
                <w:sz w:val="24"/>
                <w:szCs w:val="24"/>
                <w:lang w:eastAsia="ru-RU"/>
              </w:rPr>
              <w:t xml:space="preserve"> </w:t>
            </w:r>
            <w:r w:rsidRPr="00CD03B3">
              <w:rPr>
                <w:rFonts w:ascii="Times New Roman" w:eastAsia="Times New Roman" w:hAnsi="Times New Roman" w:cs="Times New Roman"/>
                <w:i/>
                <w:sz w:val="24"/>
                <w:szCs w:val="24"/>
                <w:lang w:eastAsia="ru-RU"/>
              </w:rPr>
              <w:t xml:space="preserve">Чтение рассказа обучающимися. Словарная работа - </w:t>
            </w:r>
            <w:r w:rsidRPr="00CD03B3">
              <w:rPr>
                <w:rFonts w:ascii="Times New Roman" w:eastAsia="Times New Roman" w:hAnsi="Times New Roman" w:cs="Times New Roman"/>
                <w:sz w:val="24"/>
                <w:szCs w:val="24"/>
                <w:lang w:eastAsia="ru-RU"/>
              </w:rPr>
              <w:t xml:space="preserve">алмаз, переливается, бархат. </w:t>
            </w:r>
            <w:r w:rsidRPr="00CD03B3">
              <w:rPr>
                <w:rFonts w:ascii="Times New Roman" w:eastAsia="Times New Roman" w:hAnsi="Times New Roman" w:cs="Times New Roman"/>
                <w:i/>
                <w:sz w:val="24"/>
                <w:szCs w:val="24"/>
                <w:lang w:eastAsia="ru-RU"/>
              </w:rPr>
              <w:t>Беседа по содержанию. Определение замысла писателя (с какой целью написан рассказ).</w:t>
            </w:r>
            <w:r w:rsidR="00434709" w:rsidRPr="00CD03B3">
              <w:rPr>
                <w:rFonts w:ascii="Times New Roman" w:eastAsia="Times New Roman" w:hAnsi="Times New Roman" w:cs="Times New Roman"/>
                <w:i/>
                <w:sz w:val="24"/>
                <w:szCs w:val="24"/>
                <w:lang w:eastAsia="ru-RU"/>
              </w:rPr>
              <w:t xml:space="preserve"> </w:t>
            </w:r>
            <w:r w:rsidRPr="00CD03B3">
              <w:rPr>
                <w:rFonts w:ascii="Times New Roman" w:eastAsia="Times New Roman" w:hAnsi="Times New Roman" w:cs="Times New Roman"/>
                <w:i/>
                <w:sz w:val="24"/>
                <w:szCs w:val="24"/>
                <w:lang w:eastAsia="ru-RU"/>
              </w:rPr>
              <w:t xml:space="preserve">Работа с иллюстрациями </w:t>
            </w:r>
            <w:r w:rsidRPr="00CD03B3">
              <w:rPr>
                <w:rFonts w:ascii="Times New Roman" w:eastAsia="Times New Roman" w:hAnsi="Times New Roman" w:cs="Times New Roman"/>
                <w:sz w:val="24"/>
                <w:szCs w:val="24"/>
                <w:lang w:eastAsia="ru-RU"/>
              </w:rPr>
              <w:t xml:space="preserve">(по теме текста). </w:t>
            </w:r>
            <w:r w:rsidRPr="00CD03B3">
              <w:rPr>
                <w:rFonts w:ascii="Times New Roman" w:eastAsia="Times New Roman" w:hAnsi="Times New Roman" w:cs="Times New Roman"/>
                <w:i/>
                <w:sz w:val="24"/>
                <w:szCs w:val="24"/>
                <w:lang w:eastAsia="ru-RU"/>
              </w:rPr>
              <w:t>Выборочное чтение. Подведение итогов.</w:t>
            </w:r>
          </w:p>
        </w:tc>
      </w:tr>
      <w:tr w:rsidR="00CD03B3" w:rsidRPr="00CD03B3" w:rsidTr="00BE20DE">
        <w:tc>
          <w:tcPr>
            <w:tcW w:w="212" w:type="pct"/>
            <w:vMerge/>
          </w:tcPr>
          <w:p w:rsidR="008C2EE4" w:rsidRPr="00CD03B3" w:rsidRDefault="008C2EE4" w:rsidP="004C09B9">
            <w:pPr>
              <w:spacing w:after="0" w:line="240" w:lineRule="auto"/>
              <w:jc w:val="both"/>
              <w:rPr>
                <w:rFonts w:ascii="Times New Roman" w:eastAsia="Times New Roman" w:hAnsi="Times New Roman" w:cs="Times New Roman"/>
                <w:sz w:val="24"/>
                <w:szCs w:val="24"/>
                <w:lang w:eastAsia="ru-RU"/>
              </w:rPr>
            </w:pPr>
          </w:p>
        </w:tc>
        <w:tc>
          <w:tcPr>
            <w:tcW w:w="494" w:type="pct"/>
            <w:gridSpan w:val="2"/>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979" w:type="pct"/>
          </w:tcPr>
          <w:p w:rsidR="008C2EE4" w:rsidRPr="00CD03B3" w:rsidRDefault="008C2EE4" w:rsidP="00BE20DE">
            <w:pPr>
              <w:spacing w:after="0" w:line="240" w:lineRule="auto"/>
              <w:rPr>
                <w:rFonts w:ascii="Times New Roman" w:eastAsia="Times New Roman" w:hAnsi="Times New Roman" w:cs="Times New Roman"/>
                <w:sz w:val="24"/>
                <w:szCs w:val="24"/>
                <w:highlight w:val="yellow"/>
                <w:lang w:eastAsia="ru-RU"/>
              </w:rPr>
            </w:pPr>
            <w:r w:rsidRPr="00CD03B3">
              <w:rPr>
                <w:rFonts w:ascii="Times New Roman" w:eastAsia="Calibri" w:hAnsi="Times New Roman" w:cs="Times New Roman"/>
                <w:sz w:val="24"/>
                <w:szCs w:val="24"/>
              </w:rPr>
              <w:t xml:space="preserve">«Законы природы» - рассказ Л. Н. Толстого </w:t>
            </w:r>
            <w:r w:rsidRPr="00CD03B3">
              <w:rPr>
                <w:rFonts w:ascii="Times New Roman" w:eastAsia="Calibri" w:hAnsi="Times New Roman" w:cs="Times New Roman"/>
                <w:sz w:val="24"/>
                <w:szCs w:val="24"/>
              </w:rPr>
              <w:lastRenderedPageBreak/>
              <w:t>«Куда девается вода из моря?» (1ч.)</w:t>
            </w:r>
          </w:p>
        </w:tc>
        <w:tc>
          <w:tcPr>
            <w:tcW w:w="3314" w:type="pct"/>
          </w:tcPr>
          <w:p w:rsidR="008C2EE4" w:rsidRPr="00CD03B3" w:rsidRDefault="008C2EE4" w:rsidP="004C09B9">
            <w:pPr>
              <w:spacing w:after="0" w:line="240" w:lineRule="auto"/>
              <w:jc w:val="both"/>
              <w:rPr>
                <w:rFonts w:ascii="Times New Roman" w:eastAsia="Times New Roman" w:hAnsi="Times New Roman" w:cs="Times New Roman"/>
                <w:i/>
                <w:sz w:val="24"/>
                <w:szCs w:val="24"/>
                <w:highlight w:val="yellow"/>
                <w:lang w:eastAsia="ru-RU"/>
              </w:rPr>
            </w:pPr>
            <w:r w:rsidRPr="00CD03B3">
              <w:rPr>
                <w:rFonts w:ascii="Times New Roman" w:eastAsia="Times New Roman" w:hAnsi="Times New Roman" w:cs="Times New Roman"/>
                <w:i/>
                <w:sz w:val="24"/>
                <w:szCs w:val="24"/>
                <w:lang w:eastAsia="ru-RU"/>
              </w:rPr>
              <w:lastRenderedPageBreak/>
              <w:t>Чтение рассказа Л.Н.</w:t>
            </w:r>
            <w:r w:rsidR="005575EF" w:rsidRPr="00CD03B3">
              <w:rPr>
                <w:rFonts w:ascii="Times New Roman" w:eastAsia="Times New Roman" w:hAnsi="Times New Roman" w:cs="Times New Roman"/>
                <w:i/>
                <w:sz w:val="24"/>
                <w:szCs w:val="24"/>
                <w:lang w:eastAsia="ru-RU"/>
              </w:rPr>
              <w:t xml:space="preserve"> </w:t>
            </w:r>
            <w:r w:rsidRPr="00CD03B3">
              <w:rPr>
                <w:rFonts w:ascii="Times New Roman" w:eastAsia="Times New Roman" w:hAnsi="Times New Roman" w:cs="Times New Roman"/>
                <w:i/>
                <w:sz w:val="24"/>
                <w:szCs w:val="24"/>
                <w:lang w:eastAsia="ru-RU"/>
              </w:rPr>
              <w:t xml:space="preserve">Толстого «Куда девается вода из моря» учащимися. Словарная работа: </w:t>
            </w:r>
            <w:r w:rsidRPr="00CD03B3">
              <w:rPr>
                <w:rFonts w:ascii="Times New Roman" w:eastAsia="Times New Roman" w:hAnsi="Times New Roman" w:cs="Times New Roman"/>
                <w:sz w:val="24"/>
                <w:szCs w:val="24"/>
                <w:lang w:eastAsia="ru-RU"/>
              </w:rPr>
              <w:t>родник, ключ,</w:t>
            </w:r>
            <w:r w:rsidRPr="00CD03B3">
              <w:rPr>
                <w:rFonts w:ascii="Times New Roman" w:eastAsia="Times New Roman" w:hAnsi="Times New Roman" w:cs="Times New Roman"/>
                <w:i/>
                <w:sz w:val="24"/>
                <w:szCs w:val="24"/>
                <w:lang w:eastAsia="ru-RU"/>
              </w:rPr>
              <w:t xml:space="preserve"> </w:t>
            </w:r>
            <w:r w:rsidRPr="00CD03B3">
              <w:rPr>
                <w:rFonts w:ascii="Times New Roman" w:eastAsia="Times New Roman" w:hAnsi="Times New Roman" w:cs="Times New Roman"/>
                <w:sz w:val="24"/>
                <w:szCs w:val="24"/>
                <w:lang w:eastAsia="ru-RU"/>
              </w:rPr>
              <w:t xml:space="preserve">сотворён, через край. </w:t>
            </w:r>
            <w:r w:rsidRPr="00CD03B3">
              <w:rPr>
                <w:rFonts w:ascii="Times New Roman" w:eastAsia="Times New Roman" w:hAnsi="Times New Roman" w:cs="Times New Roman"/>
                <w:i/>
                <w:sz w:val="24"/>
                <w:szCs w:val="24"/>
                <w:lang w:eastAsia="ru-RU"/>
              </w:rPr>
              <w:t xml:space="preserve">Беседа по содержанию. Составление </w:t>
            </w:r>
            <w:r w:rsidRPr="00CD03B3">
              <w:rPr>
                <w:rFonts w:ascii="Times New Roman" w:eastAsia="Times New Roman" w:hAnsi="Times New Roman" w:cs="Times New Roman"/>
                <w:i/>
                <w:sz w:val="24"/>
                <w:szCs w:val="24"/>
                <w:lang w:eastAsia="ru-RU"/>
              </w:rPr>
              <w:lastRenderedPageBreak/>
              <w:t xml:space="preserve">наглядной модели круговорота воды в природе: </w:t>
            </w:r>
            <w:r w:rsidRPr="00CD03B3">
              <w:rPr>
                <w:rFonts w:ascii="Times New Roman" w:eastAsia="Times New Roman" w:hAnsi="Times New Roman" w:cs="Times New Roman"/>
                <w:sz w:val="24"/>
                <w:szCs w:val="24"/>
                <w:lang w:eastAsia="ru-RU"/>
              </w:rPr>
              <w:t>родник (ключ, болото), река, море, туман, тучи, дождь.</w:t>
            </w:r>
            <w:r w:rsidR="00434709" w:rsidRPr="00CD03B3">
              <w:rPr>
                <w:rFonts w:ascii="Times New Roman" w:eastAsia="Times New Roman" w:hAnsi="Times New Roman" w:cs="Times New Roman"/>
                <w:sz w:val="24"/>
                <w:szCs w:val="24"/>
                <w:lang w:eastAsia="ru-RU"/>
              </w:rPr>
              <w:t xml:space="preserve"> </w:t>
            </w:r>
            <w:r w:rsidRPr="00CD03B3">
              <w:rPr>
                <w:rFonts w:ascii="Times New Roman" w:eastAsia="Times New Roman" w:hAnsi="Times New Roman" w:cs="Times New Roman"/>
                <w:i/>
                <w:sz w:val="24"/>
                <w:szCs w:val="24"/>
                <w:lang w:eastAsia="ru-RU"/>
              </w:rPr>
              <w:t>Рассказ</w:t>
            </w:r>
            <w:r w:rsidRPr="00CD03B3">
              <w:rPr>
                <w:rFonts w:ascii="Times New Roman" w:eastAsia="Times New Roman" w:hAnsi="Times New Roman" w:cs="Times New Roman"/>
                <w:sz w:val="24"/>
                <w:szCs w:val="24"/>
                <w:lang w:eastAsia="ru-RU"/>
              </w:rPr>
              <w:t xml:space="preserve"> о происхождении дождя классу. </w:t>
            </w:r>
            <w:r w:rsidRPr="00CD03B3">
              <w:rPr>
                <w:rFonts w:ascii="Times New Roman" w:eastAsia="Calibri" w:hAnsi="Times New Roman" w:cs="Times New Roman"/>
                <w:i/>
                <w:sz w:val="24"/>
                <w:szCs w:val="24"/>
              </w:rPr>
              <w:t xml:space="preserve">Самостоятельная работа: </w:t>
            </w:r>
            <w:r w:rsidRPr="00CD03B3">
              <w:rPr>
                <w:rFonts w:ascii="Times New Roman" w:eastAsia="Calibri" w:hAnsi="Times New Roman" w:cs="Times New Roman"/>
                <w:sz w:val="24"/>
                <w:szCs w:val="24"/>
              </w:rPr>
              <w:t xml:space="preserve">(подготовка к ВПР). </w:t>
            </w:r>
            <w:r w:rsidRPr="00CD03B3">
              <w:rPr>
                <w:rFonts w:ascii="Times New Roman" w:eastAsia="Times New Roman" w:hAnsi="Times New Roman" w:cs="Times New Roman"/>
                <w:i/>
                <w:sz w:val="24"/>
                <w:szCs w:val="24"/>
                <w:lang w:eastAsia="ru-RU"/>
              </w:rPr>
              <w:t>Подведение итогов.</w:t>
            </w:r>
          </w:p>
        </w:tc>
      </w:tr>
      <w:tr w:rsidR="00CD03B3" w:rsidRPr="00CD03B3" w:rsidTr="00BE20DE">
        <w:tc>
          <w:tcPr>
            <w:tcW w:w="212" w:type="pct"/>
            <w:vMerge/>
          </w:tcPr>
          <w:p w:rsidR="008C2EE4" w:rsidRPr="00CD03B3" w:rsidRDefault="008C2EE4" w:rsidP="004C09B9">
            <w:pPr>
              <w:spacing w:after="0" w:line="240" w:lineRule="auto"/>
              <w:jc w:val="both"/>
              <w:rPr>
                <w:rFonts w:ascii="Times New Roman" w:eastAsia="Times New Roman" w:hAnsi="Times New Roman" w:cs="Times New Roman"/>
                <w:sz w:val="24"/>
                <w:szCs w:val="24"/>
                <w:lang w:eastAsia="ru-RU"/>
              </w:rPr>
            </w:pPr>
          </w:p>
        </w:tc>
        <w:tc>
          <w:tcPr>
            <w:tcW w:w="494" w:type="pct"/>
            <w:gridSpan w:val="2"/>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979" w:type="pct"/>
            <w:vMerge w:val="restart"/>
          </w:tcPr>
          <w:p w:rsidR="008C2EE4" w:rsidRPr="00CD03B3" w:rsidRDefault="008C2EE4" w:rsidP="00BE20DE">
            <w:pPr>
              <w:spacing w:after="0" w:line="240" w:lineRule="auto"/>
              <w:rPr>
                <w:rFonts w:ascii="Times New Roman" w:eastAsia="Times New Roman" w:hAnsi="Times New Roman" w:cs="Times New Roman"/>
                <w:sz w:val="24"/>
                <w:szCs w:val="24"/>
                <w:highlight w:val="yellow"/>
                <w:lang w:eastAsia="ru-RU"/>
              </w:rPr>
            </w:pPr>
            <w:r w:rsidRPr="00CD03B3">
              <w:rPr>
                <w:rFonts w:ascii="Times New Roman" w:eastAsia="Calibri" w:hAnsi="Times New Roman" w:cs="Times New Roman"/>
                <w:sz w:val="24"/>
                <w:szCs w:val="24"/>
              </w:rPr>
              <w:t>«Картины можно рисовать словами» - образ зимы</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в произведениях А. С. Пушкина «Зимнее утро» и «Зимний вечер» (2ч.)</w:t>
            </w:r>
          </w:p>
        </w:tc>
        <w:tc>
          <w:tcPr>
            <w:tcW w:w="3314" w:type="pct"/>
          </w:tcPr>
          <w:p w:rsidR="008C2EE4" w:rsidRPr="00CD03B3" w:rsidRDefault="008C2EE4" w:rsidP="004C09B9">
            <w:pPr>
              <w:spacing w:after="0" w:line="240" w:lineRule="auto"/>
              <w:jc w:val="both"/>
              <w:rPr>
                <w:rFonts w:ascii="Times New Roman" w:eastAsia="Times New Roman" w:hAnsi="Times New Roman" w:cs="Times New Roman"/>
                <w:i/>
                <w:sz w:val="24"/>
                <w:szCs w:val="24"/>
                <w:highlight w:val="yellow"/>
                <w:lang w:eastAsia="ru-RU"/>
              </w:rPr>
            </w:pPr>
            <w:r w:rsidRPr="00CD03B3">
              <w:rPr>
                <w:rFonts w:ascii="Times New Roman" w:eastAsia="Times New Roman" w:hAnsi="Times New Roman" w:cs="Times New Roman"/>
                <w:i/>
                <w:sz w:val="24"/>
                <w:szCs w:val="24"/>
                <w:lang w:eastAsia="ru-RU"/>
              </w:rPr>
              <w:t xml:space="preserve">Чтение учителем стихотворения </w:t>
            </w:r>
            <w:r w:rsidRPr="00CD03B3">
              <w:rPr>
                <w:rFonts w:ascii="Times New Roman" w:eastAsia="Calibri" w:hAnsi="Times New Roman" w:cs="Times New Roman"/>
                <w:sz w:val="24"/>
                <w:szCs w:val="24"/>
              </w:rPr>
              <w:t>«Зимнее утро»</w:t>
            </w:r>
            <w:r w:rsidRPr="00CD03B3">
              <w:rPr>
                <w:rFonts w:ascii="Times New Roman" w:eastAsia="Times New Roman" w:hAnsi="Times New Roman" w:cs="Times New Roman"/>
                <w:sz w:val="24"/>
                <w:szCs w:val="24"/>
                <w:lang w:eastAsia="ru-RU"/>
              </w:rPr>
              <w:t>.</w:t>
            </w:r>
            <w:r w:rsidRPr="00CD03B3">
              <w:rPr>
                <w:rFonts w:ascii="Times New Roman" w:eastAsia="Times New Roman" w:hAnsi="Times New Roman" w:cs="Times New Roman"/>
                <w:i/>
                <w:sz w:val="24"/>
                <w:szCs w:val="24"/>
                <w:lang w:eastAsia="ru-RU"/>
              </w:rPr>
              <w:t xml:space="preserve"> Ответы на вопросы по тексту. Словарная работа: </w:t>
            </w:r>
            <w:r w:rsidRPr="00CD03B3">
              <w:rPr>
                <w:rFonts w:ascii="Times New Roman" w:eastAsia="Calibri" w:hAnsi="Times New Roman" w:cs="Times New Roman"/>
                <w:sz w:val="24"/>
                <w:szCs w:val="24"/>
              </w:rPr>
              <w:t>негой, взоры, Аврора, нынче, великолепными коврами, янтарным блеском, озарена, лежанка, предадимся бегу.</w:t>
            </w:r>
            <w:r w:rsidRPr="00CD03B3">
              <w:rPr>
                <w:rFonts w:ascii="Times New Roman" w:eastAsia="Times New Roman" w:hAnsi="Times New Roman" w:cs="Times New Roman"/>
                <w:sz w:val="24"/>
                <w:szCs w:val="24"/>
                <w:lang w:eastAsia="ru-RU"/>
              </w:rPr>
              <w:t xml:space="preserve"> Анализ выразительных средств стихотворного текста. </w:t>
            </w:r>
            <w:r w:rsidRPr="00CD03B3">
              <w:rPr>
                <w:rFonts w:ascii="Times New Roman" w:eastAsia="Times New Roman" w:hAnsi="Times New Roman" w:cs="Times New Roman"/>
                <w:i/>
                <w:sz w:val="24"/>
                <w:szCs w:val="24"/>
                <w:lang w:eastAsia="ru-RU"/>
              </w:rPr>
              <w:t>Выразительное чтение.</w:t>
            </w:r>
            <w:r w:rsidRPr="00CD03B3">
              <w:rPr>
                <w:rFonts w:ascii="Times New Roman" w:eastAsia="Calibri" w:hAnsi="Times New Roman" w:cs="Times New Roman"/>
                <w:i/>
                <w:sz w:val="24"/>
                <w:szCs w:val="24"/>
              </w:rPr>
              <w:t xml:space="preserve"> Актуализация знаний </w:t>
            </w:r>
            <w:r w:rsidRPr="00CD03B3">
              <w:rPr>
                <w:rFonts w:ascii="Times New Roman" w:eastAsia="Calibri" w:hAnsi="Times New Roman" w:cs="Times New Roman"/>
                <w:sz w:val="24"/>
                <w:szCs w:val="24"/>
              </w:rPr>
              <w:t>по теме стихотворения.</w:t>
            </w:r>
            <w:r w:rsidRPr="00CD03B3">
              <w:rPr>
                <w:rFonts w:ascii="Times New Roman" w:eastAsia="Calibri" w:hAnsi="Times New Roman" w:cs="Times New Roman"/>
                <w:i/>
                <w:sz w:val="24"/>
                <w:szCs w:val="24"/>
              </w:rPr>
              <w:t xml:space="preserve"> Устное словесное рисование </w:t>
            </w:r>
            <w:r w:rsidRPr="00CD03B3">
              <w:rPr>
                <w:rFonts w:ascii="Times New Roman" w:eastAsia="Calibri" w:hAnsi="Times New Roman" w:cs="Times New Roman"/>
                <w:sz w:val="24"/>
                <w:szCs w:val="24"/>
              </w:rPr>
              <w:t>зимних картин с передачей своих чувств, впечатлений.</w:t>
            </w:r>
            <w:r w:rsidRPr="00CD03B3">
              <w:rPr>
                <w:rFonts w:ascii="Times New Roman" w:eastAsia="Calibri" w:hAnsi="Times New Roman" w:cs="Times New Roman"/>
                <w:i/>
                <w:sz w:val="24"/>
                <w:szCs w:val="24"/>
              </w:rPr>
              <w:t xml:space="preserve"> </w:t>
            </w:r>
            <w:r w:rsidRPr="00CD03B3">
              <w:rPr>
                <w:rFonts w:ascii="Times New Roman" w:eastAsia="Times New Roman" w:hAnsi="Times New Roman" w:cs="Times New Roman"/>
                <w:i/>
                <w:sz w:val="24"/>
                <w:szCs w:val="24"/>
                <w:lang w:eastAsia="ru-RU"/>
              </w:rPr>
              <w:t xml:space="preserve">Работа с учебником </w:t>
            </w:r>
            <w:r w:rsidRPr="00CD03B3">
              <w:rPr>
                <w:rFonts w:ascii="Times New Roman" w:eastAsia="Times New Roman" w:hAnsi="Times New Roman" w:cs="Times New Roman"/>
                <w:sz w:val="24"/>
                <w:szCs w:val="24"/>
                <w:lang w:eastAsia="ru-RU"/>
              </w:rPr>
              <w:t>(ответы на вопросы по выбору учителя).</w:t>
            </w:r>
            <w:r w:rsidRPr="00CD03B3">
              <w:rPr>
                <w:rFonts w:ascii="Times New Roman" w:eastAsia="Calibri" w:hAnsi="Times New Roman" w:cs="Times New Roman"/>
                <w:sz w:val="24"/>
                <w:szCs w:val="24"/>
              </w:rPr>
              <w:t xml:space="preserve"> </w:t>
            </w:r>
            <w:r w:rsidRPr="00CD03B3">
              <w:rPr>
                <w:rFonts w:ascii="Times New Roman" w:eastAsia="Times New Roman" w:hAnsi="Times New Roman" w:cs="Times New Roman"/>
                <w:i/>
                <w:sz w:val="24"/>
                <w:szCs w:val="24"/>
                <w:lang w:eastAsia="ru-RU"/>
              </w:rPr>
              <w:t xml:space="preserve">Выразительное чтение стихотворения. Работа в парах - </w:t>
            </w:r>
            <w:r w:rsidRPr="00CD03B3">
              <w:rPr>
                <w:rFonts w:ascii="Times New Roman" w:eastAsia="Times New Roman" w:hAnsi="Times New Roman" w:cs="Times New Roman"/>
                <w:sz w:val="24"/>
                <w:szCs w:val="24"/>
                <w:lang w:eastAsia="ru-RU"/>
              </w:rPr>
              <w:t>восстановить четверостишие из строк произведения.</w:t>
            </w:r>
            <w:r w:rsidR="00434709" w:rsidRPr="00CD03B3">
              <w:rPr>
                <w:rFonts w:ascii="Times New Roman" w:eastAsia="Times New Roman" w:hAnsi="Times New Roman" w:cs="Times New Roman"/>
                <w:sz w:val="24"/>
                <w:szCs w:val="24"/>
                <w:lang w:eastAsia="ru-RU"/>
              </w:rPr>
              <w:t xml:space="preserve"> </w:t>
            </w:r>
            <w:r w:rsidRPr="00CD03B3">
              <w:rPr>
                <w:rFonts w:ascii="Times New Roman" w:eastAsia="Calibri" w:hAnsi="Times New Roman" w:cs="Times New Roman"/>
                <w:i/>
                <w:sz w:val="24"/>
                <w:szCs w:val="24"/>
              </w:rPr>
              <w:t>Подведение итогов.</w:t>
            </w:r>
          </w:p>
        </w:tc>
      </w:tr>
      <w:tr w:rsidR="00CD03B3" w:rsidRPr="00CD03B3" w:rsidTr="00BE20DE">
        <w:tc>
          <w:tcPr>
            <w:tcW w:w="212" w:type="pct"/>
            <w:vMerge/>
          </w:tcPr>
          <w:p w:rsidR="008C2EE4" w:rsidRPr="00CD03B3" w:rsidRDefault="008C2EE4" w:rsidP="004C09B9">
            <w:pPr>
              <w:spacing w:after="0" w:line="240" w:lineRule="auto"/>
              <w:jc w:val="both"/>
              <w:rPr>
                <w:rFonts w:ascii="Times New Roman" w:eastAsia="Times New Roman" w:hAnsi="Times New Roman" w:cs="Times New Roman"/>
                <w:sz w:val="24"/>
                <w:szCs w:val="24"/>
                <w:lang w:eastAsia="ru-RU"/>
              </w:rPr>
            </w:pPr>
          </w:p>
        </w:tc>
        <w:tc>
          <w:tcPr>
            <w:tcW w:w="494" w:type="pct"/>
            <w:gridSpan w:val="2"/>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979" w:type="pct"/>
            <w:vMerge/>
          </w:tcPr>
          <w:p w:rsidR="008C2EE4" w:rsidRPr="00CD03B3" w:rsidRDefault="008C2EE4" w:rsidP="00BE20DE">
            <w:pPr>
              <w:spacing w:after="0" w:line="240" w:lineRule="auto"/>
              <w:rPr>
                <w:rFonts w:ascii="Times New Roman" w:eastAsia="Calibri" w:hAnsi="Times New Roman" w:cs="Times New Roman"/>
                <w:sz w:val="24"/>
                <w:szCs w:val="24"/>
              </w:rPr>
            </w:pPr>
          </w:p>
        </w:tc>
        <w:tc>
          <w:tcPr>
            <w:tcW w:w="3314" w:type="pct"/>
          </w:tcPr>
          <w:p w:rsidR="008C2EE4" w:rsidRPr="00CD03B3" w:rsidRDefault="008C2EE4" w:rsidP="004C09B9">
            <w:pPr>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 xml:space="preserve">Чтение учителем стихотворения </w:t>
            </w:r>
            <w:r w:rsidRPr="00CD03B3">
              <w:rPr>
                <w:rFonts w:ascii="Times New Roman" w:eastAsia="Calibri" w:hAnsi="Times New Roman" w:cs="Times New Roman"/>
                <w:sz w:val="24"/>
                <w:szCs w:val="24"/>
              </w:rPr>
              <w:t>«Зимний вечер»</w:t>
            </w:r>
            <w:r w:rsidRPr="00CD03B3">
              <w:rPr>
                <w:rFonts w:ascii="Times New Roman" w:eastAsia="Times New Roman" w:hAnsi="Times New Roman" w:cs="Times New Roman"/>
                <w:sz w:val="24"/>
                <w:szCs w:val="24"/>
                <w:lang w:eastAsia="ru-RU"/>
              </w:rPr>
              <w:t>.</w:t>
            </w:r>
            <w:r w:rsidRPr="00CD03B3">
              <w:rPr>
                <w:rFonts w:ascii="Times New Roman" w:eastAsia="Times New Roman" w:hAnsi="Times New Roman" w:cs="Times New Roman"/>
                <w:i/>
                <w:sz w:val="24"/>
                <w:szCs w:val="24"/>
                <w:lang w:eastAsia="ru-RU"/>
              </w:rPr>
              <w:t xml:space="preserve"> Ответы на вопросы по тексту. Словарная работа: </w:t>
            </w:r>
            <w:r w:rsidRPr="00CD03B3">
              <w:rPr>
                <w:rFonts w:ascii="Times New Roman" w:eastAsia="Times New Roman" w:hAnsi="Times New Roman" w:cs="Times New Roman"/>
                <w:sz w:val="24"/>
                <w:szCs w:val="24"/>
                <w:lang w:eastAsia="ru-RU"/>
              </w:rPr>
              <w:t>веретено, ветхая лачужка, обветшалая кровля, кроет, буря, мгла, вихрь</w:t>
            </w:r>
            <w:r w:rsidRPr="00CD03B3">
              <w:rPr>
                <w:rFonts w:ascii="Times New Roman" w:eastAsia="Times New Roman" w:hAnsi="Times New Roman" w:cs="Times New Roman"/>
                <w:i/>
                <w:sz w:val="24"/>
                <w:szCs w:val="24"/>
                <w:lang w:eastAsia="ru-RU"/>
              </w:rPr>
              <w:t>.</w:t>
            </w:r>
            <w:r w:rsidRPr="00CD03B3">
              <w:rPr>
                <w:rFonts w:ascii="Times New Roman" w:eastAsia="Times New Roman" w:hAnsi="Times New Roman" w:cs="Times New Roman"/>
                <w:sz w:val="24"/>
                <w:szCs w:val="24"/>
                <w:lang w:eastAsia="ru-RU"/>
              </w:rPr>
              <w:t xml:space="preserve"> Анализ выразительных средств стихотворного текста, передающих настроение зимнего вечера. </w:t>
            </w:r>
            <w:r w:rsidRPr="00CD03B3">
              <w:rPr>
                <w:rFonts w:ascii="Times New Roman" w:eastAsia="Times New Roman" w:hAnsi="Times New Roman" w:cs="Times New Roman"/>
                <w:i/>
                <w:sz w:val="24"/>
                <w:szCs w:val="24"/>
                <w:lang w:eastAsia="ru-RU"/>
              </w:rPr>
              <w:t>Выразительное чтение.</w:t>
            </w:r>
            <w:r w:rsidRPr="00CD03B3">
              <w:rPr>
                <w:rFonts w:ascii="Times New Roman" w:eastAsia="Calibri" w:hAnsi="Times New Roman" w:cs="Times New Roman"/>
                <w:i/>
                <w:sz w:val="24"/>
                <w:szCs w:val="24"/>
              </w:rPr>
              <w:t xml:space="preserve"> Устное словесное рисование</w:t>
            </w:r>
            <w:r w:rsidRPr="00CD03B3">
              <w:rPr>
                <w:rFonts w:ascii="Times New Roman" w:eastAsia="Calibri" w:hAnsi="Times New Roman" w:cs="Times New Roman"/>
                <w:sz w:val="24"/>
                <w:szCs w:val="24"/>
              </w:rPr>
              <w:t>.</w:t>
            </w:r>
            <w:r w:rsidRPr="00CD03B3">
              <w:rPr>
                <w:rFonts w:ascii="Times New Roman" w:eastAsia="Calibri" w:hAnsi="Times New Roman" w:cs="Times New Roman"/>
                <w:i/>
                <w:sz w:val="24"/>
                <w:szCs w:val="24"/>
              </w:rPr>
              <w:t xml:space="preserve"> </w:t>
            </w:r>
            <w:r w:rsidRPr="00CD03B3">
              <w:rPr>
                <w:rFonts w:ascii="Times New Roman" w:eastAsia="Times New Roman" w:hAnsi="Times New Roman" w:cs="Times New Roman"/>
                <w:i/>
                <w:sz w:val="24"/>
                <w:szCs w:val="24"/>
                <w:lang w:eastAsia="ru-RU"/>
              </w:rPr>
              <w:t xml:space="preserve">Работа с учебником </w:t>
            </w:r>
            <w:r w:rsidRPr="00CD03B3">
              <w:rPr>
                <w:rFonts w:ascii="Times New Roman" w:eastAsia="Times New Roman" w:hAnsi="Times New Roman" w:cs="Times New Roman"/>
                <w:sz w:val="24"/>
                <w:szCs w:val="24"/>
                <w:lang w:eastAsia="ru-RU"/>
              </w:rPr>
              <w:t>(ответы на вопросы).</w:t>
            </w:r>
            <w:r w:rsidRPr="00CD03B3">
              <w:rPr>
                <w:rFonts w:ascii="Times New Roman" w:eastAsia="Calibri" w:hAnsi="Times New Roman" w:cs="Times New Roman"/>
                <w:sz w:val="24"/>
                <w:szCs w:val="24"/>
              </w:rPr>
              <w:t xml:space="preserve"> </w:t>
            </w:r>
            <w:r w:rsidRPr="00CD03B3">
              <w:rPr>
                <w:rFonts w:ascii="Times New Roman" w:eastAsia="Times New Roman" w:hAnsi="Times New Roman" w:cs="Times New Roman"/>
                <w:i/>
                <w:sz w:val="24"/>
                <w:szCs w:val="24"/>
                <w:lang w:eastAsia="ru-RU"/>
              </w:rPr>
              <w:t>Выразительное чтение стихотворения.</w:t>
            </w:r>
            <w:r w:rsidR="00434709" w:rsidRPr="00CD03B3">
              <w:rPr>
                <w:rFonts w:ascii="Times New Roman" w:eastAsia="Times New Roman" w:hAnsi="Times New Roman" w:cs="Times New Roman"/>
                <w:i/>
                <w:sz w:val="24"/>
                <w:szCs w:val="24"/>
                <w:lang w:eastAsia="ru-RU"/>
              </w:rPr>
              <w:t xml:space="preserve"> </w:t>
            </w:r>
            <w:r w:rsidRPr="00CD03B3">
              <w:rPr>
                <w:rFonts w:ascii="Times New Roman" w:eastAsia="Times New Roman" w:hAnsi="Times New Roman" w:cs="Times New Roman"/>
                <w:i/>
                <w:sz w:val="24"/>
                <w:szCs w:val="24"/>
                <w:lang w:eastAsia="ru-RU"/>
              </w:rPr>
              <w:t>С</w:t>
            </w:r>
            <w:r w:rsidRPr="00CD03B3">
              <w:rPr>
                <w:rFonts w:ascii="Times New Roman" w:eastAsia="Calibri" w:hAnsi="Times New Roman" w:cs="Times New Roman"/>
                <w:i/>
                <w:sz w:val="24"/>
                <w:szCs w:val="24"/>
              </w:rPr>
              <w:t xml:space="preserve">амостоятельная работа: </w:t>
            </w:r>
            <w:r w:rsidRPr="00CD03B3">
              <w:rPr>
                <w:rFonts w:ascii="Times New Roman" w:eastAsia="Calibri" w:hAnsi="Times New Roman" w:cs="Times New Roman"/>
                <w:sz w:val="24"/>
                <w:szCs w:val="24"/>
              </w:rPr>
              <w:t xml:space="preserve">(подготовка к ВПР). </w:t>
            </w:r>
            <w:r w:rsidRPr="00CD03B3">
              <w:rPr>
                <w:rFonts w:ascii="Times New Roman" w:eastAsia="Calibri" w:hAnsi="Times New Roman" w:cs="Times New Roman"/>
                <w:i/>
                <w:sz w:val="24"/>
                <w:szCs w:val="24"/>
              </w:rPr>
              <w:t>Подведение итогов.</w:t>
            </w:r>
          </w:p>
        </w:tc>
      </w:tr>
      <w:tr w:rsidR="00CD03B3" w:rsidRPr="00CD03B3" w:rsidTr="00BE20DE">
        <w:trPr>
          <w:trHeight w:val="1226"/>
        </w:trPr>
        <w:tc>
          <w:tcPr>
            <w:tcW w:w="212" w:type="pct"/>
            <w:vMerge/>
          </w:tcPr>
          <w:p w:rsidR="008C2EE4" w:rsidRPr="00CD03B3" w:rsidRDefault="008C2EE4" w:rsidP="004C09B9">
            <w:pPr>
              <w:spacing w:after="0" w:line="240" w:lineRule="auto"/>
              <w:jc w:val="both"/>
              <w:rPr>
                <w:rFonts w:ascii="Times New Roman" w:eastAsia="Times New Roman" w:hAnsi="Times New Roman" w:cs="Times New Roman"/>
                <w:sz w:val="24"/>
                <w:szCs w:val="24"/>
                <w:lang w:eastAsia="ru-RU"/>
              </w:rPr>
            </w:pPr>
          </w:p>
        </w:tc>
        <w:tc>
          <w:tcPr>
            <w:tcW w:w="494" w:type="pct"/>
            <w:gridSpan w:val="2"/>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979" w:type="pct"/>
          </w:tcPr>
          <w:p w:rsidR="008C2EE4" w:rsidRPr="00CD03B3" w:rsidRDefault="008C2EE4" w:rsidP="00BE20DE">
            <w:pPr>
              <w:spacing w:after="200" w:line="240" w:lineRule="auto"/>
              <w:contextualSpacing/>
              <w:rPr>
                <w:rFonts w:ascii="Times New Roman" w:eastAsia="Calibri" w:hAnsi="Times New Roman" w:cs="Times New Roman"/>
                <w:sz w:val="24"/>
                <w:szCs w:val="24"/>
              </w:rPr>
            </w:pPr>
            <w:r w:rsidRPr="00CD03B3">
              <w:rPr>
                <w:rFonts w:ascii="Times New Roman" w:eastAsia="Calibri" w:hAnsi="Times New Roman" w:cs="Times New Roman"/>
                <w:sz w:val="24"/>
                <w:szCs w:val="24"/>
              </w:rPr>
              <w:t>Урок обобщения и систематизации знаний</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по разделу «Великие русские</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писатели » (1ч.)</w:t>
            </w:r>
          </w:p>
        </w:tc>
        <w:tc>
          <w:tcPr>
            <w:tcW w:w="3314" w:type="pct"/>
          </w:tcPr>
          <w:p w:rsidR="008C2EE4" w:rsidRPr="00CD03B3" w:rsidRDefault="008C2EE4" w:rsidP="004C09B9">
            <w:pPr>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 xml:space="preserve">Выполнение раздела «Проверим себя» </w:t>
            </w:r>
            <w:r w:rsidRPr="00CD03B3">
              <w:rPr>
                <w:rFonts w:ascii="Times New Roman" w:eastAsia="Times New Roman" w:hAnsi="Times New Roman" w:cs="Times New Roman"/>
                <w:sz w:val="24"/>
                <w:szCs w:val="24"/>
                <w:lang w:eastAsia="ru-RU"/>
              </w:rPr>
              <w:t>из учебника (выборочно)</w:t>
            </w:r>
            <w:r w:rsidRPr="00CD03B3">
              <w:rPr>
                <w:rFonts w:ascii="Times New Roman" w:eastAsia="Times New Roman" w:hAnsi="Times New Roman" w:cs="Times New Roman"/>
                <w:i/>
                <w:sz w:val="24"/>
                <w:szCs w:val="24"/>
                <w:lang w:eastAsia="ru-RU"/>
              </w:rPr>
              <w:t xml:space="preserve">. Самостоятельная работа: </w:t>
            </w:r>
            <w:r w:rsidRPr="00CD03B3">
              <w:rPr>
                <w:rFonts w:ascii="Times New Roman" w:eastAsia="Times New Roman" w:hAnsi="Times New Roman" w:cs="Times New Roman"/>
                <w:sz w:val="24"/>
                <w:szCs w:val="24"/>
                <w:lang w:eastAsia="ru-RU"/>
              </w:rPr>
              <w:t>(подготовка к ВПР) по всему пройденному материалу.</w:t>
            </w:r>
            <w:r w:rsidRPr="00CD03B3">
              <w:rPr>
                <w:rFonts w:ascii="Times New Roman" w:eastAsia="Times New Roman" w:hAnsi="Times New Roman" w:cs="Times New Roman"/>
                <w:i/>
                <w:sz w:val="24"/>
                <w:szCs w:val="24"/>
                <w:lang w:eastAsia="ru-RU"/>
              </w:rPr>
              <w:t xml:space="preserve"> Задания по выбору учителя.</w:t>
            </w:r>
          </w:p>
        </w:tc>
      </w:tr>
      <w:tr w:rsidR="00CD03B3" w:rsidRPr="00CD03B3" w:rsidTr="00BE20DE">
        <w:trPr>
          <w:trHeight w:val="2255"/>
        </w:trPr>
        <w:tc>
          <w:tcPr>
            <w:tcW w:w="212" w:type="pct"/>
            <w:vMerge w:val="restart"/>
          </w:tcPr>
          <w:p w:rsidR="008C2EE4" w:rsidRPr="00CD03B3" w:rsidRDefault="008C2EE4"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8</w:t>
            </w:r>
          </w:p>
        </w:tc>
        <w:tc>
          <w:tcPr>
            <w:tcW w:w="494" w:type="pct"/>
            <w:gridSpan w:val="2"/>
            <w:vMerge w:val="restart"/>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b/>
                <w:sz w:val="24"/>
                <w:szCs w:val="24"/>
                <w:lang w:eastAsia="ru-RU"/>
              </w:rPr>
              <w:t>Поэтическая тетрадь</w:t>
            </w:r>
            <w:r w:rsidRPr="00CD03B3">
              <w:rPr>
                <w:rFonts w:ascii="Times New Roman" w:eastAsia="Times New Roman" w:hAnsi="Times New Roman" w:cs="Times New Roman"/>
                <w:sz w:val="24"/>
                <w:szCs w:val="24"/>
                <w:lang w:eastAsia="ru-RU"/>
              </w:rPr>
              <w:t xml:space="preserve"> </w:t>
            </w:r>
            <w:r w:rsidRPr="00CD03B3">
              <w:rPr>
                <w:rFonts w:ascii="Times New Roman" w:eastAsia="Times New Roman" w:hAnsi="Times New Roman" w:cs="Times New Roman"/>
                <w:b/>
                <w:sz w:val="24"/>
                <w:szCs w:val="24"/>
                <w:lang w:eastAsia="ru-RU"/>
              </w:rPr>
              <w:t>2</w:t>
            </w:r>
            <w:r w:rsidRPr="00CD03B3">
              <w:rPr>
                <w:rFonts w:ascii="Times New Roman" w:eastAsia="Times New Roman" w:hAnsi="Times New Roman" w:cs="Times New Roman"/>
                <w:sz w:val="24"/>
                <w:szCs w:val="24"/>
                <w:lang w:eastAsia="ru-RU"/>
              </w:rPr>
              <w:t xml:space="preserve"> (2 ч.)</w:t>
            </w:r>
          </w:p>
        </w:tc>
        <w:tc>
          <w:tcPr>
            <w:tcW w:w="979" w:type="pct"/>
          </w:tcPr>
          <w:p w:rsidR="008C2EE4" w:rsidRPr="00CD03B3" w:rsidRDefault="008C2EE4" w:rsidP="00BE20DE">
            <w:pPr>
              <w:spacing w:after="0" w:line="240" w:lineRule="auto"/>
              <w:rPr>
                <w:rFonts w:ascii="Times New Roman" w:eastAsia="Times New Roman" w:hAnsi="Times New Roman" w:cs="Times New Roman"/>
                <w:sz w:val="24"/>
                <w:szCs w:val="24"/>
                <w:highlight w:val="yellow"/>
                <w:lang w:eastAsia="ru-RU"/>
              </w:rPr>
            </w:pPr>
            <w:r w:rsidRPr="00CD03B3">
              <w:rPr>
                <w:rFonts w:ascii="Times New Roman" w:eastAsia="Calibri" w:hAnsi="Times New Roman" w:cs="Times New Roman"/>
                <w:sz w:val="24"/>
                <w:szCs w:val="24"/>
              </w:rPr>
              <w:t>«Мороз в сказках и в природе»</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Н. А. Некрасов «Не ветер бушует над бором..» (1ч.)</w:t>
            </w:r>
          </w:p>
        </w:tc>
        <w:tc>
          <w:tcPr>
            <w:tcW w:w="3314" w:type="pct"/>
          </w:tcPr>
          <w:p w:rsidR="008C2EE4" w:rsidRPr="00CD03B3" w:rsidRDefault="008C2EE4" w:rsidP="004C09B9">
            <w:pPr>
              <w:spacing w:after="0" w:line="240" w:lineRule="auto"/>
              <w:jc w:val="both"/>
              <w:rPr>
                <w:rFonts w:ascii="Times New Roman" w:eastAsia="Times New Roman" w:hAnsi="Times New Roman" w:cs="Times New Roman"/>
                <w:i/>
                <w:sz w:val="24"/>
                <w:szCs w:val="24"/>
                <w:highlight w:val="yellow"/>
                <w:lang w:eastAsia="ru-RU"/>
              </w:rPr>
            </w:pPr>
            <w:r w:rsidRPr="00CD03B3">
              <w:rPr>
                <w:rFonts w:ascii="Times New Roman" w:eastAsia="Times New Roman" w:hAnsi="Times New Roman" w:cs="Times New Roman"/>
                <w:i/>
                <w:sz w:val="24"/>
                <w:szCs w:val="24"/>
                <w:lang w:eastAsia="ru-RU"/>
              </w:rPr>
              <w:t xml:space="preserve">Чтение учителем стихотворения </w:t>
            </w:r>
            <w:r w:rsidR="005575EF" w:rsidRPr="00CD03B3">
              <w:rPr>
                <w:rFonts w:ascii="Times New Roman" w:eastAsia="Calibri" w:hAnsi="Times New Roman" w:cs="Times New Roman"/>
                <w:sz w:val="24"/>
                <w:szCs w:val="24"/>
              </w:rPr>
              <w:t>«Не ветер бушует над бором</w:t>
            </w:r>
            <w:r w:rsidRPr="00CD03B3">
              <w:rPr>
                <w:rFonts w:ascii="Times New Roman" w:eastAsia="Calibri" w:hAnsi="Times New Roman" w:cs="Times New Roman"/>
                <w:sz w:val="24"/>
                <w:szCs w:val="24"/>
              </w:rPr>
              <w:t xml:space="preserve">.». </w:t>
            </w:r>
            <w:r w:rsidRPr="00CD03B3">
              <w:rPr>
                <w:rFonts w:ascii="Times New Roman" w:eastAsia="Times New Roman" w:hAnsi="Times New Roman" w:cs="Times New Roman"/>
                <w:i/>
                <w:sz w:val="24"/>
                <w:szCs w:val="24"/>
                <w:lang w:eastAsia="ru-RU"/>
              </w:rPr>
              <w:t xml:space="preserve">Ответы на вопросы по тексту. Словарная работа: </w:t>
            </w:r>
            <w:r w:rsidRPr="00CD03B3">
              <w:rPr>
                <w:rFonts w:ascii="Times New Roman" w:eastAsia="Times New Roman" w:hAnsi="Times New Roman" w:cs="Times New Roman"/>
                <w:sz w:val="24"/>
                <w:szCs w:val="24"/>
                <w:lang w:eastAsia="ru-RU"/>
              </w:rPr>
              <w:t>воевода, бушует, бор, дозор, владенье, косматая, палица, удалая, гнёт, обоз, казна, скудеет, стихия. Анализ выразительных средств стихотворного текста (олицетворение, сравнение, метафоры).</w:t>
            </w:r>
            <w:r w:rsidR="00434709" w:rsidRPr="00CD03B3">
              <w:rPr>
                <w:rFonts w:ascii="Times New Roman" w:eastAsia="Times New Roman" w:hAnsi="Times New Roman" w:cs="Times New Roman"/>
                <w:i/>
                <w:sz w:val="24"/>
                <w:szCs w:val="24"/>
                <w:lang w:eastAsia="ru-RU"/>
              </w:rPr>
              <w:t xml:space="preserve"> </w:t>
            </w:r>
            <w:r w:rsidRPr="00CD03B3">
              <w:rPr>
                <w:rFonts w:ascii="Times New Roman" w:eastAsia="Calibri" w:hAnsi="Times New Roman" w:cs="Times New Roman"/>
                <w:i/>
                <w:sz w:val="24"/>
                <w:szCs w:val="24"/>
              </w:rPr>
              <w:t xml:space="preserve">Актуализация знаний </w:t>
            </w:r>
            <w:r w:rsidRPr="00CD03B3">
              <w:rPr>
                <w:rFonts w:ascii="Times New Roman" w:eastAsia="Calibri" w:hAnsi="Times New Roman" w:cs="Times New Roman"/>
                <w:sz w:val="24"/>
                <w:szCs w:val="24"/>
              </w:rPr>
              <w:t>по теме стихотворения.</w:t>
            </w:r>
            <w:r w:rsidRPr="00CD03B3">
              <w:rPr>
                <w:rFonts w:ascii="Times New Roman" w:eastAsia="Calibri" w:hAnsi="Times New Roman" w:cs="Times New Roman"/>
                <w:i/>
                <w:sz w:val="24"/>
                <w:szCs w:val="24"/>
              </w:rPr>
              <w:t xml:space="preserve"> Устное словесное рисование </w:t>
            </w:r>
            <w:r w:rsidRPr="00CD03B3">
              <w:rPr>
                <w:rFonts w:ascii="Times New Roman" w:eastAsia="Calibri" w:hAnsi="Times New Roman" w:cs="Times New Roman"/>
                <w:sz w:val="24"/>
                <w:szCs w:val="24"/>
              </w:rPr>
              <w:t>зимних картин с передачей своих чувств, впечатлений.</w:t>
            </w:r>
            <w:r w:rsidRPr="00CD03B3">
              <w:rPr>
                <w:rFonts w:ascii="Times New Roman" w:eastAsia="Calibri" w:hAnsi="Times New Roman" w:cs="Times New Roman"/>
                <w:i/>
                <w:sz w:val="24"/>
                <w:szCs w:val="24"/>
              </w:rPr>
              <w:t xml:space="preserve"> </w:t>
            </w:r>
            <w:r w:rsidRPr="00CD03B3">
              <w:rPr>
                <w:rFonts w:ascii="Times New Roman" w:eastAsia="Times New Roman" w:hAnsi="Times New Roman" w:cs="Times New Roman"/>
                <w:i/>
                <w:sz w:val="24"/>
                <w:szCs w:val="24"/>
                <w:lang w:eastAsia="ru-RU"/>
              </w:rPr>
              <w:t xml:space="preserve">Работа с учебником </w:t>
            </w:r>
            <w:r w:rsidRPr="00CD03B3">
              <w:rPr>
                <w:rFonts w:ascii="Times New Roman" w:eastAsia="Times New Roman" w:hAnsi="Times New Roman" w:cs="Times New Roman"/>
                <w:sz w:val="24"/>
                <w:szCs w:val="24"/>
                <w:lang w:eastAsia="ru-RU"/>
              </w:rPr>
              <w:t>(ответы на вопросы).</w:t>
            </w:r>
            <w:r w:rsidRPr="00CD03B3">
              <w:rPr>
                <w:rFonts w:ascii="Times New Roman" w:eastAsia="Calibri" w:hAnsi="Times New Roman" w:cs="Times New Roman"/>
                <w:sz w:val="24"/>
                <w:szCs w:val="24"/>
              </w:rPr>
              <w:t xml:space="preserve"> </w:t>
            </w:r>
            <w:r w:rsidRPr="00CD03B3">
              <w:rPr>
                <w:rFonts w:ascii="Times New Roman" w:eastAsia="Times New Roman" w:hAnsi="Times New Roman" w:cs="Times New Roman"/>
                <w:i/>
                <w:sz w:val="24"/>
                <w:szCs w:val="24"/>
                <w:lang w:eastAsia="ru-RU"/>
              </w:rPr>
              <w:t>Выразительное чтение стихотворения по частям. Выборочное чтение: найти и прочитать в тексте</w:t>
            </w:r>
            <w:r w:rsidRPr="00CD03B3">
              <w:rPr>
                <w:rFonts w:ascii="Times New Roman" w:eastAsia="Times New Roman" w:hAnsi="Times New Roman" w:cs="Times New Roman"/>
                <w:sz w:val="24"/>
                <w:szCs w:val="24"/>
                <w:lang w:eastAsia="ru-RU"/>
              </w:rPr>
              <w:t xml:space="preserve"> характеристики Мороза. </w:t>
            </w:r>
            <w:r w:rsidRPr="00CD03B3">
              <w:rPr>
                <w:rFonts w:ascii="Times New Roman" w:eastAsia="Calibri" w:hAnsi="Times New Roman" w:cs="Times New Roman"/>
                <w:i/>
                <w:sz w:val="24"/>
                <w:szCs w:val="24"/>
              </w:rPr>
              <w:t xml:space="preserve">Подведение итогов. </w:t>
            </w:r>
          </w:p>
        </w:tc>
      </w:tr>
      <w:tr w:rsidR="00CD03B3" w:rsidRPr="00CD03B3" w:rsidTr="00BE20DE">
        <w:trPr>
          <w:trHeight w:val="1550"/>
        </w:trPr>
        <w:tc>
          <w:tcPr>
            <w:tcW w:w="212" w:type="pct"/>
            <w:vMerge/>
          </w:tcPr>
          <w:p w:rsidR="008C2EE4" w:rsidRPr="00CD03B3" w:rsidRDefault="008C2EE4" w:rsidP="004C09B9">
            <w:pPr>
              <w:spacing w:after="0" w:line="240" w:lineRule="auto"/>
              <w:jc w:val="both"/>
              <w:rPr>
                <w:rFonts w:ascii="Times New Roman" w:eastAsia="Times New Roman" w:hAnsi="Times New Roman" w:cs="Times New Roman"/>
                <w:sz w:val="24"/>
                <w:szCs w:val="24"/>
                <w:lang w:eastAsia="ru-RU"/>
              </w:rPr>
            </w:pPr>
          </w:p>
        </w:tc>
        <w:tc>
          <w:tcPr>
            <w:tcW w:w="494" w:type="pct"/>
            <w:gridSpan w:val="2"/>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979" w:type="pct"/>
          </w:tcPr>
          <w:p w:rsidR="008C2EE4" w:rsidRPr="00CD03B3" w:rsidRDefault="008C2EE4" w:rsidP="00BE20DE">
            <w:pPr>
              <w:spacing w:after="0" w:line="240" w:lineRule="auto"/>
              <w:rPr>
                <w:rFonts w:ascii="Times New Roman" w:eastAsia="Times New Roman" w:hAnsi="Times New Roman" w:cs="Times New Roman"/>
                <w:sz w:val="24"/>
                <w:szCs w:val="24"/>
                <w:highlight w:val="yellow"/>
                <w:lang w:eastAsia="ru-RU"/>
              </w:rPr>
            </w:pPr>
            <w:r w:rsidRPr="00CD03B3">
              <w:rPr>
                <w:rFonts w:ascii="Times New Roman" w:eastAsia="Times New Roman" w:hAnsi="Times New Roman" w:cs="Times New Roman"/>
                <w:sz w:val="24"/>
                <w:szCs w:val="24"/>
                <w:lang w:eastAsia="ru-RU"/>
              </w:rPr>
              <w:t>«Как рассказывает поэт»</w:t>
            </w:r>
            <w:r w:rsidR="00434709" w:rsidRPr="00CD03B3">
              <w:rPr>
                <w:rFonts w:ascii="Times New Roman" w:eastAsia="Times New Roman" w:hAnsi="Times New Roman" w:cs="Times New Roman"/>
                <w:sz w:val="24"/>
                <w:szCs w:val="24"/>
                <w:lang w:eastAsia="ru-RU"/>
              </w:rPr>
              <w:t xml:space="preserve"> </w:t>
            </w:r>
            <w:r w:rsidRPr="00CD03B3">
              <w:rPr>
                <w:rFonts w:ascii="Times New Roman" w:eastAsia="Times New Roman" w:hAnsi="Times New Roman" w:cs="Times New Roman"/>
                <w:sz w:val="24"/>
                <w:szCs w:val="24"/>
                <w:lang w:eastAsia="ru-RU"/>
              </w:rPr>
              <w:t>И.А. Бунин «Густой зелёный ельник у дороги…» (1ч.)</w:t>
            </w:r>
          </w:p>
        </w:tc>
        <w:tc>
          <w:tcPr>
            <w:tcW w:w="3314" w:type="pct"/>
          </w:tcPr>
          <w:p w:rsidR="008C2EE4" w:rsidRPr="00CD03B3" w:rsidRDefault="008C2EE4" w:rsidP="004C09B9">
            <w:pPr>
              <w:spacing w:after="0" w:line="240" w:lineRule="auto"/>
              <w:jc w:val="both"/>
              <w:rPr>
                <w:rFonts w:ascii="Times New Roman" w:eastAsia="Times New Roman" w:hAnsi="Times New Roman" w:cs="Times New Roman"/>
                <w:sz w:val="24"/>
                <w:szCs w:val="24"/>
                <w:highlight w:val="yellow"/>
                <w:lang w:eastAsia="ru-RU"/>
              </w:rPr>
            </w:pPr>
            <w:r w:rsidRPr="00CD03B3">
              <w:rPr>
                <w:rFonts w:ascii="Times New Roman" w:eastAsia="Times New Roman" w:hAnsi="Times New Roman" w:cs="Times New Roman"/>
                <w:i/>
                <w:sz w:val="24"/>
                <w:szCs w:val="24"/>
                <w:lang w:eastAsia="ru-RU"/>
              </w:rPr>
              <w:t xml:space="preserve">Чтение стихотворения учителем </w:t>
            </w:r>
            <w:r w:rsidRPr="00CD03B3">
              <w:rPr>
                <w:rFonts w:ascii="Times New Roman" w:eastAsia="Times New Roman" w:hAnsi="Times New Roman" w:cs="Times New Roman"/>
                <w:sz w:val="24"/>
                <w:szCs w:val="24"/>
                <w:lang w:eastAsia="ru-RU"/>
              </w:rPr>
              <w:t>«Густой зелёный ельник у дороги…»</w:t>
            </w:r>
            <w:r w:rsidRPr="00CD03B3">
              <w:rPr>
                <w:rFonts w:ascii="Times New Roman" w:eastAsia="Times New Roman" w:hAnsi="Times New Roman" w:cs="Times New Roman"/>
                <w:i/>
                <w:sz w:val="24"/>
                <w:szCs w:val="24"/>
                <w:lang w:eastAsia="ru-RU"/>
              </w:rPr>
              <w:t xml:space="preserve">. Ответы на вопросы по тексту. Словарная работа: </w:t>
            </w:r>
            <w:r w:rsidRPr="00CD03B3">
              <w:rPr>
                <w:rFonts w:ascii="Times New Roman" w:eastAsia="Times New Roman" w:hAnsi="Times New Roman" w:cs="Times New Roman"/>
                <w:sz w:val="24"/>
                <w:szCs w:val="24"/>
                <w:lang w:eastAsia="ru-RU"/>
              </w:rPr>
              <w:t xml:space="preserve">остинок, размеренный, гон. </w:t>
            </w:r>
            <w:r w:rsidR="005575EF" w:rsidRPr="00CD03B3">
              <w:rPr>
                <w:rFonts w:ascii="Times New Roman" w:eastAsia="Times New Roman" w:hAnsi="Times New Roman" w:cs="Times New Roman"/>
                <w:i/>
                <w:sz w:val="24"/>
                <w:szCs w:val="24"/>
                <w:lang w:eastAsia="ru-RU"/>
              </w:rPr>
              <w:t xml:space="preserve">Выразительное </w:t>
            </w:r>
            <w:r w:rsidRPr="00CD03B3">
              <w:rPr>
                <w:rFonts w:ascii="Times New Roman" w:eastAsia="Times New Roman" w:hAnsi="Times New Roman" w:cs="Times New Roman"/>
                <w:i/>
                <w:sz w:val="24"/>
                <w:szCs w:val="24"/>
                <w:lang w:eastAsia="ru-RU"/>
              </w:rPr>
              <w:t xml:space="preserve">чтение учащимися. </w:t>
            </w:r>
            <w:r w:rsidRPr="00CD03B3">
              <w:rPr>
                <w:rFonts w:ascii="Times New Roman" w:eastAsia="Times New Roman" w:hAnsi="Times New Roman" w:cs="Times New Roman"/>
                <w:sz w:val="24"/>
                <w:szCs w:val="24"/>
                <w:lang w:eastAsia="ru-RU"/>
              </w:rPr>
              <w:t xml:space="preserve">Анализ выразительных средств стихотворного текста. </w:t>
            </w:r>
            <w:r w:rsidRPr="00CD03B3">
              <w:rPr>
                <w:rFonts w:ascii="Times New Roman" w:eastAsia="Times New Roman" w:hAnsi="Times New Roman" w:cs="Times New Roman"/>
                <w:i/>
                <w:sz w:val="24"/>
                <w:szCs w:val="24"/>
                <w:lang w:eastAsia="ru-RU"/>
              </w:rPr>
              <w:t>Беседа по содержанию:</w:t>
            </w:r>
            <w:r w:rsidRPr="00CD03B3">
              <w:rPr>
                <w:rFonts w:ascii="Times New Roman" w:eastAsia="Times New Roman" w:hAnsi="Times New Roman" w:cs="Times New Roman"/>
                <w:sz w:val="24"/>
                <w:szCs w:val="24"/>
                <w:lang w:eastAsia="ru-RU"/>
              </w:rPr>
              <w:t xml:space="preserve"> Что означает фраза «</w:t>
            </w:r>
            <w:r w:rsidRPr="00CD03B3">
              <w:rPr>
                <w:rFonts w:ascii="Times New Roman" w:eastAsia="Calibri" w:hAnsi="Times New Roman" w:cs="Times New Roman"/>
                <w:sz w:val="24"/>
                <w:szCs w:val="24"/>
              </w:rPr>
              <w:t>О, как легко он уходил долиной! Как бешено, в избытке свежих сил,</w:t>
            </w:r>
            <w:r w:rsidRPr="00CD03B3">
              <w:rPr>
                <w:rFonts w:ascii="Times New Roman" w:eastAsia="Calibri" w:hAnsi="Times New Roman" w:cs="Times New Roman"/>
                <w:sz w:val="24"/>
                <w:szCs w:val="24"/>
              </w:rPr>
              <w:br w:type="textWrapping" w:clear="all"/>
              <w:t>В стремительности радостно-звериной, Он красоту от смерти уносил!»</w:t>
            </w:r>
            <w:r w:rsidRPr="00CD03B3">
              <w:rPr>
                <w:rFonts w:ascii="Times New Roman" w:eastAsia="Times New Roman" w:hAnsi="Times New Roman" w:cs="Times New Roman"/>
                <w:sz w:val="24"/>
                <w:szCs w:val="24"/>
                <w:lang w:eastAsia="ru-RU"/>
              </w:rPr>
              <w:t xml:space="preserve"> </w:t>
            </w:r>
            <w:r w:rsidRPr="00CD03B3">
              <w:rPr>
                <w:rFonts w:ascii="Times New Roman" w:eastAsia="Times New Roman" w:hAnsi="Times New Roman" w:cs="Times New Roman"/>
                <w:i/>
                <w:sz w:val="24"/>
                <w:szCs w:val="24"/>
                <w:lang w:eastAsia="ru-RU"/>
              </w:rPr>
              <w:t xml:space="preserve">Самостоятельная работа: </w:t>
            </w:r>
            <w:r w:rsidRPr="00CD03B3">
              <w:rPr>
                <w:rFonts w:ascii="Times New Roman" w:eastAsia="Times New Roman" w:hAnsi="Times New Roman" w:cs="Times New Roman"/>
                <w:sz w:val="24"/>
                <w:szCs w:val="24"/>
                <w:lang w:eastAsia="ru-RU"/>
              </w:rPr>
              <w:t xml:space="preserve">(подготовка к ВПР): восстановление текста по рифмам (выбор и постановка слов). </w:t>
            </w:r>
            <w:r w:rsidRPr="00CD03B3">
              <w:rPr>
                <w:rFonts w:ascii="Times New Roman" w:eastAsia="Times New Roman" w:hAnsi="Times New Roman" w:cs="Times New Roman"/>
                <w:i/>
                <w:sz w:val="24"/>
                <w:szCs w:val="24"/>
                <w:lang w:eastAsia="ru-RU"/>
              </w:rPr>
              <w:t>Подведение итогов.</w:t>
            </w:r>
          </w:p>
        </w:tc>
      </w:tr>
      <w:tr w:rsidR="00CD03B3" w:rsidRPr="00CD03B3" w:rsidTr="00BE20DE">
        <w:tc>
          <w:tcPr>
            <w:tcW w:w="212" w:type="pct"/>
            <w:vMerge w:val="restart"/>
          </w:tcPr>
          <w:p w:rsidR="008C2EE4" w:rsidRPr="00CD03B3" w:rsidRDefault="008C2EE4"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9</w:t>
            </w:r>
          </w:p>
        </w:tc>
        <w:tc>
          <w:tcPr>
            <w:tcW w:w="494" w:type="pct"/>
            <w:gridSpan w:val="2"/>
            <w:vMerge w:val="restart"/>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b/>
                <w:sz w:val="24"/>
                <w:szCs w:val="24"/>
                <w:lang w:eastAsia="ru-RU"/>
              </w:rPr>
              <w:t>Литературные сказки</w:t>
            </w:r>
            <w:r w:rsidRPr="00CD03B3">
              <w:rPr>
                <w:rFonts w:ascii="Times New Roman" w:eastAsia="Times New Roman" w:hAnsi="Times New Roman" w:cs="Times New Roman"/>
                <w:sz w:val="24"/>
                <w:szCs w:val="24"/>
                <w:lang w:eastAsia="ru-RU"/>
              </w:rPr>
              <w:t xml:space="preserve"> (5 ч.)</w:t>
            </w:r>
          </w:p>
        </w:tc>
        <w:tc>
          <w:tcPr>
            <w:tcW w:w="979" w:type="pct"/>
          </w:tcPr>
          <w:p w:rsidR="008C2EE4" w:rsidRPr="00CD03B3" w:rsidRDefault="008C2EE4" w:rsidP="00BE20DE">
            <w:pPr>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CD03B3">
              <w:rPr>
                <w:rFonts w:ascii="Times New Roman" w:eastAsia="Calibri" w:hAnsi="Times New Roman" w:cs="Times New Roman"/>
                <w:sz w:val="24"/>
                <w:szCs w:val="24"/>
              </w:rPr>
              <w:t>«Трудолюбие и доброта вознаграждаются» (на м-ле произведения В. Одоевского «Мороз Иванович») (4ч.)</w:t>
            </w:r>
          </w:p>
          <w:p w:rsidR="008C2EE4" w:rsidRPr="00CD03B3" w:rsidRDefault="008C2EE4" w:rsidP="00BE20DE">
            <w:pPr>
              <w:spacing w:after="0" w:line="240" w:lineRule="auto"/>
              <w:rPr>
                <w:rFonts w:ascii="Times New Roman" w:eastAsia="Times New Roman" w:hAnsi="Times New Roman" w:cs="Times New Roman"/>
                <w:sz w:val="24"/>
                <w:szCs w:val="24"/>
                <w:highlight w:val="yellow"/>
                <w:lang w:eastAsia="ru-RU"/>
              </w:rPr>
            </w:pPr>
          </w:p>
        </w:tc>
        <w:tc>
          <w:tcPr>
            <w:tcW w:w="3314" w:type="pct"/>
          </w:tcPr>
          <w:p w:rsidR="008C2EE4" w:rsidRPr="00CD03B3" w:rsidRDefault="008C2EE4" w:rsidP="004C09B9">
            <w:pPr>
              <w:spacing w:after="0" w:line="240" w:lineRule="auto"/>
              <w:jc w:val="both"/>
              <w:rPr>
                <w:rFonts w:ascii="Times New Roman" w:eastAsia="Times New Roman" w:hAnsi="Times New Roman" w:cs="Times New Roman"/>
                <w:sz w:val="24"/>
                <w:szCs w:val="24"/>
                <w:highlight w:val="yellow"/>
                <w:lang w:eastAsia="ru-RU"/>
              </w:rPr>
            </w:pPr>
            <w:r w:rsidRPr="00CD03B3">
              <w:rPr>
                <w:rFonts w:ascii="Times New Roman" w:eastAsia="Times New Roman" w:hAnsi="Times New Roman" w:cs="Times New Roman"/>
                <w:i/>
                <w:sz w:val="24"/>
                <w:szCs w:val="24"/>
                <w:lang w:eastAsia="ru-RU"/>
              </w:rPr>
              <w:t>Чтение текста сказки по частям</w:t>
            </w:r>
            <w:r w:rsidRPr="00CD03B3">
              <w:rPr>
                <w:rFonts w:ascii="Times New Roman" w:eastAsia="Times New Roman" w:hAnsi="Times New Roman" w:cs="Times New Roman"/>
                <w:sz w:val="24"/>
                <w:szCs w:val="24"/>
                <w:lang w:eastAsia="ru-RU"/>
              </w:rPr>
              <w:t xml:space="preserve"> (6 частей) учителем и обучающимися. </w:t>
            </w:r>
            <w:r w:rsidRPr="00CD03B3">
              <w:rPr>
                <w:rFonts w:ascii="Times New Roman" w:eastAsia="Times New Roman" w:hAnsi="Times New Roman" w:cs="Times New Roman"/>
                <w:i/>
                <w:sz w:val="24"/>
                <w:szCs w:val="24"/>
                <w:lang w:eastAsia="ru-RU"/>
              </w:rPr>
              <w:t>Словарная работа по ходу чтения:</w:t>
            </w:r>
            <w:r w:rsidRPr="00CD03B3">
              <w:rPr>
                <w:rFonts w:ascii="Times New Roman" w:eastAsia="Times New Roman" w:hAnsi="Times New Roman" w:cs="Times New Roman"/>
                <w:sz w:val="24"/>
                <w:szCs w:val="24"/>
                <w:lang w:eastAsia="ru-RU"/>
              </w:rPr>
              <w:t xml:space="preserve"> </w:t>
            </w:r>
            <w:r w:rsidRPr="00CD03B3">
              <w:rPr>
                <w:rFonts w:ascii="Times New Roman" w:eastAsia="Calibri" w:hAnsi="Times New Roman" w:cs="Times New Roman"/>
                <w:sz w:val="24"/>
                <w:szCs w:val="24"/>
              </w:rPr>
              <w:t>исстари</w:t>
            </w:r>
            <w:r w:rsidR="005575EF" w:rsidRPr="00CD03B3">
              <w:rPr>
                <w:rFonts w:ascii="Times New Roman" w:eastAsia="Calibri" w:hAnsi="Times New Roman" w:cs="Times New Roman"/>
                <w:sz w:val="24"/>
                <w:szCs w:val="24"/>
              </w:rPr>
              <w:t>,</w:t>
            </w:r>
            <w:r w:rsidRPr="00CD03B3">
              <w:rPr>
                <w:rFonts w:ascii="Times New Roman" w:eastAsia="Calibri" w:hAnsi="Times New Roman" w:cs="Times New Roman"/>
                <w:sz w:val="24"/>
                <w:szCs w:val="24"/>
              </w:rPr>
              <w:t xml:space="preserve"> хлебы месила, наскучит, чулочки, башмачки, горемычная, затейница, платки рубить, песню затянет, не мешкая,</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промеж, передник, студенец, перина, окостенели, студёная, неряха, горница, угар, почивать, кушанье, починала, чини, штопай, булавочка, лопатка, чета, вишь, обнова, слиток, лень, трудолюбие</w:t>
            </w:r>
            <w:r w:rsidRPr="00CD03B3">
              <w:rPr>
                <w:rFonts w:ascii="Times New Roman" w:eastAsia="Times New Roman" w:hAnsi="Times New Roman" w:cs="Times New Roman"/>
                <w:sz w:val="24"/>
                <w:szCs w:val="24"/>
                <w:lang w:eastAsia="ru-RU"/>
              </w:rPr>
              <w:t xml:space="preserve">. </w:t>
            </w:r>
            <w:r w:rsidRPr="00CD03B3">
              <w:rPr>
                <w:rFonts w:ascii="Times New Roman" w:eastAsia="Calibri" w:hAnsi="Times New Roman" w:cs="Times New Roman"/>
                <w:i/>
                <w:sz w:val="24"/>
                <w:szCs w:val="24"/>
              </w:rPr>
              <w:t>Беседа по прочитанному</w:t>
            </w:r>
            <w:r w:rsidRPr="00CD03B3">
              <w:rPr>
                <w:rFonts w:ascii="Times New Roman" w:eastAsia="Calibri" w:hAnsi="Times New Roman" w:cs="Times New Roman"/>
                <w:sz w:val="24"/>
                <w:szCs w:val="24"/>
              </w:rPr>
              <w:t>.</w:t>
            </w:r>
            <w:r w:rsidR="00434709" w:rsidRPr="00CD03B3">
              <w:rPr>
                <w:rFonts w:ascii="Times New Roman" w:eastAsia="Calibri" w:hAnsi="Times New Roman" w:cs="Times New Roman"/>
                <w:i/>
                <w:sz w:val="24"/>
                <w:szCs w:val="24"/>
              </w:rPr>
              <w:t xml:space="preserve"> </w:t>
            </w:r>
            <w:r w:rsidRPr="00CD03B3">
              <w:rPr>
                <w:rFonts w:ascii="Times New Roman" w:eastAsia="Calibri" w:hAnsi="Times New Roman" w:cs="Times New Roman"/>
                <w:i/>
                <w:sz w:val="24"/>
                <w:szCs w:val="24"/>
              </w:rPr>
              <w:t>Нахождение в тексте ответов на вопросы учителя</w:t>
            </w:r>
            <w:r w:rsidRPr="00CD03B3">
              <w:rPr>
                <w:rFonts w:ascii="Times New Roman" w:eastAsia="Calibri" w:hAnsi="Times New Roman" w:cs="Times New Roman"/>
                <w:sz w:val="24"/>
                <w:szCs w:val="24"/>
              </w:rPr>
              <w:t xml:space="preserve"> (выборочное чтение). </w:t>
            </w:r>
            <w:r w:rsidRPr="00CD03B3">
              <w:rPr>
                <w:rFonts w:ascii="Times New Roman" w:eastAsia="Calibri" w:hAnsi="Times New Roman" w:cs="Times New Roman"/>
                <w:i/>
                <w:sz w:val="24"/>
                <w:szCs w:val="24"/>
              </w:rPr>
              <w:t>Работа с иллюстрациями</w:t>
            </w:r>
            <w:r w:rsidRPr="00CD03B3">
              <w:rPr>
                <w:rFonts w:ascii="Times New Roman" w:eastAsia="Calibri" w:hAnsi="Times New Roman" w:cs="Times New Roman"/>
                <w:sz w:val="24"/>
                <w:szCs w:val="24"/>
              </w:rPr>
              <w:t xml:space="preserve"> учебника. Характеристика героев. </w:t>
            </w:r>
            <w:r w:rsidRPr="00CD03B3">
              <w:rPr>
                <w:rFonts w:ascii="Times New Roman" w:eastAsia="Calibri" w:hAnsi="Times New Roman" w:cs="Times New Roman"/>
                <w:i/>
                <w:sz w:val="24"/>
                <w:szCs w:val="24"/>
              </w:rPr>
              <w:t>Выделение смысловых частей в прочитанном отрывке и обобщение их в пункты плана.</w:t>
            </w:r>
            <w:r w:rsidR="00434709" w:rsidRPr="00CD03B3">
              <w:rPr>
                <w:rFonts w:ascii="Times New Roman" w:eastAsia="Calibri" w:hAnsi="Times New Roman" w:cs="Times New Roman"/>
                <w:i/>
                <w:sz w:val="24"/>
                <w:szCs w:val="24"/>
              </w:rPr>
              <w:t xml:space="preserve"> </w:t>
            </w:r>
            <w:r w:rsidRPr="00CD03B3">
              <w:rPr>
                <w:rFonts w:ascii="Times New Roman" w:eastAsia="Calibri" w:hAnsi="Times New Roman" w:cs="Times New Roman"/>
                <w:i/>
                <w:sz w:val="24"/>
                <w:szCs w:val="24"/>
              </w:rPr>
              <w:t>Выборочный устный пересказ</w:t>
            </w:r>
            <w:r w:rsidRPr="00CD03B3">
              <w:rPr>
                <w:rFonts w:ascii="Times New Roman" w:eastAsia="Calibri" w:hAnsi="Times New Roman" w:cs="Times New Roman"/>
                <w:sz w:val="24"/>
                <w:szCs w:val="24"/>
              </w:rPr>
              <w:t xml:space="preserve"> текста по плану.</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i/>
                <w:sz w:val="24"/>
                <w:szCs w:val="24"/>
              </w:rPr>
              <w:t>Инсценировки</w:t>
            </w:r>
            <w:r w:rsidRPr="00CD03B3">
              <w:rPr>
                <w:rFonts w:ascii="Times New Roman" w:eastAsia="Calibri" w:hAnsi="Times New Roman" w:cs="Times New Roman"/>
                <w:sz w:val="24"/>
                <w:szCs w:val="24"/>
              </w:rPr>
              <w:t xml:space="preserve"> отдельных частей текста. </w:t>
            </w:r>
            <w:r w:rsidRPr="00CD03B3">
              <w:rPr>
                <w:rFonts w:ascii="Times New Roman" w:eastAsia="Calibri" w:hAnsi="Times New Roman" w:cs="Times New Roman"/>
                <w:i/>
                <w:sz w:val="24"/>
                <w:szCs w:val="24"/>
              </w:rPr>
              <w:t xml:space="preserve">Самостоятельная работа </w:t>
            </w:r>
            <w:r w:rsidRPr="00CD03B3">
              <w:rPr>
                <w:rFonts w:ascii="Times New Roman" w:eastAsia="Calibri" w:hAnsi="Times New Roman" w:cs="Times New Roman"/>
                <w:sz w:val="24"/>
                <w:szCs w:val="24"/>
              </w:rPr>
              <w:t>на карточках, бланках</w:t>
            </w:r>
            <w:r w:rsidRPr="00CD03B3">
              <w:rPr>
                <w:rFonts w:ascii="Times New Roman" w:eastAsia="Calibri" w:hAnsi="Times New Roman" w:cs="Times New Roman"/>
                <w:i/>
                <w:sz w:val="24"/>
                <w:szCs w:val="24"/>
              </w:rPr>
              <w:t xml:space="preserve"> </w:t>
            </w:r>
            <w:r w:rsidRPr="00CD03B3">
              <w:rPr>
                <w:rFonts w:ascii="Times New Roman" w:eastAsia="Calibri" w:hAnsi="Times New Roman" w:cs="Times New Roman"/>
                <w:sz w:val="24"/>
                <w:szCs w:val="24"/>
              </w:rPr>
              <w:t xml:space="preserve">(подготовка к ВПР): имена героев, замена слов синонимами, характеристики героев, вставка пропущенных слов в текст и т.д. </w:t>
            </w:r>
            <w:r w:rsidRPr="00CD03B3">
              <w:rPr>
                <w:rFonts w:ascii="Times New Roman" w:eastAsia="Times New Roman" w:hAnsi="Times New Roman" w:cs="Times New Roman"/>
                <w:i/>
                <w:sz w:val="24"/>
                <w:szCs w:val="24"/>
                <w:lang w:eastAsia="ru-RU"/>
              </w:rPr>
              <w:t>Подведение итогов.</w:t>
            </w:r>
          </w:p>
        </w:tc>
      </w:tr>
      <w:tr w:rsidR="00CD03B3" w:rsidRPr="00CD03B3" w:rsidTr="00BE20DE">
        <w:tc>
          <w:tcPr>
            <w:tcW w:w="212" w:type="pct"/>
            <w:vMerge/>
          </w:tcPr>
          <w:p w:rsidR="008C2EE4" w:rsidRPr="00CD03B3" w:rsidRDefault="008C2EE4" w:rsidP="004C09B9">
            <w:pPr>
              <w:spacing w:after="0" w:line="240" w:lineRule="auto"/>
              <w:jc w:val="both"/>
              <w:rPr>
                <w:rFonts w:ascii="Times New Roman" w:eastAsia="Times New Roman" w:hAnsi="Times New Roman" w:cs="Times New Roman"/>
                <w:sz w:val="24"/>
                <w:szCs w:val="24"/>
                <w:lang w:eastAsia="ru-RU"/>
              </w:rPr>
            </w:pPr>
          </w:p>
        </w:tc>
        <w:tc>
          <w:tcPr>
            <w:tcW w:w="494" w:type="pct"/>
            <w:gridSpan w:val="2"/>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979" w:type="pct"/>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Заключительный урок (обобщения и систематизации знаний) (1 ч.)</w:t>
            </w:r>
          </w:p>
        </w:tc>
        <w:tc>
          <w:tcPr>
            <w:tcW w:w="3314" w:type="pct"/>
          </w:tcPr>
          <w:p w:rsidR="008C2EE4" w:rsidRPr="00CD03B3" w:rsidRDefault="008C2EE4"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Актуализация знаний, полученных во 2 четверти (задания по выбору учителя).</w:t>
            </w:r>
          </w:p>
        </w:tc>
      </w:tr>
      <w:tr w:rsidR="00CD03B3" w:rsidRPr="00CD03B3" w:rsidTr="00BE20DE">
        <w:tc>
          <w:tcPr>
            <w:tcW w:w="5000" w:type="pct"/>
            <w:gridSpan w:val="5"/>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3 четверть (44ч.)</w:t>
            </w:r>
          </w:p>
        </w:tc>
      </w:tr>
      <w:tr w:rsidR="00CD03B3" w:rsidRPr="00CD03B3" w:rsidTr="00BE20DE">
        <w:tc>
          <w:tcPr>
            <w:tcW w:w="263" w:type="pct"/>
            <w:gridSpan w:val="2"/>
            <w:vMerge w:val="restart"/>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10</w:t>
            </w:r>
          </w:p>
        </w:tc>
        <w:tc>
          <w:tcPr>
            <w:tcW w:w="443" w:type="pct"/>
            <w:vMerge w:val="restart"/>
          </w:tcPr>
          <w:p w:rsidR="008C2EE4" w:rsidRPr="00CD03B3" w:rsidRDefault="008C2EE4" w:rsidP="00BE20DE">
            <w:pPr>
              <w:spacing w:after="0" w:line="240" w:lineRule="auto"/>
              <w:outlineLvl w:val="0"/>
              <w:rPr>
                <w:rFonts w:ascii="Times New Roman" w:eastAsia="Times New Roman" w:hAnsi="Times New Roman" w:cs="Times New Roman"/>
                <w:sz w:val="24"/>
                <w:szCs w:val="24"/>
                <w:lang w:eastAsia="ru-RU"/>
              </w:rPr>
            </w:pPr>
            <w:r w:rsidRPr="00CD03B3">
              <w:rPr>
                <w:rFonts w:ascii="Times New Roman" w:eastAsia="Times New Roman" w:hAnsi="Times New Roman" w:cs="Times New Roman"/>
                <w:b/>
                <w:bCs/>
                <w:sz w:val="24"/>
                <w:szCs w:val="24"/>
                <w:lang w:eastAsia="ru-RU"/>
              </w:rPr>
              <w:t>Литературные сказки</w:t>
            </w:r>
            <w:r w:rsidRPr="00CD03B3">
              <w:rPr>
                <w:rFonts w:ascii="Times New Roman" w:eastAsia="Times New Roman" w:hAnsi="Times New Roman" w:cs="Times New Roman"/>
                <w:bCs/>
                <w:sz w:val="24"/>
                <w:szCs w:val="24"/>
                <w:lang w:eastAsia="ru-RU"/>
              </w:rPr>
              <w:t xml:space="preserve"> </w:t>
            </w:r>
            <w:r w:rsidRPr="00CD03B3">
              <w:rPr>
                <w:rFonts w:ascii="Times New Roman" w:eastAsia="Times New Roman" w:hAnsi="Times New Roman" w:cs="Times New Roman"/>
                <w:sz w:val="24"/>
                <w:szCs w:val="24"/>
                <w:lang w:eastAsia="ru-RU"/>
              </w:rPr>
              <w:t>(6 ч.)</w:t>
            </w:r>
          </w:p>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979" w:type="pct"/>
          </w:tcPr>
          <w:p w:rsidR="008C2EE4" w:rsidRPr="00CD03B3" w:rsidRDefault="008C2EE4" w:rsidP="00BE20DE">
            <w:pPr>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CD03B3">
              <w:rPr>
                <w:rFonts w:ascii="Times New Roman" w:eastAsia="Calibri" w:hAnsi="Times New Roman" w:cs="Times New Roman"/>
                <w:sz w:val="24"/>
                <w:szCs w:val="24"/>
              </w:rPr>
              <w:t>Д. Н. Мамин-Сибиряк «Алёнушкины сказки» (присказка) (1ч.)</w:t>
            </w:r>
          </w:p>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3314" w:type="pct"/>
          </w:tcPr>
          <w:p w:rsidR="008C2EE4" w:rsidRPr="00CD03B3" w:rsidRDefault="008C2EE4" w:rsidP="004C09B9">
            <w:pPr>
              <w:spacing w:after="0" w:line="240" w:lineRule="auto"/>
              <w:jc w:val="both"/>
              <w:rPr>
                <w:rFonts w:ascii="Times New Roman" w:eastAsia="Times New Roman" w:hAnsi="Times New Roman" w:cs="Times New Roman"/>
                <w:i/>
                <w:sz w:val="24"/>
                <w:szCs w:val="24"/>
                <w:lang w:eastAsia="ru-RU"/>
              </w:rPr>
            </w:pPr>
            <w:r w:rsidRPr="00CD03B3">
              <w:rPr>
                <w:rFonts w:ascii="Times New Roman" w:eastAsia="Calibri" w:hAnsi="Times New Roman" w:cs="Times New Roman"/>
                <w:i/>
                <w:sz w:val="24"/>
                <w:szCs w:val="24"/>
              </w:rPr>
              <w:t>Актуализация детских знаний и опыта. Беседа учителя</w:t>
            </w:r>
            <w:r w:rsidRPr="00CD03B3">
              <w:rPr>
                <w:rFonts w:ascii="Times New Roman" w:eastAsia="Calibri" w:hAnsi="Times New Roman" w:cs="Times New Roman"/>
                <w:sz w:val="24"/>
                <w:szCs w:val="24"/>
              </w:rPr>
              <w:t xml:space="preserve"> о прочитанных сказках. Работа с иллюстрациями учебника. </w:t>
            </w:r>
            <w:r w:rsidRPr="00CD03B3">
              <w:rPr>
                <w:rFonts w:ascii="Times New Roman" w:eastAsia="Times New Roman" w:hAnsi="Times New Roman" w:cs="Times New Roman"/>
                <w:i/>
                <w:sz w:val="24"/>
                <w:szCs w:val="24"/>
                <w:lang w:eastAsia="ru-RU"/>
              </w:rPr>
              <w:t xml:space="preserve">Игра </w:t>
            </w:r>
            <w:r w:rsidRPr="00CD03B3">
              <w:rPr>
                <w:rFonts w:ascii="Times New Roman" w:eastAsia="Times New Roman" w:hAnsi="Times New Roman" w:cs="Times New Roman"/>
                <w:sz w:val="24"/>
                <w:szCs w:val="24"/>
                <w:lang w:eastAsia="ru-RU"/>
              </w:rPr>
              <w:t xml:space="preserve">«Узнай сказку». </w:t>
            </w:r>
            <w:r w:rsidR="005575EF" w:rsidRPr="00CD03B3">
              <w:rPr>
                <w:rFonts w:ascii="Times New Roman" w:eastAsia="Times New Roman" w:hAnsi="Times New Roman" w:cs="Times New Roman"/>
                <w:i/>
                <w:sz w:val="24"/>
                <w:szCs w:val="24"/>
                <w:lang w:eastAsia="ru-RU"/>
              </w:rPr>
              <w:t>Рассказ</w:t>
            </w:r>
            <w:r w:rsidRPr="00CD03B3">
              <w:rPr>
                <w:rFonts w:ascii="Times New Roman" w:eastAsia="Times New Roman" w:hAnsi="Times New Roman" w:cs="Times New Roman"/>
                <w:i/>
                <w:sz w:val="24"/>
                <w:szCs w:val="24"/>
                <w:lang w:eastAsia="ru-RU"/>
              </w:rPr>
              <w:t xml:space="preserve"> учителя о творчестве писателя </w:t>
            </w:r>
            <w:r w:rsidRPr="00CD03B3">
              <w:rPr>
                <w:rFonts w:ascii="Times New Roman" w:eastAsia="Calibri" w:hAnsi="Times New Roman" w:cs="Times New Roman"/>
                <w:sz w:val="24"/>
                <w:szCs w:val="24"/>
              </w:rPr>
              <w:t>Д.Н. Мамина-Сибиряка.</w:t>
            </w:r>
            <w:r w:rsidRPr="00CD03B3">
              <w:rPr>
                <w:rFonts w:ascii="Times New Roman" w:eastAsia="Calibri" w:hAnsi="Times New Roman" w:cs="Times New Roman"/>
                <w:i/>
                <w:sz w:val="24"/>
                <w:szCs w:val="24"/>
              </w:rPr>
              <w:t xml:space="preserve"> Чтение учащимися присказки </w:t>
            </w:r>
            <w:r w:rsidRPr="00CD03B3">
              <w:rPr>
                <w:rFonts w:ascii="Times New Roman" w:eastAsia="Calibri" w:hAnsi="Times New Roman" w:cs="Times New Roman"/>
                <w:sz w:val="24"/>
                <w:szCs w:val="24"/>
              </w:rPr>
              <w:t xml:space="preserve">«Алёнушкины сказки». </w:t>
            </w:r>
            <w:r w:rsidRPr="00CD03B3">
              <w:rPr>
                <w:rFonts w:ascii="Times New Roman" w:eastAsia="Times New Roman" w:hAnsi="Times New Roman" w:cs="Times New Roman"/>
                <w:i/>
                <w:sz w:val="24"/>
                <w:szCs w:val="24"/>
                <w:lang w:eastAsia="ru-RU"/>
              </w:rPr>
              <w:t>Беседа по содержанию.</w:t>
            </w:r>
            <w:r w:rsidR="00434709" w:rsidRPr="00CD03B3">
              <w:rPr>
                <w:rFonts w:ascii="Times New Roman" w:eastAsia="Times New Roman" w:hAnsi="Times New Roman" w:cs="Times New Roman"/>
                <w:i/>
                <w:sz w:val="24"/>
                <w:szCs w:val="24"/>
                <w:lang w:eastAsia="ru-RU"/>
              </w:rPr>
              <w:t xml:space="preserve"> </w:t>
            </w:r>
            <w:r w:rsidRPr="00CD03B3">
              <w:rPr>
                <w:rFonts w:ascii="Times New Roman" w:eastAsia="Times New Roman" w:hAnsi="Times New Roman" w:cs="Times New Roman"/>
                <w:i/>
                <w:sz w:val="24"/>
                <w:szCs w:val="24"/>
                <w:lang w:eastAsia="ru-RU"/>
              </w:rPr>
              <w:t>Подведение итогов.</w:t>
            </w:r>
          </w:p>
        </w:tc>
      </w:tr>
      <w:tr w:rsidR="00CD03B3" w:rsidRPr="00CD03B3" w:rsidTr="00BE20DE">
        <w:tc>
          <w:tcPr>
            <w:tcW w:w="263" w:type="pct"/>
            <w:gridSpan w:val="2"/>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443" w:type="pct"/>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979" w:type="pct"/>
          </w:tcPr>
          <w:p w:rsidR="008C2EE4" w:rsidRPr="00CD03B3" w:rsidRDefault="008C2EE4" w:rsidP="00BE20DE">
            <w:pPr>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CD03B3">
              <w:rPr>
                <w:rFonts w:ascii="Times New Roman" w:eastAsia="Calibri" w:hAnsi="Times New Roman" w:cs="Times New Roman"/>
                <w:sz w:val="24"/>
                <w:szCs w:val="24"/>
              </w:rPr>
              <w:t>«О хвастовстве»</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Д. Мамина-Сибиряк «Сказка про храброго Зайца - Длинные Уши, Косые Глаза, Короткий Хвост» (1ч.)</w:t>
            </w:r>
          </w:p>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3314" w:type="pct"/>
          </w:tcPr>
          <w:p w:rsidR="008C2EE4" w:rsidRPr="00CD03B3" w:rsidRDefault="008C2EE4" w:rsidP="004C09B9">
            <w:pPr>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lastRenderedPageBreak/>
              <w:t>Чтение текста сказки по частям</w:t>
            </w:r>
            <w:r w:rsidRPr="00CD03B3">
              <w:rPr>
                <w:rFonts w:ascii="Times New Roman" w:eastAsia="Times New Roman" w:hAnsi="Times New Roman" w:cs="Times New Roman"/>
                <w:sz w:val="24"/>
                <w:szCs w:val="24"/>
                <w:lang w:eastAsia="ru-RU"/>
              </w:rPr>
              <w:t xml:space="preserve"> учителем и обучающимися. </w:t>
            </w:r>
            <w:r w:rsidRPr="00CD03B3">
              <w:rPr>
                <w:rFonts w:ascii="Times New Roman" w:eastAsia="Times New Roman" w:hAnsi="Times New Roman" w:cs="Times New Roman"/>
                <w:i/>
                <w:sz w:val="24"/>
                <w:szCs w:val="24"/>
                <w:lang w:eastAsia="ru-RU"/>
              </w:rPr>
              <w:t>Словарная работа</w:t>
            </w:r>
            <w:r w:rsidRPr="00CD03B3">
              <w:rPr>
                <w:rFonts w:ascii="Times New Roman" w:eastAsia="Times New Roman" w:hAnsi="Times New Roman" w:cs="Times New Roman"/>
                <w:sz w:val="24"/>
                <w:szCs w:val="24"/>
                <w:lang w:eastAsia="ru-RU"/>
              </w:rPr>
              <w:t xml:space="preserve"> по ходу чтения: душа в пятки, пуще, задал стрекоча, по пятам, хвастовство. </w:t>
            </w:r>
            <w:r w:rsidRPr="00CD03B3">
              <w:rPr>
                <w:rFonts w:ascii="Times New Roman" w:eastAsia="Calibri" w:hAnsi="Times New Roman" w:cs="Times New Roman"/>
                <w:i/>
                <w:sz w:val="24"/>
                <w:szCs w:val="24"/>
              </w:rPr>
              <w:t xml:space="preserve">Беседа по прочитанному. </w:t>
            </w:r>
            <w:r w:rsidRPr="00CD03B3">
              <w:rPr>
                <w:rFonts w:ascii="Times New Roman" w:eastAsia="Calibri" w:hAnsi="Times New Roman" w:cs="Times New Roman"/>
                <w:sz w:val="24"/>
                <w:szCs w:val="24"/>
              </w:rPr>
              <w:t>Нахождение в тексте ответов на вопросы учителя (</w:t>
            </w:r>
            <w:r w:rsidRPr="00CD03B3">
              <w:rPr>
                <w:rFonts w:ascii="Times New Roman" w:eastAsia="Calibri" w:hAnsi="Times New Roman" w:cs="Times New Roman"/>
                <w:i/>
                <w:sz w:val="24"/>
                <w:szCs w:val="24"/>
              </w:rPr>
              <w:t>выборочное чтение</w:t>
            </w:r>
            <w:r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i/>
                <w:sz w:val="24"/>
                <w:szCs w:val="24"/>
              </w:rPr>
              <w:t xml:space="preserve">Работа с иллюстрациями учебника. </w:t>
            </w:r>
            <w:r w:rsidRPr="00CD03B3">
              <w:rPr>
                <w:rFonts w:ascii="Times New Roman" w:eastAsia="Times New Roman" w:hAnsi="Times New Roman" w:cs="Times New Roman"/>
                <w:i/>
                <w:sz w:val="24"/>
                <w:szCs w:val="24"/>
                <w:lang w:eastAsia="ru-RU"/>
              </w:rPr>
              <w:t xml:space="preserve">Работа с поговоркой «У страха глаза велики». Характеристика героя. Самостоятельная работа: </w:t>
            </w:r>
            <w:r w:rsidRPr="00CD03B3">
              <w:rPr>
                <w:rFonts w:ascii="Times New Roman" w:eastAsia="Times New Roman" w:hAnsi="Times New Roman" w:cs="Times New Roman"/>
                <w:sz w:val="24"/>
                <w:szCs w:val="24"/>
                <w:lang w:eastAsia="ru-RU"/>
              </w:rPr>
              <w:t xml:space="preserve">(подготовка к ВПР). </w:t>
            </w:r>
            <w:r w:rsidRPr="00CD03B3">
              <w:rPr>
                <w:rFonts w:ascii="Times New Roman" w:eastAsia="Times New Roman" w:hAnsi="Times New Roman" w:cs="Times New Roman"/>
                <w:i/>
                <w:sz w:val="24"/>
                <w:szCs w:val="24"/>
                <w:lang w:eastAsia="ru-RU"/>
              </w:rPr>
              <w:t>Подведение итогов.</w:t>
            </w:r>
          </w:p>
        </w:tc>
      </w:tr>
      <w:tr w:rsidR="00CD03B3" w:rsidRPr="00CD03B3" w:rsidTr="00BE20DE">
        <w:trPr>
          <w:trHeight w:val="2117"/>
        </w:trPr>
        <w:tc>
          <w:tcPr>
            <w:tcW w:w="263" w:type="pct"/>
            <w:gridSpan w:val="2"/>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443" w:type="pct"/>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979" w:type="pct"/>
          </w:tcPr>
          <w:p w:rsidR="008C2EE4" w:rsidRPr="00CD03B3" w:rsidRDefault="005575EF" w:rsidP="00BE20DE">
            <w:pPr>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CD03B3">
              <w:rPr>
                <w:rFonts w:ascii="Times New Roman" w:eastAsia="Calibri" w:hAnsi="Times New Roman" w:cs="Times New Roman"/>
                <w:sz w:val="24"/>
                <w:szCs w:val="24"/>
              </w:rPr>
              <w:t xml:space="preserve">«Умеем мы оценивать </w:t>
            </w:r>
            <w:r w:rsidR="008C2EE4" w:rsidRPr="00CD03B3">
              <w:rPr>
                <w:rFonts w:ascii="Times New Roman" w:eastAsia="Calibri" w:hAnsi="Times New Roman" w:cs="Times New Roman"/>
                <w:sz w:val="24"/>
                <w:szCs w:val="24"/>
              </w:rPr>
              <w:t>возможности?»</w:t>
            </w:r>
            <w:r w:rsidR="00434709" w:rsidRPr="00CD03B3">
              <w:rPr>
                <w:rFonts w:ascii="Times New Roman" w:eastAsia="Calibri" w:hAnsi="Times New Roman" w:cs="Times New Roman"/>
                <w:sz w:val="24"/>
                <w:szCs w:val="24"/>
              </w:rPr>
              <w:t xml:space="preserve"> </w:t>
            </w:r>
            <w:r w:rsidR="008C2EE4" w:rsidRPr="00CD03B3">
              <w:rPr>
                <w:rFonts w:ascii="Times New Roman" w:eastAsia="Calibri" w:hAnsi="Times New Roman" w:cs="Times New Roman"/>
                <w:sz w:val="24"/>
                <w:szCs w:val="24"/>
              </w:rPr>
              <w:t>на м-ле сказки В. М. Гаршина «Лягушка-путешественница» (3ч.)</w:t>
            </w:r>
          </w:p>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3314" w:type="pct"/>
          </w:tcPr>
          <w:p w:rsidR="008C2EE4" w:rsidRPr="00CD03B3" w:rsidRDefault="005575EF" w:rsidP="004C09B9">
            <w:pPr>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 xml:space="preserve">Рассказ </w:t>
            </w:r>
            <w:r w:rsidR="008C2EE4" w:rsidRPr="00CD03B3">
              <w:rPr>
                <w:rFonts w:ascii="Times New Roman" w:eastAsia="Times New Roman" w:hAnsi="Times New Roman" w:cs="Times New Roman"/>
                <w:i/>
                <w:sz w:val="24"/>
                <w:szCs w:val="24"/>
                <w:lang w:eastAsia="ru-RU"/>
              </w:rPr>
              <w:t>учителя о жизни и творчестве</w:t>
            </w:r>
            <w:r w:rsidR="008C2EE4" w:rsidRPr="00CD03B3">
              <w:rPr>
                <w:rFonts w:ascii="Times New Roman" w:eastAsia="Calibri" w:hAnsi="Times New Roman" w:cs="Times New Roman"/>
                <w:i/>
                <w:sz w:val="24"/>
                <w:szCs w:val="24"/>
              </w:rPr>
              <w:t xml:space="preserve"> </w:t>
            </w:r>
            <w:r w:rsidR="008C2EE4" w:rsidRPr="00CD03B3">
              <w:rPr>
                <w:rFonts w:ascii="Times New Roman" w:eastAsia="Calibri" w:hAnsi="Times New Roman" w:cs="Times New Roman"/>
                <w:sz w:val="24"/>
                <w:szCs w:val="24"/>
              </w:rPr>
              <w:t xml:space="preserve">В.М. Гаршина. </w:t>
            </w:r>
            <w:r w:rsidR="008C2EE4" w:rsidRPr="00CD03B3">
              <w:rPr>
                <w:rFonts w:ascii="Times New Roman" w:eastAsia="Times New Roman" w:hAnsi="Times New Roman" w:cs="Times New Roman"/>
                <w:i/>
                <w:sz w:val="24"/>
                <w:szCs w:val="24"/>
                <w:lang w:eastAsia="ru-RU"/>
              </w:rPr>
              <w:t xml:space="preserve">Чтение текста сказки </w:t>
            </w:r>
            <w:r w:rsidR="008C2EE4" w:rsidRPr="00CD03B3">
              <w:rPr>
                <w:rFonts w:ascii="Times New Roman" w:eastAsia="Calibri" w:hAnsi="Times New Roman" w:cs="Times New Roman"/>
                <w:sz w:val="24"/>
                <w:szCs w:val="24"/>
              </w:rPr>
              <w:t xml:space="preserve">«Лягушка-путешественница» </w:t>
            </w:r>
            <w:r w:rsidR="008C2EE4" w:rsidRPr="00CD03B3">
              <w:rPr>
                <w:rFonts w:ascii="Times New Roman" w:eastAsia="Times New Roman" w:hAnsi="Times New Roman" w:cs="Times New Roman"/>
                <w:i/>
                <w:sz w:val="24"/>
                <w:szCs w:val="24"/>
                <w:lang w:eastAsia="ru-RU"/>
              </w:rPr>
              <w:t>по частям</w:t>
            </w:r>
            <w:r w:rsidR="008C2EE4" w:rsidRPr="00CD03B3">
              <w:rPr>
                <w:rFonts w:ascii="Times New Roman" w:eastAsia="Times New Roman" w:hAnsi="Times New Roman" w:cs="Times New Roman"/>
                <w:sz w:val="24"/>
                <w:szCs w:val="24"/>
                <w:lang w:eastAsia="ru-RU"/>
              </w:rPr>
              <w:t xml:space="preserve"> учителем и обучающимися. </w:t>
            </w:r>
            <w:r w:rsidR="008C2EE4" w:rsidRPr="00CD03B3">
              <w:rPr>
                <w:rFonts w:ascii="Times New Roman" w:eastAsia="Times New Roman" w:hAnsi="Times New Roman" w:cs="Times New Roman"/>
                <w:i/>
                <w:sz w:val="24"/>
                <w:szCs w:val="24"/>
                <w:lang w:eastAsia="ru-RU"/>
              </w:rPr>
              <w:t xml:space="preserve">Словарная работа: </w:t>
            </w:r>
            <w:r w:rsidR="008C2EE4" w:rsidRPr="00CD03B3">
              <w:rPr>
                <w:rFonts w:ascii="Times New Roman" w:eastAsia="Times New Roman" w:hAnsi="Times New Roman" w:cs="Times New Roman"/>
                <w:sz w:val="24"/>
                <w:szCs w:val="24"/>
                <w:lang w:eastAsia="ru-RU"/>
              </w:rPr>
              <w:t xml:space="preserve">коряга, лакированная, нежиться, захватило дух, паяц, изо всей мочи, присутствие духа, заря, скирда, цепов, молотили рожь, сделается дурно, вверх тормашками, сгоряча. </w:t>
            </w:r>
            <w:r w:rsidR="008C2EE4" w:rsidRPr="00CD03B3">
              <w:rPr>
                <w:rFonts w:ascii="Times New Roman" w:eastAsia="Calibri" w:hAnsi="Times New Roman" w:cs="Times New Roman"/>
                <w:i/>
                <w:sz w:val="24"/>
                <w:szCs w:val="24"/>
              </w:rPr>
              <w:t xml:space="preserve">Беседа по прочитанному. Работа с поговоркой </w:t>
            </w:r>
            <w:r w:rsidR="008C2EE4" w:rsidRPr="00CD03B3">
              <w:rPr>
                <w:rFonts w:ascii="Times New Roman" w:eastAsia="Calibri" w:hAnsi="Times New Roman" w:cs="Times New Roman"/>
                <w:sz w:val="24"/>
                <w:szCs w:val="24"/>
              </w:rPr>
              <w:t xml:space="preserve">«Хвастовство само себя наказывает». </w:t>
            </w:r>
            <w:r w:rsidR="008C2EE4" w:rsidRPr="00CD03B3">
              <w:rPr>
                <w:rFonts w:ascii="Times New Roman" w:eastAsia="Calibri" w:hAnsi="Times New Roman" w:cs="Times New Roman"/>
                <w:i/>
                <w:sz w:val="24"/>
                <w:szCs w:val="24"/>
              </w:rPr>
              <w:t xml:space="preserve">Чтение по ролям. Характеристика героев. Выборочный пересказ. Работа с учебником </w:t>
            </w:r>
            <w:r w:rsidR="008C2EE4" w:rsidRPr="00CD03B3">
              <w:rPr>
                <w:rFonts w:ascii="Times New Roman" w:eastAsia="Calibri" w:hAnsi="Times New Roman" w:cs="Times New Roman"/>
                <w:sz w:val="24"/>
                <w:szCs w:val="24"/>
              </w:rPr>
              <w:t>(задания по выбору учителя).</w:t>
            </w:r>
            <w:r w:rsidR="008C2EE4" w:rsidRPr="00CD03B3">
              <w:rPr>
                <w:rFonts w:ascii="Times New Roman" w:eastAsia="Calibri" w:hAnsi="Times New Roman" w:cs="Times New Roman"/>
                <w:i/>
                <w:sz w:val="24"/>
                <w:szCs w:val="24"/>
              </w:rPr>
              <w:t xml:space="preserve"> </w:t>
            </w:r>
            <w:r w:rsidR="008C2EE4" w:rsidRPr="00CD03B3">
              <w:rPr>
                <w:rFonts w:ascii="Times New Roman" w:eastAsia="Times New Roman" w:hAnsi="Times New Roman" w:cs="Times New Roman"/>
                <w:i/>
                <w:sz w:val="24"/>
                <w:szCs w:val="24"/>
                <w:lang w:eastAsia="ru-RU"/>
              </w:rPr>
              <w:t>Подведение итогов.</w:t>
            </w:r>
          </w:p>
        </w:tc>
      </w:tr>
      <w:tr w:rsidR="00CD03B3" w:rsidRPr="00CD03B3" w:rsidTr="00BE20DE">
        <w:tc>
          <w:tcPr>
            <w:tcW w:w="263" w:type="pct"/>
            <w:gridSpan w:val="2"/>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443" w:type="pct"/>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979" w:type="pct"/>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r w:rsidRPr="00CD03B3">
              <w:rPr>
                <w:rFonts w:ascii="Times New Roman" w:eastAsia="Calibri" w:hAnsi="Times New Roman" w:cs="Times New Roman"/>
                <w:sz w:val="24"/>
                <w:szCs w:val="24"/>
              </w:rPr>
              <w:t>Урок обобщения и систематизации знаний</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 xml:space="preserve">по разделу </w:t>
            </w:r>
            <w:r w:rsidRPr="00CD03B3">
              <w:rPr>
                <w:rFonts w:ascii="Times New Roman" w:eastAsia="Times New Roman" w:hAnsi="Times New Roman" w:cs="Times New Roman"/>
                <w:bCs/>
                <w:sz w:val="24"/>
                <w:szCs w:val="24"/>
                <w:lang w:eastAsia="ru-RU"/>
              </w:rPr>
              <w:t>«Литературные сказки» (1ч.)</w:t>
            </w:r>
          </w:p>
        </w:tc>
        <w:tc>
          <w:tcPr>
            <w:tcW w:w="3314" w:type="pct"/>
          </w:tcPr>
          <w:p w:rsidR="008C2EE4" w:rsidRPr="00CD03B3" w:rsidRDefault="008C2EE4"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Выполнение раздела «Проверим себя» из учебника </w:t>
            </w:r>
            <w:r w:rsidRPr="00CD03B3">
              <w:rPr>
                <w:rFonts w:ascii="Times New Roman" w:eastAsia="Times New Roman" w:hAnsi="Times New Roman" w:cs="Times New Roman"/>
                <w:sz w:val="24"/>
                <w:szCs w:val="24"/>
                <w:lang w:eastAsia="ru-RU"/>
              </w:rPr>
              <w:t>(выборочно).</w:t>
            </w:r>
            <w:r w:rsidRPr="00CD03B3">
              <w:rPr>
                <w:rFonts w:ascii="Times New Roman" w:eastAsia="Times New Roman" w:hAnsi="Times New Roman" w:cs="Times New Roman"/>
                <w:i/>
                <w:sz w:val="24"/>
                <w:szCs w:val="24"/>
                <w:lang w:eastAsia="ru-RU"/>
              </w:rPr>
              <w:t xml:space="preserve"> Игра </w:t>
            </w:r>
            <w:r w:rsidRPr="00CD03B3">
              <w:rPr>
                <w:rFonts w:ascii="Times New Roman" w:eastAsia="Times New Roman" w:hAnsi="Times New Roman" w:cs="Times New Roman"/>
                <w:sz w:val="24"/>
                <w:szCs w:val="24"/>
                <w:lang w:eastAsia="ru-RU"/>
              </w:rPr>
              <w:t>«Конструктор»:</w:t>
            </w:r>
            <w:r w:rsidRPr="00CD03B3">
              <w:rPr>
                <w:rFonts w:ascii="Times New Roman" w:eastAsia="Times New Roman" w:hAnsi="Times New Roman" w:cs="Times New Roman"/>
                <w:i/>
                <w:sz w:val="24"/>
                <w:szCs w:val="24"/>
                <w:lang w:eastAsia="ru-RU"/>
              </w:rPr>
              <w:t xml:space="preserve"> </w:t>
            </w:r>
            <w:r w:rsidRPr="00CD03B3">
              <w:rPr>
                <w:rFonts w:ascii="Times New Roman" w:eastAsia="Times New Roman" w:hAnsi="Times New Roman" w:cs="Times New Roman"/>
                <w:sz w:val="24"/>
                <w:szCs w:val="24"/>
                <w:lang w:eastAsia="ru-RU"/>
              </w:rPr>
              <w:t xml:space="preserve">собрать названия сказок из слов. </w:t>
            </w:r>
            <w:r w:rsidRPr="00CD03B3">
              <w:rPr>
                <w:rFonts w:ascii="Times New Roman" w:eastAsia="Times New Roman" w:hAnsi="Times New Roman" w:cs="Times New Roman"/>
                <w:i/>
                <w:sz w:val="24"/>
                <w:szCs w:val="24"/>
                <w:lang w:eastAsia="ru-RU"/>
              </w:rPr>
              <w:t xml:space="preserve">Игра </w:t>
            </w:r>
            <w:r w:rsidRPr="00CD03B3">
              <w:rPr>
                <w:rFonts w:ascii="Times New Roman" w:eastAsia="Times New Roman" w:hAnsi="Times New Roman" w:cs="Times New Roman"/>
                <w:sz w:val="24"/>
                <w:szCs w:val="24"/>
                <w:lang w:eastAsia="ru-RU"/>
              </w:rPr>
              <w:t>«Угадай сказку по фразе».</w:t>
            </w:r>
            <w:r w:rsidRPr="00CD03B3">
              <w:rPr>
                <w:rFonts w:ascii="Times New Roman" w:eastAsia="Times New Roman" w:hAnsi="Times New Roman" w:cs="Times New Roman"/>
                <w:i/>
                <w:sz w:val="24"/>
                <w:szCs w:val="24"/>
                <w:lang w:eastAsia="ru-RU"/>
              </w:rPr>
              <w:t xml:space="preserve"> </w:t>
            </w:r>
            <w:r w:rsidRPr="00CD03B3">
              <w:rPr>
                <w:rFonts w:ascii="Times New Roman" w:eastAsia="Calibri" w:hAnsi="Times New Roman" w:cs="Times New Roman"/>
                <w:i/>
                <w:sz w:val="24"/>
                <w:szCs w:val="24"/>
              </w:rPr>
              <w:t xml:space="preserve">Игра «Сказки перепутались». </w:t>
            </w:r>
            <w:r w:rsidRPr="00CD03B3">
              <w:rPr>
                <w:rFonts w:ascii="Times New Roman" w:eastAsia="Times New Roman" w:hAnsi="Times New Roman" w:cs="Times New Roman"/>
                <w:i/>
                <w:sz w:val="24"/>
                <w:szCs w:val="24"/>
                <w:lang w:eastAsia="ru-RU"/>
              </w:rPr>
              <w:t xml:space="preserve">Самостоятельная работа: </w:t>
            </w:r>
            <w:r w:rsidRPr="00CD03B3">
              <w:rPr>
                <w:rFonts w:ascii="Times New Roman" w:eastAsia="Times New Roman" w:hAnsi="Times New Roman" w:cs="Times New Roman"/>
                <w:sz w:val="24"/>
                <w:szCs w:val="24"/>
                <w:lang w:eastAsia="ru-RU"/>
              </w:rPr>
              <w:t>(подготовка к ВПР) по всему пройденному материалу.</w:t>
            </w:r>
            <w:r w:rsidRPr="00CD03B3">
              <w:rPr>
                <w:rFonts w:ascii="Times New Roman" w:eastAsia="Times New Roman" w:hAnsi="Times New Roman" w:cs="Times New Roman"/>
                <w:i/>
                <w:sz w:val="24"/>
                <w:szCs w:val="24"/>
                <w:lang w:eastAsia="ru-RU"/>
              </w:rPr>
              <w:t xml:space="preserve"> Узнавание произведения, жанра. Задания по выбору учителя. Подведение итогов.</w:t>
            </w:r>
          </w:p>
        </w:tc>
      </w:tr>
      <w:tr w:rsidR="00CD03B3" w:rsidRPr="00CD03B3" w:rsidTr="00BE20DE">
        <w:trPr>
          <w:trHeight w:val="3688"/>
        </w:trPr>
        <w:tc>
          <w:tcPr>
            <w:tcW w:w="263" w:type="pct"/>
            <w:gridSpan w:val="2"/>
            <w:vMerge w:val="restart"/>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11</w:t>
            </w:r>
          </w:p>
        </w:tc>
        <w:tc>
          <w:tcPr>
            <w:tcW w:w="443" w:type="pct"/>
            <w:vMerge w:val="restart"/>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r w:rsidRPr="00CD03B3">
              <w:rPr>
                <w:rFonts w:ascii="Times New Roman" w:eastAsia="Calibri" w:hAnsi="Times New Roman" w:cs="Times New Roman"/>
                <w:b/>
                <w:sz w:val="24"/>
                <w:szCs w:val="24"/>
              </w:rPr>
              <w:t>Были-небылицы</w:t>
            </w:r>
            <w:r w:rsidRPr="00CD03B3">
              <w:rPr>
                <w:rFonts w:ascii="Times New Roman" w:eastAsia="Calibri" w:hAnsi="Times New Roman" w:cs="Times New Roman"/>
                <w:sz w:val="24"/>
                <w:szCs w:val="24"/>
              </w:rPr>
              <w:t xml:space="preserve"> (12 ч.)</w:t>
            </w:r>
          </w:p>
        </w:tc>
        <w:tc>
          <w:tcPr>
            <w:tcW w:w="979" w:type="pct"/>
          </w:tcPr>
          <w:p w:rsidR="008C2EE4" w:rsidRPr="00CD03B3" w:rsidRDefault="005575EF" w:rsidP="00BE20DE">
            <w:pPr>
              <w:spacing w:after="0" w:line="240" w:lineRule="auto"/>
              <w:rPr>
                <w:rFonts w:ascii="Times New Roman" w:eastAsia="Calibri" w:hAnsi="Times New Roman" w:cs="Times New Roman"/>
                <w:sz w:val="24"/>
                <w:szCs w:val="24"/>
              </w:rPr>
            </w:pPr>
            <w:r w:rsidRPr="00CD03B3">
              <w:rPr>
                <w:rFonts w:ascii="Times New Roman" w:eastAsia="Calibri" w:hAnsi="Times New Roman" w:cs="Times New Roman"/>
                <w:sz w:val="24"/>
                <w:szCs w:val="24"/>
              </w:rPr>
              <w:t>«</w:t>
            </w:r>
            <w:r w:rsidR="008C2EE4" w:rsidRPr="00CD03B3">
              <w:rPr>
                <w:rFonts w:ascii="Times New Roman" w:eastAsia="Calibri" w:hAnsi="Times New Roman" w:cs="Times New Roman"/>
                <w:sz w:val="24"/>
                <w:szCs w:val="24"/>
              </w:rPr>
              <w:t>Не бойся, не теряйся» рассказ</w:t>
            </w:r>
          </w:p>
          <w:p w:rsidR="008C2EE4" w:rsidRPr="00CD03B3" w:rsidRDefault="008C2EE4" w:rsidP="00BE20DE">
            <w:pPr>
              <w:spacing w:after="0" w:line="240" w:lineRule="auto"/>
              <w:rPr>
                <w:rFonts w:ascii="Times New Roman" w:eastAsia="Times New Roman" w:hAnsi="Times New Roman" w:cs="Times New Roman"/>
                <w:sz w:val="24"/>
                <w:szCs w:val="24"/>
                <w:lang w:eastAsia="ru-RU"/>
              </w:rPr>
            </w:pPr>
            <w:r w:rsidRPr="00CD03B3">
              <w:rPr>
                <w:rFonts w:ascii="Times New Roman" w:eastAsia="Calibri" w:hAnsi="Times New Roman" w:cs="Times New Roman"/>
                <w:sz w:val="24"/>
                <w:szCs w:val="24"/>
              </w:rPr>
              <w:t>М. Горького «Случай с Евсейкой»</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(2ч.)</w:t>
            </w:r>
          </w:p>
        </w:tc>
        <w:tc>
          <w:tcPr>
            <w:tcW w:w="3314" w:type="pct"/>
          </w:tcPr>
          <w:p w:rsidR="008C2EE4" w:rsidRPr="00CD03B3" w:rsidRDefault="008C2EE4" w:rsidP="004C09B9">
            <w:pPr>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 xml:space="preserve">Актуализация знаний о небылицах. </w:t>
            </w:r>
            <w:r w:rsidRPr="00CD03B3">
              <w:rPr>
                <w:rFonts w:ascii="Times New Roman" w:eastAsia="Calibri" w:hAnsi="Times New Roman" w:cs="Times New Roman"/>
                <w:i/>
                <w:sz w:val="24"/>
                <w:szCs w:val="24"/>
              </w:rPr>
              <w:t xml:space="preserve">Рассказ учителя об авторе. </w:t>
            </w:r>
            <w:r w:rsidRPr="00CD03B3">
              <w:rPr>
                <w:rFonts w:ascii="Times New Roman" w:eastAsia="Times New Roman" w:hAnsi="Times New Roman" w:cs="Times New Roman"/>
                <w:i/>
                <w:sz w:val="24"/>
                <w:szCs w:val="24"/>
                <w:lang w:eastAsia="ru-RU"/>
              </w:rPr>
              <w:t xml:space="preserve">Чтение рассказа </w:t>
            </w:r>
            <w:r w:rsidRPr="00CD03B3">
              <w:rPr>
                <w:rFonts w:ascii="Times New Roman" w:eastAsia="Calibri" w:hAnsi="Times New Roman" w:cs="Times New Roman"/>
                <w:sz w:val="24"/>
                <w:szCs w:val="24"/>
              </w:rPr>
              <w:t>«Случай с Евсейк</w:t>
            </w:r>
            <w:r w:rsidR="005575EF" w:rsidRPr="00CD03B3">
              <w:rPr>
                <w:rFonts w:ascii="Times New Roman" w:eastAsia="Calibri" w:hAnsi="Times New Roman" w:cs="Times New Roman"/>
                <w:sz w:val="24"/>
                <w:szCs w:val="24"/>
              </w:rPr>
              <w:t xml:space="preserve">ой» </w:t>
            </w:r>
            <w:r w:rsidRPr="00CD03B3">
              <w:rPr>
                <w:rFonts w:ascii="Times New Roman" w:eastAsia="Times New Roman" w:hAnsi="Times New Roman" w:cs="Times New Roman"/>
                <w:i/>
                <w:sz w:val="24"/>
                <w:szCs w:val="24"/>
                <w:lang w:eastAsia="ru-RU"/>
              </w:rPr>
              <w:t xml:space="preserve">учителем и учащимися по частям. Словарная работа: </w:t>
            </w:r>
            <w:r w:rsidRPr="00CD03B3">
              <w:rPr>
                <w:rFonts w:ascii="Times New Roman" w:eastAsia="Times New Roman" w:hAnsi="Times New Roman" w:cs="Times New Roman"/>
                <w:sz w:val="24"/>
                <w:szCs w:val="24"/>
                <w:lang w:eastAsia="ru-RU"/>
              </w:rPr>
              <w:t>удил, бултых, тотчас, кларнет, сизый, оскалив, ла</w:t>
            </w:r>
            <w:r w:rsidR="005575EF" w:rsidRPr="00CD03B3">
              <w:rPr>
                <w:rFonts w:ascii="Times New Roman" w:eastAsia="Times New Roman" w:hAnsi="Times New Roman" w:cs="Times New Roman"/>
                <w:sz w:val="24"/>
                <w:szCs w:val="24"/>
                <w:lang w:eastAsia="ru-RU"/>
              </w:rPr>
              <w:t xml:space="preserve">нгуст, актиния, рак-отшельник, </w:t>
            </w:r>
            <w:r w:rsidRPr="00CD03B3">
              <w:rPr>
                <w:rFonts w:ascii="Times New Roman" w:eastAsia="Times New Roman" w:hAnsi="Times New Roman" w:cs="Times New Roman"/>
                <w:sz w:val="24"/>
                <w:szCs w:val="24"/>
                <w:lang w:eastAsia="ru-RU"/>
              </w:rPr>
              <w:t xml:space="preserve">клешни, немой, беззаботно, сепия, сифонофоры, удилище. </w:t>
            </w:r>
            <w:r w:rsidRPr="00CD03B3">
              <w:rPr>
                <w:rFonts w:ascii="Times New Roman" w:eastAsia="Times New Roman" w:hAnsi="Times New Roman" w:cs="Times New Roman"/>
                <w:i/>
                <w:sz w:val="24"/>
                <w:szCs w:val="24"/>
                <w:lang w:eastAsia="ru-RU"/>
              </w:rPr>
              <w:t xml:space="preserve">Беседа по содержанию. Характеристика персонажа. Чтение по ролям. </w:t>
            </w:r>
            <w:r w:rsidRPr="00CD03B3">
              <w:rPr>
                <w:rFonts w:ascii="Times New Roman" w:eastAsia="Calibri" w:hAnsi="Times New Roman" w:cs="Times New Roman"/>
                <w:i/>
                <w:sz w:val="24"/>
                <w:szCs w:val="24"/>
              </w:rPr>
              <w:t>Выделение смысловых частей в тексте</w:t>
            </w:r>
            <w:r w:rsidRPr="00CD03B3">
              <w:rPr>
                <w:rFonts w:ascii="Times New Roman" w:eastAsia="Times New Roman" w:hAnsi="Times New Roman" w:cs="Times New Roman"/>
                <w:i/>
                <w:sz w:val="24"/>
                <w:szCs w:val="24"/>
                <w:lang w:eastAsia="ru-RU"/>
              </w:rPr>
              <w:t>. Коллективное сочинение продолжение небылицы. Подведение итогов.</w:t>
            </w:r>
          </w:p>
        </w:tc>
      </w:tr>
      <w:tr w:rsidR="00CD03B3" w:rsidRPr="00CD03B3" w:rsidTr="00BE20DE">
        <w:trPr>
          <w:trHeight w:val="2955"/>
        </w:trPr>
        <w:tc>
          <w:tcPr>
            <w:tcW w:w="263" w:type="pct"/>
            <w:gridSpan w:val="2"/>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443" w:type="pct"/>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979" w:type="pct"/>
          </w:tcPr>
          <w:p w:rsidR="008C2EE4" w:rsidRPr="00CD03B3" w:rsidRDefault="008C2EE4" w:rsidP="00BE20DE">
            <w:pPr>
              <w:spacing w:after="0" w:line="240" w:lineRule="auto"/>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«Добро всегда возвращается». </w:t>
            </w:r>
          </w:p>
          <w:p w:rsidR="008C2EE4" w:rsidRPr="00CD03B3" w:rsidRDefault="008C2EE4" w:rsidP="00BE20DE">
            <w:pPr>
              <w:spacing w:after="0" w:line="240" w:lineRule="auto"/>
              <w:rPr>
                <w:rFonts w:ascii="Times New Roman" w:eastAsia="Times New Roman" w:hAnsi="Times New Roman" w:cs="Times New Roman"/>
                <w:sz w:val="24"/>
                <w:szCs w:val="24"/>
                <w:lang w:eastAsia="ru-RU"/>
              </w:rPr>
            </w:pPr>
            <w:r w:rsidRPr="00CD03B3">
              <w:rPr>
                <w:rFonts w:ascii="Times New Roman" w:eastAsia="Calibri" w:hAnsi="Times New Roman" w:cs="Times New Roman"/>
                <w:sz w:val="24"/>
                <w:szCs w:val="24"/>
              </w:rPr>
              <w:t>К. Г. Паустовский «Растрепанный воробей» (3 ч.)</w:t>
            </w:r>
          </w:p>
        </w:tc>
        <w:tc>
          <w:tcPr>
            <w:tcW w:w="3314" w:type="pct"/>
          </w:tcPr>
          <w:p w:rsidR="008C2EE4" w:rsidRPr="00CD03B3" w:rsidRDefault="008C2EE4"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Calibri" w:hAnsi="Times New Roman" w:cs="Times New Roman"/>
                <w:i/>
                <w:sz w:val="24"/>
                <w:szCs w:val="24"/>
              </w:rPr>
              <w:t xml:space="preserve">Рассказ учителя об авторе. </w:t>
            </w:r>
            <w:r w:rsidR="005575EF" w:rsidRPr="00CD03B3">
              <w:rPr>
                <w:rFonts w:ascii="Times New Roman" w:eastAsia="Times New Roman" w:hAnsi="Times New Roman" w:cs="Times New Roman"/>
                <w:i/>
                <w:sz w:val="24"/>
                <w:szCs w:val="24"/>
                <w:lang w:eastAsia="ru-RU"/>
              </w:rPr>
              <w:t xml:space="preserve">Чтение текста </w:t>
            </w:r>
            <w:r w:rsidR="005575EF" w:rsidRPr="00CD03B3">
              <w:rPr>
                <w:rFonts w:ascii="Times New Roman" w:eastAsia="Calibri" w:hAnsi="Times New Roman" w:cs="Times New Roman"/>
                <w:sz w:val="24"/>
                <w:szCs w:val="24"/>
              </w:rPr>
              <w:t>«Растрепанный воробей»</w:t>
            </w:r>
            <w:r w:rsidRPr="00CD03B3">
              <w:rPr>
                <w:rFonts w:ascii="Times New Roman" w:eastAsia="Calibri" w:hAnsi="Times New Roman" w:cs="Times New Roman"/>
                <w:sz w:val="24"/>
                <w:szCs w:val="24"/>
              </w:rPr>
              <w:t xml:space="preserve"> </w:t>
            </w:r>
            <w:r w:rsidRPr="00CD03B3">
              <w:rPr>
                <w:rFonts w:ascii="Times New Roman" w:eastAsia="Times New Roman" w:hAnsi="Times New Roman" w:cs="Times New Roman"/>
                <w:i/>
                <w:sz w:val="24"/>
                <w:szCs w:val="24"/>
                <w:lang w:eastAsia="ru-RU"/>
              </w:rPr>
              <w:t xml:space="preserve">учителем и детьми </w:t>
            </w:r>
            <w:r w:rsidRPr="00CD03B3">
              <w:rPr>
                <w:rFonts w:ascii="Times New Roman" w:eastAsia="Times New Roman" w:hAnsi="Times New Roman" w:cs="Times New Roman"/>
                <w:sz w:val="24"/>
                <w:szCs w:val="24"/>
                <w:lang w:eastAsia="ru-RU"/>
              </w:rPr>
              <w:t xml:space="preserve">по частям (4 части). </w:t>
            </w:r>
            <w:r w:rsidR="005575EF" w:rsidRPr="00CD03B3">
              <w:rPr>
                <w:rFonts w:ascii="Times New Roman" w:eastAsia="Times New Roman" w:hAnsi="Times New Roman" w:cs="Times New Roman"/>
                <w:i/>
                <w:sz w:val="24"/>
                <w:szCs w:val="24"/>
                <w:lang w:eastAsia="ru-RU"/>
              </w:rPr>
              <w:t xml:space="preserve">Словарная работа: </w:t>
            </w:r>
            <w:r w:rsidRPr="00CD03B3">
              <w:rPr>
                <w:rFonts w:ascii="Times New Roman" w:eastAsia="Times New Roman" w:hAnsi="Times New Roman" w:cs="Times New Roman"/>
                <w:sz w:val="24"/>
                <w:szCs w:val="24"/>
                <w:lang w:eastAsia="ru-RU"/>
              </w:rPr>
              <w:t>кузнец, молот, оттяжка, наковальня, на дыбы, чугун, Камчатка, уволокла, ларек, извозчьи стоянки, торба, жую</w:t>
            </w:r>
            <w:r w:rsidR="005575EF" w:rsidRPr="00CD03B3">
              <w:rPr>
                <w:rFonts w:ascii="Times New Roman" w:eastAsia="Times New Roman" w:hAnsi="Times New Roman" w:cs="Times New Roman"/>
                <w:sz w:val="24"/>
                <w:szCs w:val="24"/>
                <w:lang w:eastAsia="ru-RU"/>
              </w:rPr>
              <w:t xml:space="preserve">т с хрупом, едкий, шарахалась, </w:t>
            </w:r>
            <w:r w:rsidRPr="00CD03B3">
              <w:rPr>
                <w:rFonts w:ascii="Times New Roman" w:eastAsia="Times New Roman" w:hAnsi="Times New Roman" w:cs="Times New Roman"/>
                <w:sz w:val="24"/>
                <w:szCs w:val="24"/>
                <w:lang w:eastAsia="ru-RU"/>
              </w:rPr>
              <w:t xml:space="preserve">юркнул, вороватое, табак, обветренное, пост, бронзовый, трефовая, атласная шаль, трепыханье, по уставу, гобои, тронбон, капельдинер. </w:t>
            </w:r>
            <w:r w:rsidRPr="00CD03B3">
              <w:rPr>
                <w:rFonts w:ascii="Times New Roman" w:eastAsia="Times New Roman" w:hAnsi="Times New Roman" w:cs="Times New Roman"/>
                <w:i/>
                <w:sz w:val="24"/>
                <w:szCs w:val="24"/>
                <w:lang w:eastAsia="ru-RU"/>
              </w:rPr>
              <w:t xml:space="preserve">Беседа по содержанию. Определение жанра произведения. Характеристика героев </w:t>
            </w:r>
            <w:r w:rsidRPr="00CD03B3">
              <w:rPr>
                <w:rFonts w:ascii="Times New Roman" w:eastAsia="Times New Roman" w:hAnsi="Times New Roman" w:cs="Times New Roman"/>
                <w:sz w:val="24"/>
                <w:szCs w:val="24"/>
                <w:lang w:eastAsia="ru-RU"/>
              </w:rPr>
              <w:t xml:space="preserve">(воробья Пашки и вороны). </w:t>
            </w:r>
          </w:p>
          <w:p w:rsidR="008C2EE4" w:rsidRPr="00CD03B3" w:rsidRDefault="008C2EE4" w:rsidP="004C09B9">
            <w:pPr>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 xml:space="preserve">Выборочное чтение. Работа с планом. Выборочный пересказ. Работа с учебником (выполнение заданий по выбору учителя). </w:t>
            </w:r>
            <w:r w:rsidRPr="00CD03B3">
              <w:rPr>
                <w:rFonts w:ascii="Times New Roman" w:eastAsia="Calibri" w:hAnsi="Times New Roman" w:cs="Times New Roman"/>
                <w:i/>
                <w:sz w:val="24"/>
                <w:szCs w:val="24"/>
              </w:rPr>
              <w:t xml:space="preserve">Восстановление последовательности событий. </w:t>
            </w:r>
            <w:r w:rsidRPr="00CD03B3">
              <w:rPr>
                <w:rFonts w:ascii="Times New Roman" w:eastAsia="Times New Roman" w:hAnsi="Times New Roman" w:cs="Times New Roman"/>
                <w:i/>
                <w:sz w:val="24"/>
                <w:szCs w:val="24"/>
                <w:lang w:eastAsia="ru-RU"/>
              </w:rPr>
              <w:t xml:space="preserve">Самостоятельная работа: </w:t>
            </w:r>
            <w:r w:rsidRPr="00CD03B3">
              <w:rPr>
                <w:rFonts w:ascii="Times New Roman" w:eastAsia="Times New Roman" w:hAnsi="Times New Roman" w:cs="Times New Roman"/>
                <w:sz w:val="24"/>
                <w:szCs w:val="24"/>
                <w:lang w:eastAsia="ru-RU"/>
              </w:rPr>
              <w:t xml:space="preserve">(подготовка к ВПР) - вписать пропущенные слова в предложения из текста, ответить на вопросы. </w:t>
            </w:r>
            <w:r w:rsidRPr="00CD03B3">
              <w:rPr>
                <w:rFonts w:ascii="Times New Roman" w:eastAsia="Times New Roman" w:hAnsi="Times New Roman" w:cs="Times New Roman"/>
                <w:i/>
                <w:sz w:val="24"/>
                <w:szCs w:val="24"/>
                <w:lang w:eastAsia="ru-RU"/>
              </w:rPr>
              <w:t>Подведение итогов.</w:t>
            </w:r>
          </w:p>
        </w:tc>
      </w:tr>
      <w:tr w:rsidR="00BE20DE" w:rsidRPr="00CD03B3" w:rsidTr="00BE20DE">
        <w:trPr>
          <w:trHeight w:val="4260"/>
        </w:trPr>
        <w:tc>
          <w:tcPr>
            <w:tcW w:w="263" w:type="pct"/>
            <w:gridSpan w:val="2"/>
            <w:vMerge/>
          </w:tcPr>
          <w:p w:rsidR="00BE20DE" w:rsidRPr="00CD03B3" w:rsidRDefault="00BE20DE" w:rsidP="00BE20DE">
            <w:pPr>
              <w:spacing w:after="0" w:line="240" w:lineRule="auto"/>
              <w:rPr>
                <w:rFonts w:ascii="Times New Roman" w:eastAsia="Times New Roman" w:hAnsi="Times New Roman" w:cs="Times New Roman"/>
                <w:sz w:val="24"/>
                <w:szCs w:val="24"/>
                <w:lang w:eastAsia="ru-RU"/>
              </w:rPr>
            </w:pPr>
          </w:p>
        </w:tc>
        <w:tc>
          <w:tcPr>
            <w:tcW w:w="443" w:type="pct"/>
            <w:vMerge/>
          </w:tcPr>
          <w:p w:rsidR="00BE20DE" w:rsidRPr="00CD03B3" w:rsidRDefault="00BE20DE" w:rsidP="00BE20DE">
            <w:pPr>
              <w:spacing w:after="0" w:line="240" w:lineRule="auto"/>
              <w:rPr>
                <w:rFonts w:ascii="Times New Roman" w:eastAsia="Times New Roman" w:hAnsi="Times New Roman" w:cs="Times New Roman"/>
                <w:sz w:val="24"/>
                <w:szCs w:val="24"/>
                <w:lang w:eastAsia="ru-RU"/>
              </w:rPr>
            </w:pPr>
          </w:p>
        </w:tc>
        <w:tc>
          <w:tcPr>
            <w:tcW w:w="979" w:type="pct"/>
          </w:tcPr>
          <w:p w:rsidR="00BE20DE" w:rsidRPr="00CD03B3" w:rsidRDefault="00BE20DE" w:rsidP="00BE20DE">
            <w:pPr>
              <w:spacing w:after="0" w:line="240" w:lineRule="auto"/>
              <w:rPr>
                <w:rFonts w:ascii="Times New Roman" w:eastAsia="Calibri" w:hAnsi="Times New Roman" w:cs="Times New Roman"/>
                <w:sz w:val="24"/>
                <w:szCs w:val="24"/>
              </w:rPr>
            </w:pPr>
          </w:p>
        </w:tc>
        <w:tc>
          <w:tcPr>
            <w:tcW w:w="3314" w:type="pct"/>
          </w:tcPr>
          <w:p w:rsidR="00BE20DE" w:rsidRPr="00CD03B3" w:rsidRDefault="00BE20DE" w:rsidP="004C09B9">
            <w:pPr>
              <w:spacing w:after="0" w:line="240" w:lineRule="auto"/>
              <w:jc w:val="both"/>
              <w:rPr>
                <w:rFonts w:ascii="Times New Roman" w:eastAsia="Calibri" w:hAnsi="Times New Roman" w:cs="Times New Roman"/>
                <w:i/>
                <w:sz w:val="24"/>
                <w:szCs w:val="24"/>
              </w:rPr>
            </w:pPr>
          </w:p>
        </w:tc>
      </w:tr>
      <w:tr w:rsidR="00CD03B3" w:rsidRPr="00CD03B3" w:rsidTr="00BE20DE">
        <w:trPr>
          <w:trHeight w:val="7799"/>
        </w:trPr>
        <w:tc>
          <w:tcPr>
            <w:tcW w:w="263" w:type="pct"/>
            <w:gridSpan w:val="2"/>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443" w:type="pct"/>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979" w:type="pct"/>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r w:rsidRPr="00CD03B3">
              <w:rPr>
                <w:rFonts w:ascii="Times New Roman" w:eastAsia="Calibri" w:hAnsi="Times New Roman" w:cs="Times New Roman"/>
                <w:sz w:val="24"/>
                <w:szCs w:val="24"/>
              </w:rPr>
              <w:t>«Мечты и чудеса» (на м-ле произведения А. И. Куприна «Слон» (6ч.)</w:t>
            </w:r>
          </w:p>
        </w:tc>
        <w:tc>
          <w:tcPr>
            <w:tcW w:w="3314" w:type="pct"/>
          </w:tcPr>
          <w:p w:rsidR="008C2EE4" w:rsidRPr="00CD03B3" w:rsidRDefault="008C2EE4"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Знакомство с жизнью и творчеством писателя</w:t>
            </w:r>
            <w:r w:rsidRPr="00CD03B3">
              <w:rPr>
                <w:rFonts w:ascii="Times New Roman" w:eastAsia="Times New Roman" w:hAnsi="Times New Roman" w:cs="Times New Roman"/>
                <w:sz w:val="24"/>
                <w:szCs w:val="24"/>
                <w:lang w:eastAsia="ru-RU"/>
              </w:rPr>
              <w:t>. Актуализация детских знаний и опыта. Чтение текста по частям (6 частей) учителем и обучающимися. Определение жанра произведения. Словарная работа по ходу чтения: веко, каприз, седло, зверинец, горничная, карли</w:t>
            </w:r>
            <w:r w:rsidR="005575EF" w:rsidRPr="00CD03B3">
              <w:rPr>
                <w:rFonts w:ascii="Times New Roman" w:eastAsia="Times New Roman" w:hAnsi="Times New Roman" w:cs="Times New Roman"/>
                <w:sz w:val="24"/>
                <w:szCs w:val="24"/>
                <w:lang w:eastAsia="ru-RU"/>
              </w:rPr>
              <w:t xml:space="preserve">к, дощатая перегородка, аршин, </w:t>
            </w:r>
            <w:r w:rsidRPr="00CD03B3">
              <w:rPr>
                <w:rFonts w:ascii="Times New Roman" w:eastAsia="Times New Roman" w:hAnsi="Times New Roman" w:cs="Times New Roman"/>
                <w:sz w:val="24"/>
                <w:szCs w:val="24"/>
                <w:lang w:eastAsia="ru-RU"/>
              </w:rPr>
              <w:t>вершок, пуд, зеваки, щеколда, помело,</w:t>
            </w:r>
            <w:r w:rsidR="00434709" w:rsidRPr="00CD03B3">
              <w:rPr>
                <w:rFonts w:ascii="Times New Roman" w:eastAsia="Times New Roman" w:hAnsi="Times New Roman" w:cs="Times New Roman"/>
                <w:sz w:val="24"/>
                <w:szCs w:val="24"/>
                <w:lang w:eastAsia="ru-RU"/>
              </w:rPr>
              <w:t xml:space="preserve"> </w:t>
            </w:r>
            <w:r w:rsidRPr="00CD03B3">
              <w:rPr>
                <w:rFonts w:ascii="Times New Roman" w:eastAsia="Times New Roman" w:hAnsi="Times New Roman" w:cs="Times New Roman"/>
                <w:sz w:val="24"/>
                <w:szCs w:val="24"/>
                <w:lang w:eastAsia="ru-RU"/>
              </w:rPr>
              <w:t xml:space="preserve">кухарка, ром, мечта. </w:t>
            </w:r>
            <w:r w:rsidRPr="00CD03B3">
              <w:rPr>
                <w:rFonts w:ascii="Times New Roman" w:eastAsia="Calibri" w:hAnsi="Times New Roman" w:cs="Times New Roman"/>
                <w:sz w:val="24"/>
                <w:szCs w:val="24"/>
              </w:rPr>
              <w:t>Беседа по прочитанному.</w:t>
            </w:r>
            <w:r w:rsidR="00434709" w:rsidRPr="00CD03B3">
              <w:rPr>
                <w:rFonts w:ascii="Times New Roman" w:eastAsia="Calibri" w:hAnsi="Times New Roman" w:cs="Times New Roman"/>
                <w:i/>
                <w:sz w:val="24"/>
                <w:szCs w:val="24"/>
              </w:rPr>
              <w:t xml:space="preserve"> </w:t>
            </w:r>
            <w:r w:rsidRPr="00CD03B3">
              <w:rPr>
                <w:rFonts w:ascii="Times New Roman" w:eastAsia="Calibri" w:hAnsi="Times New Roman" w:cs="Times New Roman"/>
                <w:sz w:val="24"/>
                <w:szCs w:val="24"/>
              </w:rPr>
              <w:t xml:space="preserve">Выделение смысловых частей текста. Составление плана. Нахождение в тексте ответов на вопросы учителя (выборочное чтение). Работа с иллюстрациями учебника. </w:t>
            </w:r>
            <w:r w:rsidRPr="00CD03B3">
              <w:rPr>
                <w:rFonts w:ascii="Times New Roman" w:eastAsia="Times New Roman" w:hAnsi="Times New Roman" w:cs="Times New Roman"/>
                <w:i/>
                <w:sz w:val="24"/>
                <w:szCs w:val="24"/>
                <w:lang w:eastAsia="ru-RU"/>
              </w:rPr>
              <w:t>Чтение по ролям. Выборочный пересказ. Просмотр мультфильма</w:t>
            </w:r>
            <w:r w:rsidRPr="00CD03B3">
              <w:rPr>
                <w:rFonts w:ascii="Times New Roman" w:eastAsia="Times New Roman" w:hAnsi="Times New Roman" w:cs="Times New Roman"/>
                <w:sz w:val="24"/>
                <w:szCs w:val="24"/>
                <w:lang w:eastAsia="ru-RU"/>
              </w:rPr>
              <w:t xml:space="preserve"> «Девочка и слон». Соотнесение содержания мультфильма и произведения.</w:t>
            </w:r>
            <w:r w:rsidR="00434709" w:rsidRPr="00CD03B3">
              <w:rPr>
                <w:rFonts w:ascii="Times New Roman" w:eastAsia="Times New Roman" w:hAnsi="Times New Roman" w:cs="Times New Roman"/>
                <w:sz w:val="24"/>
                <w:szCs w:val="24"/>
                <w:lang w:eastAsia="ru-RU"/>
              </w:rPr>
              <w:t xml:space="preserve"> </w:t>
            </w:r>
            <w:r w:rsidRPr="00CD03B3">
              <w:rPr>
                <w:rFonts w:ascii="Times New Roman" w:eastAsia="Times New Roman" w:hAnsi="Times New Roman" w:cs="Times New Roman"/>
                <w:i/>
                <w:sz w:val="24"/>
                <w:szCs w:val="24"/>
                <w:lang w:eastAsia="ru-RU"/>
              </w:rPr>
              <w:t>Игра «Стоп кадр» (</w:t>
            </w:r>
            <w:r w:rsidRPr="00CD03B3">
              <w:rPr>
                <w:rFonts w:ascii="Times New Roman" w:eastAsia="Times New Roman" w:hAnsi="Times New Roman" w:cs="Times New Roman"/>
                <w:sz w:val="24"/>
                <w:szCs w:val="24"/>
                <w:lang w:eastAsia="ru-RU"/>
              </w:rPr>
              <w:t xml:space="preserve">соотнесение иллюстрации с отрывком текста). </w:t>
            </w:r>
            <w:r w:rsidRPr="00CD03B3">
              <w:rPr>
                <w:rFonts w:ascii="Times New Roman" w:eastAsia="Times New Roman" w:hAnsi="Times New Roman" w:cs="Times New Roman"/>
                <w:i/>
                <w:sz w:val="24"/>
                <w:szCs w:val="24"/>
                <w:lang w:eastAsia="ru-RU"/>
              </w:rPr>
              <w:t xml:space="preserve">Игра «Озвучка» </w:t>
            </w:r>
            <w:r w:rsidRPr="00CD03B3">
              <w:rPr>
                <w:rFonts w:ascii="Times New Roman" w:eastAsia="Times New Roman" w:hAnsi="Times New Roman" w:cs="Times New Roman"/>
                <w:sz w:val="24"/>
                <w:szCs w:val="24"/>
                <w:lang w:eastAsia="ru-RU"/>
              </w:rPr>
              <w:t>(озвучивание эпизодо</w:t>
            </w:r>
            <w:r w:rsidR="005575EF" w:rsidRPr="00CD03B3">
              <w:rPr>
                <w:rFonts w:ascii="Times New Roman" w:eastAsia="Times New Roman" w:hAnsi="Times New Roman" w:cs="Times New Roman"/>
                <w:sz w:val="24"/>
                <w:szCs w:val="24"/>
                <w:lang w:eastAsia="ru-RU"/>
              </w:rPr>
              <w:t xml:space="preserve">в мультфильма чтением отрывков </w:t>
            </w:r>
            <w:r w:rsidRPr="00CD03B3">
              <w:rPr>
                <w:rFonts w:ascii="Times New Roman" w:eastAsia="Times New Roman" w:hAnsi="Times New Roman" w:cs="Times New Roman"/>
                <w:sz w:val="24"/>
                <w:szCs w:val="24"/>
                <w:lang w:eastAsia="ru-RU"/>
              </w:rPr>
              <w:t xml:space="preserve">текста). </w:t>
            </w:r>
            <w:r w:rsidRPr="00CD03B3">
              <w:rPr>
                <w:rFonts w:ascii="Times New Roman" w:eastAsia="Times New Roman" w:hAnsi="Times New Roman" w:cs="Times New Roman"/>
                <w:i/>
                <w:sz w:val="24"/>
                <w:szCs w:val="24"/>
                <w:lang w:eastAsia="ru-RU"/>
              </w:rPr>
              <w:t xml:space="preserve">Пересказ от имени главной героини. Самостоятельная работа: </w:t>
            </w:r>
            <w:r w:rsidRPr="00CD03B3">
              <w:rPr>
                <w:rFonts w:ascii="Times New Roman" w:eastAsia="Times New Roman" w:hAnsi="Times New Roman" w:cs="Times New Roman"/>
                <w:sz w:val="24"/>
                <w:szCs w:val="24"/>
                <w:lang w:eastAsia="ru-RU"/>
              </w:rPr>
              <w:t xml:space="preserve">(подготовка к ВПР). </w:t>
            </w:r>
            <w:r w:rsidRPr="00CD03B3">
              <w:rPr>
                <w:rFonts w:ascii="Times New Roman" w:eastAsia="Times New Roman" w:hAnsi="Times New Roman" w:cs="Times New Roman"/>
                <w:i/>
                <w:sz w:val="24"/>
                <w:szCs w:val="24"/>
                <w:lang w:eastAsia="ru-RU"/>
              </w:rPr>
              <w:t>Подведение итогов.</w:t>
            </w:r>
          </w:p>
        </w:tc>
      </w:tr>
      <w:tr w:rsidR="00CD03B3" w:rsidRPr="00CD03B3" w:rsidTr="00BE20DE">
        <w:tc>
          <w:tcPr>
            <w:tcW w:w="263" w:type="pct"/>
            <w:gridSpan w:val="2"/>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443" w:type="pct"/>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979" w:type="pct"/>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r w:rsidRPr="00CD03B3">
              <w:rPr>
                <w:rFonts w:ascii="Times New Roman" w:eastAsia="Calibri" w:hAnsi="Times New Roman" w:cs="Times New Roman"/>
                <w:sz w:val="24"/>
                <w:szCs w:val="24"/>
              </w:rPr>
              <w:t>Урок обобщения и систематизации знаний</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по разделу «Были-небылицы» (1ч.)</w:t>
            </w:r>
          </w:p>
        </w:tc>
        <w:tc>
          <w:tcPr>
            <w:tcW w:w="3314" w:type="pct"/>
          </w:tcPr>
          <w:p w:rsidR="008C2EE4" w:rsidRPr="00CD03B3" w:rsidRDefault="008C2EE4" w:rsidP="004C09B9">
            <w:pPr>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Выполнение раздела «Проверим себя» из учебника (выборочно).</w:t>
            </w:r>
            <w:r w:rsidR="00434709" w:rsidRPr="00CD03B3">
              <w:rPr>
                <w:rFonts w:ascii="Times New Roman" w:eastAsia="Times New Roman" w:hAnsi="Times New Roman" w:cs="Times New Roman"/>
                <w:i/>
                <w:sz w:val="24"/>
                <w:szCs w:val="24"/>
                <w:lang w:eastAsia="ru-RU"/>
              </w:rPr>
              <w:t xml:space="preserve"> </w:t>
            </w:r>
            <w:r w:rsidRPr="00CD03B3">
              <w:rPr>
                <w:rFonts w:ascii="Times New Roman" w:eastAsia="Times New Roman" w:hAnsi="Times New Roman" w:cs="Times New Roman"/>
                <w:i/>
                <w:sz w:val="24"/>
                <w:szCs w:val="24"/>
                <w:lang w:eastAsia="ru-RU"/>
              </w:rPr>
              <w:t xml:space="preserve">Задания по выбору учителя. </w:t>
            </w:r>
          </w:p>
        </w:tc>
      </w:tr>
      <w:tr w:rsidR="00CD03B3" w:rsidRPr="00CD03B3" w:rsidTr="00BE20DE">
        <w:tc>
          <w:tcPr>
            <w:tcW w:w="263" w:type="pct"/>
            <w:gridSpan w:val="2"/>
            <w:vMerge w:val="restart"/>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lastRenderedPageBreak/>
              <w:t>12</w:t>
            </w:r>
          </w:p>
        </w:tc>
        <w:tc>
          <w:tcPr>
            <w:tcW w:w="443" w:type="pct"/>
            <w:vMerge w:val="restart"/>
          </w:tcPr>
          <w:p w:rsidR="008C2EE4" w:rsidRPr="00CD03B3" w:rsidRDefault="008C2EE4" w:rsidP="00BE20DE">
            <w:pPr>
              <w:spacing w:after="0" w:line="240" w:lineRule="auto"/>
              <w:rPr>
                <w:rFonts w:ascii="Times New Roman" w:eastAsia="Calibri" w:hAnsi="Times New Roman" w:cs="Times New Roman"/>
                <w:i/>
                <w:sz w:val="24"/>
                <w:szCs w:val="24"/>
              </w:rPr>
            </w:pPr>
            <w:r w:rsidRPr="00CD03B3">
              <w:rPr>
                <w:rFonts w:ascii="Times New Roman" w:eastAsia="Calibri" w:hAnsi="Times New Roman" w:cs="Times New Roman"/>
                <w:b/>
                <w:sz w:val="24"/>
                <w:szCs w:val="24"/>
              </w:rPr>
              <w:t>Поэтическая тетрадь</w:t>
            </w:r>
            <w:r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b/>
                <w:sz w:val="24"/>
                <w:szCs w:val="24"/>
              </w:rPr>
              <w:t>3</w:t>
            </w:r>
            <w:r w:rsidRPr="00CD03B3">
              <w:rPr>
                <w:rFonts w:ascii="Times New Roman" w:eastAsia="Calibri" w:hAnsi="Times New Roman" w:cs="Times New Roman"/>
                <w:sz w:val="24"/>
                <w:szCs w:val="24"/>
              </w:rPr>
              <w:t xml:space="preserve"> (5 ч.)</w:t>
            </w:r>
          </w:p>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979" w:type="pct"/>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r w:rsidRPr="00CD03B3">
              <w:rPr>
                <w:rFonts w:ascii="Times New Roman" w:eastAsia="Calibri" w:hAnsi="Times New Roman" w:cs="Times New Roman"/>
                <w:sz w:val="24"/>
                <w:szCs w:val="24"/>
              </w:rPr>
              <w:t>«Какая бывает забота» на основе произведений С.</w:t>
            </w:r>
            <w:r w:rsidR="005575EF"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Чёрного</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«Воробей», «Слон» (2 ч.)</w:t>
            </w:r>
          </w:p>
        </w:tc>
        <w:tc>
          <w:tcPr>
            <w:tcW w:w="3314" w:type="pct"/>
          </w:tcPr>
          <w:p w:rsidR="008C2EE4" w:rsidRPr="00CD03B3" w:rsidRDefault="008C2EE4" w:rsidP="004C09B9">
            <w:pPr>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 xml:space="preserve">Чтение учителем стихотворения </w:t>
            </w:r>
            <w:r w:rsidRPr="00CD03B3">
              <w:rPr>
                <w:rFonts w:ascii="Times New Roman" w:eastAsia="Times New Roman" w:hAnsi="Times New Roman" w:cs="Times New Roman"/>
                <w:sz w:val="24"/>
                <w:szCs w:val="24"/>
                <w:lang w:eastAsia="ru-RU"/>
              </w:rPr>
              <w:t>С. Чёрного «Что ты тискаешь утёнка?».</w:t>
            </w:r>
            <w:r w:rsidRPr="00CD03B3">
              <w:rPr>
                <w:rFonts w:ascii="Times New Roman" w:eastAsia="Times New Roman" w:hAnsi="Times New Roman" w:cs="Times New Roman"/>
                <w:i/>
                <w:sz w:val="24"/>
                <w:szCs w:val="24"/>
                <w:lang w:eastAsia="ru-RU"/>
              </w:rPr>
              <w:t xml:space="preserve"> Беседа нравственно-этического характера с опорой на дет</w:t>
            </w:r>
            <w:r w:rsidR="005575EF" w:rsidRPr="00CD03B3">
              <w:rPr>
                <w:rFonts w:ascii="Times New Roman" w:eastAsia="Times New Roman" w:hAnsi="Times New Roman" w:cs="Times New Roman"/>
                <w:i/>
                <w:sz w:val="24"/>
                <w:szCs w:val="24"/>
                <w:lang w:eastAsia="ru-RU"/>
              </w:rPr>
              <w:t>ский опыт. Чтение стихотворений</w:t>
            </w:r>
            <w:r w:rsidRPr="00CD03B3">
              <w:rPr>
                <w:rFonts w:ascii="Times New Roman" w:eastAsia="Times New Roman" w:hAnsi="Times New Roman" w:cs="Times New Roman"/>
                <w:i/>
                <w:sz w:val="24"/>
                <w:szCs w:val="24"/>
                <w:lang w:eastAsia="ru-RU"/>
              </w:rPr>
              <w:t xml:space="preserve"> </w:t>
            </w:r>
            <w:r w:rsidRPr="00CD03B3">
              <w:rPr>
                <w:rFonts w:ascii="Times New Roman" w:eastAsia="Calibri" w:hAnsi="Times New Roman" w:cs="Times New Roman"/>
                <w:sz w:val="24"/>
                <w:szCs w:val="24"/>
              </w:rPr>
              <w:t xml:space="preserve">«Воробей», «Слон» учителем и учащимися. </w:t>
            </w:r>
            <w:r w:rsidR="005575EF" w:rsidRPr="00CD03B3">
              <w:rPr>
                <w:rFonts w:ascii="Times New Roman" w:eastAsia="Times New Roman" w:hAnsi="Times New Roman" w:cs="Times New Roman"/>
                <w:i/>
                <w:sz w:val="24"/>
                <w:szCs w:val="24"/>
                <w:lang w:eastAsia="ru-RU"/>
              </w:rPr>
              <w:t xml:space="preserve">Словарная работа: </w:t>
            </w:r>
            <w:r w:rsidRPr="00CD03B3">
              <w:rPr>
                <w:rFonts w:ascii="Times New Roman" w:eastAsia="Times New Roman" w:hAnsi="Times New Roman" w:cs="Times New Roman"/>
                <w:sz w:val="24"/>
                <w:szCs w:val="24"/>
                <w:lang w:eastAsia="ru-RU"/>
              </w:rPr>
              <w:t xml:space="preserve">задравши, черёд, притиснешь, вьюшка, пичужка. </w:t>
            </w:r>
            <w:r w:rsidRPr="00CD03B3">
              <w:rPr>
                <w:rFonts w:ascii="Times New Roman" w:eastAsia="Times New Roman" w:hAnsi="Times New Roman" w:cs="Times New Roman"/>
                <w:i/>
                <w:sz w:val="24"/>
                <w:szCs w:val="24"/>
                <w:lang w:eastAsia="ru-RU"/>
              </w:rPr>
              <w:t>Беседа по содержанию прочитанного. Выразительное чтение, чтение по ролям.</w:t>
            </w:r>
            <w:r w:rsidR="00434709" w:rsidRPr="00CD03B3">
              <w:rPr>
                <w:rFonts w:ascii="Times New Roman" w:eastAsia="Times New Roman" w:hAnsi="Times New Roman" w:cs="Times New Roman"/>
                <w:i/>
                <w:sz w:val="24"/>
                <w:szCs w:val="24"/>
                <w:lang w:eastAsia="ru-RU"/>
              </w:rPr>
              <w:t xml:space="preserve"> </w:t>
            </w:r>
            <w:r w:rsidRPr="00CD03B3">
              <w:rPr>
                <w:rFonts w:ascii="Times New Roman" w:eastAsia="Times New Roman" w:hAnsi="Times New Roman" w:cs="Times New Roman"/>
                <w:i/>
                <w:sz w:val="24"/>
                <w:szCs w:val="24"/>
                <w:lang w:eastAsia="ru-RU"/>
              </w:rPr>
              <w:t xml:space="preserve">Работа с учебником </w:t>
            </w:r>
            <w:r w:rsidRPr="00CD03B3">
              <w:rPr>
                <w:rFonts w:ascii="Times New Roman" w:eastAsia="Times New Roman" w:hAnsi="Times New Roman" w:cs="Times New Roman"/>
                <w:sz w:val="24"/>
                <w:szCs w:val="24"/>
                <w:lang w:eastAsia="ru-RU"/>
              </w:rPr>
              <w:t>(задания по выбору учителя).</w:t>
            </w:r>
            <w:r w:rsidRPr="00CD03B3">
              <w:rPr>
                <w:rFonts w:ascii="Times New Roman" w:eastAsia="Times New Roman" w:hAnsi="Times New Roman" w:cs="Times New Roman"/>
                <w:i/>
                <w:sz w:val="24"/>
                <w:szCs w:val="24"/>
                <w:lang w:eastAsia="ru-RU"/>
              </w:rPr>
              <w:t xml:space="preserve"> Подведение итогов.</w:t>
            </w:r>
          </w:p>
        </w:tc>
      </w:tr>
      <w:tr w:rsidR="00CD03B3" w:rsidRPr="00CD03B3" w:rsidTr="00BE20DE">
        <w:trPr>
          <w:trHeight w:val="4539"/>
        </w:trPr>
        <w:tc>
          <w:tcPr>
            <w:tcW w:w="263" w:type="pct"/>
            <w:gridSpan w:val="2"/>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443" w:type="pct"/>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979" w:type="pct"/>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«Детские забавы»</w:t>
            </w:r>
            <w:r w:rsidR="00434709" w:rsidRPr="00CD03B3">
              <w:rPr>
                <w:rFonts w:ascii="Times New Roman" w:eastAsia="Times New Roman" w:hAnsi="Times New Roman" w:cs="Times New Roman"/>
                <w:sz w:val="24"/>
                <w:szCs w:val="24"/>
                <w:lang w:eastAsia="ru-RU"/>
              </w:rPr>
              <w:t xml:space="preserve"> </w:t>
            </w:r>
            <w:r w:rsidRPr="00CD03B3">
              <w:rPr>
                <w:rFonts w:ascii="Times New Roman" w:eastAsia="Times New Roman" w:hAnsi="Times New Roman" w:cs="Times New Roman"/>
                <w:sz w:val="24"/>
                <w:szCs w:val="24"/>
                <w:lang w:eastAsia="ru-RU"/>
              </w:rPr>
              <w:t>А. А. Блок «Ветхая избушка», «Сны» (2ч.)</w:t>
            </w:r>
          </w:p>
        </w:tc>
        <w:tc>
          <w:tcPr>
            <w:tcW w:w="3314" w:type="pct"/>
          </w:tcPr>
          <w:p w:rsidR="008C2EE4" w:rsidRPr="00CD03B3" w:rsidRDefault="008C2EE4"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Рассказ учителя об авторе. Актуализация знаний о зимних признаках. Чтение стихотворений </w:t>
            </w:r>
            <w:r w:rsidRPr="00CD03B3">
              <w:rPr>
                <w:rFonts w:ascii="Times New Roman" w:eastAsia="Times New Roman" w:hAnsi="Times New Roman" w:cs="Times New Roman"/>
                <w:sz w:val="24"/>
                <w:szCs w:val="24"/>
                <w:lang w:eastAsia="ru-RU"/>
              </w:rPr>
              <w:t xml:space="preserve">«Ветхая избушка», «Сны» учителем. </w:t>
            </w:r>
            <w:r w:rsidRPr="00CD03B3">
              <w:rPr>
                <w:rFonts w:ascii="Times New Roman" w:eastAsia="Times New Roman" w:hAnsi="Times New Roman" w:cs="Times New Roman"/>
                <w:i/>
                <w:sz w:val="24"/>
                <w:szCs w:val="24"/>
                <w:lang w:eastAsia="ru-RU"/>
              </w:rPr>
              <w:t xml:space="preserve">Словарная работа: </w:t>
            </w:r>
            <w:r w:rsidRPr="00CD03B3">
              <w:rPr>
                <w:rFonts w:ascii="Times New Roman" w:eastAsia="Times New Roman" w:hAnsi="Times New Roman" w:cs="Times New Roman"/>
                <w:sz w:val="24"/>
                <w:szCs w:val="24"/>
                <w:lang w:eastAsia="ru-RU"/>
              </w:rPr>
              <w:t xml:space="preserve">ветхая, шалун, резвая, лампадка, внемлю, забавы. </w:t>
            </w:r>
            <w:r w:rsidRPr="00CD03B3">
              <w:rPr>
                <w:rFonts w:ascii="Times New Roman" w:eastAsia="Times New Roman" w:hAnsi="Times New Roman" w:cs="Times New Roman"/>
                <w:i/>
                <w:sz w:val="24"/>
                <w:szCs w:val="24"/>
                <w:lang w:eastAsia="ru-RU"/>
              </w:rPr>
              <w:t>Беседа по содержанию. Работа с иллюстрацией учебника.</w:t>
            </w:r>
            <w:r w:rsidRPr="00CD03B3">
              <w:rPr>
                <w:rFonts w:ascii="Times New Roman" w:eastAsia="Calibri" w:hAnsi="Times New Roman" w:cs="Times New Roman"/>
                <w:i/>
                <w:sz w:val="24"/>
                <w:szCs w:val="24"/>
              </w:rPr>
              <w:t xml:space="preserve"> Устное словесное рисование </w:t>
            </w:r>
            <w:r w:rsidRPr="00CD03B3">
              <w:rPr>
                <w:rFonts w:ascii="Times New Roman" w:eastAsia="Calibri" w:hAnsi="Times New Roman" w:cs="Times New Roman"/>
                <w:sz w:val="24"/>
                <w:szCs w:val="24"/>
              </w:rPr>
              <w:t>зимних картин, описанных поэтом</w:t>
            </w:r>
            <w:r w:rsidRPr="00CD03B3">
              <w:rPr>
                <w:rFonts w:ascii="Times New Roman" w:eastAsia="Times New Roman" w:hAnsi="Times New Roman" w:cs="Times New Roman"/>
                <w:sz w:val="24"/>
                <w:szCs w:val="24"/>
                <w:lang w:eastAsia="ru-RU"/>
              </w:rPr>
              <w:t xml:space="preserve">. </w:t>
            </w:r>
            <w:r w:rsidRPr="00CD03B3">
              <w:rPr>
                <w:rFonts w:ascii="Times New Roman" w:eastAsia="Times New Roman" w:hAnsi="Times New Roman" w:cs="Times New Roman"/>
                <w:i/>
                <w:sz w:val="24"/>
                <w:szCs w:val="24"/>
                <w:lang w:eastAsia="ru-RU"/>
              </w:rPr>
              <w:t>Нахождение в тексте выразительных средств.</w:t>
            </w:r>
            <w:r w:rsidRPr="00CD03B3">
              <w:rPr>
                <w:rFonts w:ascii="Times New Roman" w:eastAsia="Times New Roman" w:hAnsi="Times New Roman" w:cs="Times New Roman"/>
                <w:sz w:val="24"/>
                <w:szCs w:val="24"/>
                <w:lang w:eastAsia="ru-RU"/>
              </w:rPr>
              <w:t xml:space="preserve"> </w:t>
            </w:r>
          </w:p>
          <w:p w:rsidR="008C2EE4" w:rsidRPr="00CD03B3" w:rsidRDefault="008C2EE4"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Самостоятельное чтение </w:t>
            </w:r>
            <w:r w:rsidRPr="00CD03B3">
              <w:rPr>
                <w:rFonts w:ascii="Times New Roman" w:eastAsia="Times New Roman" w:hAnsi="Times New Roman" w:cs="Times New Roman"/>
                <w:sz w:val="24"/>
                <w:szCs w:val="24"/>
                <w:lang w:eastAsia="ru-RU"/>
              </w:rPr>
              <w:t xml:space="preserve">(про себя, по цепочке, выразительно). Чтение наизусть отрывка стихотворения Ветхая избушка». </w:t>
            </w:r>
            <w:r w:rsidRPr="00CD03B3">
              <w:rPr>
                <w:rFonts w:ascii="Times New Roman" w:eastAsia="Calibri" w:hAnsi="Times New Roman" w:cs="Times New Roman"/>
                <w:i/>
                <w:sz w:val="24"/>
                <w:szCs w:val="24"/>
              </w:rPr>
              <w:t xml:space="preserve">Декларирование стихотворных форм. </w:t>
            </w:r>
            <w:r w:rsidRPr="00CD03B3">
              <w:rPr>
                <w:rFonts w:ascii="Times New Roman" w:eastAsia="Times New Roman" w:hAnsi="Times New Roman" w:cs="Times New Roman"/>
                <w:i/>
                <w:sz w:val="24"/>
                <w:szCs w:val="24"/>
                <w:lang w:eastAsia="ru-RU"/>
              </w:rPr>
              <w:t>Подведение итогов.</w:t>
            </w:r>
          </w:p>
        </w:tc>
      </w:tr>
      <w:tr w:rsidR="00CD03B3" w:rsidRPr="00CD03B3" w:rsidTr="00BE20DE">
        <w:tc>
          <w:tcPr>
            <w:tcW w:w="263" w:type="pct"/>
            <w:gridSpan w:val="2"/>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443" w:type="pct"/>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979" w:type="pct"/>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r w:rsidRPr="00CD03B3">
              <w:rPr>
                <w:rFonts w:ascii="Times New Roman" w:eastAsia="Calibri" w:hAnsi="Times New Roman" w:cs="Times New Roman"/>
                <w:sz w:val="24"/>
                <w:szCs w:val="24"/>
              </w:rPr>
              <w:t>Урок обобщения и систематизации знаний</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по разделу «Поэтическая тетрадь 3» (1ч.)</w:t>
            </w:r>
          </w:p>
        </w:tc>
        <w:tc>
          <w:tcPr>
            <w:tcW w:w="3314" w:type="pct"/>
          </w:tcPr>
          <w:p w:rsidR="008C2EE4" w:rsidRPr="00CD03B3" w:rsidRDefault="008C2EE4"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Выполнение раздела «Проверим себя» из учебника (выборочно).</w:t>
            </w:r>
            <w:r w:rsidR="00434709" w:rsidRPr="00CD03B3">
              <w:rPr>
                <w:rFonts w:ascii="Times New Roman" w:eastAsia="Times New Roman" w:hAnsi="Times New Roman" w:cs="Times New Roman"/>
                <w:i/>
                <w:sz w:val="24"/>
                <w:szCs w:val="24"/>
                <w:lang w:eastAsia="ru-RU"/>
              </w:rPr>
              <w:t xml:space="preserve"> </w:t>
            </w:r>
            <w:r w:rsidRPr="00CD03B3">
              <w:rPr>
                <w:rFonts w:ascii="Times New Roman" w:eastAsia="Times New Roman" w:hAnsi="Times New Roman" w:cs="Times New Roman"/>
                <w:i/>
                <w:sz w:val="24"/>
                <w:szCs w:val="24"/>
                <w:lang w:eastAsia="ru-RU"/>
              </w:rPr>
              <w:t xml:space="preserve">Задания по выбору учителя. Самостоятельная работа: </w:t>
            </w:r>
            <w:r w:rsidRPr="00CD03B3">
              <w:rPr>
                <w:rFonts w:ascii="Times New Roman" w:eastAsia="Times New Roman" w:hAnsi="Times New Roman" w:cs="Times New Roman"/>
                <w:sz w:val="24"/>
                <w:szCs w:val="24"/>
                <w:lang w:eastAsia="ru-RU"/>
              </w:rPr>
              <w:t>(подготовка к ВПР).</w:t>
            </w:r>
          </w:p>
        </w:tc>
      </w:tr>
      <w:tr w:rsidR="00CD03B3" w:rsidRPr="00CD03B3" w:rsidTr="00BE20DE">
        <w:trPr>
          <w:trHeight w:val="3582"/>
        </w:trPr>
        <w:tc>
          <w:tcPr>
            <w:tcW w:w="263" w:type="pct"/>
            <w:gridSpan w:val="2"/>
            <w:vMerge w:val="restart"/>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lastRenderedPageBreak/>
              <w:t>13</w:t>
            </w:r>
          </w:p>
        </w:tc>
        <w:tc>
          <w:tcPr>
            <w:tcW w:w="443" w:type="pct"/>
            <w:vMerge w:val="restart"/>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r w:rsidRPr="00CD03B3">
              <w:rPr>
                <w:rFonts w:ascii="Times New Roman" w:eastAsia="Calibri" w:hAnsi="Times New Roman" w:cs="Times New Roman"/>
                <w:b/>
                <w:sz w:val="24"/>
                <w:szCs w:val="24"/>
              </w:rPr>
              <w:t>Люби живое</w:t>
            </w:r>
            <w:r w:rsidRPr="00CD03B3">
              <w:rPr>
                <w:rFonts w:ascii="Times New Roman" w:eastAsia="Calibri" w:hAnsi="Times New Roman" w:cs="Times New Roman"/>
                <w:sz w:val="24"/>
                <w:szCs w:val="24"/>
              </w:rPr>
              <w:t xml:space="preserve"> (16 ч.)</w:t>
            </w:r>
          </w:p>
        </w:tc>
        <w:tc>
          <w:tcPr>
            <w:tcW w:w="979" w:type="pct"/>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r w:rsidRPr="00CD03B3">
              <w:rPr>
                <w:rFonts w:ascii="Times New Roman" w:eastAsia="Calibri" w:hAnsi="Times New Roman" w:cs="Times New Roman"/>
                <w:sz w:val="24"/>
                <w:szCs w:val="24"/>
              </w:rPr>
              <w:t>Любовь к природе в произведении М. Пришвина «Моя Родина» (1ч.)</w:t>
            </w:r>
          </w:p>
        </w:tc>
        <w:tc>
          <w:tcPr>
            <w:tcW w:w="3314" w:type="pct"/>
          </w:tcPr>
          <w:p w:rsidR="008C2EE4" w:rsidRPr="00CD03B3" w:rsidRDefault="008C2EE4"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Рассказ учителя о писателе </w:t>
            </w:r>
            <w:r w:rsidRPr="00CD03B3">
              <w:rPr>
                <w:rFonts w:ascii="Times New Roman" w:eastAsia="Times New Roman" w:hAnsi="Times New Roman" w:cs="Times New Roman"/>
                <w:sz w:val="24"/>
                <w:szCs w:val="24"/>
                <w:lang w:eastAsia="ru-RU"/>
              </w:rPr>
              <w:t xml:space="preserve">М. Пришвине </w:t>
            </w:r>
            <w:r w:rsidRPr="00CD03B3">
              <w:rPr>
                <w:rFonts w:ascii="Times New Roman" w:eastAsia="Times New Roman" w:hAnsi="Times New Roman" w:cs="Times New Roman"/>
                <w:i/>
                <w:sz w:val="24"/>
                <w:szCs w:val="24"/>
                <w:lang w:eastAsia="ru-RU"/>
              </w:rPr>
              <w:t xml:space="preserve">и его творчестве </w:t>
            </w:r>
            <w:r w:rsidRPr="00CD03B3">
              <w:rPr>
                <w:rFonts w:ascii="Times New Roman" w:eastAsia="Times New Roman" w:hAnsi="Times New Roman" w:cs="Times New Roman"/>
                <w:sz w:val="24"/>
                <w:szCs w:val="24"/>
                <w:lang w:eastAsia="ru-RU"/>
              </w:rPr>
              <w:t xml:space="preserve">(слайд-презентация). Актуализация детских знаний и опыта: беседа о Родине. </w:t>
            </w:r>
            <w:r w:rsidRPr="00CD03B3">
              <w:rPr>
                <w:rFonts w:ascii="Times New Roman" w:eastAsia="Times New Roman" w:hAnsi="Times New Roman" w:cs="Times New Roman"/>
                <w:i/>
                <w:sz w:val="24"/>
                <w:szCs w:val="24"/>
                <w:lang w:eastAsia="ru-RU"/>
              </w:rPr>
              <w:t xml:space="preserve">Чтение текста </w:t>
            </w:r>
            <w:r w:rsidRPr="00CD03B3">
              <w:rPr>
                <w:rFonts w:ascii="Times New Roman" w:eastAsia="Calibri" w:hAnsi="Times New Roman" w:cs="Times New Roman"/>
                <w:sz w:val="24"/>
                <w:szCs w:val="24"/>
              </w:rPr>
              <w:t xml:space="preserve">«Моя Родина» </w:t>
            </w:r>
            <w:r w:rsidRPr="00CD03B3">
              <w:rPr>
                <w:rFonts w:ascii="Times New Roman" w:eastAsia="Times New Roman" w:hAnsi="Times New Roman" w:cs="Times New Roman"/>
                <w:sz w:val="24"/>
                <w:szCs w:val="24"/>
                <w:lang w:eastAsia="ru-RU"/>
              </w:rPr>
              <w:t>учителем.</w:t>
            </w:r>
            <w:r w:rsidRPr="00CD03B3">
              <w:rPr>
                <w:rFonts w:ascii="Times New Roman" w:eastAsia="Times New Roman" w:hAnsi="Times New Roman" w:cs="Times New Roman"/>
                <w:i/>
                <w:sz w:val="24"/>
                <w:szCs w:val="24"/>
                <w:lang w:eastAsia="ru-RU"/>
              </w:rPr>
              <w:t xml:space="preserve"> Словарная работа: </w:t>
            </w:r>
            <w:r w:rsidRPr="00CD03B3">
              <w:rPr>
                <w:rFonts w:ascii="Times New Roman" w:eastAsia="Times New Roman" w:hAnsi="Times New Roman" w:cs="Times New Roman"/>
                <w:sz w:val="24"/>
                <w:szCs w:val="24"/>
                <w:lang w:eastAsia="ru-RU"/>
              </w:rPr>
              <w:t xml:space="preserve">кладовая. </w:t>
            </w:r>
            <w:r w:rsidRPr="00CD03B3">
              <w:rPr>
                <w:rFonts w:ascii="Times New Roman" w:eastAsia="Times New Roman" w:hAnsi="Times New Roman" w:cs="Times New Roman"/>
                <w:i/>
                <w:sz w:val="24"/>
                <w:szCs w:val="24"/>
                <w:lang w:eastAsia="ru-RU"/>
              </w:rPr>
              <w:t xml:space="preserve">Беседа по содержанию. Работа с заданиями учебника </w:t>
            </w:r>
            <w:r w:rsidRPr="00CD03B3">
              <w:rPr>
                <w:rFonts w:ascii="Times New Roman" w:eastAsia="Times New Roman" w:hAnsi="Times New Roman" w:cs="Times New Roman"/>
                <w:sz w:val="24"/>
                <w:szCs w:val="24"/>
                <w:lang w:eastAsia="ru-RU"/>
              </w:rPr>
              <w:t xml:space="preserve">(по выбору учителя). </w:t>
            </w:r>
            <w:r w:rsidRPr="00CD03B3">
              <w:rPr>
                <w:rFonts w:ascii="Times New Roman" w:eastAsia="Times New Roman" w:hAnsi="Times New Roman" w:cs="Times New Roman"/>
                <w:i/>
                <w:sz w:val="24"/>
                <w:szCs w:val="24"/>
                <w:lang w:eastAsia="ru-RU"/>
              </w:rPr>
              <w:t>Самостоятельное чтение текста</w:t>
            </w:r>
            <w:r w:rsidRPr="00CD03B3">
              <w:rPr>
                <w:rFonts w:ascii="Times New Roman" w:eastAsia="Times New Roman" w:hAnsi="Times New Roman" w:cs="Times New Roman"/>
                <w:sz w:val="24"/>
                <w:szCs w:val="24"/>
                <w:lang w:eastAsia="ru-RU"/>
              </w:rPr>
              <w:t xml:space="preserve"> учащимися. </w:t>
            </w:r>
            <w:r w:rsidRPr="00CD03B3">
              <w:rPr>
                <w:rFonts w:ascii="Times New Roman" w:eastAsia="Times New Roman" w:hAnsi="Times New Roman" w:cs="Times New Roman"/>
                <w:i/>
                <w:sz w:val="24"/>
                <w:szCs w:val="24"/>
                <w:lang w:eastAsia="ru-RU"/>
              </w:rPr>
              <w:t>Работа с однокоренными словами</w:t>
            </w:r>
            <w:r w:rsidRPr="00CD03B3">
              <w:rPr>
                <w:rFonts w:ascii="Times New Roman" w:eastAsia="Times New Roman" w:hAnsi="Times New Roman" w:cs="Times New Roman"/>
                <w:sz w:val="24"/>
                <w:szCs w:val="24"/>
                <w:lang w:eastAsia="ru-RU"/>
              </w:rPr>
              <w:t xml:space="preserve"> (родина, рождение, родители, родство, родимый, родной).</w:t>
            </w:r>
            <w:r w:rsidR="00434709" w:rsidRPr="00CD03B3">
              <w:rPr>
                <w:rFonts w:ascii="Times New Roman" w:eastAsia="Times New Roman" w:hAnsi="Times New Roman" w:cs="Times New Roman"/>
                <w:sz w:val="24"/>
                <w:szCs w:val="24"/>
                <w:lang w:eastAsia="ru-RU"/>
              </w:rPr>
              <w:t xml:space="preserve"> </w:t>
            </w:r>
            <w:r w:rsidRPr="00CD03B3">
              <w:rPr>
                <w:rFonts w:ascii="Times New Roman" w:eastAsia="Times New Roman" w:hAnsi="Times New Roman" w:cs="Times New Roman"/>
                <w:i/>
                <w:sz w:val="24"/>
                <w:szCs w:val="24"/>
                <w:lang w:eastAsia="ru-RU"/>
              </w:rPr>
              <w:t>Подведение итогов.</w:t>
            </w:r>
          </w:p>
        </w:tc>
      </w:tr>
      <w:tr w:rsidR="00CD03B3" w:rsidRPr="00CD03B3" w:rsidTr="00BE20DE">
        <w:trPr>
          <w:trHeight w:val="5247"/>
        </w:trPr>
        <w:tc>
          <w:tcPr>
            <w:tcW w:w="263" w:type="pct"/>
            <w:gridSpan w:val="2"/>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443" w:type="pct"/>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979" w:type="pct"/>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r w:rsidRPr="00CD03B3">
              <w:rPr>
                <w:rFonts w:ascii="Times New Roman" w:eastAsia="Calibri" w:hAnsi="Times New Roman" w:cs="Times New Roman"/>
                <w:sz w:val="24"/>
                <w:szCs w:val="24"/>
              </w:rPr>
              <w:t>Жизнь леса в произведениях И. С. Соколова-Микитова «Листопадничек» (2ч.)</w:t>
            </w:r>
          </w:p>
        </w:tc>
        <w:tc>
          <w:tcPr>
            <w:tcW w:w="3314" w:type="pct"/>
          </w:tcPr>
          <w:p w:rsidR="008C2EE4" w:rsidRPr="00CD03B3" w:rsidRDefault="008C2EE4" w:rsidP="004C09B9">
            <w:pPr>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 xml:space="preserve">Актуализация знаний о сказках и рассказах </w:t>
            </w:r>
            <w:r w:rsidRPr="00CD03B3">
              <w:rPr>
                <w:rFonts w:ascii="Times New Roman" w:eastAsia="Times New Roman" w:hAnsi="Times New Roman" w:cs="Times New Roman"/>
                <w:sz w:val="24"/>
                <w:szCs w:val="24"/>
                <w:lang w:eastAsia="ru-RU"/>
              </w:rPr>
              <w:t>(отличительные признаки).</w:t>
            </w:r>
            <w:r w:rsidR="005575EF" w:rsidRPr="00CD03B3">
              <w:rPr>
                <w:rFonts w:ascii="Times New Roman" w:eastAsia="Times New Roman" w:hAnsi="Times New Roman" w:cs="Times New Roman"/>
                <w:i/>
                <w:sz w:val="24"/>
                <w:szCs w:val="24"/>
                <w:lang w:eastAsia="ru-RU"/>
              </w:rPr>
              <w:t xml:space="preserve"> Чтение текста </w:t>
            </w:r>
            <w:r w:rsidRPr="00CD03B3">
              <w:rPr>
                <w:rFonts w:ascii="Times New Roman" w:eastAsia="Calibri" w:hAnsi="Times New Roman" w:cs="Times New Roman"/>
                <w:sz w:val="24"/>
                <w:szCs w:val="24"/>
              </w:rPr>
              <w:t xml:space="preserve">«Листопадничек» учителем и учащимися по частям. </w:t>
            </w:r>
          </w:p>
          <w:p w:rsidR="008C2EE4" w:rsidRPr="00CD03B3" w:rsidRDefault="008C2EE4"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Словарная работа: </w:t>
            </w:r>
            <w:r w:rsidR="005575EF" w:rsidRPr="00CD03B3">
              <w:rPr>
                <w:rFonts w:ascii="Times New Roman" w:eastAsia="Times New Roman" w:hAnsi="Times New Roman" w:cs="Times New Roman"/>
                <w:sz w:val="24"/>
                <w:szCs w:val="24"/>
                <w:lang w:eastAsia="ru-RU"/>
              </w:rPr>
              <w:t xml:space="preserve">долговязый, плотина запрудили, </w:t>
            </w:r>
            <w:r w:rsidRPr="00CD03B3">
              <w:rPr>
                <w:rFonts w:ascii="Times New Roman" w:eastAsia="Times New Roman" w:hAnsi="Times New Roman" w:cs="Times New Roman"/>
                <w:sz w:val="24"/>
                <w:szCs w:val="24"/>
                <w:lang w:eastAsia="ru-RU"/>
              </w:rPr>
              <w:t xml:space="preserve">настлано, хатка, зябнуть, робеть, ходко работают, обглоданные. </w:t>
            </w:r>
            <w:r w:rsidRPr="00CD03B3">
              <w:rPr>
                <w:rFonts w:ascii="Times New Roman" w:eastAsia="Times New Roman" w:hAnsi="Times New Roman" w:cs="Times New Roman"/>
                <w:i/>
                <w:sz w:val="24"/>
                <w:szCs w:val="24"/>
                <w:lang w:eastAsia="ru-RU"/>
              </w:rPr>
              <w:t xml:space="preserve">Беседа по содержанию. Выделение смысловых частей текста. Составление наглядной модели: </w:t>
            </w:r>
            <w:r w:rsidRPr="00CD03B3">
              <w:rPr>
                <w:rFonts w:ascii="Times New Roman" w:eastAsia="Times New Roman" w:hAnsi="Times New Roman" w:cs="Times New Roman"/>
                <w:sz w:val="24"/>
                <w:szCs w:val="24"/>
                <w:lang w:eastAsia="ru-RU"/>
              </w:rPr>
              <w:t>болото, зайчонок, журавль, бобер, хатка, бобрята вода, лес, много зайцев. Характеристика героя.</w:t>
            </w:r>
          </w:p>
          <w:p w:rsidR="008C2EE4" w:rsidRPr="00CD03B3" w:rsidRDefault="008C2EE4" w:rsidP="004C09B9">
            <w:pPr>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Чтение по ролям, выборочное.</w:t>
            </w:r>
            <w:r w:rsidRPr="00CD03B3">
              <w:rPr>
                <w:rFonts w:ascii="Times New Roman" w:eastAsia="Times New Roman" w:hAnsi="Times New Roman" w:cs="Times New Roman"/>
                <w:sz w:val="24"/>
                <w:szCs w:val="24"/>
                <w:lang w:eastAsia="ru-RU"/>
              </w:rPr>
              <w:t xml:space="preserve"> </w:t>
            </w:r>
            <w:r w:rsidRPr="00CD03B3">
              <w:rPr>
                <w:rFonts w:ascii="Times New Roman" w:eastAsia="Times New Roman" w:hAnsi="Times New Roman" w:cs="Times New Roman"/>
                <w:i/>
                <w:sz w:val="24"/>
                <w:szCs w:val="24"/>
                <w:lang w:eastAsia="ru-RU"/>
              </w:rPr>
              <w:t xml:space="preserve">Восстановление последовательности событий по наглядной модели. Пересказ от имени главного героя. Работа с учебником </w:t>
            </w:r>
            <w:r w:rsidRPr="00CD03B3">
              <w:rPr>
                <w:rFonts w:ascii="Times New Roman" w:eastAsia="Times New Roman" w:hAnsi="Times New Roman" w:cs="Times New Roman"/>
                <w:sz w:val="24"/>
                <w:szCs w:val="24"/>
                <w:lang w:eastAsia="ru-RU"/>
              </w:rPr>
              <w:t>(задания по выбору учителя).</w:t>
            </w:r>
            <w:r w:rsidRPr="00CD03B3">
              <w:rPr>
                <w:rFonts w:ascii="Times New Roman" w:eastAsia="Times New Roman" w:hAnsi="Times New Roman" w:cs="Times New Roman"/>
                <w:i/>
                <w:sz w:val="24"/>
                <w:szCs w:val="24"/>
                <w:lang w:eastAsia="ru-RU"/>
              </w:rPr>
              <w:t xml:space="preserve"> Подведение итогов.</w:t>
            </w:r>
          </w:p>
        </w:tc>
      </w:tr>
      <w:tr w:rsidR="00CD03B3" w:rsidRPr="00CD03B3" w:rsidTr="00BE20DE">
        <w:tc>
          <w:tcPr>
            <w:tcW w:w="263" w:type="pct"/>
            <w:gridSpan w:val="2"/>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443" w:type="pct"/>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979" w:type="pct"/>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r w:rsidRPr="00CD03B3">
              <w:rPr>
                <w:rFonts w:ascii="Times New Roman" w:eastAsia="Calibri" w:hAnsi="Times New Roman" w:cs="Times New Roman"/>
                <w:sz w:val="24"/>
                <w:szCs w:val="24"/>
              </w:rPr>
              <w:t>«Собачья верность»</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В. И. Белов «Малька провинилась» (1ч.)</w:t>
            </w:r>
          </w:p>
        </w:tc>
        <w:tc>
          <w:tcPr>
            <w:tcW w:w="3314" w:type="pct"/>
          </w:tcPr>
          <w:p w:rsidR="008C2EE4" w:rsidRPr="00CD03B3" w:rsidRDefault="008C2EE4"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Актуализация личного опыта детей: </w:t>
            </w:r>
            <w:r w:rsidRPr="00CD03B3">
              <w:rPr>
                <w:rFonts w:ascii="Times New Roman" w:eastAsia="Times New Roman" w:hAnsi="Times New Roman" w:cs="Times New Roman"/>
                <w:sz w:val="24"/>
                <w:szCs w:val="24"/>
                <w:lang w:eastAsia="ru-RU"/>
              </w:rPr>
              <w:t xml:space="preserve">беседа о собаках. </w:t>
            </w:r>
            <w:r w:rsidRPr="00CD03B3">
              <w:rPr>
                <w:rFonts w:ascii="Times New Roman" w:eastAsia="Times New Roman" w:hAnsi="Times New Roman" w:cs="Times New Roman"/>
                <w:i/>
                <w:sz w:val="24"/>
                <w:szCs w:val="24"/>
                <w:lang w:eastAsia="ru-RU"/>
              </w:rPr>
              <w:t xml:space="preserve">Чтение рассказа </w:t>
            </w:r>
            <w:r w:rsidRPr="00CD03B3">
              <w:rPr>
                <w:rFonts w:ascii="Times New Roman" w:eastAsia="Calibri" w:hAnsi="Times New Roman" w:cs="Times New Roman"/>
                <w:sz w:val="24"/>
                <w:szCs w:val="24"/>
              </w:rPr>
              <w:t>«Малька провинилась» учащимися по частям</w:t>
            </w:r>
            <w:r w:rsidRPr="00CD03B3">
              <w:rPr>
                <w:rFonts w:ascii="Times New Roman" w:eastAsia="Times New Roman" w:hAnsi="Times New Roman" w:cs="Times New Roman"/>
                <w:i/>
                <w:sz w:val="24"/>
                <w:szCs w:val="24"/>
                <w:lang w:eastAsia="ru-RU"/>
              </w:rPr>
              <w:t xml:space="preserve">. Словарная работа: </w:t>
            </w:r>
            <w:r w:rsidRPr="00CD03B3">
              <w:rPr>
                <w:rFonts w:ascii="Times New Roman" w:eastAsia="Times New Roman" w:hAnsi="Times New Roman" w:cs="Times New Roman"/>
                <w:sz w:val="24"/>
                <w:szCs w:val="24"/>
                <w:lang w:eastAsia="ru-RU"/>
              </w:rPr>
              <w:t xml:space="preserve">шельма, честит, недоумением, шаромыжники, кутенок, напрямик, впустую, деловито. </w:t>
            </w:r>
            <w:r w:rsidRPr="00CD03B3">
              <w:rPr>
                <w:rFonts w:ascii="Times New Roman" w:eastAsia="Times New Roman" w:hAnsi="Times New Roman" w:cs="Times New Roman"/>
                <w:i/>
                <w:sz w:val="24"/>
                <w:szCs w:val="24"/>
                <w:lang w:eastAsia="ru-RU"/>
              </w:rPr>
              <w:t>Уточнение фактического содержания рассказа. Выстраивание последовательности событий. Описание Мальки</w:t>
            </w:r>
            <w:r w:rsidRPr="00CD03B3">
              <w:rPr>
                <w:rFonts w:ascii="Times New Roman" w:eastAsia="Times New Roman" w:hAnsi="Times New Roman" w:cs="Times New Roman"/>
                <w:sz w:val="24"/>
                <w:szCs w:val="24"/>
                <w:lang w:eastAsia="ru-RU"/>
              </w:rPr>
              <w:t xml:space="preserve">. Краткий пересказ. </w:t>
            </w:r>
            <w:r w:rsidRPr="00CD03B3">
              <w:rPr>
                <w:rFonts w:ascii="Times New Roman" w:eastAsia="Times New Roman" w:hAnsi="Times New Roman" w:cs="Times New Roman"/>
                <w:i/>
                <w:sz w:val="24"/>
                <w:szCs w:val="24"/>
                <w:lang w:eastAsia="ru-RU"/>
              </w:rPr>
              <w:t>Подведение итогов.</w:t>
            </w:r>
          </w:p>
        </w:tc>
      </w:tr>
      <w:tr w:rsidR="00CD03B3" w:rsidRPr="00CD03B3" w:rsidTr="00BE20DE">
        <w:tc>
          <w:tcPr>
            <w:tcW w:w="263" w:type="pct"/>
            <w:gridSpan w:val="2"/>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443" w:type="pct"/>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979" w:type="pct"/>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r w:rsidRPr="00CD03B3">
              <w:rPr>
                <w:rFonts w:ascii="Times New Roman" w:eastAsia="Calibri" w:hAnsi="Times New Roman" w:cs="Times New Roman"/>
                <w:sz w:val="24"/>
                <w:szCs w:val="24"/>
              </w:rPr>
              <w:t>«Собачья верность»</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В. И. Белов «Еще про Мальку» (1ч.)</w:t>
            </w:r>
          </w:p>
        </w:tc>
        <w:tc>
          <w:tcPr>
            <w:tcW w:w="3314" w:type="pct"/>
          </w:tcPr>
          <w:p w:rsidR="008C2EE4" w:rsidRPr="00CD03B3" w:rsidRDefault="008C2EE4"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Актуализация содержания прочитанного на предыдущем уроке. Чтение рассказа </w:t>
            </w:r>
            <w:r w:rsidRPr="00CD03B3">
              <w:rPr>
                <w:rFonts w:ascii="Times New Roman" w:eastAsia="Calibri" w:hAnsi="Times New Roman" w:cs="Times New Roman"/>
                <w:sz w:val="24"/>
                <w:szCs w:val="24"/>
              </w:rPr>
              <w:t>«Еще про Мальку» учащимися</w:t>
            </w:r>
            <w:r w:rsidRPr="00CD03B3">
              <w:rPr>
                <w:rFonts w:ascii="Times New Roman" w:eastAsia="Times New Roman" w:hAnsi="Times New Roman" w:cs="Times New Roman"/>
                <w:i/>
                <w:sz w:val="24"/>
                <w:szCs w:val="24"/>
                <w:lang w:eastAsia="ru-RU"/>
              </w:rPr>
              <w:t>. Беседа по содержанию прочитанного текста. Словарная работа:</w:t>
            </w:r>
            <w:r w:rsidRPr="00CD03B3">
              <w:rPr>
                <w:rFonts w:ascii="Times New Roman" w:eastAsia="Times New Roman" w:hAnsi="Times New Roman" w:cs="Times New Roman"/>
                <w:sz w:val="24"/>
                <w:szCs w:val="24"/>
                <w:lang w:eastAsia="ru-RU"/>
              </w:rPr>
              <w:t xml:space="preserve"> плёсо, кулик, обомлел, легка на помине, поперёк, еле жива, причалил. </w:t>
            </w:r>
            <w:r w:rsidRPr="00CD03B3">
              <w:rPr>
                <w:rFonts w:ascii="Times New Roman" w:eastAsia="Times New Roman" w:hAnsi="Times New Roman" w:cs="Times New Roman"/>
                <w:i/>
                <w:sz w:val="24"/>
                <w:szCs w:val="24"/>
                <w:lang w:eastAsia="ru-RU"/>
              </w:rPr>
              <w:t xml:space="preserve">Работа с учебником </w:t>
            </w:r>
            <w:r w:rsidRPr="00CD03B3">
              <w:rPr>
                <w:rFonts w:ascii="Times New Roman" w:eastAsia="Times New Roman" w:hAnsi="Times New Roman" w:cs="Times New Roman"/>
                <w:sz w:val="24"/>
                <w:szCs w:val="24"/>
                <w:lang w:eastAsia="ru-RU"/>
              </w:rPr>
              <w:t>(задания по выбору учителя).</w:t>
            </w:r>
            <w:r w:rsidRPr="00CD03B3">
              <w:rPr>
                <w:rFonts w:ascii="Times New Roman" w:eastAsia="Times New Roman" w:hAnsi="Times New Roman" w:cs="Times New Roman"/>
                <w:i/>
                <w:sz w:val="24"/>
                <w:szCs w:val="24"/>
                <w:lang w:eastAsia="ru-RU"/>
              </w:rPr>
              <w:t xml:space="preserve"> </w:t>
            </w:r>
            <w:r w:rsidRPr="00CD03B3">
              <w:rPr>
                <w:rFonts w:ascii="Times New Roman" w:eastAsia="Calibri" w:hAnsi="Times New Roman" w:cs="Times New Roman"/>
                <w:i/>
                <w:sz w:val="24"/>
                <w:szCs w:val="24"/>
              </w:rPr>
              <w:t xml:space="preserve">Самостоятельная работа: </w:t>
            </w:r>
            <w:r w:rsidRPr="00CD03B3">
              <w:rPr>
                <w:rFonts w:ascii="Times New Roman" w:eastAsia="Calibri" w:hAnsi="Times New Roman" w:cs="Times New Roman"/>
                <w:sz w:val="24"/>
                <w:szCs w:val="24"/>
              </w:rPr>
              <w:t xml:space="preserve">(подготовка к ВПР). </w:t>
            </w:r>
            <w:r w:rsidRPr="00CD03B3">
              <w:rPr>
                <w:rFonts w:ascii="Times New Roman" w:eastAsia="Times New Roman" w:hAnsi="Times New Roman" w:cs="Times New Roman"/>
                <w:i/>
                <w:sz w:val="24"/>
                <w:szCs w:val="24"/>
                <w:lang w:eastAsia="ru-RU"/>
              </w:rPr>
              <w:t>Подведение итогов.</w:t>
            </w:r>
          </w:p>
        </w:tc>
      </w:tr>
      <w:tr w:rsidR="00CD03B3" w:rsidRPr="00CD03B3" w:rsidTr="00BE20DE">
        <w:trPr>
          <w:trHeight w:val="4538"/>
        </w:trPr>
        <w:tc>
          <w:tcPr>
            <w:tcW w:w="263" w:type="pct"/>
            <w:gridSpan w:val="2"/>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443" w:type="pct"/>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979" w:type="pct"/>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r w:rsidRPr="00CD03B3">
              <w:rPr>
                <w:rFonts w:ascii="Times New Roman" w:eastAsia="Calibri" w:hAnsi="Times New Roman" w:cs="Times New Roman"/>
                <w:sz w:val="24"/>
                <w:szCs w:val="24"/>
              </w:rPr>
              <w:t>«Лесные опасности»</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В. В. Бианки «Мышонок Пик» (4ч.)</w:t>
            </w:r>
          </w:p>
        </w:tc>
        <w:tc>
          <w:tcPr>
            <w:tcW w:w="3314" w:type="pct"/>
          </w:tcPr>
          <w:p w:rsidR="008C2EE4" w:rsidRPr="00CD03B3" w:rsidRDefault="008C2EE4"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Рассказ учителя о писателе В.В. Бианки. Чтение текста по частям</w:t>
            </w:r>
            <w:r w:rsidRPr="00CD03B3">
              <w:rPr>
                <w:rFonts w:ascii="Times New Roman" w:eastAsia="Times New Roman" w:hAnsi="Times New Roman" w:cs="Times New Roman"/>
                <w:sz w:val="24"/>
                <w:szCs w:val="24"/>
                <w:lang w:eastAsia="ru-RU"/>
              </w:rPr>
              <w:t xml:space="preserve"> (5 частей) учителем и обучающимися. </w:t>
            </w:r>
            <w:r w:rsidRPr="00CD03B3">
              <w:rPr>
                <w:rFonts w:ascii="Times New Roman" w:eastAsia="Times New Roman" w:hAnsi="Times New Roman" w:cs="Times New Roman"/>
                <w:i/>
                <w:sz w:val="24"/>
                <w:szCs w:val="24"/>
                <w:lang w:eastAsia="ru-RU"/>
              </w:rPr>
              <w:t>Определение жанра произведения</w:t>
            </w:r>
            <w:r w:rsidRPr="00CD03B3">
              <w:rPr>
                <w:rFonts w:ascii="Times New Roman" w:eastAsia="Times New Roman" w:hAnsi="Times New Roman" w:cs="Times New Roman"/>
                <w:sz w:val="24"/>
                <w:szCs w:val="24"/>
                <w:lang w:eastAsia="ru-RU"/>
              </w:rPr>
              <w:t xml:space="preserve">. </w:t>
            </w:r>
            <w:r w:rsidRPr="00CD03B3">
              <w:rPr>
                <w:rFonts w:ascii="Times New Roman" w:eastAsia="Times New Roman" w:hAnsi="Times New Roman" w:cs="Times New Roman"/>
                <w:i/>
                <w:sz w:val="24"/>
                <w:szCs w:val="24"/>
                <w:lang w:eastAsia="ru-RU"/>
              </w:rPr>
              <w:t>Словарная работа</w:t>
            </w:r>
            <w:r w:rsidRPr="00CD03B3">
              <w:rPr>
                <w:rFonts w:ascii="Times New Roman" w:eastAsia="Times New Roman" w:hAnsi="Times New Roman" w:cs="Times New Roman"/>
                <w:sz w:val="24"/>
                <w:szCs w:val="24"/>
                <w:lang w:eastAsia="ru-RU"/>
              </w:rPr>
              <w:t xml:space="preserve"> по ходу чтения: рубнул, порскнут, врассыпную, злая шутка, копошился, пучеглазый, опрометью, пика, чаща. </w:t>
            </w:r>
            <w:r w:rsidRPr="00CD03B3">
              <w:rPr>
                <w:rFonts w:ascii="Times New Roman" w:eastAsia="Times New Roman" w:hAnsi="Times New Roman" w:cs="Times New Roman"/>
                <w:i/>
                <w:sz w:val="24"/>
                <w:szCs w:val="24"/>
                <w:lang w:eastAsia="ru-RU"/>
              </w:rPr>
              <w:t xml:space="preserve">Беседа по содержанию. </w:t>
            </w:r>
            <w:r w:rsidRPr="00CD03B3">
              <w:rPr>
                <w:rFonts w:ascii="Times New Roman" w:eastAsia="Calibri" w:hAnsi="Times New Roman" w:cs="Times New Roman"/>
                <w:sz w:val="24"/>
                <w:szCs w:val="24"/>
              </w:rPr>
              <w:t xml:space="preserve">Выделение смысловых частей текста. Составление плана. Нахождение в тексте ответов на вопросы учителя (выборочное чтение). Работа с иллюстрациями учебника. </w:t>
            </w:r>
            <w:r w:rsidRPr="00CD03B3">
              <w:rPr>
                <w:rFonts w:ascii="Times New Roman" w:eastAsia="Times New Roman" w:hAnsi="Times New Roman" w:cs="Times New Roman"/>
                <w:i/>
                <w:sz w:val="24"/>
                <w:szCs w:val="24"/>
                <w:lang w:eastAsia="ru-RU"/>
              </w:rPr>
              <w:t xml:space="preserve">Чтение по ролям. </w:t>
            </w:r>
            <w:r w:rsidRPr="00CD03B3">
              <w:rPr>
                <w:rFonts w:ascii="Times New Roman" w:eastAsia="Times New Roman" w:hAnsi="Times New Roman" w:cs="Times New Roman"/>
                <w:sz w:val="24"/>
                <w:szCs w:val="24"/>
                <w:lang w:eastAsia="ru-RU"/>
              </w:rPr>
              <w:t xml:space="preserve">Характеристика мышонка. Пересказ от имени мышонка. </w:t>
            </w:r>
            <w:r w:rsidRPr="00CD03B3">
              <w:rPr>
                <w:rFonts w:ascii="Times New Roman" w:eastAsia="Times New Roman" w:hAnsi="Times New Roman" w:cs="Times New Roman"/>
                <w:i/>
                <w:sz w:val="24"/>
                <w:szCs w:val="24"/>
                <w:lang w:eastAsia="ru-RU"/>
              </w:rPr>
              <w:t>Подведение итогов.</w:t>
            </w:r>
          </w:p>
        </w:tc>
      </w:tr>
      <w:tr w:rsidR="00CD03B3" w:rsidRPr="00CD03B3" w:rsidTr="00BE20DE">
        <w:trPr>
          <w:trHeight w:val="6900"/>
        </w:trPr>
        <w:tc>
          <w:tcPr>
            <w:tcW w:w="263" w:type="pct"/>
            <w:gridSpan w:val="2"/>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443" w:type="pct"/>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979" w:type="pct"/>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r w:rsidRPr="00CD03B3">
              <w:rPr>
                <w:rFonts w:ascii="Times New Roman" w:eastAsia="Calibri" w:hAnsi="Times New Roman" w:cs="Times New Roman"/>
                <w:sz w:val="24"/>
                <w:szCs w:val="24"/>
              </w:rPr>
              <w:t>Рассказы о животных Б. Житков «Про обезьянку» (4ч.)</w:t>
            </w:r>
          </w:p>
        </w:tc>
        <w:tc>
          <w:tcPr>
            <w:tcW w:w="3314" w:type="pct"/>
          </w:tcPr>
          <w:p w:rsidR="008C2EE4" w:rsidRPr="00CD03B3" w:rsidRDefault="008C2EE4"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Беседа нравственно-этического характера </w:t>
            </w:r>
            <w:r w:rsidRPr="00CD03B3">
              <w:rPr>
                <w:rFonts w:ascii="Times New Roman" w:eastAsia="Times New Roman" w:hAnsi="Times New Roman" w:cs="Times New Roman"/>
                <w:sz w:val="24"/>
                <w:szCs w:val="24"/>
                <w:lang w:eastAsia="ru-RU"/>
              </w:rPr>
              <w:t xml:space="preserve">об ответственном отношении к животным. </w:t>
            </w:r>
            <w:r w:rsidRPr="00CD03B3">
              <w:rPr>
                <w:rFonts w:ascii="Times New Roman" w:eastAsia="Times New Roman" w:hAnsi="Times New Roman" w:cs="Times New Roman"/>
                <w:i/>
                <w:sz w:val="24"/>
                <w:szCs w:val="24"/>
                <w:lang w:eastAsia="ru-RU"/>
              </w:rPr>
              <w:t xml:space="preserve">Актуализация детских знаний и опыта. Рассказ учителя о писателе </w:t>
            </w:r>
            <w:r w:rsidRPr="00CD03B3">
              <w:rPr>
                <w:rFonts w:ascii="Times New Roman" w:eastAsia="Calibri" w:hAnsi="Times New Roman" w:cs="Times New Roman"/>
                <w:sz w:val="24"/>
                <w:szCs w:val="24"/>
              </w:rPr>
              <w:t xml:space="preserve">Б.С. Житкове. </w:t>
            </w:r>
            <w:r w:rsidRPr="00CD03B3">
              <w:rPr>
                <w:rFonts w:ascii="Times New Roman" w:eastAsia="Times New Roman" w:hAnsi="Times New Roman" w:cs="Times New Roman"/>
                <w:i/>
                <w:sz w:val="24"/>
                <w:szCs w:val="24"/>
                <w:lang w:eastAsia="ru-RU"/>
              </w:rPr>
              <w:t xml:space="preserve">Чтение учителем и обучающимися </w:t>
            </w:r>
            <w:r w:rsidRPr="00CD03B3">
              <w:rPr>
                <w:rFonts w:ascii="Times New Roman" w:eastAsia="Times New Roman" w:hAnsi="Times New Roman" w:cs="Times New Roman"/>
                <w:sz w:val="24"/>
                <w:szCs w:val="24"/>
                <w:lang w:eastAsia="ru-RU"/>
              </w:rPr>
              <w:t xml:space="preserve">рассказа </w:t>
            </w:r>
            <w:r w:rsidRPr="00CD03B3">
              <w:rPr>
                <w:rFonts w:ascii="Times New Roman" w:eastAsia="Calibri" w:hAnsi="Times New Roman" w:cs="Times New Roman"/>
                <w:sz w:val="24"/>
                <w:szCs w:val="24"/>
              </w:rPr>
              <w:t>«Про обезьянку» по частям</w:t>
            </w:r>
            <w:r w:rsidRPr="00CD03B3">
              <w:rPr>
                <w:rFonts w:ascii="Times New Roman" w:eastAsia="Times New Roman" w:hAnsi="Times New Roman" w:cs="Times New Roman"/>
                <w:sz w:val="24"/>
                <w:szCs w:val="24"/>
                <w:lang w:eastAsia="ru-RU"/>
              </w:rPr>
              <w:t xml:space="preserve">. </w:t>
            </w:r>
            <w:r w:rsidRPr="00CD03B3">
              <w:rPr>
                <w:rFonts w:ascii="Times New Roman" w:eastAsia="Times New Roman" w:hAnsi="Times New Roman" w:cs="Times New Roman"/>
                <w:i/>
                <w:sz w:val="24"/>
                <w:szCs w:val="24"/>
                <w:lang w:eastAsia="ru-RU"/>
              </w:rPr>
              <w:t>Словарная работа:</w:t>
            </w:r>
            <w:r w:rsidRPr="00CD03B3">
              <w:rPr>
                <w:rFonts w:ascii="Times New Roman" w:eastAsia="Times New Roman" w:hAnsi="Times New Roman" w:cs="Times New Roman"/>
                <w:sz w:val="24"/>
                <w:szCs w:val="24"/>
                <w:lang w:eastAsia="ru-RU"/>
              </w:rPr>
              <w:t xml:space="preserve"> искры из глаз посыплются, таковский, пол-аршина, шинель, за пазуху, дорвётся, осадил, прилаживала, чесаться меленько, укрутили, оплеуха, дичился, косяк, отдул, чердак, набрюшник, портсигар, ёрзает, стамеска, перелинка, приют, с остервенением, десятина, казённый, контора, мостовая, касторка, сатана.</w:t>
            </w:r>
            <w:r w:rsidR="00434709" w:rsidRPr="00CD03B3">
              <w:rPr>
                <w:rFonts w:ascii="Times New Roman" w:eastAsia="Times New Roman" w:hAnsi="Times New Roman" w:cs="Times New Roman"/>
                <w:sz w:val="24"/>
                <w:szCs w:val="24"/>
                <w:lang w:eastAsia="ru-RU"/>
              </w:rPr>
              <w:t xml:space="preserve"> </w:t>
            </w:r>
            <w:r w:rsidRPr="00CD03B3">
              <w:rPr>
                <w:rFonts w:ascii="Times New Roman" w:eastAsia="Times New Roman" w:hAnsi="Times New Roman" w:cs="Times New Roman"/>
                <w:i/>
                <w:sz w:val="24"/>
                <w:szCs w:val="24"/>
                <w:lang w:eastAsia="ru-RU"/>
              </w:rPr>
              <w:t xml:space="preserve">Беседа по содержанию прочитанного текста. Выделение смысловых частей текста. Определение последовательности событий. Составление плана. Работа над пониманием фразы «Мы в ответе за тех, кого приручили». Характеристика героя. </w:t>
            </w:r>
            <w:r w:rsidRPr="00CD03B3">
              <w:rPr>
                <w:rFonts w:ascii="Times New Roman" w:eastAsia="Calibri" w:hAnsi="Times New Roman" w:cs="Times New Roman"/>
                <w:i/>
                <w:sz w:val="24"/>
                <w:szCs w:val="24"/>
              </w:rPr>
              <w:t xml:space="preserve">Самостоятельная работа: </w:t>
            </w:r>
            <w:r w:rsidRPr="00CD03B3">
              <w:rPr>
                <w:rFonts w:ascii="Times New Roman" w:eastAsia="Calibri" w:hAnsi="Times New Roman" w:cs="Times New Roman"/>
                <w:sz w:val="24"/>
                <w:szCs w:val="24"/>
              </w:rPr>
              <w:t xml:space="preserve">(подготовка к ВПР). </w:t>
            </w:r>
            <w:r w:rsidRPr="00CD03B3">
              <w:rPr>
                <w:rFonts w:ascii="Times New Roman" w:eastAsia="Times New Roman" w:hAnsi="Times New Roman" w:cs="Times New Roman"/>
                <w:i/>
                <w:sz w:val="24"/>
                <w:szCs w:val="24"/>
                <w:lang w:eastAsia="ru-RU"/>
              </w:rPr>
              <w:t>Подведение итогов.</w:t>
            </w:r>
          </w:p>
        </w:tc>
      </w:tr>
      <w:tr w:rsidR="00CD03B3" w:rsidRPr="00CD03B3" w:rsidTr="00BE20DE">
        <w:tc>
          <w:tcPr>
            <w:tcW w:w="263" w:type="pct"/>
            <w:gridSpan w:val="2"/>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443" w:type="pct"/>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979" w:type="pct"/>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r w:rsidRPr="00CD03B3">
              <w:rPr>
                <w:rFonts w:ascii="Times New Roman" w:eastAsia="Calibri" w:hAnsi="Times New Roman" w:cs="Times New Roman"/>
                <w:sz w:val="24"/>
                <w:szCs w:val="24"/>
              </w:rPr>
              <w:t>Рассказы о животных</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В. Астафьев «Капалуха» (1ч.)</w:t>
            </w:r>
          </w:p>
        </w:tc>
        <w:tc>
          <w:tcPr>
            <w:tcW w:w="3314" w:type="pct"/>
          </w:tcPr>
          <w:p w:rsidR="008C2EE4" w:rsidRPr="00CD03B3" w:rsidRDefault="008C2EE4"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Рассказ учителя о писателе и его творчестве. Актуализация знаний о повадках птиц и ответственном отношении к природе.</w:t>
            </w:r>
            <w:r w:rsidR="00434709" w:rsidRPr="00CD03B3">
              <w:rPr>
                <w:rFonts w:ascii="Times New Roman" w:eastAsia="Times New Roman" w:hAnsi="Times New Roman" w:cs="Times New Roman"/>
                <w:i/>
                <w:sz w:val="24"/>
                <w:szCs w:val="24"/>
                <w:lang w:eastAsia="ru-RU"/>
              </w:rPr>
              <w:t xml:space="preserve"> </w:t>
            </w:r>
            <w:r w:rsidRPr="00CD03B3">
              <w:rPr>
                <w:rFonts w:ascii="Times New Roman" w:eastAsia="Times New Roman" w:hAnsi="Times New Roman" w:cs="Times New Roman"/>
                <w:i/>
                <w:sz w:val="24"/>
                <w:szCs w:val="24"/>
                <w:lang w:eastAsia="ru-RU"/>
              </w:rPr>
              <w:t>Чтение текста</w:t>
            </w:r>
            <w:r w:rsidRPr="00CD03B3">
              <w:rPr>
                <w:rFonts w:ascii="Times New Roman" w:eastAsia="Times New Roman" w:hAnsi="Times New Roman" w:cs="Times New Roman"/>
                <w:sz w:val="24"/>
                <w:szCs w:val="24"/>
                <w:lang w:eastAsia="ru-RU"/>
              </w:rPr>
              <w:t xml:space="preserve"> по частям учителем и обучающимися.</w:t>
            </w:r>
            <w:r w:rsidR="00434709" w:rsidRPr="00CD03B3">
              <w:rPr>
                <w:rFonts w:ascii="Times New Roman" w:eastAsia="Times New Roman" w:hAnsi="Times New Roman" w:cs="Times New Roman"/>
                <w:sz w:val="24"/>
                <w:szCs w:val="24"/>
                <w:lang w:eastAsia="ru-RU"/>
              </w:rPr>
              <w:t xml:space="preserve"> </w:t>
            </w:r>
            <w:r w:rsidRPr="00CD03B3">
              <w:rPr>
                <w:rFonts w:ascii="Times New Roman" w:eastAsia="Times New Roman" w:hAnsi="Times New Roman" w:cs="Times New Roman"/>
                <w:i/>
                <w:sz w:val="24"/>
                <w:szCs w:val="24"/>
                <w:lang w:eastAsia="ru-RU"/>
              </w:rPr>
              <w:t>Словарная работа по ходу чтения</w:t>
            </w:r>
            <w:r w:rsidRPr="00CD03B3">
              <w:rPr>
                <w:rFonts w:ascii="Times New Roman" w:eastAsia="Times New Roman" w:hAnsi="Times New Roman" w:cs="Times New Roman"/>
                <w:sz w:val="24"/>
                <w:szCs w:val="24"/>
                <w:lang w:eastAsia="ru-RU"/>
              </w:rPr>
              <w:t>: альпийские луга, колхоз, скот, тайга, покоробленные, редколапые, просека, валежник, оз</w:t>
            </w:r>
            <w:r w:rsidR="005575EF" w:rsidRPr="00CD03B3">
              <w:rPr>
                <w:rFonts w:ascii="Times New Roman" w:eastAsia="Times New Roman" w:hAnsi="Times New Roman" w:cs="Times New Roman"/>
                <w:sz w:val="24"/>
                <w:szCs w:val="24"/>
                <w:lang w:eastAsia="ru-RU"/>
              </w:rPr>
              <w:t xml:space="preserve">ираться, коряга, космы, рябые, </w:t>
            </w:r>
            <w:r w:rsidRPr="00CD03B3">
              <w:rPr>
                <w:rFonts w:ascii="Times New Roman" w:eastAsia="Times New Roman" w:hAnsi="Times New Roman" w:cs="Times New Roman"/>
                <w:sz w:val="24"/>
                <w:szCs w:val="24"/>
                <w:lang w:eastAsia="ru-RU"/>
              </w:rPr>
              <w:t xml:space="preserve">закостенели, пупыристая, дрема. </w:t>
            </w:r>
            <w:r w:rsidRPr="00CD03B3">
              <w:rPr>
                <w:rFonts w:ascii="Times New Roman" w:eastAsia="Times New Roman" w:hAnsi="Times New Roman" w:cs="Times New Roman"/>
                <w:i/>
                <w:sz w:val="24"/>
                <w:szCs w:val="24"/>
                <w:lang w:eastAsia="ru-RU"/>
              </w:rPr>
              <w:t>Беседа по содержанию. Определение основного замысла произведения.</w:t>
            </w:r>
            <w:r w:rsidR="00434709" w:rsidRPr="00CD03B3">
              <w:rPr>
                <w:rFonts w:ascii="Times New Roman" w:eastAsia="Times New Roman" w:hAnsi="Times New Roman" w:cs="Times New Roman"/>
                <w:i/>
                <w:sz w:val="24"/>
                <w:szCs w:val="24"/>
                <w:lang w:eastAsia="ru-RU"/>
              </w:rPr>
              <w:t xml:space="preserve"> </w:t>
            </w:r>
            <w:r w:rsidRPr="00CD03B3">
              <w:rPr>
                <w:rFonts w:ascii="Times New Roman" w:eastAsia="Times New Roman" w:hAnsi="Times New Roman" w:cs="Times New Roman"/>
                <w:i/>
                <w:sz w:val="24"/>
                <w:szCs w:val="24"/>
                <w:lang w:eastAsia="ru-RU"/>
              </w:rPr>
              <w:t xml:space="preserve">Выборочное чтение с описанием поведения птицы. Характеристика поведения детей. </w:t>
            </w:r>
            <w:r w:rsidRPr="00CD03B3">
              <w:rPr>
                <w:rFonts w:ascii="Times New Roman" w:eastAsia="Calibri" w:hAnsi="Times New Roman" w:cs="Times New Roman"/>
                <w:sz w:val="24"/>
                <w:szCs w:val="24"/>
              </w:rPr>
              <w:t xml:space="preserve">Нахождение в тексте ответов на вопросы учителя. </w:t>
            </w:r>
            <w:r w:rsidRPr="00CD03B3">
              <w:rPr>
                <w:rFonts w:ascii="Times New Roman" w:eastAsia="Calibri" w:hAnsi="Times New Roman" w:cs="Times New Roman"/>
                <w:i/>
                <w:sz w:val="24"/>
                <w:szCs w:val="24"/>
              </w:rPr>
              <w:t>Работа с учебником</w:t>
            </w:r>
            <w:r w:rsidRPr="00CD03B3">
              <w:rPr>
                <w:rFonts w:ascii="Times New Roman" w:eastAsia="Calibri" w:hAnsi="Times New Roman" w:cs="Times New Roman"/>
                <w:sz w:val="24"/>
                <w:szCs w:val="24"/>
              </w:rPr>
              <w:t xml:space="preserve"> (задания по выбору учителя). </w:t>
            </w:r>
            <w:r w:rsidRPr="00CD03B3">
              <w:rPr>
                <w:rFonts w:ascii="Times New Roman" w:eastAsia="Times New Roman" w:hAnsi="Times New Roman" w:cs="Times New Roman"/>
                <w:i/>
                <w:sz w:val="24"/>
                <w:szCs w:val="24"/>
                <w:lang w:eastAsia="ru-RU"/>
              </w:rPr>
              <w:t>Подведение итогов.</w:t>
            </w:r>
          </w:p>
        </w:tc>
      </w:tr>
      <w:tr w:rsidR="00CD03B3" w:rsidRPr="00CD03B3" w:rsidTr="00BE20DE">
        <w:tc>
          <w:tcPr>
            <w:tcW w:w="263" w:type="pct"/>
            <w:gridSpan w:val="2"/>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443" w:type="pct"/>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979" w:type="pct"/>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r w:rsidRPr="00CD03B3">
              <w:rPr>
                <w:rFonts w:ascii="Times New Roman" w:eastAsia="Calibri" w:hAnsi="Times New Roman" w:cs="Times New Roman"/>
                <w:sz w:val="24"/>
                <w:szCs w:val="24"/>
              </w:rPr>
              <w:t>«Живое дороже неживого»</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В. Драгунский «Он живой и светится» (1ч.)</w:t>
            </w:r>
          </w:p>
        </w:tc>
        <w:tc>
          <w:tcPr>
            <w:tcW w:w="3314" w:type="pct"/>
          </w:tcPr>
          <w:p w:rsidR="008C2EE4" w:rsidRPr="00CD03B3" w:rsidRDefault="008C2EE4" w:rsidP="004C09B9">
            <w:pPr>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Актуализация знаний</w:t>
            </w:r>
            <w:r w:rsidRPr="00CD03B3">
              <w:rPr>
                <w:rFonts w:ascii="Times New Roman" w:eastAsia="Times New Roman" w:hAnsi="Times New Roman" w:cs="Times New Roman"/>
                <w:sz w:val="24"/>
                <w:szCs w:val="24"/>
                <w:lang w:eastAsia="ru-RU"/>
              </w:rPr>
              <w:t xml:space="preserve"> о творчестве </w:t>
            </w:r>
            <w:r w:rsidRPr="00CD03B3">
              <w:rPr>
                <w:rFonts w:ascii="Times New Roman" w:eastAsia="Calibri" w:hAnsi="Times New Roman" w:cs="Times New Roman"/>
                <w:sz w:val="24"/>
                <w:szCs w:val="24"/>
              </w:rPr>
              <w:t>В. Драгунского (опора на ранее прочитанные рассказы)</w:t>
            </w:r>
            <w:r w:rsidRPr="00CD03B3">
              <w:rPr>
                <w:rFonts w:ascii="Times New Roman" w:eastAsia="Times New Roman" w:hAnsi="Times New Roman" w:cs="Times New Roman"/>
                <w:sz w:val="24"/>
                <w:szCs w:val="24"/>
                <w:lang w:eastAsia="ru-RU"/>
              </w:rPr>
              <w:t>.</w:t>
            </w:r>
            <w:r w:rsidR="00434709" w:rsidRPr="00CD03B3">
              <w:rPr>
                <w:rFonts w:ascii="Times New Roman" w:eastAsia="Times New Roman" w:hAnsi="Times New Roman" w:cs="Times New Roman"/>
                <w:sz w:val="24"/>
                <w:szCs w:val="24"/>
                <w:lang w:eastAsia="ru-RU"/>
              </w:rPr>
              <w:t xml:space="preserve"> </w:t>
            </w:r>
            <w:r w:rsidRPr="00CD03B3">
              <w:rPr>
                <w:rFonts w:ascii="Times New Roman" w:eastAsia="Times New Roman" w:hAnsi="Times New Roman" w:cs="Times New Roman"/>
                <w:sz w:val="24"/>
                <w:szCs w:val="24"/>
                <w:lang w:eastAsia="ru-RU"/>
              </w:rPr>
              <w:t xml:space="preserve">Чтение </w:t>
            </w:r>
            <w:r w:rsidRPr="00CD03B3">
              <w:rPr>
                <w:rFonts w:ascii="Times New Roman" w:eastAsia="Times New Roman" w:hAnsi="Times New Roman" w:cs="Times New Roman"/>
                <w:i/>
                <w:sz w:val="24"/>
                <w:szCs w:val="24"/>
                <w:lang w:eastAsia="ru-RU"/>
              </w:rPr>
              <w:t>рассказа</w:t>
            </w:r>
            <w:r w:rsidRPr="00CD03B3">
              <w:rPr>
                <w:rFonts w:ascii="Times New Roman" w:eastAsia="Times New Roman" w:hAnsi="Times New Roman" w:cs="Times New Roman"/>
                <w:sz w:val="24"/>
                <w:szCs w:val="24"/>
                <w:lang w:eastAsia="ru-RU"/>
              </w:rPr>
              <w:t xml:space="preserve"> </w:t>
            </w:r>
            <w:r w:rsidRPr="00CD03B3">
              <w:rPr>
                <w:rFonts w:ascii="Times New Roman" w:eastAsia="Calibri" w:hAnsi="Times New Roman" w:cs="Times New Roman"/>
                <w:sz w:val="24"/>
                <w:szCs w:val="24"/>
              </w:rPr>
              <w:t xml:space="preserve">«Он живой и светится» </w:t>
            </w:r>
            <w:r w:rsidRPr="00CD03B3">
              <w:rPr>
                <w:rFonts w:ascii="Times New Roman" w:eastAsia="Times New Roman" w:hAnsi="Times New Roman" w:cs="Times New Roman"/>
                <w:sz w:val="24"/>
                <w:szCs w:val="24"/>
                <w:lang w:eastAsia="ru-RU"/>
              </w:rPr>
              <w:t>учащимися</w:t>
            </w:r>
            <w:r w:rsidRPr="00CD03B3">
              <w:rPr>
                <w:rFonts w:ascii="Times New Roman" w:eastAsia="Calibri" w:hAnsi="Times New Roman" w:cs="Times New Roman"/>
                <w:sz w:val="24"/>
                <w:szCs w:val="24"/>
              </w:rPr>
              <w:t xml:space="preserve"> по частям. </w:t>
            </w:r>
            <w:r w:rsidRPr="00CD03B3">
              <w:rPr>
                <w:rFonts w:ascii="Times New Roman" w:eastAsia="Times New Roman" w:hAnsi="Times New Roman" w:cs="Times New Roman"/>
                <w:i/>
                <w:sz w:val="24"/>
                <w:szCs w:val="24"/>
                <w:lang w:eastAsia="ru-RU"/>
              </w:rPr>
              <w:t xml:space="preserve">Словарная работа: </w:t>
            </w:r>
            <w:r w:rsidRPr="00CD03B3">
              <w:rPr>
                <w:rFonts w:ascii="Times New Roman" w:eastAsia="Times New Roman" w:hAnsi="Times New Roman" w:cs="Times New Roman"/>
                <w:sz w:val="24"/>
                <w:szCs w:val="24"/>
                <w:lang w:eastAsia="ru-RU"/>
              </w:rPr>
              <w:t xml:space="preserve">брынза, радио, Гватемала, Барбадос. </w:t>
            </w:r>
            <w:r w:rsidRPr="00CD03B3">
              <w:rPr>
                <w:rFonts w:ascii="Times New Roman" w:eastAsia="Times New Roman" w:hAnsi="Times New Roman" w:cs="Times New Roman"/>
                <w:i/>
                <w:sz w:val="24"/>
                <w:szCs w:val="24"/>
                <w:lang w:eastAsia="ru-RU"/>
              </w:rPr>
              <w:t>Беседа по содержанию прочитанного с опорой на детский опыт.</w:t>
            </w:r>
            <w:r w:rsidR="00434709" w:rsidRPr="00CD03B3">
              <w:rPr>
                <w:rFonts w:ascii="Times New Roman" w:eastAsia="Times New Roman" w:hAnsi="Times New Roman" w:cs="Times New Roman"/>
                <w:i/>
                <w:sz w:val="24"/>
                <w:szCs w:val="24"/>
                <w:lang w:eastAsia="ru-RU"/>
              </w:rPr>
              <w:t xml:space="preserve"> </w:t>
            </w:r>
            <w:r w:rsidRPr="00CD03B3">
              <w:rPr>
                <w:rFonts w:ascii="Times New Roman" w:eastAsia="Times New Roman" w:hAnsi="Times New Roman" w:cs="Times New Roman"/>
                <w:i/>
                <w:sz w:val="24"/>
                <w:szCs w:val="24"/>
                <w:lang w:eastAsia="ru-RU"/>
              </w:rPr>
              <w:t xml:space="preserve">Чтение по ролям. Выделение смысловых частей текста. Выборочный пересказ. Характеристика героя. </w:t>
            </w:r>
          </w:p>
          <w:p w:rsidR="008C2EE4" w:rsidRPr="00CD03B3" w:rsidRDefault="008C2EE4"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Подведение итогов.</w:t>
            </w:r>
          </w:p>
        </w:tc>
      </w:tr>
      <w:tr w:rsidR="00CD03B3" w:rsidRPr="00CD03B3" w:rsidTr="00BE20DE">
        <w:tc>
          <w:tcPr>
            <w:tcW w:w="263" w:type="pct"/>
            <w:gridSpan w:val="2"/>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443" w:type="pct"/>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979" w:type="pct"/>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r w:rsidRPr="00CD03B3">
              <w:rPr>
                <w:rFonts w:ascii="Times New Roman" w:eastAsia="Calibri" w:hAnsi="Times New Roman" w:cs="Times New Roman"/>
                <w:sz w:val="24"/>
                <w:szCs w:val="24"/>
              </w:rPr>
              <w:t>Урок обобщения и систематизации знаний</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по разделу «Люби живое» (1ч.)</w:t>
            </w:r>
          </w:p>
        </w:tc>
        <w:tc>
          <w:tcPr>
            <w:tcW w:w="3314" w:type="pct"/>
          </w:tcPr>
          <w:p w:rsidR="008C2EE4" w:rsidRPr="00CD03B3" w:rsidRDefault="008C2EE4"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Игра «Экологический светофор»: повторение правил ответственного отношения к природе</w:t>
            </w:r>
            <w:r w:rsidR="00434709" w:rsidRPr="00CD03B3">
              <w:rPr>
                <w:rFonts w:ascii="Times New Roman" w:eastAsia="Times New Roman" w:hAnsi="Times New Roman" w:cs="Times New Roman"/>
                <w:i/>
                <w:sz w:val="24"/>
                <w:szCs w:val="24"/>
                <w:lang w:eastAsia="ru-RU"/>
              </w:rPr>
              <w:t xml:space="preserve"> </w:t>
            </w:r>
            <w:r w:rsidRPr="00CD03B3">
              <w:rPr>
                <w:rFonts w:ascii="Times New Roman" w:eastAsia="Times New Roman" w:hAnsi="Times New Roman" w:cs="Times New Roman"/>
                <w:sz w:val="24"/>
                <w:szCs w:val="24"/>
                <w:lang w:eastAsia="ru-RU"/>
              </w:rPr>
              <w:t>инсценирование различных ситуаций с оценкой поведения героев).</w:t>
            </w:r>
            <w:r w:rsidR="00434709" w:rsidRPr="00CD03B3">
              <w:rPr>
                <w:rFonts w:ascii="Times New Roman" w:eastAsia="Times New Roman" w:hAnsi="Times New Roman" w:cs="Times New Roman"/>
                <w:sz w:val="24"/>
                <w:szCs w:val="24"/>
                <w:lang w:eastAsia="ru-RU"/>
              </w:rPr>
              <w:t xml:space="preserve"> </w:t>
            </w:r>
            <w:r w:rsidRPr="00CD03B3">
              <w:rPr>
                <w:rFonts w:ascii="Times New Roman" w:eastAsia="Times New Roman" w:hAnsi="Times New Roman" w:cs="Times New Roman"/>
                <w:i/>
                <w:sz w:val="24"/>
                <w:szCs w:val="24"/>
                <w:lang w:eastAsia="ru-RU"/>
              </w:rPr>
              <w:t>Выполнение раздела «Проверим себя» из учебника (выборочно). Самостоятельная работа: (подготовка к ВПР) по всему пройденному материалу. Задания по выбору учителя.</w:t>
            </w:r>
          </w:p>
        </w:tc>
      </w:tr>
      <w:tr w:rsidR="00CD03B3" w:rsidRPr="00CD03B3" w:rsidTr="00BE20DE">
        <w:trPr>
          <w:trHeight w:val="286"/>
        </w:trPr>
        <w:tc>
          <w:tcPr>
            <w:tcW w:w="263" w:type="pct"/>
            <w:gridSpan w:val="2"/>
            <w:vMerge w:val="restart"/>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14</w:t>
            </w:r>
          </w:p>
        </w:tc>
        <w:tc>
          <w:tcPr>
            <w:tcW w:w="443" w:type="pct"/>
            <w:vMerge w:val="restart"/>
          </w:tcPr>
          <w:p w:rsidR="008C2EE4" w:rsidRPr="00CD03B3" w:rsidRDefault="008C2EE4" w:rsidP="00BE20DE">
            <w:pPr>
              <w:spacing w:after="0" w:line="240" w:lineRule="auto"/>
              <w:rPr>
                <w:rFonts w:ascii="Times New Roman" w:eastAsia="Times New Roman" w:hAnsi="Times New Roman" w:cs="Times New Roman"/>
                <w:sz w:val="24"/>
                <w:szCs w:val="24"/>
                <w:highlight w:val="yellow"/>
                <w:lang w:eastAsia="ru-RU"/>
              </w:rPr>
            </w:pPr>
            <w:r w:rsidRPr="00CD03B3">
              <w:rPr>
                <w:rFonts w:ascii="Times New Roman" w:eastAsia="Calibri" w:hAnsi="Times New Roman" w:cs="Times New Roman"/>
                <w:b/>
                <w:sz w:val="24"/>
                <w:szCs w:val="24"/>
              </w:rPr>
              <w:t>Поэтическая тетрадь</w:t>
            </w:r>
            <w:r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b/>
                <w:sz w:val="24"/>
                <w:szCs w:val="24"/>
              </w:rPr>
              <w:t>4</w:t>
            </w:r>
            <w:r w:rsidRPr="00CD03B3">
              <w:rPr>
                <w:rFonts w:ascii="Times New Roman" w:eastAsia="Calibri" w:hAnsi="Times New Roman" w:cs="Times New Roman"/>
                <w:sz w:val="24"/>
                <w:szCs w:val="24"/>
              </w:rPr>
              <w:t xml:space="preserve"> (5ч.)</w:t>
            </w:r>
          </w:p>
        </w:tc>
        <w:tc>
          <w:tcPr>
            <w:tcW w:w="979" w:type="pct"/>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r w:rsidRPr="00CD03B3">
              <w:rPr>
                <w:rFonts w:ascii="Times New Roman" w:eastAsia="Calibri" w:hAnsi="Times New Roman" w:cs="Times New Roman"/>
                <w:sz w:val="24"/>
                <w:szCs w:val="24"/>
              </w:rPr>
              <w:t>О любви к маме</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А. Л. Барто «Разлука» (1ч.)</w:t>
            </w:r>
          </w:p>
        </w:tc>
        <w:tc>
          <w:tcPr>
            <w:tcW w:w="3314" w:type="pct"/>
          </w:tcPr>
          <w:p w:rsidR="008C2EE4" w:rsidRPr="00CD03B3" w:rsidRDefault="008C2EE4" w:rsidP="004C09B9">
            <w:pPr>
              <w:spacing w:after="0" w:line="240" w:lineRule="auto"/>
              <w:jc w:val="both"/>
              <w:rPr>
                <w:rFonts w:ascii="Times New Roman" w:eastAsia="Times New Roman" w:hAnsi="Times New Roman" w:cs="Times New Roman"/>
                <w:sz w:val="24"/>
                <w:szCs w:val="24"/>
                <w:highlight w:val="yellow"/>
                <w:lang w:eastAsia="ru-RU"/>
              </w:rPr>
            </w:pPr>
            <w:r w:rsidRPr="00CD03B3">
              <w:rPr>
                <w:rFonts w:ascii="Times New Roman" w:eastAsia="Times New Roman" w:hAnsi="Times New Roman" w:cs="Times New Roman"/>
                <w:i/>
                <w:sz w:val="24"/>
                <w:szCs w:val="24"/>
                <w:lang w:eastAsia="ru-RU"/>
              </w:rPr>
              <w:t>Актуализация знаний</w:t>
            </w:r>
            <w:r w:rsidRPr="00CD03B3">
              <w:rPr>
                <w:rFonts w:ascii="Times New Roman" w:eastAsia="Times New Roman" w:hAnsi="Times New Roman" w:cs="Times New Roman"/>
                <w:sz w:val="24"/>
                <w:szCs w:val="24"/>
                <w:lang w:eastAsia="ru-RU"/>
              </w:rPr>
              <w:t xml:space="preserve"> о творчестве А.Л. Барто. </w:t>
            </w:r>
            <w:r w:rsidRPr="00CD03B3">
              <w:rPr>
                <w:rFonts w:ascii="Times New Roman" w:eastAsia="Times New Roman" w:hAnsi="Times New Roman" w:cs="Times New Roman"/>
                <w:i/>
                <w:sz w:val="24"/>
                <w:szCs w:val="24"/>
                <w:lang w:eastAsia="ru-RU"/>
              </w:rPr>
              <w:t xml:space="preserve">Выставка книг. Чтение стихотворения </w:t>
            </w:r>
            <w:r w:rsidRPr="00CD03B3">
              <w:rPr>
                <w:rFonts w:ascii="Times New Roman" w:eastAsia="Calibri" w:hAnsi="Times New Roman" w:cs="Times New Roman"/>
                <w:sz w:val="24"/>
                <w:szCs w:val="24"/>
              </w:rPr>
              <w:t xml:space="preserve">«Разлука» </w:t>
            </w:r>
            <w:r w:rsidRPr="00CD03B3">
              <w:rPr>
                <w:rFonts w:ascii="Times New Roman" w:eastAsia="Times New Roman" w:hAnsi="Times New Roman" w:cs="Times New Roman"/>
                <w:i/>
                <w:sz w:val="24"/>
                <w:szCs w:val="24"/>
                <w:lang w:eastAsia="ru-RU"/>
              </w:rPr>
              <w:t>учителем.</w:t>
            </w:r>
            <w:r w:rsidRPr="00CD03B3">
              <w:rPr>
                <w:rFonts w:ascii="Times New Roman" w:eastAsia="Times New Roman" w:hAnsi="Times New Roman" w:cs="Times New Roman"/>
                <w:sz w:val="24"/>
                <w:szCs w:val="24"/>
                <w:lang w:eastAsia="ru-RU"/>
              </w:rPr>
              <w:t xml:space="preserve"> </w:t>
            </w:r>
            <w:r w:rsidRPr="00CD03B3">
              <w:rPr>
                <w:rFonts w:ascii="Times New Roman" w:eastAsia="Times New Roman" w:hAnsi="Times New Roman" w:cs="Times New Roman"/>
                <w:i/>
                <w:sz w:val="24"/>
                <w:szCs w:val="24"/>
                <w:lang w:eastAsia="ru-RU"/>
              </w:rPr>
              <w:t xml:space="preserve">Словарная работа: </w:t>
            </w:r>
            <w:r w:rsidRPr="00CD03B3">
              <w:rPr>
                <w:rFonts w:ascii="Times New Roman" w:eastAsia="Times New Roman" w:hAnsi="Times New Roman" w:cs="Times New Roman"/>
                <w:sz w:val="24"/>
                <w:szCs w:val="24"/>
                <w:lang w:eastAsia="ru-RU"/>
              </w:rPr>
              <w:t xml:space="preserve">командировка, гаммы, витает. </w:t>
            </w:r>
            <w:r w:rsidRPr="00CD03B3">
              <w:rPr>
                <w:rFonts w:ascii="Times New Roman" w:eastAsia="Times New Roman" w:hAnsi="Times New Roman" w:cs="Times New Roman"/>
                <w:i/>
                <w:sz w:val="24"/>
                <w:szCs w:val="24"/>
                <w:lang w:eastAsia="ru-RU"/>
              </w:rPr>
              <w:t xml:space="preserve">Беседа по содержанию. Работа с иллюстрациями учебника. Самостоятельное чтение </w:t>
            </w:r>
            <w:r w:rsidRPr="00CD03B3">
              <w:rPr>
                <w:rFonts w:ascii="Times New Roman" w:eastAsia="Times New Roman" w:hAnsi="Times New Roman" w:cs="Times New Roman"/>
                <w:sz w:val="24"/>
                <w:szCs w:val="24"/>
                <w:lang w:eastAsia="ru-RU"/>
              </w:rPr>
              <w:t xml:space="preserve">(про себя, по цепочке, выразительно). </w:t>
            </w:r>
            <w:r w:rsidRPr="00CD03B3">
              <w:rPr>
                <w:rFonts w:ascii="Times New Roman" w:eastAsia="Times New Roman" w:hAnsi="Times New Roman" w:cs="Times New Roman"/>
                <w:i/>
                <w:sz w:val="24"/>
                <w:szCs w:val="24"/>
                <w:lang w:eastAsia="ru-RU"/>
              </w:rPr>
              <w:t xml:space="preserve">Работа с учебником </w:t>
            </w:r>
            <w:r w:rsidRPr="00CD03B3">
              <w:rPr>
                <w:rFonts w:ascii="Times New Roman" w:eastAsia="Times New Roman" w:hAnsi="Times New Roman" w:cs="Times New Roman"/>
                <w:sz w:val="24"/>
                <w:szCs w:val="24"/>
                <w:lang w:eastAsia="ru-RU"/>
              </w:rPr>
              <w:t>(задания по выбору учителя).</w:t>
            </w:r>
            <w:r w:rsidRPr="00CD03B3">
              <w:rPr>
                <w:rFonts w:ascii="Times New Roman" w:eastAsia="Times New Roman" w:hAnsi="Times New Roman" w:cs="Times New Roman"/>
                <w:i/>
                <w:sz w:val="24"/>
                <w:szCs w:val="24"/>
                <w:lang w:eastAsia="ru-RU"/>
              </w:rPr>
              <w:t xml:space="preserve"> Подведение итогов. Коллективная творческая работа </w:t>
            </w:r>
            <w:r w:rsidRPr="00CD03B3">
              <w:rPr>
                <w:rFonts w:ascii="Times New Roman" w:eastAsia="Times New Roman" w:hAnsi="Times New Roman" w:cs="Times New Roman"/>
                <w:sz w:val="24"/>
                <w:szCs w:val="24"/>
                <w:lang w:eastAsia="ru-RU"/>
              </w:rPr>
              <w:t xml:space="preserve">«Ласковые слова для мамы» (панно в виде солнышка). </w:t>
            </w:r>
            <w:r w:rsidRPr="00CD03B3">
              <w:rPr>
                <w:rFonts w:ascii="Times New Roman" w:eastAsia="Times New Roman" w:hAnsi="Times New Roman" w:cs="Times New Roman"/>
                <w:i/>
                <w:sz w:val="24"/>
                <w:szCs w:val="24"/>
                <w:lang w:eastAsia="ru-RU"/>
              </w:rPr>
              <w:t xml:space="preserve">Домашнее задание: </w:t>
            </w:r>
            <w:r w:rsidRPr="00CD03B3">
              <w:rPr>
                <w:rFonts w:ascii="Times New Roman" w:eastAsia="Times New Roman" w:hAnsi="Times New Roman" w:cs="Times New Roman"/>
                <w:sz w:val="24"/>
                <w:szCs w:val="24"/>
                <w:lang w:eastAsia="ru-RU"/>
              </w:rPr>
              <w:t xml:space="preserve">выразительное чтение стихотворения. </w:t>
            </w:r>
            <w:r w:rsidRPr="00CD03B3">
              <w:rPr>
                <w:rFonts w:ascii="Times New Roman" w:eastAsia="Times New Roman" w:hAnsi="Times New Roman" w:cs="Times New Roman"/>
                <w:i/>
                <w:sz w:val="24"/>
                <w:szCs w:val="24"/>
                <w:lang w:eastAsia="ru-RU"/>
              </w:rPr>
              <w:t>Подведение итогов.</w:t>
            </w:r>
          </w:p>
        </w:tc>
      </w:tr>
      <w:tr w:rsidR="00CD03B3" w:rsidRPr="00CD03B3" w:rsidTr="00BE20DE">
        <w:tc>
          <w:tcPr>
            <w:tcW w:w="263" w:type="pct"/>
            <w:gridSpan w:val="2"/>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443" w:type="pct"/>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979" w:type="pct"/>
          </w:tcPr>
          <w:p w:rsidR="008C2EE4" w:rsidRPr="00CD03B3" w:rsidRDefault="008C2EE4" w:rsidP="00BE20DE">
            <w:pPr>
              <w:tabs>
                <w:tab w:val="left" w:pos="210"/>
                <w:tab w:val="center" w:pos="1192"/>
              </w:tabs>
              <w:spacing w:after="0" w:line="240" w:lineRule="auto"/>
              <w:rPr>
                <w:rFonts w:ascii="Times New Roman" w:eastAsia="Calibri" w:hAnsi="Times New Roman" w:cs="Times New Roman"/>
                <w:sz w:val="24"/>
                <w:szCs w:val="24"/>
              </w:rPr>
            </w:pPr>
            <w:r w:rsidRPr="00CD03B3">
              <w:rPr>
                <w:rFonts w:ascii="Times New Roman" w:eastAsia="Calibri" w:hAnsi="Times New Roman" w:cs="Times New Roman"/>
                <w:sz w:val="24"/>
                <w:szCs w:val="24"/>
              </w:rPr>
              <w:t>«Умеем ли мы ценить произведения культуры» (А.Л. Барто</w:t>
            </w:r>
            <w:r w:rsidRPr="00CD03B3">
              <w:rPr>
                <w:rFonts w:ascii="Times New Roman" w:eastAsia="Calibri" w:hAnsi="Times New Roman" w:cs="Times New Roman"/>
                <w:sz w:val="24"/>
                <w:szCs w:val="24"/>
              </w:rPr>
              <w:tab/>
              <w:t xml:space="preserve"> «В театре») (1ч.)</w:t>
            </w:r>
          </w:p>
        </w:tc>
        <w:tc>
          <w:tcPr>
            <w:tcW w:w="3314" w:type="pct"/>
          </w:tcPr>
          <w:p w:rsidR="008C2EE4" w:rsidRPr="00CD03B3" w:rsidRDefault="008C2EE4" w:rsidP="004C09B9">
            <w:pPr>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 xml:space="preserve">Проверка домашнего задания: </w:t>
            </w:r>
            <w:r w:rsidRPr="00CD03B3">
              <w:rPr>
                <w:rFonts w:ascii="Times New Roman" w:eastAsia="Times New Roman" w:hAnsi="Times New Roman" w:cs="Times New Roman"/>
                <w:sz w:val="24"/>
                <w:szCs w:val="24"/>
                <w:lang w:eastAsia="ru-RU"/>
              </w:rPr>
              <w:t xml:space="preserve">выразительное чтение стихотворения </w:t>
            </w:r>
            <w:r w:rsidRPr="00CD03B3">
              <w:rPr>
                <w:rFonts w:ascii="Times New Roman" w:eastAsia="Calibri" w:hAnsi="Times New Roman" w:cs="Times New Roman"/>
                <w:sz w:val="24"/>
                <w:szCs w:val="24"/>
              </w:rPr>
              <w:t>«Разлука»</w:t>
            </w:r>
            <w:r w:rsidRPr="00CD03B3">
              <w:rPr>
                <w:rFonts w:ascii="Times New Roman" w:eastAsia="Times New Roman" w:hAnsi="Times New Roman" w:cs="Times New Roman"/>
                <w:sz w:val="24"/>
                <w:szCs w:val="24"/>
                <w:lang w:eastAsia="ru-RU"/>
              </w:rPr>
              <w:t xml:space="preserve">. </w:t>
            </w:r>
            <w:r w:rsidRPr="00CD03B3">
              <w:rPr>
                <w:rFonts w:ascii="Times New Roman" w:eastAsia="Times New Roman" w:hAnsi="Times New Roman" w:cs="Times New Roman"/>
                <w:i/>
                <w:sz w:val="24"/>
                <w:szCs w:val="24"/>
                <w:lang w:eastAsia="ru-RU"/>
              </w:rPr>
              <w:t>Актуализация знаний</w:t>
            </w:r>
            <w:r w:rsidRPr="00CD03B3">
              <w:rPr>
                <w:rFonts w:ascii="Times New Roman" w:eastAsia="Times New Roman" w:hAnsi="Times New Roman" w:cs="Times New Roman"/>
                <w:sz w:val="24"/>
                <w:szCs w:val="24"/>
                <w:lang w:eastAsia="ru-RU"/>
              </w:rPr>
              <w:t xml:space="preserve">: беседа о театре и правилах поведения в нем. </w:t>
            </w:r>
            <w:r w:rsidRPr="00CD03B3">
              <w:rPr>
                <w:rFonts w:ascii="Times New Roman" w:eastAsia="Times New Roman" w:hAnsi="Times New Roman" w:cs="Times New Roman"/>
                <w:i/>
                <w:sz w:val="24"/>
                <w:szCs w:val="24"/>
                <w:lang w:eastAsia="ru-RU"/>
              </w:rPr>
              <w:t xml:space="preserve">Чтение стихотворения </w:t>
            </w:r>
            <w:r w:rsidRPr="00CD03B3">
              <w:rPr>
                <w:rFonts w:ascii="Times New Roman" w:eastAsia="Calibri" w:hAnsi="Times New Roman" w:cs="Times New Roman"/>
                <w:sz w:val="24"/>
                <w:szCs w:val="24"/>
              </w:rPr>
              <w:t xml:space="preserve">«В театре» </w:t>
            </w:r>
            <w:r w:rsidRPr="00CD03B3">
              <w:rPr>
                <w:rFonts w:ascii="Times New Roman" w:eastAsia="Times New Roman" w:hAnsi="Times New Roman" w:cs="Times New Roman"/>
                <w:i/>
                <w:sz w:val="24"/>
                <w:szCs w:val="24"/>
                <w:lang w:eastAsia="ru-RU"/>
              </w:rPr>
              <w:t xml:space="preserve">учителем и учащимися. Беседа по содержанию </w:t>
            </w:r>
            <w:r w:rsidRPr="00CD03B3">
              <w:rPr>
                <w:rFonts w:ascii="Times New Roman" w:eastAsia="Times New Roman" w:hAnsi="Times New Roman" w:cs="Times New Roman"/>
                <w:sz w:val="24"/>
                <w:szCs w:val="24"/>
                <w:lang w:eastAsia="ru-RU"/>
              </w:rPr>
              <w:t xml:space="preserve">(определение настроения стихотворения, выделение смысловых событий текста). </w:t>
            </w:r>
            <w:r w:rsidRPr="00CD03B3">
              <w:rPr>
                <w:rFonts w:ascii="Times New Roman" w:eastAsia="Calibri" w:hAnsi="Times New Roman" w:cs="Times New Roman"/>
                <w:sz w:val="24"/>
                <w:szCs w:val="24"/>
              </w:rPr>
              <w:t>Нахождение и чтение слов, которые читаются громко, тихо.</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i/>
                <w:sz w:val="24"/>
                <w:szCs w:val="24"/>
              </w:rPr>
              <w:t>Декларирование стихотворных форм</w:t>
            </w:r>
            <w:r w:rsidRPr="00CD03B3">
              <w:rPr>
                <w:rFonts w:ascii="Times New Roman" w:eastAsia="Times New Roman" w:hAnsi="Times New Roman" w:cs="Times New Roman"/>
                <w:i/>
                <w:sz w:val="24"/>
                <w:szCs w:val="24"/>
                <w:lang w:eastAsia="ru-RU"/>
              </w:rPr>
              <w:t xml:space="preserve">. Работа с учебником </w:t>
            </w:r>
            <w:r w:rsidRPr="00CD03B3">
              <w:rPr>
                <w:rFonts w:ascii="Times New Roman" w:eastAsia="Times New Roman" w:hAnsi="Times New Roman" w:cs="Times New Roman"/>
                <w:sz w:val="24"/>
                <w:szCs w:val="24"/>
                <w:lang w:eastAsia="ru-RU"/>
              </w:rPr>
              <w:t>(задания по выбору учителя).</w:t>
            </w:r>
          </w:p>
          <w:p w:rsidR="008C2EE4" w:rsidRPr="00CD03B3" w:rsidRDefault="008C2EE4" w:rsidP="004C09B9">
            <w:pPr>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Подведение итогов.</w:t>
            </w:r>
          </w:p>
        </w:tc>
      </w:tr>
      <w:tr w:rsidR="00CD03B3" w:rsidRPr="00CD03B3" w:rsidTr="00BE20DE">
        <w:tc>
          <w:tcPr>
            <w:tcW w:w="263" w:type="pct"/>
            <w:gridSpan w:val="2"/>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443" w:type="pct"/>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979" w:type="pct"/>
          </w:tcPr>
          <w:p w:rsidR="008C2EE4" w:rsidRPr="00CD03B3" w:rsidRDefault="008C2EE4" w:rsidP="00BE20DE">
            <w:pPr>
              <w:spacing w:after="0" w:line="240" w:lineRule="auto"/>
              <w:rPr>
                <w:rFonts w:ascii="Times New Roman" w:eastAsia="Calibri" w:hAnsi="Times New Roman" w:cs="Times New Roman"/>
                <w:sz w:val="24"/>
                <w:szCs w:val="24"/>
              </w:rPr>
            </w:pPr>
            <w:r w:rsidRPr="00CD03B3">
              <w:rPr>
                <w:rFonts w:ascii="Times New Roman" w:eastAsia="Calibri" w:hAnsi="Times New Roman" w:cs="Times New Roman"/>
                <w:sz w:val="24"/>
                <w:szCs w:val="24"/>
              </w:rPr>
              <w:t>Детские фантазии</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С. В. Михалков «Если» (1ч.)</w:t>
            </w:r>
          </w:p>
          <w:p w:rsidR="008C2EE4" w:rsidRPr="00CD03B3" w:rsidRDefault="008C2EE4" w:rsidP="00BE20DE">
            <w:pPr>
              <w:tabs>
                <w:tab w:val="left" w:pos="210"/>
                <w:tab w:val="center" w:pos="1192"/>
              </w:tabs>
              <w:spacing w:after="0" w:line="240" w:lineRule="auto"/>
              <w:rPr>
                <w:rFonts w:ascii="Times New Roman" w:eastAsia="Times New Roman" w:hAnsi="Times New Roman" w:cs="Times New Roman"/>
                <w:sz w:val="24"/>
                <w:szCs w:val="24"/>
                <w:lang w:eastAsia="ru-RU"/>
              </w:rPr>
            </w:pPr>
          </w:p>
        </w:tc>
        <w:tc>
          <w:tcPr>
            <w:tcW w:w="3314" w:type="pct"/>
          </w:tcPr>
          <w:p w:rsidR="008C2EE4" w:rsidRPr="00CD03B3" w:rsidRDefault="008C2EE4" w:rsidP="004C09B9">
            <w:pPr>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 xml:space="preserve">Проверка домашнего задания: </w:t>
            </w:r>
            <w:r w:rsidRPr="00CD03B3">
              <w:rPr>
                <w:rFonts w:ascii="Times New Roman" w:eastAsia="Times New Roman" w:hAnsi="Times New Roman" w:cs="Times New Roman"/>
                <w:sz w:val="24"/>
                <w:szCs w:val="24"/>
                <w:lang w:eastAsia="ru-RU"/>
              </w:rPr>
              <w:t xml:space="preserve">выразительное чтение стихотворения </w:t>
            </w:r>
            <w:r w:rsidRPr="00CD03B3">
              <w:rPr>
                <w:rFonts w:ascii="Times New Roman" w:eastAsia="Calibri" w:hAnsi="Times New Roman" w:cs="Times New Roman"/>
                <w:sz w:val="24"/>
                <w:szCs w:val="24"/>
              </w:rPr>
              <w:t>«В театре»</w:t>
            </w:r>
            <w:r w:rsidRPr="00CD03B3">
              <w:rPr>
                <w:rFonts w:ascii="Times New Roman" w:eastAsia="Times New Roman" w:hAnsi="Times New Roman" w:cs="Times New Roman"/>
                <w:sz w:val="24"/>
                <w:szCs w:val="24"/>
                <w:lang w:eastAsia="ru-RU"/>
              </w:rPr>
              <w:t xml:space="preserve">. </w:t>
            </w:r>
            <w:r w:rsidRPr="00CD03B3">
              <w:rPr>
                <w:rFonts w:ascii="Times New Roman" w:eastAsia="Times New Roman" w:hAnsi="Times New Roman" w:cs="Times New Roman"/>
                <w:i/>
                <w:sz w:val="24"/>
                <w:szCs w:val="24"/>
                <w:lang w:eastAsia="ru-RU"/>
              </w:rPr>
              <w:t>Актуализация знаний</w:t>
            </w:r>
            <w:r w:rsidRPr="00CD03B3">
              <w:rPr>
                <w:rFonts w:ascii="Times New Roman" w:eastAsia="Times New Roman" w:hAnsi="Times New Roman" w:cs="Times New Roman"/>
                <w:sz w:val="24"/>
                <w:szCs w:val="24"/>
                <w:lang w:eastAsia="ru-RU"/>
              </w:rPr>
              <w:t xml:space="preserve"> о творчестве </w:t>
            </w:r>
            <w:r w:rsidRPr="00CD03B3">
              <w:rPr>
                <w:rFonts w:ascii="Times New Roman" w:eastAsia="Calibri" w:hAnsi="Times New Roman" w:cs="Times New Roman"/>
                <w:sz w:val="24"/>
                <w:szCs w:val="24"/>
              </w:rPr>
              <w:t xml:space="preserve">С. В. Михалкова. </w:t>
            </w:r>
            <w:r w:rsidRPr="00CD03B3">
              <w:rPr>
                <w:rFonts w:ascii="Times New Roman" w:eastAsia="Times New Roman" w:hAnsi="Times New Roman" w:cs="Times New Roman"/>
                <w:i/>
                <w:sz w:val="24"/>
                <w:szCs w:val="24"/>
                <w:lang w:eastAsia="ru-RU"/>
              </w:rPr>
              <w:t xml:space="preserve">Чтение стихотворения </w:t>
            </w:r>
            <w:r w:rsidRPr="00CD03B3">
              <w:rPr>
                <w:rFonts w:ascii="Times New Roman" w:eastAsia="Calibri" w:hAnsi="Times New Roman" w:cs="Times New Roman"/>
                <w:sz w:val="24"/>
                <w:szCs w:val="24"/>
              </w:rPr>
              <w:t xml:space="preserve">«Если» </w:t>
            </w:r>
            <w:r w:rsidRPr="00CD03B3">
              <w:rPr>
                <w:rFonts w:ascii="Times New Roman" w:eastAsia="Times New Roman" w:hAnsi="Times New Roman" w:cs="Times New Roman"/>
                <w:i/>
                <w:sz w:val="24"/>
                <w:szCs w:val="24"/>
                <w:lang w:eastAsia="ru-RU"/>
              </w:rPr>
              <w:t xml:space="preserve">учителем. Беседа по содержанию </w:t>
            </w:r>
            <w:r w:rsidRPr="00CD03B3">
              <w:rPr>
                <w:rFonts w:ascii="Times New Roman" w:eastAsia="Times New Roman" w:hAnsi="Times New Roman" w:cs="Times New Roman"/>
                <w:sz w:val="24"/>
                <w:szCs w:val="24"/>
                <w:lang w:eastAsia="ru-RU"/>
              </w:rPr>
              <w:t xml:space="preserve">(актуализация детского опыта: как можно интересно провести время). </w:t>
            </w:r>
            <w:r w:rsidRPr="00CD03B3">
              <w:rPr>
                <w:rFonts w:ascii="Times New Roman" w:eastAsia="Times New Roman" w:hAnsi="Times New Roman" w:cs="Times New Roman"/>
                <w:i/>
                <w:sz w:val="24"/>
                <w:szCs w:val="24"/>
                <w:lang w:eastAsia="ru-RU"/>
              </w:rPr>
              <w:t>Игра «Радио»:</w:t>
            </w:r>
            <w:r w:rsidRPr="00CD03B3">
              <w:rPr>
                <w:rFonts w:ascii="Times New Roman" w:eastAsia="Times New Roman" w:hAnsi="Times New Roman" w:cs="Times New Roman"/>
                <w:sz w:val="24"/>
                <w:szCs w:val="24"/>
                <w:lang w:eastAsia="ru-RU"/>
              </w:rPr>
              <w:t xml:space="preserve"> по сигналу учителя дети читают про себя или шепотом. </w:t>
            </w:r>
            <w:r w:rsidRPr="00CD03B3">
              <w:rPr>
                <w:rFonts w:ascii="Times New Roman" w:eastAsia="Times New Roman" w:hAnsi="Times New Roman" w:cs="Times New Roman"/>
                <w:i/>
                <w:sz w:val="24"/>
                <w:szCs w:val="24"/>
                <w:lang w:eastAsia="ru-RU"/>
              </w:rPr>
              <w:t xml:space="preserve">Выразительное чтение. Работа с учебником </w:t>
            </w:r>
            <w:r w:rsidRPr="00CD03B3">
              <w:rPr>
                <w:rFonts w:ascii="Times New Roman" w:eastAsia="Times New Roman" w:hAnsi="Times New Roman" w:cs="Times New Roman"/>
                <w:sz w:val="24"/>
                <w:szCs w:val="24"/>
                <w:lang w:eastAsia="ru-RU"/>
              </w:rPr>
              <w:t xml:space="preserve">(задания по выбору учителя). </w:t>
            </w:r>
            <w:r w:rsidRPr="00CD03B3">
              <w:rPr>
                <w:rFonts w:ascii="Times New Roman" w:eastAsia="Times New Roman" w:hAnsi="Times New Roman" w:cs="Times New Roman"/>
                <w:i/>
                <w:sz w:val="24"/>
                <w:szCs w:val="24"/>
                <w:lang w:eastAsia="ru-RU"/>
              </w:rPr>
              <w:t>Подведение итогов.</w:t>
            </w:r>
          </w:p>
        </w:tc>
      </w:tr>
      <w:tr w:rsidR="00CD03B3" w:rsidRPr="00CD03B3" w:rsidTr="00BE20DE">
        <w:trPr>
          <w:trHeight w:val="3830"/>
        </w:trPr>
        <w:tc>
          <w:tcPr>
            <w:tcW w:w="263" w:type="pct"/>
            <w:gridSpan w:val="2"/>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443" w:type="pct"/>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979" w:type="pct"/>
          </w:tcPr>
          <w:p w:rsidR="008C2EE4" w:rsidRPr="00CD03B3" w:rsidRDefault="008C2EE4" w:rsidP="00BE20DE">
            <w:pPr>
              <w:tabs>
                <w:tab w:val="left" w:pos="210"/>
                <w:tab w:val="center" w:pos="1192"/>
              </w:tabs>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О любви к природе</w:t>
            </w:r>
            <w:r w:rsidR="00434709" w:rsidRPr="00CD03B3">
              <w:rPr>
                <w:rFonts w:ascii="Times New Roman" w:eastAsia="Times New Roman" w:hAnsi="Times New Roman" w:cs="Times New Roman"/>
                <w:sz w:val="24"/>
                <w:szCs w:val="24"/>
                <w:lang w:eastAsia="ru-RU"/>
              </w:rPr>
              <w:t xml:space="preserve"> </w:t>
            </w:r>
            <w:r w:rsidRPr="00CD03B3">
              <w:rPr>
                <w:rFonts w:ascii="Times New Roman" w:eastAsia="Times New Roman" w:hAnsi="Times New Roman" w:cs="Times New Roman"/>
                <w:sz w:val="24"/>
                <w:szCs w:val="24"/>
                <w:lang w:eastAsia="ru-RU"/>
              </w:rPr>
              <w:t xml:space="preserve">Е.А. </w:t>
            </w:r>
            <w:r w:rsidRPr="00CD03B3">
              <w:rPr>
                <w:rFonts w:ascii="Times New Roman" w:eastAsia="Calibri" w:hAnsi="Times New Roman" w:cs="Times New Roman"/>
                <w:sz w:val="24"/>
                <w:szCs w:val="24"/>
              </w:rPr>
              <w:t>Благинина «Кукушка»,</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«Котенок» (1ч.)</w:t>
            </w:r>
          </w:p>
        </w:tc>
        <w:tc>
          <w:tcPr>
            <w:tcW w:w="3314" w:type="pct"/>
          </w:tcPr>
          <w:p w:rsidR="008C2EE4" w:rsidRPr="00CD03B3" w:rsidRDefault="008C2EE4" w:rsidP="004C09B9">
            <w:pPr>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 xml:space="preserve">Беседа нравственно-этического характера </w:t>
            </w:r>
            <w:r w:rsidRPr="00CD03B3">
              <w:rPr>
                <w:rFonts w:ascii="Times New Roman" w:eastAsia="Times New Roman" w:hAnsi="Times New Roman" w:cs="Times New Roman"/>
                <w:sz w:val="24"/>
                <w:szCs w:val="24"/>
                <w:lang w:eastAsia="ru-RU"/>
              </w:rPr>
              <w:t xml:space="preserve">об ответственном отношении к природе, животным, птицам. </w:t>
            </w:r>
            <w:r w:rsidRPr="00CD03B3">
              <w:rPr>
                <w:rFonts w:ascii="Times New Roman" w:eastAsia="Times New Roman" w:hAnsi="Times New Roman" w:cs="Times New Roman"/>
                <w:i/>
                <w:sz w:val="24"/>
                <w:szCs w:val="24"/>
                <w:lang w:eastAsia="ru-RU"/>
              </w:rPr>
              <w:t>Рассказ учителя</w:t>
            </w:r>
            <w:r w:rsidRPr="00CD03B3">
              <w:rPr>
                <w:rFonts w:ascii="Times New Roman" w:eastAsia="Times New Roman" w:hAnsi="Times New Roman" w:cs="Times New Roman"/>
                <w:sz w:val="24"/>
                <w:szCs w:val="24"/>
                <w:lang w:eastAsia="ru-RU"/>
              </w:rPr>
              <w:t xml:space="preserve"> о творчестве Е.А. Благининой. </w:t>
            </w:r>
            <w:r w:rsidRPr="00CD03B3">
              <w:rPr>
                <w:rFonts w:ascii="Times New Roman" w:eastAsia="Times New Roman" w:hAnsi="Times New Roman" w:cs="Times New Roman"/>
                <w:i/>
                <w:sz w:val="24"/>
                <w:szCs w:val="24"/>
                <w:lang w:eastAsia="ru-RU"/>
              </w:rPr>
              <w:t xml:space="preserve">Чтение стихотворения «Кукушка», «Котенок» учителем и учащимися. Беседа по содержанию. Описание настроения героя в стихотворении «Кукушка». Описание котенка. Работа с учебником </w:t>
            </w:r>
            <w:r w:rsidRPr="00CD03B3">
              <w:rPr>
                <w:rFonts w:ascii="Times New Roman" w:eastAsia="Times New Roman" w:hAnsi="Times New Roman" w:cs="Times New Roman"/>
                <w:sz w:val="24"/>
                <w:szCs w:val="24"/>
                <w:lang w:eastAsia="ru-RU"/>
              </w:rPr>
              <w:t xml:space="preserve">(задания по выбору учителя). </w:t>
            </w:r>
            <w:r w:rsidRPr="00CD03B3">
              <w:rPr>
                <w:rFonts w:ascii="Times New Roman" w:eastAsia="Times New Roman" w:hAnsi="Times New Roman" w:cs="Times New Roman"/>
                <w:i/>
                <w:sz w:val="24"/>
                <w:szCs w:val="24"/>
                <w:lang w:eastAsia="ru-RU"/>
              </w:rPr>
              <w:t xml:space="preserve">Самостоятельная работа: </w:t>
            </w:r>
            <w:r w:rsidRPr="00CD03B3">
              <w:rPr>
                <w:rFonts w:ascii="Times New Roman" w:eastAsia="Times New Roman" w:hAnsi="Times New Roman" w:cs="Times New Roman"/>
                <w:sz w:val="24"/>
                <w:szCs w:val="24"/>
                <w:lang w:eastAsia="ru-RU"/>
              </w:rPr>
              <w:t xml:space="preserve">(подготовка к ВПР) по пройденному материалу. </w:t>
            </w:r>
            <w:r w:rsidRPr="00CD03B3">
              <w:rPr>
                <w:rFonts w:ascii="Times New Roman" w:eastAsia="Times New Roman" w:hAnsi="Times New Roman" w:cs="Times New Roman"/>
                <w:i/>
                <w:sz w:val="24"/>
                <w:szCs w:val="24"/>
                <w:lang w:eastAsia="ru-RU"/>
              </w:rPr>
              <w:t>Подведение итогов.</w:t>
            </w:r>
          </w:p>
        </w:tc>
      </w:tr>
      <w:tr w:rsidR="00CD03B3" w:rsidRPr="00CD03B3" w:rsidTr="00BE20DE">
        <w:tc>
          <w:tcPr>
            <w:tcW w:w="263" w:type="pct"/>
            <w:gridSpan w:val="2"/>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443" w:type="pct"/>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979" w:type="pct"/>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Заключительный урок (обобщения и систематизации знаний) (1 ч.)</w:t>
            </w:r>
          </w:p>
        </w:tc>
        <w:tc>
          <w:tcPr>
            <w:tcW w:w="3314" w:type="pct"/>
          </w:tcPr>
          <w:p w:rsidR="008C2EE4" w:rsidRPr="00CD03B3" w:rsidRDefault="008C2EE4"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Актуализация знаний, полученных в 3 четверти (задания по выбору учителя). </w:t>
            </w:r>
          </w:p>
        </w:tc>
      </w:tr>
      <w:tr w:rsidR="00CD03B3" w:rsidRPr="00CD03B3" w:rsidTr="00BE20DE">
        <w:tc>
          <w:tcPr>
            <w:tcW w:w="5000" w:type="pct"/>
            <w:gridSpan w:val="5"/>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4 четверть (32 ч.)</w:t>
            </w:r>
          </w:p>
        </w:tc>
      </w:tr>
      <w:tr w:rsidR="00CD03B3" w:rsidRPr="00CD03B3" w:rsidTr="00BE20DE">
        <w:tc>
          <w:tcPr>
            <w:tcW w:w="263" w:type="pct"/>
            <w:gridSpan w:val="2"/>
            <w:vMerge w:val="restart"/>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15</w:t>
            </w:r>
          </w:p>
        </w:tc>
        <w:tc>
          <w:tcPr>
            <w:tcW w:w="443" w:type="pct"/>
            <w:vMerge w:val="restart"/>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r w:rsidRPr="00CD03B3">
              <w:rPr>
                <w:rFonts w:ascii="Times New Roman" w:eastAsia="Calibri" w:hAnsi="Times New Roman" w:cs="Times New Roman"/>
                <w:b/>
                <w:sz w:val="24"/>
                <w:szCs w:val="24"/>
              </w:rPr>
              <w:t>Собирай по ягодке - соберёшь</w:t>
            </w:r>
            <w:r w:rsidR="00434709" w:rsidRPr="00CD03B3">
              <w:rPr>
                <w:rFonts w:ascii="Times New Roman" w:eastAsia="Calibri" w:hAnsi="Times New Roman" w:cs="Times New Roman"/>
                <w:b/>
                <w:sz w:val="24"/>
                <w:szCs w:val="24"/>
              </w:rPr>
              <w:t xml:space="preserve"> </w:t>
            </w:r>
            <w:r w:rsidRPr="00CD03B3">
              <w:rPr>
                <w:rFonts w:ascii="Times New Roman" w:eastAsia="Calibri" w:hAnsi="Times New Roman" w:cs="Times New Roman"/>
                <w:b/>
                <w:sz w:val="24"/>
                <w:szCs w:val="24"/>
              </w:rPr>
              <w:t>в кузовок</w:t>
            </w:r>
            <w:r w:rsidRPr="00CD03B3">
              <w:rPr>
                <w:rFonts w:ascii="Times New Roman" w:eastAsia="Calibri" w:hAnsi="Times New Roman" w:cs="Times New Roman"/>
                <w:sz w:val="24"/>
                <w:szCs w:val="24"/>
              </w:rPr>
              <w:t xml:space="preserve"> (10 ч.)</w:t>
            </w:r>
          </w:p>
        </w:tc>
        <w:tc>
          <w:tcPr>
            <w:tcW w:w="979" w:type="pct"/>
          </w:tcPr>
          <w:p w:rsidR="008C2EE4" w:rsidRPr="00CD03B3" w:rsidRDefault="008C2EE4" w:rsidP="00BE20DE">
            <w:pPr>
              <w:tabs>
                <w:tab w:val="left" w:pos="210"/>
                <w:tab w:val="center" w:pos="1192"/>
              </w:tabs>
              <w:spacing w:after="0" w:line="240" w:lineRule="auto"/>
              <w:rPr>
                <w:rFonts w:ascii="Times New Roman" w:eastAsia="Calibri" w:hAnsi="Times New Roman" w:cs="Times New Roman"/>
                <w:sz w:val="24"/>
                <w:szCs w:val="24"/>
              </w:rPr>
            </w:pPr>
            <w:r w:rsidRPr="00CD03B3">
              <w:rPr>
                <w:rFonts w:ascii="Times New Roman" w:eastAsia="Calibri" w:hAnsi="Times New Roman" w:cs="Times New Roman"/>
                <w:sz w:val="24"/>
                <w:szCs w:val="24"/>
              </w:rPr>
              <w:t>«Учимся планировать свою работу»</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 xml:space="preserve"> Б. Шергин «Собирай по ягодке – соберешь кузовок» (2ч.)</w:t>
            </w:r>
          </w:p>
        </w:tc>
        <w:tc>
          <w:tcPr>
            <w:tcW w:w="3314" w:type="pct"/>
          </w:tcPr>
          <w:p w:rsidR="008C2EE4" w:rsidRPr="00CD03B3" w:rsidRDefault="008C2EE4" w:rsidP="004C09B9">
            <w:pPr>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 xml:space="preserve">Актуализация детских знаний и опыта </w:t>
            </w:r>
            <w:r w:rsidRPr="00CD03B3">
              <w:rPr>
                <w:rFonts w:ascii="Times New Roman" w:eastAsia="Times New Roman" w:hAnsi="Times New Roman" w:cs="Times New Roman"/>
                <w:sz w:val="24"/>
                <w:szCs w:val="24"/>
                <w:lang w:eastAsia="ru-RU"/>
              </w:rPr>
              <w:t xml:space="preserve">о значении труда в жизни человека. </w:t>
            </w:r>
            <w:r w:rsidRPr="00CD03B3">
              <w:rPr>
                <w:rFonts w:ascii="Times New Roman" w:eastAsia="Times New Roman" w:hAnsi="Times New Roman" w:cs="Times New Roman"/>
                <w:i/>
                <w:sz w:val="24"/>
                <w:szCs w:val="24"/>
                <w:lang w:eastAsia="ru-RU"/>
              </w:rPr>
              <w:t>Чтение рассказа по частям учителем и обучающимися</w:t>
            </w:r>
            <w:r w:rsidRPr="00CD03B3">
              <w:rPr>
                <w:rFonts w:ascii="Times New Roman" w:eastAsia="Times New Roman" w:hAnsi="Times New Roman" w:cs="Times New Roman"/>
                <w:sz w:val="24"/>
                <w:szCs w:val="24"/>
                <w:lang w:eastAsia="ru-RU"/>
              </w:rPr>
              <w:t xml:space="preserve">. </w:t>
            </w:r>
            <w:r w:rsidRPr="00CD03B3">
              <w:rPr>
                <w:rFonts w:ascii="Times New Roman" w:eastAsia="Times New Roman" w:hAnsi="Times New Roman" w:cs="Times New Roman"/>
                <w:i/>
                <w:sz w:val="24"/>
                <w:szCs w:val="24"/>
                <w:lang w:eastAsia="ru-RU"/>
              </w:rPr>
              <w:t>Словарная работа по ходу чтения</w:t>
            </w:r>
            <w:r w:rsidRPr="00CD03B3">
              <w:rPr>
                <w:rFonts w:ascii="Times New Roman" w:eastAsia="Times New Roman" w:hAnsi="Times New Roman" w:cs="Times New Roman"/>
                <w:sz w:val="24"/>
                <w:szCs w:val="24"/>
                <w:lang w:eastAsia="ru-RU"/>
              </w:rPr>
              <w:t xml:space="preserve">: рассудительно, паркетчик, порода дерева, академия, вылочил, незалёжливый. </w:t>
            </w:r>
            <w:r w:rsidRPr="00CD03B3">
              <w:rPr>
                <w:rFonts w:ascii="Times New Roman" w:eastAsia="Times New Roman" w:hAnsi="Times New Roman" w:cs="Times New Roman"/>
                <w:i/>
                <w:sz w:val="24"/>
                <w:szCs w:val="24"/>
                <w:lang w:eastAsia="ru-RU"/>
              </w:rPr>
              <w:t xml:space="preserve">Беседа по содержанию. Обсуждение заголовка. Нахождение в рассказе пословиц: </w:t>
            </w:r>
            <w:r w:rsidRPr="00CD03B3">
              <w:rPr>
                <w:rFonts w:ascii="Times New Roman" w:eastAsia="Times New Roman" w:hAnsi="Times New Roman" w:cs="Times New Roman"/>
                <w:sz w:val="24"/>
                <w:szCs w:val="24"/>
                <w:lang w:eastAsia="ru-RU"/>
              </w:rPr>
              <w:t xml:space="preserve">«Работа любит не молодца, а незалёжливого», «Глаза боятся, а руки делают», «Собирай по ягодке – наберёшь кузовок». </w:t>
            </w:r>
            <w:r w:rsidRPr="00CD03B3">
              <w:rPr>
                <w:rFonts w:ascii="Times New Roman" w:eastAsia="Times New Roman" w:hAnsi="Times New Roman" w:cs="Times New Roman"/>
                <w:i/>
                <w:sz w:val="24"/>
                <w:szCs w:val="24"/>
                <w:lang w:eastAsia="ru-RU"/>
              </w:rPr>
              <w:t>Чтение по ролям. Характеристика героев</w:t>
            </w:r>
            <w:r w:rsidRPr="00CD03B3">
              <w:rPr>
                <w:rFonts w:ascii="Times New Roman" w:eastAsia="Times New Roman" w:hAnsi="Times New Roman" w:cs="Times New Roman"/>
                <w:sz w:val="24"/>
                <w:szCs w:val="24"/>
                <w:lang w:eastAsia="ru-RU"/>
              </w:rPr>
              <w:t xml:space="preserve">. </w:t>
            </w:r>
            <w:r w:rsidRPr="00CD03B3">
              <w:rPr>
                <w:rFonts w:ascii="Times New Roman" w:eastAsia="Calibri" w:hAnsi="Times New Roman" w:cs="Times New Roman"/>
                <w:i/>
                <w:sz w:val="24"/>
                <w:szCs w:val="24"/>
              </w:rPr>
              <w:t>Составление вопросов к прочитанному отрывку.</w:t>
            </w:r>
            <w:r w:rsidRPr="00CD03B3">
              <w:rPr>
                <w:rFonts w:ascii="Times New Roman" w:eastAsia="Times New Roman" w:hAnsi="Times New Roman" w:cs="Times New Roman"/>
                <w:i/>
                <w:sz w:val="24"/>
                <w:szCs w:val="24"/>
                <w:lang w:eastAsia="ru-RU"/>
              </w:rPr>
              <w:t xml:space="preserve"> Работа с учебником</w:t>
            </w:r>
            <w:r w:rsidRPr="00CD03B3">
              <w:rPr>
                <w:rFonts w:ascii="Times New Roman" w:eastAsia="Times New Roman" w:hAnsi="Times New Roman" w:cs="Times New Roman"/>
                <w:sz w:val="24"/>
                <w:szCs w:val="24"/>
                <w:lang w:eastAsia="ru-RU"/>
              </w:rPr>
              <w:t xml:space="preserve"> (задания по выбору учителя). </w:t>
            </w:r>
            <w:r w:rsidRPr="00CD03B3">
              <w:rPr>
                <w:rFonts w:ascii="Times New Roman" w:eastAsia="Times New Roman" w:hAnsi="Times New Roman" w:cs="Times New Roman"/>
                <w:i/>
                <w:sz w:val="24"/>
                <w:szCs w:val="24"/>
                <w:lang w:eastAsia="ru-RU"/>
              </w:rPr>
              <w:t>Подведение итогов.</w:t>
            </w:r>
          </w:p>
        </w:tc>
      </w:tr>
      <w:tr w:rsidR="00CD03B3" w:rsidRPr="00CD03B3" w:rsidTr="00BE20DE">
        <w:trPr>
          <w:trHeight w:val="3651"/>
        </w:trPr>
        <w:tc>
          <w:tcPr>
            <w:tcW w:w="263" w:type="pct"/>
            <w:gridSpan w:val="2"/>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443" w:type="pct"/>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979" w:type="pct"/>
          </w:tcPr>
          <w:p w:rsidR="008C2EE4" w:rsidRPr="00CD03B3" w:rsidRDefault="008C2EE4" w:rsidP="00BE20DE">
            <w:pPr>
              <w:spacing w:after="0" w:line="240" w:lineRule="auto"/>
              <w:rPr>
                <w:rFonts w:ascii="Times New Roman" w:eastAsia="Calibri" w:hAnsi="Times New Roman" w:cs="Times New Roman"/>
                <w:sz w:val="24"/>
                <w:szCs w:val="24"/>
              </w:rPr>
            </w:pPr>
            <w:r w:rsidRPr="00CD03B3">
              <w:rPr>
                <w:rFonts w:ascii="Times New Roman" w:eastAsia="Calibri" w:hAnsi="Times New Roman" w:cs="Times New Roman"/>
                <w:sz w:val="24"/>
                <w:szCs w:val="24"/>
              </w:rPr>
              <w:t>Вечный круговорот в жизни</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в произведении А. Платонова «Цветок на земле» (2ч.)</w:t>
            </w:r>
          </w:p>
        </w:tc>
        <w:tc>
          <w:tcPr>
            <w:tcW w:w="3314" w:type="pct"/>
          </w:tcPr>
          <w:p w:rsidR="008C2EE4" w:rsidRPr="00CD03B3" w:rsidRDefault="008C2EE4" w:rsidP="004C09B9">
            <w:pPr>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Чтение рассказа по частям учителем и обучающимися</w:t>
            </w:r>
            <w:r w:rsidRPr="00CD03B3">
              <w:rPr>
                <w:rFonts w:ascii="Times New Roman" w:eastAsia="Times New Roman" w:hAnsi="Times New Roman" w:cs="Times New Roman"/>
                <w:sz w:val="24"/>
                <w:szCs w:val="24"/>
                <w:lang w:eastAsia="ru-RU"/>
              </w:rPr>
              <w:t xml:space="preserve">. </w:t>
            </w:r>
            <w:r w:rsidRPr="00CD03B3">
              <w:rPr>
                <w:rFonts w:ascii="Times New Roman" w:eastAsia="Times New Roman" w:hAnsi="Times New Roman" w:cs="Times New Roman"/>
                <w:i/>
                <w:sz w:val="24"/>
                <w:szCs w:val="24"/>
                <w:lang w:eastAsia="ru-RU"/>
              </w:rPr>
              <w:t>Словарная работа по ходу чтения</w:t>
            </w:r>
            <w:r w:rsidRPr="00CD03B3">
              <w:rPr>
                <w:rFonts w:ascii="Times New Roman" w:eastAsia="Times New Roman" w:hAnsi="Times New Roman" w:cs="Times New Roman"/>
                <w:sz w:val="24"/>
                <w:szCs w:val="24"/>
                <w:lang w:eastAsia="ru-RU"/>
              </w:rPr>
              <w:t xml:space="preserve">: смежить, нынче, изба, уморились, осерчал, прах, труженик, гребешок. </w:t>
            </w:r>
            <w:r w:rsidRPr="00CD03B3">
              <w:rPr>
                <w:rFonts w:ascii="Times New Roman" w:eastAsia="Times New Roman" w:hAnsi="Times New Roman" w:cs="Times New Roman"/>
                <w:i/>
                <w:sz w:val="24"/>
                <w:szCs w:val="24"/>
                <w:lang w:eastAsia="ru-RU"/>
              </w:rPr>
              <w:t>Беседа по содержанию. Выделение смысловых частей.</w:t>
            </w:r>
          </w:p>
          <w:p w:rsidR="008C2EE4" w:rsidRPr="00CD03B3" w:rsidRDefault="008C2EE4"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Calibri" w:hAnsi="Times New Roman" w:cs="Times New Roman"/>
                <w:sz w:val="24"/>
                <w:szCs w:val="24"/>
              </w:rPr>
              <w:t xml:space="preserve">Нахождение слов, словосочетаний, которые можно использовать для характеристики героя. </w:t>
            </w:r>
            <w:r w:rsidRPr="00CD03B3">
              <w:rPr>
                <w:rFonts w:ascii="Times New Roman" w:eastAsia="Calibri" w:hAnsi="Times New Roman" w:cs="Times New Roman"/>
                <w:i/>
                <w:sz w:val="24"/>
                <w:szCs w:val="24"/>
              </w:rPr>
              <w:t>Ч</w:t>
            </w:r>
            <w:r w:rsidRPr="00CD03B3">
              <w:rPr>
                <w:rFonts w:ascii="Times New Roman" w:eastAsia="Times New Roman" w:hAnsi="Times New Roman" w:cs="Times New Roman"/>
                <w:i/>
                <w:sz w:val="24"/>
                <w:szCs w:val="24"/>
                <w:lang w:eastAsia="ru-RU"/>
              </w:rPr>
              <w:t xml:space="preserve">тение по ролям. Выборочный пересказ. Работа с пословицами </w:t>
            </w:r>
            <w:r w:rsidRPr="00CD03B3">
              <w:rPr>
                <w:rFonts w:ascii="Times New Roman" w:eastAsia="Times New Roman" w:hAnsi="Times New Roman" w:cs="Times New Roman"/>
                <w:sz w:val="24"/>
                <w:szCs w:val="24"/>
                <w:lang w:eastAsia="ru-RU"/>
              </w:rPr>
              <w:t>(например,</w:t>
            </w:r>
            <w:r w:rsidRPr="00CD03B3">
              <w:rPr>
                <w:rFonts w:ascii="Times New Roman" w:eastAsia="Times New Roman" w:hAnsi="Times New Roman" w:cs="Times New Roman"/>
                <w:i/>
                <w:sz w:val="24"/>
                <w:szCs w:val="24"/>
                <w:lang w:eastAsia="ru-RU"/>
              </w:rPr>
              <w:t xml:space="preserve"> «</w:t>
            </w:r>
            <w:r w:rsidRPr="00CD03B3">
              <w:rPr>
                <w:rFonts w:ascii="Times New Roman" w:eastAsia="Calibri" w:hAnsi="Times New Roman" w:cs="Times New Roman"/>
                <w:bCs/>
                <w:sz w:val="24"/>
                <w:szCs w:val="24"/>
                <w:shd w:val="clear" w:color="auto" w:fill="FFFFFF"/>
              </w:rPr>
              <w:t>Жизнь</w:t>
            </w:r>
            <w:r w:rsidRPr="00CD03B3">
              <w:rPr>
                <w:rFonts w:ascii="Times New Roman" w:eastAsia="Calibri" w:hAnsi="Times New Roman" w:cs="Times New Roman"/>
                <w:sz w:val="24"/>
                <w:szCs w:val="24"/>
                <w:shd w:val="clear" w:color="auto" w:fill="FFFFFF"/>
              </w:rPr>
              <w:t> дана на добрые дела», «</w:t>
            </w:r>
            <w:r w:rsidRPr="00CD03B3">
              <w:rPr>
                <w:rFonts w:ascii="Times New Roman" w:eastAsia="Calibri" w:hAnsi="Times New Roman" w:cs="Times New Roman"/>
                <w:bCs/>
                <w:sz w:val="24"/>
                <w:szCs w:val="24"/>
                <w:shd w:val="clear" w:color="auto" w:fill="FFFFFF"/>
              </w:rPr>
              <w:t>Жизнь</w:t>
            </w:r>
            <w:r w:rsidRPr="00CD03B3">
              <w:rPr>
                <w:rFonts w:ascii="Times New Roman" w:eastAsia="Calibri" w:hAnsi="Times New Roman" w:cs="Times New Roman"/>
                <w:sz w:val="24"/>
                <w:szCs w:val="24"/>
                <w:shd w:val="clear" w:color="auto" w:fill="FFFFFF"/>
              </w:rPr>
              <w:t> прожить — не поле перейти»).</w:t>
            </w:r>
            <w:r w:rsidRPr="00CD03B3">
              <w:rPr>
                <w:rFonts w:ascii="Times New Roman" w:eastAsia="Times New Roman" w:hAnsi="Times New Roman" w:cs="Times New Roman"/>
                <w:i/>
                <w:sz w:val="24"/>
                <w:szCs w:val="24"/>
                <w:lang w:eastAsia="ru-RU"/>
              </w:rPr>
              <w:t xml:space="preserve"> Самостоятельная работа: </w:t>
            </w:r>
            <w:r w:rsidRPr="00CD03B3">
              <w:rPr>
                <w:rFonts w:ascii="Times New Roman" w:eastAsia="Times New Roman" w:hAnsi="Times New Roman" w:cs="Times New Roman"/>
                <w:sz w:val="24"/>
                <w:szCs w:val="24"/>
                <w:lang w:eastAsia="ru-RU"/>
              </w:rPr>
              <w:t xml:space="preserve">(подготовка к ВПР) – ответы на вопросы, </w:t>
            </w:r>
            <w:r w:rsidRPr="00CD03B3">
              <w:rPr>
                <w:rFonts w:ascii="Times New Roman" w:eastAsia="Calibri" w:hAnsi="Times New Roman" w:cs="Times New Roman"/>
                <w:sz w:val="24"/>
                <w:szCs w:val="24"/>
              </w:rPr>
              <w:t xml:space="preserve">работа на бланках с выбором правильного ответа. </w:t>
            </w:r>
            <w:r w:rsidRPr="00CD03B3">
              <w:rPr>
                <w:rFonts w:ascii="Times New Roman" w:eastAsia="Times New Roman" w:hAnsi="Times New Roman" w:cs="Times New Roman"/>
                <w:i/>
                <w:sz w:val="24"/>
                <w:szCs w:val="24"/>
                <w:lang w:eastAsia="ru-RU"/>
              </w:rPr>
              <w:t>Работа с учебником</w:t>
            </w:r>
            <w:r w:rsidRPr="00CD03B3">
              <w:rPr>
                <w:rFonts w:ascii="Times New Roman" w:eastAsia="Times New Roman" w:hAnsi="Times New Roman" w:cs="Times New Roman"/>
                <w:sz w:val="24"/>
                <w:szCs w:val="24"/>
                <w:lang w:eastAsia="ru-RU"/>
              </w:rPr>
              <w:t xml:space="preserve"> (задания по выбору учителя). </w:t>
            </w:r>
            <w:r w:rsidRPr="00CD03B3">
              <w:rPr>
                <w:rFonts w:ascii="Times New Roman" w:eastAsia="Times New Roman" w:hAnsi="Times New Roman" w:cs="Times New Roman"/>
                <w:i/>
                <w:sz w:val="24"/>
                <w:szCs w:val="24"/>
                <w:lang w:eastAsia="ru-RU"/>
              </w:rPr>
              <w:t>Подведение итогов.</w:t>
            </w:r>
          </w:p>
        </w:tc>
      </w:tr>
      <w:tr w:rsidR="00CD03B3" w:rsidRPr="00CD03B3" w:rsidTr="00BE20DE">
        <w:trPr>
          <w:trHeight w:val="4397"/>
        </w:trPr>
        <w:tc>
          <w:tcPr>
            <w:tcW w:w="263" w:type="pct"/>
            <w:gridSpan w:val="2"/>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443" w:type="pct"/>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979" w:type="pct"/>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r w:rsidRPr="00CD03B3">
              <w:rPr>
                <w:rFonts w:ascii="Times New Roman" w:eastAsia="Calibri" w:hAnsi="Times New Roman" w:cs="Times New Roman"/>
                <w:sz w:val="24"/>
                <w:szCs w:val="24"/>
              </w:rPr>
              <w:t>Тема матери-Родины в рассказе А. Платонова «Еще мама» (2ч.)</w:t>
            </w:r>
          </w:p>
        </w:tc>
        <w:tc>
          <w:tcPr>
            <w:tcW w:w="3314" w:type="pct"/>
          </w:tcPr>
          <w:p w:rsidR="008C2EE4" w:rsidRPr="00CD03B3" w:rsidRDefault="008C2EE4"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Чтение рассказа </w:t>
            </w:r>
            <w:r w:rsidRPr="00CD03B3">
              <w:rPr>
                <w:rFonts w:ascii="Times New Roman" w:eastAsia="Calibri" w:hAnsi="Times New Roman" w:cs="Times New Roman"/>
                <w:sz w:val="24"/>
                <w:szCs w:val="24"/>
              </w:rPr>
              <w:t xml:space="preserve">«Еще мама» </w:t>
            </w:r>
            <w:r w:rsidRPr="00CD03B3">
              <w:rPr>
                <w:rFonts w:ascii="Times New Roman" w:eastAsia="Times New Roman" w:hAnsi="Times New Roman" w:cs="Times New Roman"/>
                <w:i/>
                <w:sz w:val="24"/>
                <w:szCs w:val="24"/>
                <w:lang w:eastAsia="ru-RU"/>
              </w:rPr>
              <w:t xml:space="preserve">учителем и учащимися по частям. Словарная работа: </w:t>
            </w:r>
            <w:r w:rsidRPr="00CD03B3">
              <w:rPr>
                <w:rFonts w:ascii="Times New Roman" w:eastAsia="Times New Roman" w:hAnsi="Times New Roman" w:cs="Times New Roman"/>
                <w:sz w:val="24"/>
                <w:szCs w:val="24"/>
                <w:lang w:eastAsia="ru-RU"/>
              </w:rPr>
              <w:t xml:space="preserve">ступай, изгородь, оробел, марля, горевать, спозаранку. </w:t>
            </w:r>
            <w:r w:rsidRPr="00CD03B3">
              <w:rPr>
                <w:rFonts w:ascii="Times New Roman" w:eastAsia="Calibri" w:hAnsi="Times New Roman" w:cs="Times New Roman"/>
                <w:sz w:val="24"/>
                <w:szCs w:val="24"/>
              </w:rPr>
              <w:t>Нахождение слов, которые редко употребляются.</w:t>
            </w:r>
            <w:r w:rsidRPr="00CD03B3">
              <w:rPr>
                <w:rFonts w:ascii="Times New Roman" w:eastAsia="Times New Roman" w:hAnsi="Times New Roman" w:cs="Times New Roman"/>
                <w:i/>
                <w:sz w:val="24"/>
                <w:szCs w:val="24"/>
                <w:lang w:eastAsia="ru-RU"/>
              </w:rPr>
              <w:t xml:space="preserve"> Беседа по содержанию по ходу чтения текста. </w:t>
            </w:r>
            <w:r w:rsidRPr="00CD03B3">
              <w:rPr>
                <w:rFonts w:ascii="Times New Roman" w:eastAsia="Calibri" w:hAnsi="Times New Roman" w:cs="Times New Roman"/>
                <w:i/>
                <w:sz w:val="24"/>
                <w:szCs w:val="24"/>
              </w:rPr>
              <w:t>Выделение смысловых частей</w:t>
            </w:r>
            <w:r w:rsidRPr="00CD03B3">
              <w:rPr>
                <w:rFonts w:ascii="Times New Roman" w:eastAsia="Times New Roman" w:hAnsi="Times New Roman" w:cs="Times New Roman"/>
                <w:i/>
                <w:sz w:val="24"/>
                <w:szCs w:val="24"/>
                <w:lang w:eastAsia="ru-RU"/>
              </w:rPr>
              <w:t xml:space="preserve">. Выборочное чтение. Чтение по ролям. </w:t>
            </w:r>
            <w:r w:rsidR="005575EF" w:rsidRPr="00CD03B3">
              <w:rPr>
                <w:rFonts w:ascii="Times New Roman" w:eastAsia="Calibri" w:hAnsi="Times New Roman" w:cs="Times New Roman"/>
                <w:sz w:val="24"/>
                <w:szCs w:val="24"/>
              </w:rPr>
              <w:t xml:space="preserve">Нахождение в тексте </w:t>
            </w:r>
            <w:r w:rsidRPr="00CD03B3">
              <w:rPr>
                <w:rFonts w:ascii="Times New Roman" w:eastAsia="Calibri" w:hAnsi="Times New Roman" w:cs="Times New Roman"/>
                <w:sz w:val="24"/>
                <w:szCs w:val="24"/>
              </w:rPr>
              <w:t xml:space="preserve">предложений, начало которых записано на доске. </w:t>
            </w:r>
            <w:r w:rsidRPr="00CD03B3">
              <w:rPr>
                <w:rFonts w:ascii="Times New Roman" w:eastAsia="Calibri" w:hAnsi="Times New Roman" w:cs="Times New Roman"/>
                <w:i/>
                <w:sz w:val="24"/>
                <w:szCs w:val="24"/>
              </w:rPr>
              <w:t>Составление вопросов к прочитанному отрывку.</w:t>
            </w:r>
            <w:r w:rsidRPr="00CD03B3">
              <w:rPr>
                <w:rFonts w:ascii="Times New Roman" w:eastAsia="Times New Roman" w:hAnsi="Times New Roman" w:cs="Times New Roman"/>
                <w:i/>
                <w:sz w:val="24"/>
                <w:szCs w:val="24"/>
                <w:lang w:eastAsia="ru-RU"/>
              </w:rPr>
              <w:t xml:space="preserve"> Работа в прах: </w:t>
            </w:r>
            <w:r w:rsidRPr="00CD03B3">
              <w:rPr>
                <w:rFonts w:ascii="Times New Roman" w:eastAsia="Times New Roman" w:hAnsi="Times New Roman" w:cs="Times New Roman"/>
                <w:sz w:val="24"/>
                <w:szCs w:val="24"/>
                <w:lang w:eastAsia="ru-RU"/>
              </w:rPr>
              <w:t>восстановить последовательность событий.</w:t>
            </w:r>
            <w:r w:rsidR="00434709" w:rsidRPr="00CD03B3">
              <w:rPr>
                <w:rFonts w:ascii="Times New Roman" w:eastAsia="Times New Roman" w:hAnsi="Times New Roman" w:cs="Times New Roman"/>
                <w:sz w:val="24"/>
                <w:szCs w:val="24"/>
                <w:lang w:eastAsia="ru-RU"/>
              </w:rPr>
              <w:t xml:space="preserve"> </w:t>
            </w:r>
            <w:r w:rsidRPr="00CD03B3">
              <w:rPr>
                <w:rFonts w:ascii="Times New Roman" w:eastAsia="Times New Roman" w:hAnsi="Times New Roman" w:cs="Times New Roman"/>
                <w:i/>
                <w:sz w:val="24"/>
                <w:szCs w:val="24"/>
                <w:lang w:eastAsia="ru-RU"/>
              </w:rPr>
              <w:t>Инсценирование эпизодов. Работа с учебником</w:t>
            </w:r>
            <w:r w:rsidRPr="00CD03B3">
              <w:rPr>
                <w:rFonts w:ascii="Times New Roman" w:eastAsia="Times New Roman" w:hAnsi="Times New Roman" w:cs="Times New Roman"/>
                <w:sz w:val="24"/>
                <w:szCs w:val="24"/>
                <w:lang w:eastAsia="ru-RU"/>
              </w:rPr>
              <w:t xml:space="preserve"> (задания по выбору учителя). </w:t>
            </w:r>
            <w:r w:rsidRPr="00CD03B3">
              <w:rPr>
                <w:rFonts w:ascii="Times New Roman" w:eastAsia="Times New Roman" w:hAnsi="Times New Roman" w:cs="Times New Roman"/>
                <w:i/>
                <w:sz w:val="24"/>
                <w:szCs w:val="24"/>
                <w:lang w:eastAsia="ru-RU"/>
              </w:rPr>
              <w:t>Подведение итогов.</w:t>
            </w:r>
          </w:p>
        </w:tc>
      </w:tr>
      <w:tr w:rsidR="00CD03B3" w:rsidRPr="00CD03B3" w:rsidTr="00BE20DE">
        <w:tc>
          <w:tcPr>
            <w:tcW w:w="263" w:type="pct"/>
            <w:gridSpan w:val="2"/>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443" w:type="pct"/>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979" w:type="pct"/>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r w:rsidRPr="00CD03B3">
              <w:rPr>
                <w:rFonts w:ascii="Times New Roman" w:eastAsia="Calibri" w:hAnsi="Times New Roman" w:cs="Times New Roman"/>
                <w:sz w:val="24"/>
                <w:szCs w:val="24"/>
              </w:rPr>
              <w:t>«О помехах в учебе» по рассказу</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Н. Носова «Федина задача» (2ч.)</w:t>
            </w:r>
          </w:p>
        </w:tc>
        <w:tc>
          <w:tcPr>
            <w:tcW w:w="3314" w:type="pct"/>
          </w:tcPr>
          <w:p w:rsidR="008C2EE4" w:rsidRPr="00CD03B3" w:rsidRDefault="008C2EE4" w:rsidP="004C09B9">
            <w:pPr>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 xml:space="preserve">Актуализация знаний о творчестве </w:t>
            </w:r>
            <w:r w:rsidRPr="00CD03B3">
              <w:rPr>
                <w:rFonts w:ascii="Times New Roman" w:eastAsia="Times New Roman" w:hAnsi="Times New Roman" w:cs="Times New Roman"/>
                <w:sz w:val="24"/>
                <w:szCs w:val="24"/>
                <w:lang w:eastAsia="ru-RU"/>
              </w:rPr>
              <w:t>Н.</w:t>
            </w:r>
            <w:r w:rsidR="005575EF" w:rsidRPr="00CD03B3">
              <w:rPr>
                <w:rFonts w:ascii="Times New Roman" w:eastAsia="Times New Roman" w:hAnsi="Times New Roman" w:cs="Times New Roman"/>
                <w:sz w:val="24"/>
                <w:szCs w:val="24"/>
                <w:lang w:eastAsia="ru-RU"/>
              </w:rPr>
              <w:t xml:space="preserve"> </w:t>
            </w:r>
            <w:r w:rsidRPr="00CD03B3">
              <w:rPr>
                <w:rFonts w:ascii="Times New Roman" w:eastAsia="Times New Roman" w:hAnsi="Times New Roman" w:cs="Times New Roman"/>
                <w:sz w:val="24"/>
                <w:szCs w:val="24"/>
                <w:lang w:eastAsia="ru-RU"/>
              </w:rPr>
              <w:t>Носова («Затейники», «Живая шляпа»).</w:t>
            </w:r>
            <w:r w:rsidR="005575EF" w:rsidRPr="00CD03B3">
              <w:rPr>
                <w:rFonts w:ascii="Times New Roman" w:eastAsia="Times New Roman" w:hAnsi="Times New Roman" w:cs="Times New Roman"/>
                <w:i/>
                <w:sz w:val="24"/>
                <w:szCs w:val="24"/>
                <w:lang w:eastAsia="ru-RU"/>
              </w:rPr>
              <w:t xml:space="preserve"> Чтение</w:t>
            </w:r>
            <w:r w:rsidRPr="00CD03B3">
              <w:rPr>
                <w:rFonts w:ascii="Times New Roman" w:eastAsia="Times New Roman" w:hAnsi="Times New Roman" w:cs="Times New Roman"/>
                <w:i/>
                <w:sz w:val="24"/>
                <w:szCs w:val="24"/>
                <w:lang w:eastAsia="ru-RU"/>
              </w:rPr>
              <w:t xml:space="preserve"> рассказа </w:t>
            </w:r>
            <w:r w:rsidRPr="00CD03B3">
              <w:rPr>
                <w:rFonts w:ascii="Times New Roman" w:eastAsia="Calibri" w:hAnsi="Times New Roman" w:cs="Times New Roman"/>
                <w:sz w:val="24"/>
                <w:szCs w:val="24"/>
              </w:rPr>
              <w:t xml:space="preserve">«Федина задача» </w:t>
            </w:r>
            <w:r w:rsidRPr="00CD03B3">
              <w:rPr>
                <w:rFonts w:ascii="Times New Roman" w:eastAsia="Times New Roman" w:hAnsi="Times New Roman" w:cs="Times New Roman"/>
                <w:i/>
                <w:sz w:val="24"/>
                <w:szCs w:val="24"/>
                <w:lang w:eastAsia="ru-RU"/>
              </w:rPr>
              <w:t xml:space="preserve">учителем и обучающимися. Словарная работа: </w:t>
            </w:r>
            <w:r w:rsidRPr="00CD03B3">
              <w:rPr>
                <w:rFonts w:ascii="Times New Roman" w:eastAsia="Times New Roman" w:hAnsi="Times New Roman" w:cs="Times New Roman"/>
                <w:sz w:val="24"/>
                <w:szCs w:val="24"/>
                <w:lang w:eastAsia="ru-RU"/>
              </w:rPr>
              <w:t xml:space="preserve">задачник, диктор, концерт по заявкам, отрегулировал, блоха, кафтан, титулярный советник, полуденный. </w:t>
            </w:r>
            <w:r w:rsidRPr="00CD03B3">
              <w:rPr>
                <w:rFonts w:ascii="Times New Roman" w:eastAsia="Times New Roman" w:hAnsi="Times New Roman" w:cs="Times New Roman"/>
                <w:i/>
                <w:sz w:val="24"/>
                <w:szCs w:val="24"/>
                <w:lang w:eastAsia="ru-RU"/>
              </w:rPr>
              <w:t xml:space="preserve">Беседа по содержанию. </w:t>
            </w:r>
            <w:r w:rsidRPr="00CD03B3">
              <w:rPr>
                <w:rFonts w:ascii="Times New Roman" w:eastAsia="Calibri" w:hAnsi="Times New Roman" w:cs="Times New Roman"/>
                <w:i/>
                <w:sz w:val="24"/>
                <w:szCs w:val="24"/>
              </w:rPr>
              <w:t>Выделение смысловых частей, составление плана</w:t>
            </w:r>
            <w:r w:rsidRPr="00CD03B3">
              <w:rPr>
                <w:rFonts w:ascii="Times New Roman" w:eastAsia="Times New Roman" w:hAnsi="Times New Roman" w:cs="Times New Roman"/>
                <w:i/>
                <w:sz w:val="24"/>
                <w:szCs w:val="24"/>
                <w:lang w:eastAsia="ru-RU"/>
              </w:rPr>
              <w:t xml:space="preserve">. Восстановление </w:t>
            </w:r>
            <w:r w:rsidRPr="00CD03B3">
              <w:rPr>
                <w:rFonts w:ascii="Times New Roman" w:eastAsia="Times New Roman" w:hAnsi="Times New Roman" w:cs="Times New Roman"/>
                <w:i/>
                <w:sz w:val="24"/>
                <w:szCs w:val="24"/>
                <w:lang w:eastAsia="ru-RU"/>
              </w:rPr>
              <w:lastRenderedPageBreak/>
              <w:t xml:space="preserve">деформированного плана. Выборочное чтение понравившихся эпизодов. Инсценирование эпизодов. Работа с учебником </w:t>
            </w:r>
            <w:r w:rsidRPr="00CD03B3">
              <w:rPr>
                <w:rFonts w:ascii="Times New Roman" w:eastAsia="Times New Roman" w:hAnsi="Times New Roman" w:cs="Times New Roman"/>
                <w:sz w:val="24"/>
                <w:szCs w:val="24"/>
                <w:lang w:eastAsia="ru-RU"/>
              </w:rPr>
              <w:t>(задания по выбору учителя).</w:t>
            </w:r>
            <w:r w:rsidRPr="00CD03B3">
              <w:rPr>
                <w:rFonts w:ascii="Times New Roman" w:eastAsia="Times New Roman" w:hAnsi="Times New Roman" w:cs="Times New Roman"/>
                <w:i/>
                <w:sz w:val="24"/>
                <w:szCs w:val="24"/>
                <w:lang w:eastAsia="ru-RU"/>
              </w:rPr>
              <w:t xml:space="preserve"> Работа с пословицами </w:t>
            </w:r>
            <w:r w:rsidRPr="00CD03B3">
              <w:rPr>
                <w:rFonts w:ascii="Times New Roman" w:eastAsia="Times New Roman" w:hAnsi="Times New Roman" w:cs="Times New Roman"/>
                <w:sz w:val="24"/>
                <w:szCs w:val="24"/>
                <w:lang w:eastAsia="ru-RU"/>
              </w:rPr>
              <w:t>(например, «З</w:t>
            </w:r>
            <w:r w:rsidRPr="00CD03B3">
              <w:rPr>
                <w:rFonts w:ascii="Times New Roman" w:eastAsia="Calibri" w:hAnsi="Times New Roman" w:cs="Times New Roman"/>
                <w:bCs/>
                <w:sz w:val="24"/>
                <w:szCs w:val="24"/>
                <w:shd w:val="clear" w:color="auto" w:fill="FFFFFF"/>
              </w:rPr>
              <w:t>а</w:t>
            </w:r>
            <w:r w:rsidRPr="00CD03B3">
              <w:rPr>
                <w:rFonts w:ascii="Times New Roman" w:eastAsia="Calibri" w:hAnsi="Times New Roman" w:cs="Times New Roman"/>
                <w:sz w:val="24"/>
                <w:szCs w:val="24"/>
                <w:shd w:val="clear" w:color="auto" w:fill="FFFFFF"/>
              </w:rPr>
              <w:t> </w:t>
            </w:r>
            <w:r w:rsidRPr="00CD03B3">
              <w:rPr>
                <w:rFonts w:ascii="Times New Roman" w:eastAsia="Calibri" w:hAnsi="Times New Roman" w:cs="Times New Roman"/>
                <w:bCs/>
                <w:sz w:val="24"/>
                <w:szCs w:val="24"/>
                <w:shd w:val="clear" w:color="auto" w:fill="FFFFFF"/>
              </w:rPr>
              <w:t>двумя</w:t>
            </w:r>
            <w:r w:rsidRPr="00CD03B3">
              <w:rPr>
                <w:rFonts w:ascii="Times New Roman" w:eastAsia="Calibri" w:hAnsi="Times New Roman" w:cs="Times New Roman"/>
                <w:sz w:val="24"/>
                <w:szCs w:val="24"/>
                <w:shd w:val="clear" w:color="auto" w:fill="FFFFFF"/>
              </w:rPr>
              <w:t> </w:t>
            </w:r>
            <w:r w:rsidRPr="00CD03B3">
              <w:rPr>
                <w:rFonts w:ascii="Times New Roman" w:eastAsia="Calibri" w:hAnsi="Times New Roman" w:cs="Times New Roman"/>
                <w:bCs/>
                <w:sz w:val="24"/>
                <w:szCs w:val="24"/>
                <w:shd w:val="clear" w:color="auto" w:fill="FFFFFF"/>
              </w:rPr>
              <w:t>зайцами</w:t>
            </w:r>
            <w:r w:rsidRPr="00CD03B3">
              <w:rPr>
                <w:rFonts w:ascii="Times New Roman" w:eastAsia="Calibri" w:hAnsi="Times New Roman" w:cs="Times New Roman"/>
                <w:sz w:val="24"/>
                <w:szCs w:val="24"/>
                <w:shd w:val="clear" w:color="auto" w:fill="FFFFFF"/>
              </w:rPr>
              <w:t> </w:t>
            </w:r>
            <w:r w:rsidRPr="00CD03B3">
              <w:rPr>
                <w:rFonts w:ascii="Times New Roman" w:eastAsia="Calibri" w:hAnsi="Times New Roman" w:cs="Times New Roman"/>
                <w:bCs/>
                <w:sz w:val="24"/>
                <w:szCs w:val="24"/>
                <w:shd w:val="clear" w:color="auto" w:fill="FFFFFF"/>
              </w:rPr>
              <w:t>погонишься</w:t>
            </w:r>
            <w:r w:rsidRPr="00CD03B3">
              <w:rPr>
                <w:rFonts w:ascii="Times New Roman" w:eastAsia="Calibri" w:hAnsi="Times New Roman" w:cs="Times New Roman"/>
                <w:sz w:val="24"/>
                <w:szCs w:val="24"/>
                <w:shd w:val="clear" w:color="auto" w:fill="FFFFFF"/>
              </w:rPr>
              <w:t>, </w:t>
            </w:r>
            <w:r w:rsidRPr="00CD03B3">
              <w:rPr>
                <w:rFonts w:ascii="Times New Roman" w:eastAsia="Calibri" w:hAnsi="Times New Roman" w:cs="Times New Roman"/>
                <w:bCs/>
                <w:sz w:val="24"/>
                <w:szCs w:val="24"/>
                <w:shd w:val="clear" w:color="auto" w:fill="FFFFFF"/>
              </w:rPr>
              <w:t>ни</w:t>
            </w:r>
            <w:r w:rsidRPr="00CD03B3">
              <w:rPr>
                <w:rFonts w:ascii="Times New Roman" w:eastAsia="Calibri" w:hAnsi="Times New Roman" w:cs="Times New Roman"/>
                <w:sz w:val="24"/>
                <w:szCs w:val="24"/>
                <w:shd w:val="clear" w:color="auto" w:fill="FFFFFF"/>
              </w:rPr>
              <w:t> </w:t>
            </w:r>
            <w:r w:rsidRPr="00CD03B3">
              <w:rPr>
                <w:rFonts w:ascii="Times New Roman" w:eastAsia="Calibri" w:hAnsi="Times New Roman" w:cs="Times New Roman"/>
                <w:bCs/>
                <w:sz w:val="24"/>
                <w:szCs w:val="24"/>
                <w:shd w:val="clear" w:color="auto" w:fill="FFFFFF"/>
              </w:rPr>
              <w:t>одного</w:t>
            </w:r>
            <w:r w:rsidRPr="00CD03B3">
              <w:rPr>
                <w:rFonts w:ascii="Times New Roman" w:eastAsia="Calibri" w:hAnsi="Times New Roman" w:cs="Times New Roman"/>
                <w:sz w:val="24"/>
                <w:szCs w:val="24"/>
                <w:shd w:val="clear" w:color="auto" w:fill="FFFFFF"/>
              </w:rPr>
              <w:t> </w:t>
            </w:r>
            <w:r w:rsidRPr="00CD03B3">
              <w:rPr>
                <w:rFonts w:ascii="Times New Roman" w:eastAsia="Calibri" w:hAnsi="Times New Roman" w:cs="Times New Roman"/>
                <w:bCs/>
                <w:sz w:val="24"/>
                <w:szCs w:val="24"/>
                <w:shd w:val="clear" w:color="auto" w:fill="FFFFFF"/>
              </w:rPr>
              <w:t>не</w:t>
            </w:r>
            <w:r w:rsidRPr="00CD03B3">
              <w:rPr>
                <w:rFonts w:ascii="Times New Roman" w:eastAsia="Calibri" w:hAnsi="Times New Roman" w:cs="Times New Roman"/>
                <w:sz w:val="24"/>
                <w:szCs w:val="24"/>
                <w:shd w:val="clear" w:color="auto" w:fill="FFFFFF"/>
              </w:rPr>
              <w:t> </w:t>
            </w:r>
            <w:r w:rsidRPr="00CD03B3">
              <w:rPr>
                <w:rFonts w:ascii="Times New Roman" w:eastAsia="Calibri" w:hAnsi="Times New Roman" w:cs="Times New Roman"/>
                <w:bCs/>
                <w:sz w:val="24"/>
                <w:szCs w:val="24"/>
                <w:shd w:val="clear" w:color="auto" w:fill="FFFFFF"/>
              </w:rPr>
              <w:t>поймаешь»)</w:t>
            </w:r>
            <w:r w:rsidRPr="00CD03B3">
              <w:rPr>
                <w:rFonts w:ascii="Times New Roman" w:eastAsia="Calibri" w:hAnsi="Times New Roman" w:cs="Times New Roman"/>
                <w:sz w:val="24"/>
                <w:szCs w:val="24"/>
                <w:shd w:val="clear" w:color="auto" w:fill="FFFFFF"/>
              </w:rPr>
              <w:t xml:space="preserve">. </w:t>
            </w:r>
            <w:r w:rsidRPr="00CD03B3">
              <w:rPr>
                <w:rFonts w:ascii="Times New Roman" w:eastAsia="Times New Roman" w:hAnsi="Times New Roman" w:cs="Times New Roman"/>
                <w:i/>
                <w:sz w:val="24"/>
                <w:szCs w:val="24"/>
                <w:lang w:eastAsia="ru-RU"/>
              </w:rPr>
              <w:t>Подведение итогов.</w:t>
            </w:r>
          </w:p>
        </w:tc>
      </w:tr>
      <w:tr w:rsidR="00CD03B3" w:rsidRPr="00CD03B3" w:rsidTr="00BE20DE">
        <w:tc>
          <w:tcPr>
            <w:tcW w:w="263" w:type="pct"/>
            <w:gridSpan w:val="2"/>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443" w:type="pct"/>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979" w:type="pct"/>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r w:rsidRPr="00CD03B3">
              <w:rPr>
                <w:rFonts w:ascii="Times New Roman" w:eastAsia="Calibri" w:hAnsi="Times New Roman" w:cs="Times New Roman"/>
                <w:sz w:val="24"/>
                <w:szCs w:val="24"/>
              </w:rPr>
              <w:t>«Вещи надо беречь» (на м-ле рассказа Н. Носов «Телефон» (1ч.)</w:t>
            </w:r>
          </w:p>
        </w:tc>
        <w:tc>
          <w:tcPr>
            <w:tcW w:w="3314" w:type="pct"/>
          </w:tcPr>
          <w:p w:rsidR="008C2EE4" w:rsidRPr="00CD03B3" w:rsidRDefault="008C2EE4"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Актуализация знаний и опыта обучающихся </w:t>
            </w:r>
            <w:r w:rsidRPr="00CD03B3">
              <w:rPr>
                <w:rFonts w:ascii="Times New Roman" w:eastAsia="Times New Roman" w:hAnsi="Times New Roman" w:cs="Times New Roman"/>
                <w:sz w:val="24"/>
                <w:szCs w:val="24"/>
                <w:lang w:eastAsia="ru-RU"/>
              </w:rPr>
              <w:t>(речевой этикет).</w:t>
            </w:r>
            <w:r w:rsidRPr="00CD03B3">
              <w:rPr>
                <w:rFonts w:ascii="Times New Roman" w:eastAsia="Times New Roman" w:hAnsi="Times New Roman" w:cs="Times New Roman"/>
                <w:i/>
                <w:sz w:val="24"/>
                <w:szCs w:val="24"/>
                <w:lang w:eastAsia="ru-RU"/>
              </w:rPr>
              <w:t xml:space="preserve"> Работа в парах: </w:t>
            </w:r>
            <w:r w:rsidRPr="00CD03B3">
              <w:rPr>
                <w:rFonts w:ascii="Times New Roman" w:eastAsia="Times New Roman" w:hAnsi="Times New Roman" w:cs="Times New Roman"/>
                <w:sz w:val="24"/>
                <w:szCs w:val="24"/>
                <w:lang w:eastAsia="ru-RU"/>
              </w:rPr>
              <w:t>инсценирование диалогов по телефону.</w:t>
            </w:r>
            <w:r w:rsidR="00434709" w:rsidRPr="00CD03B3">
              <w:rPr>
                <w:rFonts w:ascii="Times New Roman" w:eastAsia="Times New Roman" w:hAnsi="Times New Roman" w:cs="Times New Roman"/>
                <w:sz w:val="24"/>
                <w:szCs w:val="24"/>
                <w:lang w:eastAsia="ru-RU"/>
              </w:rPr>
              <w:t xml:space="preserve"> </w:t>
            </w:r>
            <w:r w:rsidR="005575EF" w:rsidRPr="00CD03B3">
              <w:rPr>
                <w:rFonts w:ascii="Times New Roman" w:eastAsia="Times New Roman" w:hAnsi="Times New Roman" w:cs="Times New Roman"/>
                <w:i/>
                <w:sz w:val="24"/>
                <w:szCs w:val="24"/>
                <w:lang w:eastAsia="ru-RU"/>
              </w:rPr>
              <w:t xml:space="preserve">Чтение </w:t>
            </w:r>
            <w:r w:rsidRPr="00CD03B3">
              <w:rPr>
                <w:rFonts w:ascii="Times New Roman" w:eastAsia="Times New Roman" w:hAnsi="Times New Roman" w:cs="Times New Roman"/>
                <w:i/>
                <w:sz w:val="24"/>
                <w:szCs w:val="24"/>
                <w:lang w:eastAsia="ru-RU"/>
              </w:rPr>
              <w:t xml:space="preserve">рассказа </w:t>
            </w:r>
            <w:r w:rsidRPr="00CD03B3">
              <w:rPr>
                <w:rFonts w:ascii="Times New Roman" w:eastAsia="Calibri" w:hAnsi="Times New Roman" w:cs="Times New Roman"/>
                <w:sz w:val="24"/>
                <w:szCs w:val="24"/>
              </w:rPr>
              <w:t xml:space="preserve">«Телефон» </w:t>
            </w:r>
            <w:r w:rsidRPr="00CD03B3">
              <w:rPr>
                <w:rFonts w:ascii="Times New Roman" w:eastAsia="Times New Roman" w:hAnsi="Times New Roman" w:cs="Times New Roman"/>
                <w:i/>
                <w:sz w:val="24"/>
                <w:szCs w:val="24"/>
                <w:lang w:eastAsia="ru-RU"/>
              </w:rPr>
              <w:t xml:space="preserve">учителем и обучающимися. Беседа по содержанию. Чтение по ролям. Инсценирование </w:t>
            </w:r>
            <w:r w:rsidRPr="00CD03B3">
              <w:rPr>
                <w:rFonts w:ascii="Times New Roman" w:eastAsia="Calibri" w:hAnsi="Times New Roman" w:cs="Times New Roman"/>
                <w:i/>
                <w:sz w:val="24"/>
                <w:szCs w:val="24"/>
              </w:rPr>
              <w:t>прочитанного отрывка</w:t>
            </w:r>
            <w:r w:rsidR="005575EF"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 xml:space="preserve">разбираются жесты, мимика, движения, расположение, позы персонажей). </w:t>
            </w:r>
            <w:r w:rsidRPr="00CD03B3">
              <w:rPr>
                <w:rFonts w:ascii="Times New Roman" w:eastAsia="Times New Roman" w:hAnsi="Times New Roman" w:cs="Times New Roman"/>
                <w:i/>
                <w:sz w:val="24"/>
                <w:szCs w:val="24"/>
                <w:lang w:eastAsia="ru-RU"/>
              </w:rPr>
              <w:t>Подведение итогов.</w:t>
            </w:r>
          </w:p>
        </w:tc>
      </w:tr>
      <w:tr w:rsidR="00CD03B3" w:rsidRPr="00CD03B3" w:rsidTr="00BE20DE">
        <w:tc>
          <w:tcPr>
            <w:tcW w:w="263" w:type="pct"/>
            <w:gridSpan w:val="2"/>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443" w:type="pct"/>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979" w:type="pct"/>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r w:rsidRPr="00CD03B3">
              <w:rPr>
                <w:rFonts w:ascii="Times New Roman" w:eastAsia="Calibri" w:hAnsi="Times New Roman" w:cs="Times New Roman"/>
                <w:sz w:val="24"/>
                <w:szCs w:val="24"/>
              </w:rPr>
              <w:t>Урок обобщения и систематизации знаний</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по разделу</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(1ч.)</w:t>
            </w:r>
          </w:p>
        </w:tc>
        <w:tc>
          <w:tcPr>
            <w:tcW w:w="3314" w:type="pct"/>
          </w:tcPr>
          <w:p w:rsidR="008C2EE4" w:rsidRPr="00CD03B3" w:rsidRDefault="008C2EE4"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Выполнение раздела «Проверим себя» из учебника (выборочно). Самостоятельная работа: </w:t>
            </w:r>
            <w:r w:rsidRPr="00CD03B3">
              <w:rPr>
                <w:rFonts w:ascii="Times New Roman" w:eastAsia="Times New Roman" w:hAnsi="Times New Roman" w:cs="Times New Roman"/>
                <w:sz w:val="24"/>
                <w:szCs w:val="24"/>
                <w:lang w:eastAsia="ru-RU"/>
              </w:rPr>
              <w:t xml:space="preserve">(подготовка к ВПР) по всему пройденному материалу. </w:t>
            </w:r>
            <w:r w:rsidRPr="00CD03B3">
              <w:rPr>
                <w:rFonts w:ascii="Times New Roman" w:eastAsia="Times New Roman" w:hAnsi="Times New Roman" w:cs="Times New Roman"/>
                <w:i/>
                <w:sz w:val="24"/>
                <w:szCs w:val="24"/>
                <w:lang w:eastAsia="ru-RU"/>
              </w:rPr>
              <w:t xml:space="preserve">Узнавание произведения по отрывку. Задания по выбору учителя. Конкурс </w:t>
            </w:r>
            <w:r w:rsidRPr="00CD03B3">
              <w:rPr>
                <w:rFonts w:ascii="Times New Roman" w:eastAsia="Times New Roman" w:hAnsi="Times New Roman" w:cs="Times New Roman"/>
                <w:sz w:val="24"/>
                <w:szCs w:val="24"/>
                <w:lang w:eastAsia="ru-RU"/>
              </w:rPr>
              <w:t>«Внимательный читатель».</w:t>
            </w:r>
            <w:r w:rsidRPr="00CD03B3">
              <w:rPr>
                <w:rFonts w:ascii="Times New Roman" w:eastAsia="Times New Roman" w:hAnsi="Times New Roman" w:cs="Times New Roman"/>
                <w:i/>
                <w:sz w:val="24"/>
                <w:szCs w:val="24"/>
                <w:lang w:eastAsia="ru-RU"/>
              </w:rPr>
              <w:t xml:space="preserve"> Объяснение пословиц</w:t>
            </w:r>
            <w:r w:rsidRPr="00CD03B3">
              <w:rPr>
                <w:rFonts w:ascii="Times New Roman" w:eastAsia="Times New Roman" w:hAnsi="Times New Roman" w:cs="Times New Roman"/>
                <w:sz w:val="24"/>
                <w:szCs w:val="24"/>
                <w:lang w:eastAsia="ru-RU"/>
              </w:rPr>
              <w:t>.</w:t>
            </w:r>
            <w:r w:rsidRPr="00CD03B3">
              <w:rPr>
                <w:rFonts w:ascii="Times New Roman" w:eastAsia="Times New Roman" w:hAnsi="Times New Roman" w:cs="Times New Roman"/>
                <w:i/>
                <w:sz w:val="24"/>
                <w:szCs w:val="24"/>
                <w:lang w:eastAsia="ru-RU"/>
              </w:rPr>
              <w:t xml:space="preserve"> Подведение итогов.</w:t>
            </w:r>
          </w:p>
        </w:tc>
      </w:tr>
      <w:tr w:rsidR="00CD03B3" w:rsidRPr="00CD03B3" w:rsidTr="00BE20DE">
        <w:tc>
          <w:tcPr>
            <w:tcW w:w="263" w:type="pct"/>
            <w:gridSpan w:val="2"/>
            <w:vMerge w:val="restart"/>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16</w:t>
            </w:r>
          </w:p>
        </w:tc>
        <w:tc>
          <w:tcPr>
            <w:tcW w:w="443" w:type="pct"/>
            <w:vMerge w:val="restart"/>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b/>
                <w:sz w:val="24"/>
                <w:szCs w:val="24"/>
                <w:lang w:eastAsia="ru-RU"/>
              </w:rPr>
              <w:t>Поэтическая тетрадь 5</w:t>
            </w:r>
            <w:r w:rsidRPr="00CD03B3">
              <w:rPr>
                <w:rFonts w:ascii="Times New Roman" w:eastAsia="Times New Roman" w:hAnsi="Times New Roman" w:cs="Times New Roman"/>
                <w:sz w:val="24"/>
                <w:szCs w:val="24"/>
                <w:lang w:eastAsia="ru-RU"/>
              </w:rPr>
              <w:t xml:space="preserve"> (7 ч.)</w:t>
            </w:r>
          </w:p>
        </w:tc>
        <w:tc>
          <w:tcPr>
            <w:tcW w:w="979" w:type="pct"/>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«Эта опасная вода»</w:t>
            </w:r>
            <w:r w:rsidR="00434709" w:rsidRPr="00CD03B3">
              <w:rPr>
                <w:rFonts w:ascii="Times New Roman" w:eastAsia="Times New Roman" w:hAnsi="Times New Roman" w:cs="Times New Roman"/>
                <w:sz w:val="24"/>
                <w:szCs w:val="24"/>
                <w:lang w:eastAsia="ru-RU"/>
              </w:rPr>
              <w:t xml:space="preserve"> </w:t>
            </w:r>
            <w:r w:rsidRPr="00CD03B3">
              <w:rPr>
                <w:rFonts w:ascii="Times New Roman" w:eastAsia="Times New Roman" w:hAnsi="Times New Roman" w:cs="Times New Roman"/>
                <w:sz w:val="24"/>
                <w:szCs w:val="24"/>
                <w:lang w:eastAsia="ru-RU"/>
              </w:rPr>
              <w:t xml:space="preserve">Н.А. Некрасов </w:t>
            </w:r>
          </w:p>
          <w:p w:rsidR="008C2EE4" w:rsidRPr="00CD03B3" w:rsidRDefault="008C2EE4" w:rsidP="00BE20DE">
            <w:pPr>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«Дедушка Мазай и зайцы» (1 ч.)</w:t>
            </w:r>
          </w:p>
        </w:tc>
        <w:tc>
          <w:tcPr>
            <w:tcW w:w="3314" w:type="pct"/>
          </w:tcPr>
          <w:p w:rsidR="008C2EE4" w:rsidRPr="00CD03B3" w:rsidRDefault="008C2EE4" w:rsidP="004C09B9">
            <w:pPr>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 xml:space="preserve">Актуализация знаний и опыта детей по теме стихотворения </w:t>
            </w:r>
            <w:r w:rsidRPr="00CD03B3">
              <w:rPr>
                <w:rFonts w:ascii="Times New Roman" w:eastAsia="Times New Roman" w:hAnsi="Times New Roman" w:cs="Times New Roman"/>
                <w:sz w:val="24"/>
                <w:szCs w:val="24"/>
                <w:lang w:eastAsia="ru-RU"/>
              </w:rPr>
              <w:t xml:space="preserve">(образы весны в литературных произведениях). Работа с репродукцией картины (И. Левитан </w:t>
            </w:r>
            <w:r w:rsidRPr="00CD03B3">
              <w:rPr>
                <w:rFonts w:ascii="Times New Roman" w:eastAsia="Calibri" w:hAnsi="Times New Roman" w:cs="Times New Roman"/>
                <w:bCs/>
                <w:sz w:val="24"/>
                <w:szCs w:val="24"/>
                <w:shd w:val="clear" w:color="auto" w:fill="FFFFFF"/>
              </w:rPr>
              <w:t>«Весна. Большая вода»</w:t>
            </w:r>
            <w:r w:rsidRPr="00CD03B3">
              <w:rPr>
                <w:rFonts w:ascii="Times New Roman" w:eastAsia="Calibri" w:hAnsi="Times New Roman" w:cs="Times New Roman"/>
                <w:sz w:val="24"/>
                <w:szCs w:val="24"/>
                <w:shd w:val="clear" w:color="auto" w:fill="FFFFFF"/>
              </w:rPr>
              <w:t xml:space="preserve">). </w:t>
            </w:r>
            <w:r w:rsidRPr="00CD03B3">
              <w:rPr>
                <w:rFonts w:ascii="Times New Roman" w:eastAsia="Calibri" w:hAnsi="Times New Roman" w:cs="Times New Roman"/>
                <w:i/>
                <w:sz w:val="24"/>
                <w:szCs w:val="24"/>
                <w:shd w:val="clear" w:color="auto" w:fill="FFFFFF"/>
              </w:rPr>
              <w:t>Рассказ учителя о половодье и истории создания стихотворения.</w:t>
            </w:r>
            <w:r w:rsidRPr="00CD03B3">
              <w:rPr>
                <w:rFonts w:ascii="Times New Roman" w:eastAsia="Times New Roman" w:hAnsi="Times New Roman" w:cs="Times New Roman"/>
                <w:i/>
                <w:sz w:val="24"/>
                <w:szCs w:val="24"/>
                <w:lang w:eastAsia="ru-RU"/>
              </w:rPr>
              <w:t xml:space="preserve"> Чтение стихотворения </w:t>
            </w:r>
            <w:r w:rsidRPr="00CD03B3">
              <w:rPr>
                <w:rFonts w:ascii="Times New Roman" w:eastAsia="Times New Roman" w:hAnsi="Times New Roman" w:cs="Times New Roman"/>
                <w:sz w:val="24"/>
                <w:szCs w:val="24"/>
                <w:lang w:eastAsia="ru-RU"/>
              </w:rPr>
              <w:t xml:space="preserve">«Дедушка Мазай и зайцы» </w:t>
            </w:r>
            <w:r w:rsidRPr="00CD03B3">
              <w:rPr>
                <w:rFonts w:ascii="Times New Roman" w:eastAsia="Times New Roman" w:hAnsi="Times New Roman" w:cs="Times New Roman"/>
                <w:i/>
                <w:sz w:val="24"/>
                <w:szCs w:val="24"/>
                <w:lang w:eastAsia="ru-RU"/>
              </w:rPr>
              <w:t>учителем.</w:t>
            </w:r>
          </w:p>
          <w:p w:rsidR="008C2EE4" w:rsidRPr="00CD03B3" w:rsidRDefault="008C2EE4" w:rsidP="004C09B9">
            <w:pPr>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 xml:space="preserve">Словарная работа – </w:t>
            </w:r>
            <w:r w:rsidRPr="00CD03B3">
              <w:rPr>
                <w:rFonts w:ascii="Times New Roman" w:eastAsia="Times New Roman" w:hAnsi="Times New Roman" w:cs="Times New Roman"/>
                <w:sz w:val="24"/>
                <w:szCs w:val="24"/>
                <w:lang w:eastAsia="ru-RU"/>
              </w:rPr>
              <w:t xml:space="preserve">сарай, низменном, дичь, кабы, силки, нахлынут, баграми, гурьбой, аршин, сажень, лопочут, гуторя, горемыка, копошится, купчиха, зипун, плут. </w:t>
            </w:r>
            <w:r w:rsidRPr="00CD03B3">
              <w:rPr>
                <w:rFonts w:ascii="Times New Roman" w:eastAsia="Times New Roman" w:hAnsi="Times New Roman" w:cs="Times New Roman"/>
                <w:i/>
                <w:sz w:val="24"/>
                <w:szCs w:val="24"/>
                <w:lang w:eastAsia="ru-RU"/>
              </w:rPr>
              <w:t>Беседа по содержанию. Характеристика героя.</w:t>
            </w:r>
            <w:r w:rsidR="00434709" w:rsidRPr="00CD03B3">
              <w:rPr>
                <w:rFonts w:ascii="Times New Roman" w:eastAsia="Times New Roman" w:hAnsi="Times New Roman" w:cs="Times New Roman"/>
                <w:i/>
                <w:sz w:val="24"/>
                <w:szCs w:val="24"/>
                <w:lang w:eastAsia="ru-RU"/>
              </w:rPr>
              <w:t xml:space="preserve"> </w:t>
            </w:r>
            <w:r w:rsidRPr="00CD03B3">
              <w:rPr>
                <w:rFonts w:ascii="Times New Roman" w:eastAsia="Times New Roman" w:hAnsi="Times New Roman" w:cs="Times New Roman"/>
                <w:i/>
                <w:sz w:val="24"/>
                <w:szCs w:val="24"/>
              </w:rPr>
              <w:t xml:space="preserve">Чтение учащимися всего текста по заданию учителя </w:t>
            </w:r>
            <w:r w:rsidRPr="00CD03B3">
              <w:rPr>
                <w:rFonts w:ascii="Times New Roman" w:eastAsia="Times New Roman" w:hAnsi="Times New Roman" w:cs="Times New Roman"/>
                <w:sz w:val="24"/>
                <w:szCs w:val="24"/>
              </w:rPr>
              <w:t xml:space="preserve">(про себя, шепотом, жужжащее чтение). </w:t>
            </w:r>
            <w:r w:rsidRPr="00CD03B3">
              <w:rPr>
                <w:rFonts w:ascii="Times New Roman" w:eastAsia="Times New Roman" w:hAnsi="Times New Roman" w:cs="Times New Roman"/>
                <w:i/>
                <w:sz w:val="24"/>
                <w:szCs w:val="24"/>
                <w:lang w:eastAsia="ru-RU"/>
              </w:rPr>
              <w:t>Подведение итогов.</w:t>
            </w:r>
          </w:p>
        </w:tc>
      </w:tr>
      <w:tr w:rsidR="00CD03B3" w:rsidRPr="00CD03B3" w:rsidTr="00BE20DE">
        <w:tc>
          <w:tcPr>
            <w:tcW w:w="263" w:type="pct"/>
            <w:gridSpan w:val="2"/>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443" w:type="pct"/>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979" w:type="pct"/>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Тема весны в русской поэзии: А.А. Блок «Ворона» (1 ч.)</w:t>
            </w:r>
          </w:p>
        </w:tc>
        <w:tc>
          <w:tcPr>
            <w:tcW w:w="3314" w:type="pct"/>
          </w:tcPr>
          <w:p w:rsidR="008C2EE4" w:rsidRPr="00CD03B3" w:rsidRDefault="008C2EE4" w:rsidP="004C09B9">
            <w:pPr>
              <w:spacing w:after="0" w:line="240" w:lineRule="auto"/>
              <w:jc w:val="both"/>
              <w:rPr>
                <w:rFonts w:ascii="Times New Roman" w:eastAsia="Times New Roman" w:hAnsi="Times New Roman" w:cs="Times New Roman"/>
                <w:i/>
                <w:sz w:val="24"/>
                <w:szCs w:val="24"/>
                <w:lang w:eastAsia="ru-RU"/>
              </w:rPr>
            </w:pPr>
            <w:r w:rsidRPr="00CD03B3">
              <w:rPr>
                <w:rFonts w:ascii="Times New Roman" w:eastAsia="Calibri" w:hAnsi="Times New Roman" w:cs="Times New Roman"/>
                <w:i/>
                <w:sz w:val="24"/>
                <w:szCs w:val="24"/>
              </w:rPr>
              <w:t>Комбинированное чтение</w:t>
            </w:r>
            <w:r w:rsidRPr="00CD03B3">
              <w:rPr>
                <w:rFonts w:ascii="Times New Roman" w:eastAsia="Calibri" w:hAnsi="Times New Roman" w:cs="Times New Roman"/>
                <w:sz w:val="24"/>
                <w:szCs w:val="24"/>
              </w:rPr>
              <w:t xml:space="preserve"> (учитель – учащиеся хором).</w:t>
            </w:r>
            <w:r w:rsidRPr="00CD03B3">
              <w:rPr>
                <w:rFonts w:ascii="Times New Roman" w:eastAsia="Times New Roman" w:hAnsi="Times New Roman" w:cs="Times New Roman"/>
                <w:i/>
                <w:sz w:val="24"/>
                <w:szCs w:val="24"/>
                <w:lang w:eastAsia="ru-RU"/>
              </w:rPr>
              <w:t xml:space="preserve"> Словарная работа:</w:t>
            </w:r>
            <w:r w:rsidRPr="00CD03B3">
              <w:rPr>
                <w:rFonts w:ascii="Times New Roman" w:eastAsia="Times New Roman" w:hAnsi="Times New Roman" w:cs="Times New Roman"/>
                <w:sz w:val="24"/>
                <w:szCs w:val="24"/>
                <w:lang w:eastAsia="ru-RU"/>
              </w:rPr>
              <w:t xml:space="preserve"> покатая, дух занялся, привольно, вешние звоны. </w:t>
            </w:r>
            <w:r w:rsidRPr="00CD03B3">
              <w:rPr>
                <w:rFonts w:ascii="Times New Roman" w:eastAsia="Calibri" w:hAnsi="Times New Roman" w:cs="Times New Roman"/>
                <w:i/>
                <w:sz w:val="24"/>
                <w:szCs w:val="24"/>
              </w:rPr>
              <w:t>Чтение, нахождение отрывка к рисунку. Нахождение в тексте описания</w:t>
            </w:r>
            <w:r w:rsidRPr="00CD03B3">
              <w:rPr>
                <w:rFonts w:ascii="Times New Roman" w:eastAsia="Calibri" w:hAnsi="Times New Roman" w:cs="Times New Roman"/>
                <w:sz w:val="24"/>
                <w:szCs w:val="24"/>
              </w:rPr>
              <w:t xml:space="preserve"> вороны. </w:t>
            </w:r>
            <w:r w:rsidRPr="00CD03B3">
              <w:rPr>
                <w:rFonts w:ascii="Times New Roman" w:eastAsia="Calibri" w:hAnsi="Times New Roman" w:cs="Times New Roman"/>
                <w:i/>
                <w:sz w:val="24"/>
                <w:szCs w:val="24"/>
              </w:rPr>
              <w:t xml:space="preserve">Чтение учащимися всего текста по заданию учителя </w:t>
            </w:r>
            <w:r w:rsidRPr="00CD03B3">
              <w:rPr>
                <w:rFonts w:ascii="Times New Roman" w:eastAsia="Calibri" w:hAnsi="Times New Roman" w:cs="Times New Roman"/>
                <w:sz w:val="24"/>
                <w:szCs w:val="24"/>
              </w:rPr>
              <w:t>(про себя, шепотом).</w:t>
            </w:r>
            <w:r w:rsidRPr="00CD03B3">
              <w:rPr>
                <w:rFonts w:ascii="Times New Roman" w:eastAsia="Times New Roman" w:hAnsi="Times New Roman" w:cs="Times New Roman"/>
                <w:i/>
                <w:sz w:val="24"/>
                <w:szCs w:val="24"/>
                <w:lang w:eastAsia="ru-RU"/>
              </w:rPr>
              <w:t xml:space="preserve"> Выразительное чтение стихотворения. Работа с учебником</w:t>
            </w:r>
            <w:r w:rsidRPr="00CD03B3">
              <w:rPr>
                <w:rFonts w:ascii="Times New Roman" w:eastAsia="Times New Roman" w:hAnsi="Times New Roman" w:cs="Times New Roman"/>
                <w:sz w:val="24"/>
                <w:szCs w:val="24"/>
                <w:lang w:eastAsia="ru-RU"/>
              </w:rPr>
              <w:t xml:space="preserve"> (задания по выбору учителя). </w:t>
            </w:r>
            <w:r w:rsidRPr="00CD03B3">
              <w:rPr>
                <w:rFonts w:ascii="Times New Roman" w:eastAsia="Times New Roman" w:hAnsi="Times New Roman" w:cs="Times New Roman"/>
                <w:i/>
                <w:sz w:val="24"/>
                <w:szCs w:val="24"/>
                <w:lang w:eastAsia="ru-RU"/>
              </w:rPr>
              <w:t>Подведение итогов.</w:t>
            </w:r>
          </w:p>
        </w:tc>
      </w:tr>
      <w:tr w:rsidR="00CD03B3" w:rsidRPr="00CD03B3" w:rsidTr="00BE20DE">
        <w:trPr>
          <w:trHeight w:val="711"/>
        </w:trPr>
        <w:tc>
          <w:tcPr>
            <w:tcW w:w="263" w:type="pct"/>
            <w:gridSpan w:val="2"/>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443" w:type="pct"/>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979" w:type="pct"/>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Тема весны в русской поэзии: С.А. Никитин «Полно, степь моя, спать беспробудно…» (1 ч.)</w:t>
            </w:r>
          </w:p>
        </w:tc>
        <w:tc>
          <w:tcPr>
            <w:tcW w:w="3314" w:type="pct"/>
          </w:tcPr>
          <w:p w:rsidR="008C2EE4" w:rsidRPr="00CD03B3" w:rsidRDefault="008C2EE4" w:rsidP="004C09B9">
            <w:pPr>
              <w:spacing w:after="12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 xml:space="preserve">Рассматривание иллюстраций </w:t>
            </w:r>
            <w:r w:rsidRPr="00CD03B3">
              <w:rPr>
                <w:rFonts w:ascii="Times New Roman" w:eastAsia="Times New Roman" w:hAnsi="Times New Roman" w:cs="Times New Roman"/>
                <w:sz w:val="24"/>
                <w:szCs w:val="24"/>
                <w:lang w:eastAsia="ru-RU"/>
              </w:rPr>
              <w:t xml:space="preserve">«Весна в степи». </w:t>
            </w:r>
            <w:r w:rsidRPr="00CD03B3">
              <w:rPr>
                <w:rFonts w:ascii="Times New Roman" w:eastAsia="Times New Roman" w:hAnsi="Times New Roman" w:cs="Times New Roman"/>
                <w:i/>
                <w:sz w:val="24"/>
                <w:szCs w:val="24"/>
                <w:lang w:eastAsia="ru-RU"/>
              </w:rPr>
              <w:t>Чтение стихотворения учителем</w:t>
            </w:r>
            <w:r w:rsidRPr="00CD03B3">
              <w:rPr>
                <w:rFonts w:ascii="Times New Roman" w:eastAsia="Times New Roman" w:hAnsi="Times New Roman" w:cs="Times New Roman"/>
                <w:sz w:val="24"/>
                <w:szCs w:val="24"/>
                <w:lang w:eastAsia="ru-RU"/>
              </w:rPr>
              <w:t xml:space="preserve">. </w:t>
            </w:r>
            <w:r w:rsidRPr="00CD03B3">
              <w:rPr>
                <w:rFonts w:ascii="Times New Roman" w:eastAsia="Times New Roman" w:hAnsi="Times New Roman" w:cs="Times New Roman"/>
                <w:i/>
                <w:sz w:val="24"/>
                <w:szCs w:val="24"/>
                <w:lang w:eastAsia="ru-RU"/>
              </w:rPr>
              <w:t xml:space="preserve">Словарная работа: </w:t>
            </w:r>
            <w:r w:rsidRPr="00CD03B3">
              <w:rPr>
                <w:rFonts w:ascii="Times New Roman" w:eastAsia="Times New Roman" w:hAnsi="Times New Roman" w:cs="Times New Roman"/>
                <w:sz w:val="24"/>
                <w:szCs w:val="24"/>
                <w:lang w:eastAsia="ru-RU"/>
              </w:rPr>
              <w:t xml:space="preserve">полно, беспробудно, ненаглядной красе, мурава, ковыль, угода косцам, копна, мерцание, нива, беззаботно. </w:t>
            </w:r>
            <w:r w:rsidRPr="00CD03B3">
              <w:rPr>
                <w:rFonts w:ascii="Times New Roman" w:eastAsia="Times New Roman" w:hAnsi="Times New Roman" w:cs="Times New Roman"/>
                <w:i/>
                <w:sz w:val="24"/>
                <w:szCs w:val="24"/>
                <w:lang w:eastAsia="ru-RU"/>
              </w:rPr>
              <w:t>Беседа по содержанию. Анализ выразительных средств</w:t>
            </w:r>
            <w:r w:rsidRPr="00CD03B3">
              <w:rPr>
                <w:rFonts w:ascii="Times New Roman" w:eastAsia="Times New Roman" w:hAnsi="Times New Roman" w:cs="Times New Roman"/>
                <w:sz w:val="24"/>
                <w:szCs w:val="24"/>
                <w:lang w:eastAsia="ru-RU"/>
              </w:rPr>
              <w:t xml:space="preserve"> стихотворного текста. </w:t>
            </w:r>
            <w:r w:rsidRPr="00CD03B3">
              <w:rPr>
                <w:rFonts w:ascii="Times New Roman" w:eastAsia="Calibri" w:hAnsi="Times New Roman" w:cs="Times New Roman"/>
                <w:i/>
                <w:sz w:val="24"/>
                <w:szCs w:val="24"/>
              </w:rPr>
              <w:t xml:space="preserve">Устное словесное рисование признаков весны в степи. </w:t>
            </w:r>
            <w:r w:rsidRPr="00CD03B3">
              <w:rPr>
                <w:rFonts w:ascii="Times New Roman" w:eastAsia="Times New Roman" w:hAnsi="Times New Roman" w:cs="Times New Roman"/>
                <w:i/>
                <w:sz w:val="24"/>
                <w:szCs w:val="24"/>
                <w:lang w:eastAsia="ru-RU"/>
              </w:rPr>
              <w:t>Работа с учебником</w:t>
            </w:r>
            <w:r w:rsidRPr="00CD03B3">
              <w:rPr>
                <w:rFonts w:ascii="Times New Roman" w:eastAsia="Times New Roman" w:hAnsi="Times New Roman" w:cs="Times New Roman"/>
                <w:sz w:val="24"/>
                <w:szCs w:val="24"/>
                <w:lang w:eastAsia="ru-RU"/>
              </w:rPr>
              <w:t xml:space="preserve"> (задания по выбору учителя). </w:t>
            </w:r>
            <w:r w:rsidRPr="00CD03B3">
              <w:rPr>
                <w:rFonts w:ascii="Times New Roman" w:eastAsia="Times New Roman" w:hAnsi="Times New Roman" w:cs="Times New Roman"/>
                <w:i/>
                <w:sz w:val="24"/>
                <w:szCs w:val="24"/>
                <w:lang w:eastAsia="ru-RU"/>
              </w:rPr>
              <w:t>Подведение итогов.</w:t>
            </w:r>
          </w:p>
        </w:tc>
      </w:tr>
      <w:tr w:rsidR="00CD03B3" w:rsidRPr="00CD03B3" w:rsidTr="00BE20DE">
        <w:tc>
          <w:tcPr>
            <w:tcW w:w="263" w:type="pct"/>
            <w:gridSpan w:val="2"/>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443" w:type="pct"/>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979" w:type="pct"/>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Тема весны в русской поэзии: С.А. Есенин «Черёмуха» (1 ч.)</w:t>
            </w:r>
          </w:p>
        </w:tc>
        <w:tc>
          <w:tcPr>
            <w:tcW w:w="3314" w:type="pct"/>
          </w:tcPr>
          <w:p w:rsidR="008C2EE4" w:rsidRPr="00CD03B3" w:rsidRDefault="008C2EE4" w:rsidP="004C09B9">
            <w:pPr>
              <w:spacing w:after="12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 xml:space="preserve">Прослушивание аудиозаписи стихотворения. </w:t>
            </w:r>
            <w:r w:rsidRPr="00CD03B3">
              <w:rPr>
                <w:rFonts w:ascii="Times New Roman" w:eastAsia="Calibri" w:hAnsi="Times New Roman" w:cs="Times New Roman"/>
                <w:i/>
                <w:sz w:val="24"/>
                <w:szCs w:val="24"/>
              </w:rPr>
              <w:t xml:space="preserve">Актуализация знаний </w:t>
            </w:r>
            <w:r w:rsidRPr="00CD03B3">
              <w:rPr>
                <w:rFonts w:ascii="Times New Roman" w:eastAsia="Calibri" w:hAnsi="Times New Roman" w:cs="Times New Roman"/>
                <w:sz w:val="24"/>
                <w:szCs w:val="24"/>
              </w:rPr>
              <w:t>по теме стихотворения.</w:t>
            </w:r>
            <w:r w:rsidRPr="00CD03B3">
              <w:rPr>
                <w:rFonts w:ascii="Times New Roman" w:eastAsia="Calibri" w:hAnsi="Times New Roman" w:cs="Times New Roman"/>
                <w:i/>
                <w:sz w:val="24"/>
                <w:szCs w:val="24"/>
              </w:rPr>
              <w:t xml:space="preserve"> Комбинированное чтение</w:t>
            </w:r>
            <w:r w:rsidRPr="00CD03B3">
              <w:rPr>
                <w:rFonts w:ascii="Times New Roman" w:eastAsia="Calibri" w:hAnsi="Times New Roman" w:cs="Times New Roman"/>
                <w:sz w:val="24"/>
                <w:szCs w:val="24"/>
              </w:rPr>
              <w:t xml:space="preserve"> (учитель – учащиеся хором). </w:t>
            </w:r>
            <w:r w:rsidRPr="00CD03B3">
              <w:rPr>
                <w:rFonts w:ascii="Times New Roman" w:eastAsia="Times New Roman" w:hAnsi="Times New Roman" w:cs="Times New Roman"/>
                <w:i/>
                <w:sz w:val="24"/>
                <w:szCs w:val="24"/>
                <w:lang w:eastAsia="ru-RU"/>
              </w:rPr>
              <w:t>Словарная работа:</w:t>
            </w:r>
            <w:r w:rsidRPr="00CD03B3">
              <w:rPr>
                <w:rFonts w:ascii="Times New Roman" w:eastAsia="Times New Roman" w:hAnsi="Times New Roman" w:cs="Times New Roman"/>
                <w:sz w:val="24"/>
                <w:szCs w:val="24"/>
                <w:lang w:eastAsia="ru-RU"/>
              </w:rPr>
              <w:t xml:space="preserve"> медвяная, пряная, проталинка, гремучий, вкрадчиво, круча. </w:t>
            </w:r>
            <w:r w:rsidRPr="00CD03B3">
              <w:rPr>
                <w:rFonts w:ascii="Times New Roman" w:eastAsia="Calibri" w:hAnsi="Times New Roman" w:cs="Times New Roman"/>
                <w:i/>
                <w:sz w:val="24"/>
                <w:szCs w:val="24"/>
              </w:rPr>
              <w:t xml:space="preserve">Чтение учащимися всего текста по </w:t>
            </w:r>
            <w:r w:rsidRPr="00CD03B3">
              <w:rPr>
                <w:rFonts w:ascii="Times New Roman" w:eastAsia="Calibri" w:hAnsi="Times New Roman" w:cs="Times New Roman"/>
                <w:i/>
                <w:sz w:val="24"/>
                <w:szCs w:val="24"/>
              </w:rPr>
              <w:lastRenderedPageBreak/>
              <w:t xml:space="preserve">заданию учителя </w:t>
            </w:r>
            <w:r w:rsidRPr="00CD03B3">
              <w:rPr>
                <w:rFonts w:ascii="Times New Roman" w:eastAsia="Calibri" w:hAnsi="Times New Roman" w:cs="Times New Roman"/>
                <w:sz w:val="24"/>
                <w:szCs w:val="24"/>
              </w:rPr>
              <w:t xml:space="preserve">(про себя, шепотом, жужжащее чтение). </w:t>
            </w:r>
            <w:r w:rsidRPr="00CD03B3">
              <w:rPr>
                <w:rFonts w:ascii="Times New Roman" w:eastAsia="Times New Roman" w:hAnsi="Times New Roman" w:cs="Times New Roman"/>
                <w:i/>
                <w:sz w:val="24"/>
                <w:szCs w:val="24"/>
                <w:lang w:eastAsia="ru-RU"/>
              </w:rPr>
              <w:t>Анализ выразительных средств</w:t>
            </w:r>
            <w:r w:rsidRPr="00CD03B3">
              <w:rPr>
                <w:rFonts w:ascii="Times New Roman" w:eastAsia="Times New Roman" w:hAnsi="Times New Roman" w:cs="Times New Roman"/>
                <w:sz w:val="24"/>
                <w:szCs w:val="24"/>
                <w:lang w:eastAsia="ru-RU"/>
              </w:rPr>
              <w:t xml:space="preserve"> стихотворного текста. </w:t>
            </w:r>
            <w:r w:rsidRPr="00CD03B3">
              <w:rPr>
                <w:rFonts w:ascii="Times New Roman" w:eastAsia="Calibri" w:hAnsi="Times New Roman" w:cs="Times New Roman"/>
                <w:i/>
                <w:sz w:val="24"/>
                <w:szCs w:val="24"/>
              </w:rPr>
              <w:t xml:space="preserve">Устное словесное рисование </w:t>
            </w:r>
            <w:r w:rsidRPr="00CD03B3">
              <w:rPr>
                <w:rFonts w:ascii="Times New Roman" w:eastAsia="Calibri" w:hAnsi="Times New Roman" w:cs="Times New Roman"/>
                <w:sz w:val="24"/>
                <w:szCs w:val="24"/>
              </w:rPr>
              <w:t>(«и ветки золотистые, что кудри, завила…, бежит, струится маленький серебряный ручей…, черемуха душистая, развесившись стоит…»).</w:t>
            </w:r>
            <w:r w:rsidR="00434709" w:rsidRPr="00CD03B3">
              <w:rPr>
                <w:rFonts w:ascii="Times New Roman" w:eastAsia="Calibri" w:hAnsi="Times New Roman" w:cs="Times New Roman"/>
                <w:sz w:val="24"/>
                <w:szCs w:val="24"/>
              </w:rPr>
              <w:t xml:space="preserve"> </w:t>
            </w:r>
            <w:r w:rsidRPr="00CD03B3">
              <w:rPr>
                <w:rFonts w:ascii="Times New Roman" w:eastAsia="Times New Roman" w:hAnsi="Times New Roman" w:cs="Times New Roman"/>
                <w:i/>
                <w:sz w:val="24"/>
                <w:szCs w:val="24"/>
                <w:lang w:eastAsia="ru-RU"/>
              </w:rPr>
              <w:t xml:space="preserve">Конкурсное выразительное чтение стихотворения </w:t>
            </w:r>
            <w:r w:rsidRPr="00CD03B3">
              <w:rPr>
                <w:rFonts w:ascii="Times New Roman" w:eastAsia="Times New Roman" w:hAnsi="Times New Roman" w:cs="Times New Roman"/>
                <w:sz w:val="24"/>
                <w:szCs w:val="24"/>
                <w:lang w:eastAsia="ru-RU"/>
              </w:rPr>
              <w:t xml:space="preserve">перед классом. </w:t>
            </w:r>
            <w:r w:rsidRPr="00CD03B3">
              <w:rPr>
                <w:rFonts w:ascii="Times New Roman" w:eastAsia="Calibri" w:hAnsi="Times New Roman" w:cs="Times New Roman"/>
                <w:i/>
                <w:sz w:val="24"/>
                <w:szCs w:val="24"/>
              </w:rPr>
              <w:t>Подведение итогов.</w:t>
            </w:r>
          </w:p>
        </w:tc>
      </w:tr>
      <w:tr w:rsidR="00CD03B3" w:rsidRPr="00CD03B3" w:rsidTr="00BE20DE">
        <w:tc>
          <w:tcPr>
            <w:tcW w:w="263" w:type="pct"/>
            <w:gridSpan w:val="2"/>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443" w:type="pct"/>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979" w:type="pct"/>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Тема весны в русской поэзии: Ф.И. Тютчев «Весенняя гроза» (1 ч.)</w:t>
            </w:r>
          </w:p>
        </w:tc>
        <w:tc>
          <w:tcPr>
            <w:tcW w:w="3314" w:type="pct"/>
          </w:tcPr>
          <w:p w:rsidR="008C2EE4" w:rsidRPr="00CD03B3" w:rsidRDefault="008C2EE4" w:rsidP="004C09B9">
            <w:pPr>
              <w:spacing w:after="120" w:line="240" w:lineRule="auto"/>
              <w:jc w:val="both"/>
              <w:rPr>
                <w:rFonts w:ascii="Times New Roman" w:eastAsia="Times New Roman" w:hAnsi="Times New Roman" w:cs="Times New Roman"/>
                <w:i/>
                <w:sz w:val="24"/>
                <w:szCs w:val="24"/>
                <w:lang w:eastAsia="ru-RU"/>
              </w:rPr>
            </w:pPr>
            <w:r w:rsidRPr="00CD03B3">
              <w:rPr>
                <w:rFonts w:ascii="Times New Roman" w:eastAsia="Calibri" w:hAnsi="Times New Roman" w:cs="Times New Roman"/>
                <w:i/>
                <w:sz w:val="24"/>
                <w:szCs w:val="24"/>
              </w:rPr>
              <w:t xml:space="preserve">Актуализация знаний и опыта учащихся </w:t>
            </w:r>
            <w:r w:rsidRPr="00CD03B3">
              <w:rPr>
                <w:rFonts w:ascii="Times New Roman" w:eastAsia="Calibri" w:hAnsi="Times New Roman" w:cs="Times New Roman"/>
                <w:sz w:val="24"/>
                <w:szCs w:val="24"/>
              </w:rPr>
              <w:t>по теме стихотворения.</w:t>
            </w:r>
            <w:r w:rsidR="00434709" w:rsidRPr="00CD03B3">
              <w:rPr>
                <w:rFonts w:ascii="Times New Roman" w:eastAsia="Calibri" w:hAnsi="Times New Roman" w:cs="Times New Roman"/>
                <w:i/>
                <w:sz w:val="24"/>
                <w:szCs w:val="24"/>
              </w:rPr>
              <w:t xml:space="preserve"> </w:t>
            </w:r>
            <w:r w:rsidRPr="00CD03B3">
              <w:rPr>
                <w:rFonts w:ascii="Times New Roman" w:eastAsia="Times New Roman" w:hAnsi="Times New Roman" w:cs="Times New Roman"/>
                <w:i/>
                <w:sz w:val="24"/>
                <w:szCs w:val="24"/>
                <w:lang w:eastAsia="ru-RU"/>
              </w:rPr>
              <w:t>Чтение стихотворения учителем. Словарная работа</w:t>
            </w:r>
            <w:r w:rsidRPr="00CD03B3">
              <w:rPr>
                <w:rFonts w:ascii="Times New Roman" w:eastAsia="Times New Roman" w:hAnsi="Times New Roman" w:cs="Times New Roman"/>
                <w:sz w:val="24"/>
                <w:szCs w:val="24"/>
                <w:lang w:eastAsia="ru-RU"/>
              </w:rPr>
              <w:t xml:space="preserve">: повисли перлы дождевые, птичий гам, шум нагорный, вторит весело громам. </w:t>
            </w:r>
            <w:r w:rsidRPr="00CD03B3">
              <w:rPr>
                <w:rFonts w:ascii="Times New Roman" w:eastAsia="Times New Roman" w:hAnsi="Times New Roman" w:cs="Times New Roman"/>
                <w:i/>
                <w:sz w:val="24"/>
                <w:szCs w:val="24"/>
                <w:lang w:eastAsia="ru-RU"/>
              </w:rPr>
              <w:t>Анализ выразительных средств</w:t>
            </w:r>
            <w:r w:rsidRPr="00CD03B3">
              <w:rPr>
                <w:rFonts w:ascii="Times New Roman" w:eastAsia="Times New Roman" w:hAnsi="Times New Roman" w:cs="Times New Roman"/>
                <w:sz w:val="24"/>
                <w:szCs w:val="24"/>
                <w:lang w:eastAsia="ru-RU"/>
              </w:rPr>
              <w:t xml:space="preserve"> стихотворного текста. </w:t>
            </w:r>
            <w:r w:rsidRPr="00CD03B3">
              <w:rPr>
                <w:rFonts w:ascii="Times New Roman" w:eastAsia="Calibri" w:hAnsi="Times New Roman" w:cs="Times New Roman"/>
                <w:i/>
                <w:sz w:val="24"/>
                <w:szCs w:val="24"/>
              </w:rPr>
              <w:t xml:space="preserve">Устное словесное рисование. Чтение учащимися всего текста по заданию учителя </w:t>
            </w:r>
            <w:r w:rsidRPr="00CD03B3">
              <w:rPr>
                <w:rFonts w:ascii="Times New Roman" w:eastAsia="Calibri" w:hAnsi="Times New Roman" w:cs="Times New Roman"/>
                <w:sz w:val="24"/>
                <w:szCs w:val="24"/>
              </w:rPr>
              <w:t xml:space="preserve">(про себя, шепотом, жужжащее чтение). Коллективное разучивание стихотворения. </w:t>
            </w:r>
            <w:r w:rsidRPr="00CD03B3">
              <w:rPr>
                <w:rFonts w:ascii="Times New Roman" w:eastAsia="Times New Roman" w:hAnsi="Times New Roman" w:cs="Times New Roman"/>
                <w:i/>
                <w:sz w:val="24"/>
                <w:szCs w:val="24"/>
                <w:lang w:eastAsia="ru-RU"/>
              </w:rPr>
              <w:t xml:space="preserve">Конкурсное выразительное чтение стихотворения </w:t>
            </w:r>
            <w:r w:rsidRPr="00CD03B3">
              <w:rPr>
                <w:rFonts w:ascii="Times New Roman" w:eastAsia="Times New Roman" w:hAnsi="Times New Roman" w:cs="Times New Roman"/>
                <w:sz w:val="24"/>
                <w:szCs w:val="24"/>
                <w:lang w:eastAsia="ru-RU"/>
              </w:rPr>
              <w:t xml:space="preserve">перед классом. </w:t>
            </w:r>
            <w:r w:rsidRPr="00CD03B3">
              <w:rPr>
                <w:rFonts w:ascii="Times New Roman" w:eastAsia="Calibri" w:hAnsi="Times New Roman" w:cs="Times New Roman"/>
                <w:i/>
                <w:sz w:val="24"/>
                <w:szCs w:val="24"/>
              </w:rPr>
              <w:t>Подведение итогов.</w:t>
            </w:r>
          </w:p>
        </w:tc>
      </w:tr>
      <w:tr w:rsidR="00CD03B3" w:rsidRPr="00CD03B3" w:rsidTr="00BE20DE">
        <w:tc>
          <w:tcPr>
            <w:tcW w:w="263" w:type="pct"/>
            <w:gridSpan w:val="2"/>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443" w:type="pct"/>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979" w:type="pct"/>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Проект «Мое любимое время года» (1 ч.)</w:t>
            </w:r>
          </w:p>
        </w:tc>
        <w:tc>
          <w:tcPr>
            <w:tcW w:w="3314" w:type="pct"/>
          </w:tcPr>
          <w:p w:rsidR="008C2EE4" w:rsidRPr="00CD03B3" w:rsidRDefault="008C2EE4"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Выбор стихотворений о любимом времени года. Подготовка к конкурсному выразительному чтению. Подбор иллюстраций.</w:t>
            </w:r>
            <w:r w:rsidR="00434709" w:rsidRPr="00CD03B3">
              <w:rPr>
                <w:rFonts w:ascii="Times New Roman" w:eastAsia="Times New Roman" w:hAnsi="Times New Roman" w:cs="Times New Roman"/>
                <w:sz w:val="24"/>
                <w:szCs w:val="24"/>
                <w:lang w:eastAsia="ru-RU"/>
              </w:rPr>
              <w:t xml:space="preserve"> </w:t>
            </w:r>
            <w:r w:rsidRPr="00CD03B3">
              <w:rPr>
                <w:rFonts w:ascii="Times New Roman" w:eastAsia="Times New Roman" w:hAnsi="Times New Roman" w:cs="Times New Roman"/>
                <w:sz w:val="24"/>
                <w:szCs w:val="24"/>
                <w:lang w:eastAsia="ru-RU"/>
              </w:rPr>
              <w:t xml:space="preserve">Сценарий проекта по выбору учителя. </w:t>
            </w:r>
          </w:p>
        </w:tc>
      </w:tr>
      <w:tr w:rsidR="00CD03B3" w:rsidRPr="00CD03B3" w:rsidTr="00BE20DE">
        <w:tc>
          <w:tcPr>
            <w:tcW w:w="263" w:type="pct"/>
            <w:gridSpan w:val="2"/>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443" w:type="pct"/>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979" w:type="pct"/>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r w:rsidRPr="00CD03B3">
              <w:rPr>
                <w:rFonts w:ascii="Times New Roman" w:eastAsia="Calibri" w:hAnsi="Times New Roman" w:cs="Times New Roman"/>
                <w:sz w:val="24"/>
                <w:szCs w:val="24"/>
              </w:rPr>
              <w:t>Урок обобщения и систематизации знаний</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по разделу «Поэтическая тетрадь 5» (1 ч.)</w:t>
            </w:r>
          </w:p>
        </w:tc>
        <w:tc>
          <w:tcPr>
            <w:tcW w:w="3314" w:type="pct"/>
          </w:tcPr>
          <w:p w:rsidR="008C2EE4" w:rsidRPr="00CD03B3" w:rsidRDefault="008C2EE4"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Выполнение раздела «Проверим себя» из учебника (выборочно). Узнавание произведения. Задания по выбору учителя. Самостоятельная работа: </w:t>
            </w:r>
            <w:r w:rsidRPr="00CD03B3">
              <w:rPr>
                <w:rFonts w:ascii="Times New Roman" w:eastAsia="Times New Roman" w:hAnsi="Times New Roman" w:cs="Times New Roman"/>
                <w:sz w:val="24"/>
                <w:szCs w:val="24"/>
                <w:lang w:eastAsia="ru-RU"/>
              </w:rPr>
              <w:t>(подготовка к ВПР) по пройденному материалу (</w:t>
            </w:r>
            <w:r w:rsidRPr="00CD03B3">
              <w:rPr>
                <w:rFonts w:ascii="Times New Roman" w:eastAsia="Calibri" w:hAnsi="Times New Roman" w:cs="Times New Roman"/>
                <w:sz w:val="24"/>
                <w:szCs w:val="24"/>
              </w:rPr>
              <w:t>вставить в текст пропущенные слова, работа на бланках с выбором правильного ответа, ответы на вопросы)</w:t>
            </w:r>
            <w:r w:rsidRPr="00CD03B3">
              <w:rPr>
                <w:rFonts w:ascii="Times New Roman" w:eastAsia="Times New Roman" w:hAnsi="Times New Roman" w:cs="Times New Roman"/>
                <w:sz w:val="24"/>
                <w:szCs w:val="24"/>
                <w:lang w:eastAsia="ru-RU"/>
              </w:rPr>
              <w:t xml:space="preserve">. </w:t>
            </w:r>
          </w:p>
        </w:tc>
      </w:tr>
      <w:tr w:rsidR="00CD03B3" w:rsidRPr="00CD03B3" w:rsidTr="00BE20DE">
        <w:tc>
          <w:tcPr>
            <w:tcW w:w="263" w:type="pct"/>
            <w:gridSpan w:val="2"/>
            <w:vMerge w:val="restart"/>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17</w:t>
            </w:r>
          </w:p>
        </w:tc>
        <w:tc>
          <w:tcPr>
            <w:tcW w:w="443" w:type="pct"/>
            <w:vMerge w:val="restart"/>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r w:rsidRPr="00CD03B3">
              <w:rPr>
                <w:rFonts w:ascii="Times New Roman" w:eastAsia="Calibri" w:hAnsi="Times New Roman" w:cs="Times New Roman"/>
                <w:b/>
                <w:sz w:val="24"/>
                <w:szCs w:val="24"/>
              </w:rPr>
              <w:t>По страницам детских журналов</w:t>
            </w:r>
            <w:r w:rsidRPr="00CD03B3">
              <w:rPr>
                <w:rFonts w:ascii="Times New Roman" w:eastAsia="Calibri" w:hAnsi="Times New Roman" w:cs="Times New Roman"/>
                <w:sz w:val="24"/>
                <w:szCs w:val="24"/>
              </w:rPr>
              <w:t xml:space="preserve"> (9 ч.)</w:t>
            </w:r>
          </w:p>
        </w:tc>
        <w:tc>
          <w:tcPr>
            <w:tcW w:w="979" w:type="pct"/>
          </w:tcPr>
          <w:p w:rsidR="008C2EE4" w:rsidRPr="00CD03B3" w:rsidRDefault="008C2EE4" w:rsidP="00BE20DE">
            <w:pPr>
              <w:spacing w:after="0" w:line="240" w:lineRule="auto"/>
              <w:rPr>
                <w:rFonts w:ascii="Times New Roman" w:eastAsia="Calibri" w:hAnsi="Times New Roman" w:cs="Times New Roman"/>
                <w:sz w:val="24"/>
                <w:szCs w:val="24"/>
              </w:rPr>
            </w:pPr>
            <w:r w:rsidRPr="00CD03B3">
              <w:rPr>
                <w:rFonts w:ascii="Times New Roman" w:eastAsia="Calibri" w:hAnsi="Times New Roman" w:cs="Times New Roman"/>
                <w:sz w:val="24"/>
                <w:szCs w:val="24"/>
              </w:rPr>
              <w:t>Детские журналы «Мурзилка» и «Веселые картинки» (1ч.)</w:t>
            </w:r>
          </w:p>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3314" w:type="pct"/>
          </w:tcPr>
          <w:p w:rsidR="008C2EE4" w:rsidRPr="00CD03B3" w:rsidRDefault="008C2EE4" w:rsidP="004C09B9">
            <w:pPr>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 xml:space="preserve">Выставка детских журналов. Актуализация знаний и опыта чтения детских журналов. Рассматривание рубрик журнала. Чтение текстов журнала учителем и учащимися. Определение жанров произведений и их авторов. Беседа по содержанию прочитанного. Коллективное изготовление журнала </w:t>
            </w:r>
            <w:r w:rsidRPr="00CD03B3">
              <w:rPr>
                <w:rFonts w:ascii="Times New Roman" w:eastAsia="Times New Roman" w:hAnsi="Times New Roman" w:cs="Times New Roman"/>
                <w:sz w:val="24"/>
                <w:szCs w:val="24"/>
                <w:lang w:eastAsia="ru-RU"/>
              </w:rPr>
              <w:t xml:space="preserve">(оформление предварительно собранного учащимися материала текстов и иллюстраций). </w:t>
            </w:r>
            <w:r w:rsidRPr="00CD03B3">
              <w:rPr>
                <w:rFonts w:ascii="Times New Roman" w:eastAsia="Times New Roman" w:hAnsi="Times New Roman" w:cs="Times New Roman"/>
                <w:i/>
                <w:sz w:val="24"/>
                <w:szCs w:val="24"/>
                <w:lang w:eastAsia="ru-RU"/>
              </w:rPr>
              <w:t>Подведение итогов.</w:t>
            </w:r>
          </w:p>
        </w:tc>
      </w:tr>
      <w:tr w:rsidR="00CD03B3" w:rsidRPr="00CD03B3" w:rsidTr="00BE20DE">
        <w:tc>
          <w:tcPr>
            <w:tcW w:w="263" w:type="pct"/>
            <w:gridSpan w:val="2"/>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443" w:type="pct"/>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979" w:type="pct"/>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«Горе делу не помеха» на м-ле рассказа Л. Кассиля «Отметки Риммы Лебедевой» (2ч.)</w:t>
            </w:r>
          </w:p>
        </w:tc>
        <w:tc>
          <w:tcPr>
            <w:tcW w:w="3314" w:type="pct"/>
          </w:tcPr>
          <w:p w:rsidR="008C2EE4" w:rsidRPr="00CD03B3" w:rsidRDefault="008C2EE4" w:rsidP="004C09B9">
            <w:pPr>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 xml:space="preserve">Актуализация знаний по теме произведения. Рассказ учителя о писателе Л. Кассиле с использованием иллюстраций. </w:t>
            </w:r>
            <w:r w:rsidRPr="00CD03B3">
              <w:rPr>
                <w:rFonts w:ascii="Times New Roman" w:eastAsia="Times New Roman" w:hAnsi="Times New Roman" w:cs="Times New Roman"/>
                <w:sz w:val="24"/>
                <w:szCs w:val="24"/>
                <w:lang w:eastAsia="ru-RU"/>
              </w:rPr>
              <w:t xml:space="preserve">Чтение текста по частям учителем и обучающимися. </w:t>
            </w:r>
            <w:r w:rsidRPr="00CD03B3">
              <w:rPr>
                <w:rFonts w:ascii="Times New Roman" w:eastAsia="Times New Roman" w:hAnsi="Times New Roman" w:cs="Times New Roman"/>
                <w:i/>
                <w:sz w:val="24"/>
                <w:szCs w:val="24"/>
                <w:lang w:eastAsia="ru-RU"/>
              </w:rPr>
              <w:t>Словарная работа:</w:t>
            </w:r>
            <w:r w:rsidRPr="00CD03B3">
              <w:rPr>
                <w:rFonts w:ascii="Times New Roman" w:eastAsia="Times New Roman" w:hAnsi="Times New Roman" w:cs="Times New Roman"/>
                <w:sz w:val="24"/>
                <w:szCs w:val="24"/>
                <w:lang w:eastAsia="ru-RU"/>
              </w:rPr>
              <w:t xml:space="preserve"> наладить ученье, условились, госпиталь, табачный кисет, чище писать, ведомость, посредственно. </w:t>
            </w:r>
            <w:r w:rsidRPr="00CD03B3">
              <w:rPr>
                <w:rFonts w:ascii="Times New Roman" w:eastAsia="Times New Roman" w:hAnsi="Times New Roman" w:cs="Times New Roman"/>
                <w:i/>
                <w:sz w:val="24"/>
                <w:szCs w:val="24"/>
                <w:lang w:eastAsia="ru-RU"/>
              </w:rPr>
              <w:t xml:space="preserve">Беседа по содержанию. </w:t>
            </w:r>
            <w:r w:rsidRPr="00CD03B3">
              <w:rPr>
                <w:rFonts w:ascii="Times New Roman" w:eastAsia="Calibri" w:hAnsi="Times New Roman" w:cs="Times New Roman"/>
                <w:sz w:val="24"/>
                <w:szCs w:val="24"/>
              </w:rPr>
              <w:t xml:space="preserve">Непосредственные высказывания детей: что понравилось в рассказе. </w:t>
            </w:r>
            <w:r w:rsidRPr="00CD03B3">
              <w:rPr>
                <w:rFonts w:ascii="Times New Roman" w:eastAsia="Times New Roman" w:hAnsi="Times New Roman" w:cs="Times New Roman"/>
                <w:i/>
                <w:sz w:val="24"/>
                <w:szCs w:val="24"/>
                <w:lang w:eastAsia="ru-RU"/>
              </w:rPr>
              <w:t xml:space="preserve">Характеристика героев. </w:t>
            </w:r>
            <w:r w:rsidRPr="00CD03B3">
              <w:rPr>
                <w:rFonts w:ascii="Times New Roman" w:eastAsia="Calibri" w:hAnsi="Times New Roman" w:cs="Times New Roman"/>
                <w:i/>
                <w:sz w:val="24"/>
                <w:szCs w:val="24"/>
              </w:rPr>
              <w:t>Нахождение отрывка, отражающего главную мысль рассказа. Выделение смысловых частей в рассказе</w:t>
            </w:r>
            <w:r w:rsidRPr="00CD03B3">
              <w:rPr>
                <w:rFonts w:ascii="Times New Roman" w:eastAsia="Calibri" w:hAnsi="Times New Roman" w:cs="Times New Roman"/>
                <w:sz w:val="24"/>
                <w:szCs w:val="24"/>
              </w:rPr>
              <w:t xml:space="preserve">. </w:t>
            </w:r>
          </w:p>
          <w:p w:rsidR="008C2EE4" w:rsidRPr="00CD03B3" w:rsidRDefault="008C2EE4" w:rsidP="004C09B9">
            <w:pPr>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Краткий пересказ текста. Подведение итогов.</w:t>
            </w:r>
          </w:p>
        </w:tc>
      </w:tr>
      <w:tr w:rsidR="00CD03B3" w:rsidRPr="00CD03B3" w:rsidTr="00BE20DE">
        <w:tc>
          <w:tcPr>
            <w:tcW w:w="263" w:type="pct"/>
            <w:gridSpan w:val="2"/>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443" w:type="pct"/>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979" w:type="pct"/>
          </w:tcPr>
          <w:p w:rsidR="008C2EE4" w:rsidRPr="00CD03B3" w:rsidRDefault="008C2EE4" w:rsidP="00BE20DE">
            <w:pPr>
              <w:spacing w:after="0" w:line="240" w:lineRule="auto"/>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«Правду не скроешь» на м-ле рассказа Ю. </w:t>
            </w:r>
            <w:r w:rsidRPr="00CD03B3">
              <w:rPr>
                <w:rFonts w:ascii="Times New Roman" w:eastAsia="Calibri" w:hAnsi="Times New Roman" w:cs="Times New Roman"/>
                <w:sz w:val="24"/>
                <w:szCs w:val="24"/>
              </w:rPr>
              <w:lastRenderedPageBreak/>
              <w:t>Ермолаева «Проговорился» (1ч.)</w:t>
            </w:r>
          </w:p>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3314" w:type="pct"/>
          </w:tcPr>
          <w:p w:rsidR="008C2EE4" w:rsidRPr="00CD03B3" w:rsidRDefault="008C2EE4" w:rsidP="004C09B9">
            <w:pPr>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lastRenderedPageBreak/>
              <w:t xml:space="preserve">Вводная беседа нравственно-этического характера о правилах общения с близкими людьми. Чтение рассказа </w:t>
            </w:r>
            <w:r w:rsidRPr="00CD03B3">
              <w:rPr>
                <w:rFonts w:ascii="Times New Roman" w:eastAsia="Calibri" w:hAnsi="Times New Roman" w:cs="Times New Roman"/>
                <w:sz w:val="24"/>
                <w:szCs w:val="24"/>
              </w:rPr>
              <w:t xml:space="preserve">«Проговорился» </w:t>
            </w:r>
            <w:r w:rsidRPr="00CD03B3">
              <w:rPr>
                <w:rFonts w:ascii="Times New Roman" w:eastAsia="Times New Roman" w:hAnsi="Times New Roman" w:cs="Times New Roman"/>
                <w:i/>
                <w:sz w:val="24"/>
                <w:szCs w:val="24"/>
                <w:lang w:eastAsia="ru-RU"/>
              </w:rPr>
              <w:t xml:space="preserve">учителем и учащимися. Словарная работа: </w:t>
            </w:r>
            <w:r w:rsidRPr="00CD03B3">
              <w:rPr>
                <w:rFonts w:ascii="Times New Roman" w:eastAsia="Times New Roman" w:hAnsi="Times New Roman" w:cs="Times New Roman"/>
                <w:sz w:val="24"/>
                <w:szCs w:val="24"/>
                <w:lang w:eastAsia="ru-RU"/>
              </w:rPr>
              <w:t xml:space="preserve">струя, восторженные. </w:t>
            </w:r>
            <w:r w:rsidRPr="00CD03B3">
              <w:rPr>
                <w:rFonts w:ascii="Times New Roman" w:eastAsia="Times New Roman" w:hAnsi="Times New Roman" w:cs="Times New Roman"/>
                <w:i/>
                <w:sz w:val="24"/>
                <w:szCs w:val="24"/>
                <w:lang w:eastAsia="ru-RU"/>
              </w:rPr>
              <w:t>Беседа по содержанию.</w:t>
            </w:r>
          </w:p>
          <w:p w:rsidR="008C2EE4" w:rsidRPr="00CD03B3" w:rsidRDefault="008C2EE4"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lastRenderedPageBreak/>
              <w:t>Выборочное чтение</w:t>
            </w:r>
            <w:r w:rsidRPr="00CD03B3">
              <w:rPr>
                <w:rFonts w:ascii="Times New Roman" w:eastAsia="Times New Roman" w:hAnsi="Times New Roman" w:cs="Times New Roman"/>
                <w:sz w:val="24"/>
                <w:szCs w:val="24"/>
                <w:lang w:eastAsia="ru-RU"/>
              </w:rPr>
              <w:t xml:space="preserve"> (поиск в тесте ответов на вопросы учителя). </w:t>
            </w:r>
            <w:r w:rsidRPr="00CD03B3">
              <w:rPr>
                <w:rFonts w:ascii="Times New Roman" w:eastAsia="Times New Roman" w:hAnsi="Times New Roman" w:cs="Times New Roman"/>
                <w:i/>
                <w:sz w:val="24"/>
                <w:szCs w:val="24"/>
                <w:lang w:eastAsia="ru-RU"/>
              </w:rPr>
              <w:t>Чтение по ролям.</w:t>
            </w:r>
            <w:r w:rsidRPr="00CD03B3">
              <w:rPr>
                <w:rFonts w:ascii="Times New Roman" w:eastAsia="Times New Roman" w:hAnsi="Times New Roman" w:cs="Times New Roman"/>
                <w:sz w:val="24"/>
                <w:szCs w:val="24"/>
                <w:lang w:eastAsia="ru-RU"/>
              </w:rPr>
              <w:t xml:space="preserve"> Работа с учебником (задания по выбору учащихся). </w:t>
            </w:r>
            <w:r w:rsidRPr="00CD03B3">
              <w:rPr>
                <w:rFonts w:ascii="Times New Roman" w:eastAsia="Times New Roman" w:hAnsi="Times New Roman" w:cs="Times New Roman"/>
                <w:i/>
                <w:sz w:val="24"/>
                <w:szCs w:val="24"/>
                <w:lang w:eastAsia="ru-RU"/>
              </w:rPr>
              <w:t xml:space="preserve">Самостоятельная работа: </w:t>
            </w:r>
            <w:r w:rsidRPr="00CD03B3">
              <w:rPr>
                <w:rFonts w:ascii="Times New Roman" w:eastAsia="Times New Roman" w:hAnsi="Times New Roman" w:cs="Times New Roman"/>
                <w:sz w:val="24"/>
                <w:szCs w:val="24"/>
                <w:lang w:eastAsia="ru-RU"/>
              </w:rPr>
              <w:t xml:space="preserve">(подготовка к ВПР). </w:t>
            </w:r>
            <w:r w:rsidRPr="00CD03B3">
              <w:rPr>
                <w:rFonts w:ascii="Times New Roman" w:eastAsia="Times New Roman" w:hAnsi="Times New Roman" w:cs="Times New Roman"/>
                <w:i/>
                <w:sz w:val="24"/>
                <w:szCs w:val="24"/>
                <w:lang w:eastAsia="ru-RU"/>
              </w:rPr>
              <w:t>Подведение итогов.</w:t>
            </w:r>
          </w:p>
        </w:tc>
      </w:tr>
      <w:tr w:rsidR="00CD03B3" w:rsidRPr="00CD03B3" w:rsidTr="00BE20DE">
        <w:tc>
          <w:tcPr>
            <w:tcW w:w="263" w:type="pct"/>
            <w:gridSpan w:val="2"/>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443" w:type="pct"/>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979" w:type="pct"/>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r w:rsidRPr="00CD03B3">
              <w:rPr>
                <w:rFonts w:ascii="Times New Roman" w:eastAsia="Calibri" w:hAnsi="Times New Roman" w:cs="Times New Roman"/>
                <w:sz w:val="24"/>
                <w:szCs w:val="24"/>
              </w:rPr>
              <w:t>Нужна ли такая помощь? (на материале рассказа Ю. Ермолаева «Воспитатели») (1ч.)</w:t>
            </w:r>
          </w:p>
        </w:tc>
        <w:tc>
          <w:tcPr>
            <w:tcW w:w="3314" w:type="pct"/>
          </w:tcPr>
          <w:p w:rsidR="008C2EE4" w:rsidRPr="00CD03B3" w:rsidRDefault="008C2EE4" w:rsidP="004C09B9">
            <w:pPr>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 xml:space="preserve">Чтение рассказа </w:t>
            </w:r>
            <w:r w:rsidRPr="00CD03B3">
              <w:rPr>
                <w:rFonts w:ascii="Times New Roman" w:eastAsia="Times New Roman" w:hAnsi="Times New Roman" w:cs="Times New Roman"/>
                <w:sz w:val="24"/>
                <w:szCs w:val="24"/>
              </w:rPr>
              <w:t xml:space="preserve">«Воспитатели» </w:t>
            </w:r>
            <w:r w:rsidRPr="00CD03B3">
              <w:rPr>
                <w:rFonts w:ascii="Times New Roman" w:eastAsia="Times New Roman" w:hAnsi="Times New Roman" w:cs="Times New Roman"/>
                <w:i/>
                <w:sz w:val="24"/>
                <w:szCs w:val="24"/>
                <w:lang w:eastAsia="ru-RU"/>
              </w:rPr>
              <w:t>учителем. Словарная работа:</w:t>
            </w:r>
            <w:r w:rsidRPr="00CD03B3">
              <w:rPr>
                <w:rFonts w:ascii="Times New Roman" w:eastAsia="Times New Roman" w:hAnsi="Times New Roman" w:cs="Times New Roman"/>
                <w:sz w:val="24"/>
                <w:szCs w:val="24"/>
                <w:lang w:eastAsia="ru-RU"/>
              </w:rPr>
              <w:t xml:space="preserve"> дошколята, многозначительно, укоризненно, булочная, косясь. </w:t>
            </w:r>
            <w:r w:rsidRPr="00CD03B3">
              <w:rPr>
                <w:rFonts w:ascii="Times New Roman" w:eastAsia="Times New Roman" w:hAnsi="Times New Roman" w:cs="Times New Roman"/>
                <w:i/>
                <w:sz w:val="24"/>
                <w:szCs w:val="24"/>
                <w:lang w:eastAsia="ru-RU"/>
              </w:rPr>
              <w:t xml:space="preserve">Беседа по содержанию. Выделение смысловых частей в тексте. Чтение по ролям. </w:t>
            </w:r>
            <w:r w:rsidRPr="00CD03B3">
              <w:rPr>
                <w:rFonts w:ascii="Times New Roman" w:eastAsia="Times New Roman" w:hAnsi="Times New Roman" w:cs="Times New Roman"/>
                <w:i/>
                <w:sz w:val="24"/>
                <w:szCs w:val="24"/>
              </w:rPr>
              <w:t>Чтение с последующим инсценированием</w:t>
            </w:r>
            <w:r w:rsidRPr="00CD03B3">
              <w:rPr>
                <w:rFonts w:ascii="Times New Roman" w:eastAsia="Times New Roman" w:hAnsi="Times New Roman" w:cs="Times New Roman"/>
                <w:sz w:val="24"/>
                <w:szCs w:val="24"/>
              </w:rPr>
              <w:t xml:space="preserve"> прочитанного отрывка (разбираются жесты, мимика, движения, расположение, позы персонажей). </w:t>
            </w:r>
            <w:r w:rsidRPr="00CD03B3">
              <w:rPr>
                <w:rFonts w:ascii="Times New Roman" w:eastAsia="Times New Roman" w:hAnsi="Times New Roman" w:cs="Times New Roman"/>
                <w:i/>
                <w:sz w:val="24"/>
                <w:szCs w:val="24"/>
              </w:rPr>
              <w:t>Нахождение в тексте отрывка</w:t>
            </w:r>
            <w:r w:rsidRPr="00CD03B3">
              <w:rPr>
                <w:rFonts w:ascii="Times New Roman" w:eastAsia="Times New Roman" w:hAnsi="Times New Roman" w:cs="Times New Roman"/>
                <w:sz w:val="24"/>
                <w:szCs w:val="24"/>
              </w:rPr>
              <w:t xml:space="preserve">, который поможет ответить на вопрос учителя. </w:t>
            </w:r>
            <w:r w:rsidRPr="00CD03B3">
              <w:rPr>
                <w:rFonts w:ascii="Times New Roman" w:eastAsia="Times New Roman" w:hAnsi="Times New Roman" w:cs="Times New Roman"/>
                <w:i/>
                <w:sz w:val="24"/>
                <w:szCs w:val="24"/>
                <w:lang w:eastAsia="ru-RU"/>
              </w:rPr>
              <w:t>Подведение итогов.</w:t>
            </w:r>
          </w:p>
        </w:tc>
      </w:tr>
      <w:tr w:rsidR="00CD03B3" w:rsidRPr="00CD03B3" w:rsidTr="00BE20DE">
        <w:tc>
          <w:tcPr>
            <w:tcW w:w="263" w:type="pct"/>
            <w:gridSpan w:val="2"/>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443" w:type="pct"/>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979" w:type="pct"/>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r w:rsidRPr="00CD03B3">
              <w:rPr>
                <w:rFonts w:ascii="Times New Roman" w:eastAsia="Calibri" w:hAnsi="Times New Roman" w:cs="Times New Roman"/>
                <w:sz w:val="24"/>
                <w:szCs w:val="24"/>
              </w:rPr>
              <w:t>«Все наоборот» Г. Остер «Вредные советы» (1ч.)</w:t>
            </w:r>
          </w:p>
        </w:tc>
        <w:tc>
          <w:tcPr>
            <w:tcW w:w="3314" w:type="pct"/>
          </w:tcPr>
          <w:p w:rsidR="008C2EE4" w:rsidRPr="00CD03B3" w:rsidRDefault="008C2EE4"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Актуализация знаний о нормах нравственно-этичного поведения </w:t>
            </w:r>
            <w:r w:rsidRPr="00CD03B3">
              <w:rPr>
                <w:rFonts w:ascii="Times New Roman" w:eastAsia="Times New Roman" w:hAnsi="Times New Roman" w:cs="Times New Roman"/>
                <w:sz w:val="24"/>
                <w:szCs w:val="24"/>
                <w:lang w:eastAsia="ru-RU"/>
              </w:rPr>
              <w:t xml:space="preserve">(уступать место старшим в транспорте, правильно реагировать на неудачи других, заботится о своих близких). </w:t>
            </w:r>
            <w:r w:rsidRPr="00CD03B3">
              <w:rPr>
                <w:rFonts w:ascii="Times New Roman" w:eastAsia="Times New Roman" w:hAnsi="Times New Roman" w:cs="Times New Roman"/>
                <w:i/>
                <w:sz w:val="24"/>
                <w:szCs w:val="24"/>
                <w:lang w:eastAsia="ru-RU"/>
              </w:rPr>
              <w:t>Рассказ учителя об авторе и его творчестве. Чтение стихотворений учителем. Беседа по содержанию. Работа в парах:</w:t>
            </w:r>
            <w:r w:rsidRPr="00CD03B3">
              <w:rPr>
                <w:rFonts w:ascii="Times New Roman" w:eastAsia="Times New Roman" w:hAnsi="Times New Roman" w:cs="Times New Roman"/>
                <w:sz w:val="24"/>
                <w:szCs w:val="24"/>
                <w:lang w:eastAsia="ru-RU"/>
              </w:rPr>
              <w:t xml:space="preserve"> чтение и объяснение «вредного» совета, превращение в добрые советы). </w:t>
            </w:r>
            <w:r w:rsidRPr="00CD03B3">
              <w:rPr>
                <w:rFonts w:ascii="Times New Roman" w:eastAsia="Times New Roman" w:hAnsi="Times New Roman" w:cs="Times New Roman"/>
                <w:i/>
                <w:sz w:val="24"/>
                <w:szCs w:val="24"/>
                <w:lang w:eastAsia="ru-RU"/>
              </w:rPr>
              <w:t>Выразительное чтение по цепочке. Подведение итогов.</w:t>
            </w:r>
          </w:p>
        </w:tc>
      </w:tr>
      <w:tr w:rsidR="00CD03B3" w:rsidRPr="00CD03B3" w:rsidTr="00BE20DE">
        <w:tc>
          <w:tcPr>
            <w:tcW w:w="263" w:type="pct"/>
            <w:gridSpan w:val="2"/>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443" w:type="pct"/>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979" w:type="pct"/>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r w:rsidRPr="00CD03B3">
              <w:rPr>
                <w:rFonts w:ascii="Times New Roman" w:eastAsia="Calibri" w:hAnsi="Times New Roman" w:cs="Times New Roman"/>
                <w:sz w:val="24"/>
                <w:szCs w:val="24"/>
              </w:rPr>
              <w:t>«Мы растем и умнеем» Г. Остер «Как получаются легенды» (1ч.)</w:t>
            </w:r>
          </w:p>
        </w:tc>
        <w:tc>
          <w:tcPr>
            <w:tcW w:w="3314" w:type="pct"/>
          </w:tcPr>
          <w:p w:rsidR="008C2EE4" w:rsidRPr="00CD03B3" w:rsidRDefault="008C2EE4" w:rsidP="004C09B9">
            <w:pPr>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 xml:space="preserve">Чтение учителем и учащимися текста. Словарная работа: легенда. Работа с толковым словарем. Беседа по содержанию прочитанного. </w:t>
            </w:r>
            <w:r w:rsidRPr="00CD03B3">
              <w:rPr>
                <w:rFonts w:ascii="Times New Roman" w:eastAsia="Calibri" w:hAnsi="Times New Roman" w:cs="Times New Roman"/>
                <w:i/>
                <w:sz w:val="24"/>
                <w:szCs w:val="24"/>
              </w:rPr>
              <w:t>Чтение самого забавного</w:t>
            </w:r>
            <w:r w:rsidRPr="00CD03B3">
              <w:rPr>
                <w:rFonts w:ascii="Times New Roman" w:eastAsia="Times New Roman" w:hAnsi="Times New Roman" w:cs="Times New Roman"/>
                <w:i/>
                <w:sz w:val="24"/>
                <w:szCs w:val="24"/>
                <w:lang w:eastAsia="ru-RU"/>
              </w:rPr>
              <w:t xml:space="preserve"> </w:t>
            </w:r>
            <w:r w:rsidRPr="00CD03B3">
              <w:rPr>
                <w:rFonts w:ascii="Times New Roman" w:eastAsia="Calibri" w:hAnsi="Times New Roman" w:cs="Times New Roman"/>
                <w:i/>
                <w:sz w:val="24"/>
                <w:szCs w:val="24"/>
              </w:rPr>
              <w:t>места в тексте.</w:t>
            </w:r>
            <w:r w:rsidRPr="00CD03B3">
              <w:rPr>
                <w:rFonts w:ascii="Times New Roman" w:eastAsia="Times New Roman" w:hAnsi="Times New Roman" w:cs="Times New Roman"/>
                <w:i/>
                <w:sz w:val="24"/>
                <w:szCs w:val="24"/>
                <w:lang w:eastAsia="ru-RU"/>
              </w:rPr>
              <w:t xml:space="preserve"> Пересказ текста учащимися. Коллективное сочинение легенды.</w:t>
            </w:r>
            <w:r w:rsidR="00434709" w:rsidRPr="00CD03B3">
              <w:rPr>
                <w:rFonts w:ascii="Times New Roman" w:eastAsia="Times New Roman" w:hAnsi="Times New Roman" w:cs="Times New Roman"/>
                <w:i/>
                <w:sz w:val="24"/>
                <w:szCs w:val="24"/>
                <w:lang w:eastAsia="ru-RU"/>
              </w:rPr>
              <w:t xml:space="preserve"> </w:t>
            </w:r>
            <w:r w:rsidRPr="00CD03B3">
              <w:rPr>
                <w:rFonts w:ascii="Times New Roman" w:eastAsia="Times New Roman" w:hAnsi="Times New Roman" w:cs="Times New Roman"/>
                <w:i/>
                <w:sz w:val="24"/>
                <w:szCs w:val="24"/>
                <w:lang w:eastAsia="ru-RU"/>
              </w:rPr>
              <w:t>Подведение итогов.</w:t>
            </w:r>
          </w:p>
        </w:tc>
      </w:tr>
      <w:tr w:rsidR="00CD03B3" w:rsidRPr="00CD03B3" w:rsidTr="00BE20DE">
        <w:tc>
          <w:tcPr>
            <w:tcW w:w="263" w:type="pct"/>
            <w:gridSpan w:val="2"/>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443" w:type="pct"/>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979" w:type="pct"/>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r w:rsidRPr="00CD03B3">
              <w:rPr>
                <w:rFonts w:ascii="Times New Roman" w:eastAsia="Calibri" w:hAnsi="Times New Roman" w:cs="Times New Roman"/>
                <w:sz w:val="24"/>
                <w:szCs w:val="24"/>
              </w:rPr>
              <w:t>Юмористические произведения Р. Сефа (1ч.)</w:t>
            </w:r>
          </w:p>
        </w:tc>
        <w:tc>
          <w:tcPr>
            <w:tcW w:w="3314" w:type="pct"/>
          </w:tcPr>
          <w:p w:rsidR="008C2EE4" w:rsidRPr="00CD03B3" w:rsidRDefault="008C2EE4"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Чтение учителем стихотворения.</w:t>
            </w:r>
            <w:r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i/>
                <w:sz w:val="24"/>
                <w:szCs w:val="24"/>
              </w:rPr>
              <w:t>Непосредственные высказывания детей</w:t>
            </w:r>
            <w:r w:rsidRPr="00CD03B3">
              <w:rPr>
                <w:rFonts w:ascii="Times New Roman" w:eastAsia="Calibri" w:hAnsi="Times New Roman" w:cs="Times New Roman"/>
                <w:sz w:val="24"/>
                <w:szCs w:val="24"/>
              </w:rPr>
              <w:t xml:space="preserve">: что понравилось (было смешным) в стихотворении. </w:t>
            </w:r>
            <w:r w:rsidRPr="00CD03B3">
              <w:rPr>
                <w:rFonts w:ascii="Times New Roman" w:eastAsia="Times New Roman" w:hAnsi="Times New Roman" w:cs="Times New Roman"/>
                <w:i/>
                <w:sz w:val="24"/>
                <w:szCs w:val="24"/>
                <w:lang w:eastAsia="ru-RU"/>
              </w:rPr>
              <w:t xml:space="preserve">Словарная работа: </w:t>
            </w:r>
            <w:r w:rsidRPr="00CD03B3">
              <w:rPr>
                <w:rFonts w:ascii="Times New Roman" w:eastAsia="Times New Roman" w:hAnsi="Times New Roman" w:cs="Times New Roman"/>
                <w:sz w:val="24"/>
                <w:szCs w:val="24"/>
                <w:lang w:eastAsia="ru-RU"/>
              </w:rPr>
              <w:t xml:space="preserve">полька-краковяк, рояль, вальс, курица-наседка, художественный свист, беззаботный. </w:t>
            </w:r>
            <w:r w:rsidRPr="00CD03B3">
              <w:rPr>
                <w:rFonts w:ascii="Times New Roman" w:eastAsia="Times New Roman" w:hAnsi="Times New Roman" w:cs="Times New Roman"/>
                <w:i/>
                <w:sz w:val="24"/>
                <w:szCs w:val="24"/>
                <w:lang w:eastAsia="ru-RU"/>
              </w:rPr>
              <w:t xml:space="preserve">Беседа по содержанию. </w:t>
            </w:r>
            <w:r w:rsidRPr="00CD03B3">
              <w:rPr>
                <w:rFonts w:ascii="Times New Roman" w:eastAsia="Calibri" w:hAnsi="Times New Roman" w:cs="Times New Roman"/>
                <w:i/>
                <w:sz w:val="24"/>
                <w:szCs w:val="24"/>
              </w:rPr>
              <w:t xml:space="preserve">Чтение учащимися всего текста по заданию учителя </w:t>
            </w:r>
            <w:r w:rsidRPr="00CD03B3">
              <w:rPr>
                <w:rFonts w:ascii="Times New Roman" w:eastAsia="Calibri" w:hAnsi="Times New Roman" w:cs="Times New Roman"/>
                <w:sz w:val="24"/>
                <w:szCs w:val="24"/>
              </w:rPr>
              <w:t xml:space="preserve">(про себя, шепотом, жужжащее чтение). Выбор и чтение учащимися самых смешных мест в стихотворении. </w:t>
            </w:r>
            <w:r w:rsidRPr="00CD03B3">
              <w:rPr>
                <w:rFonts w:ascii="Times New Roman" w:eastAsia="Times New Roman" w:hAnsi="Times New Roman" w:cs="Times New Roman"/>
                <w:i/>
                <w:sz w:val="24"/>
                <w:szCs w:val="24"/>
                <w:lang w:eastAsia="ru-RU"/>
              </w:rPr>
              <w:t>Подведение итогов.</w:t>
            </w:r>
          </w:p>
        </w:tc>
      </w:tr>
      <w:tr w:rsidR="00CD03B3" w:rsidRPr="00CD03B3" w:rsidTr="00BE20DE">
        <w:tc>
          <w:tcPr>
            <w:tcW w:w="263" w:type="pct"/>
            <w:gridSpan w:val="2"/>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443" w:type="pct"/>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979" w:type="pct"/>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r w:rsidRPr="00CD03B3">
              <w:rPr>
                <w:rFonts w:ascii="Times New Roman" w:eastAsia="Calibri" w:hAnsi="Times New Roman" w:cs="Times New Roman"/>
                <w:sz w:val="24"/>
                <w:szCs w:val="24"/>
              </w:rPr>
              <w:t>Урок обобщения и систематизации знаний</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по разделу «По страницам детских журналов» (1ч.)</w:t>
            </w:r>
          </w:p>
        </w:tc>
        <w:tc>
          <w:tcPr>
            <w:tcW w:w="3314" w:type="pct"/>
          </w:tcPr>
          <w:p w:rsidR="008C2EE4" w:rsidRPr="00CD03B3" w:rsidRDefault="008C2EE4" w:rsidP="004C09B9">
            <w:pPr>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Выполнение раздела «Проверим себя» из учебника (выборочно). Самостоятельная работа: (</w:t>
            </w:r>
            <w:r w:rsidRPr="00CD03B3">
              <w:rPr>
                <w:rFonts w:ascii="Times New Roman" w:eastAsia="Times New Roman" w:hAnsi="Times New Roman" w:cs="Times New Roman"/>
                <w:sz w:val="24"/>
                <w:szCs w:val="24"/>
                <w:lang w:eastAsia="ru-RU"/>
              </w:rPr>
              <w:t>подготовка к ВПР) по всему пройденному материалу.</w:t>
            </w:r>
            <w:r w:rsidRPr="00CD03B3">
              <w:rPr>
                <w:rFonts w:ascii="Times New Roman" w:eastAsia="Times New Roman" w:hAnsi="Times New Roman" w:cs="Times New Roman"/>
                <w:i/>
                <w:sz w:val="24"/>
                <w:szCs w:val="24"/>
                <w:lang w:eastAsia="ru-RU"/>
              </w:rPr>
              <w:t xml:space="preserve"> Узнавание произведения, жанра. Задания по выбору учителя.</w:t>
            </w:r>
          </w:p>
          <w:p w:rsidR="008C2EE4" w:rsidRPr="00CD03B3" w:rsidRDefault="008C2EE4" w:rsidP="004C09B9">
            <w:pPr>
              <w:spacing w:after="0" w:line="240" w:lineRule="auto"/>
              <w:jc w:val="both"/>
              <w:rPr>
                <w:rFonts w:ascii="Times New Roman" w:eastAsia="Times New Roman" w:hAnsi="Times New Roman" w:cs="Times New Roman"/>
                <w:sz w:val="24"/>
                <w:szCs w:val="24"/>
                <w:lang w:eastAsia="ru-RU"/>
              </w:rPr>
            </w:pPr>
          </w:p>
        </w:tc>
      </w:tr>
      <w:tr w:rsidR="00CD03B3" w:rsidRPr="00CD03B3" w:rsidTr="00BE20DE">
        <w:trPr>
          <w:trHeight w:val="6947"/>
        </w:trPr>
        <w:tc>
          <w:tcPr>
            <w:tcW w:w="263" w:type="pct"/>
            <w:gridSpan w:val="2"/>
            <w:vMerge w:val="restart"/>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lastRenderedPageBreak/>
              <w:t>18</w:t>
            </w:r>
          </w:p>
        </w:tc>
        <w:tc>
          <w:tcPr>
            <w:tcW w:w="443" w:type="pct"/>
            <w:vMerge w:val="restart"/>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r w:rsidRPr="00CD03B3">
              <w:rPr>
                <w:rFonts w:ascii="Times New Roman" w:eastAsia="Calibri" w:hAnsi="Times New Roman" w:cs="Times New Roman"/>
                <w:b/>
                <w:sz w:val="24"/>
                <w:szCs w:val="24"/>
              </w:rPr>
              <w:t xml:space="preserve">Зарубежная литература </w:t>
            </w:r>
            <w:r w:rsidRPr="00CD03B3">
              <w:rPr>
                <w:rFonts w:ascii="Times New Roman" w:eastAsia="Calibri" w:hAnsi="Times New Roman" w:cs="Times New Roman"/>
                <w:sz w:val="24"/>
                <w:szCs w:val="24"/>
              </w:rPr>
              <w:t>(6ч.)</w:t>
            </w:r>
          </w:p>
        </w:tc>
        <w:tc>
          <w:tcPr>
            <w:tcW w:w="979" w:type="pct"/>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r w:rsidRPr="00CD03B3">
              <w:rPr>
                <w:rFonts w:ascii="Times New Roman" w:eastAsia="Calibri" w:hAnsi="Times New Roman" w:cs="Times New Roman"/>
                <w:sz w:val="24"/>
                <w:szCs w:val="24"/>
              </w:rPr>
              <w:t>Древнегреческие мифы: «Храбрый Персей» (3ч.)</w:t>
            </w:r>
          </w:p>
        </w:tc>
        <w:tc>
          <w:tcPr>
            <w:tcW w:w="3314" w:type="pct"/>
          </w:tcPr>
          <w:p w:rsidR="008C2EE4" w:rsidRPr="00CD03B3" w:rsidRDefault="008C2EE4" w:rsidP="004C09B9">
            <w:pPr>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 xml:space="preserve">Рассказ учителя о древнегреческих героях с опорой на слайд-презентацию. Работа с толковым словарем </w:t>
            </w:r>
            <w:r w:rsidRPr="00CD03B3">
              <w:rPr>
                <w:rFonts w:ascii="Times New Roman" w:eastAsia="Times New Roman" w:hAnsi="Times New Roman" w:cs="Times New Roman"/>
                <w:sz w:val="24"/>
                <w:szCs w:val="24"/>
                <w:lang w:eastAsia="ru-RU"/>
              </w:rPr>
              <w:t xml:space="preserve">(определение значения слова «миф»). </w:t>
            </w:r>
            <w:r w:rsidRPr="00CD03B3">
              <w:rPr>
                <w:rFonts w:ascii="Times New Roman" w:eastAsia="Times New Roman" w:hAnsi="Times New Roman" w:cs="Times New Roman"/>
                <w:i/>
                <w:sz w:val="24"/>
                <w:szCs w:val="24"/>
                <w:lang w:eastAsia="ru-RU"/>
              </w:rPr>
              <w:t>Чтение текста учителем и учащимися по частям. Словарная работа:</w:t>
            </w:r>
            <w:r w:rsidRPr="00CD03B3">
              <w:rPr>
                <w:rFonts w:ascii="Times New Roman" w:eastAsia="Times New Roman" w:hAnsi="Times New Roman" w:cs="Times New Roman"/>
                <w:sz w:val="24"/>
                <w:szCs w:val="24"/>
                <w:lang w:eastAsia="ru-RU"/>
              </w:rPr>
              <w:t xml:space="preserve"> окаменелая статуя, груда, вельможа, погреб, бессердечная, диковинные, жемчужина, безумец, доблестные, лютый, скитался, уступ, настигают, без оглядки, сандалии, затрепетали, избавитель, свирепый, навеки, пучина, усыпанное.</w:t>
            </w:r>
            <w:r w:rsidR="00434709" w:rsidRPr="00CD03B3">
              <w:rPr>
                <w:rFonts w:ascii="Times New Roman" w:eastAsia="Times New Roman" w:hAnsi="Times New Roman" w:cs="Times New Roman"/>
                <w:sz w:val="24"/>
                <w:szCs w:val="24"/>
                <w:lang w:eastAsia="ru-RU"/>
              </w:rPr>
              <w:t xml:space="preserve"> </w:t>
            </w:r>
            <w:r w:rsidRPr="00CD03B3">
              <w:rPr>
                <w:rFonts w:ascii="Times New Roman" w:eastAsia="Times New Roman" w:hAnsi="Times New Roman" w:cs="Times New Roman"/>
                <w:i/>
                <w:sz w:val="24"/>
                <w:szCs w:val="24"/>
                <w:lang w:eastAsia="ru-RU"/>
              </w:rPr>
              <w:t xml:space="preserve">Работа с репродукциями картин: </w:t>
            </w:r>
            <w:r w:rsidRPr="00CD03B3">
              <w:rPr>
                <w:rFonts w:ascii="Times New Roman" w:eastAsia="Times New Roman" w:hAnsi="Times New Roman" w:cs="Times New Roman"/>
                <w:sz w:val="24"/>
                <w:szCs w:val="24"/>
                <w:lang w:eastAsia="ru-RU"/>
              </w:rPr>
              <w:t>Караваджо «Медуза Гаргона»,</w:t>
            </w:r>
            <w:r w:rsidRPr="00CD03B3">
              <w:rPr>
                <w:rFonts w:ascii="Times New Roman" w:eastAsia="Calibri" w:hAnsi="Times New Roman" w:cs="Times New Roman"/>
                <w:sz w:val="24"/>
                <w:szCs w:val="24"/>
              </w:rPr>
              <w:t xml:space="preserve"> С</w:t>
            </w:r>
            <w:r w:rsidRPr="00CD03B3">
              <w:rPr>
                <w:rFonts w:ascii="Times New Roman" w:eastAsia="Times New Roman" w:hAnsi="Times New Roman" w:cs="Times New Roman"/>
                <w:sz w:val="24"/>
                <w:szCs w:val="24"/>
                <w:lang w:eastAsia="ru-RU"/>
              </w:rPr>
              <w:t xml:space="preserve">. Риччи «Персей с головой медузы сражается с Финеусом». </w:t>
            </w:r>
            <w:r w:rsidRPr="00CD03B3">
              <w:rPr>
                <w:rFonts w:ascii="Times New Roman" w:eastAsia="Times New Roman" w:hAnsi="Times New Roman" w:cs="Times New Roman"/>
                <w:i/>
                <w:sz w:val="24"/>
                <w:szCs w:val="24"/>
                <w:lang w:eastAsia="ru-RU"/>
              </w:rPr>
              <w:t>Беседа по содержанию. Выделение смысловых частей в тексте. Выборочное чтение.</w:t>
            </w:r>
            <w:r w:rsidRPr="00CD03B3">
              <w:rPr>
                <w:rFonts w:ascii="Times New Roman" w:eastAsia="Calibri" w:hAnsi="Times New Roman" w:cs="Times New Roman"/>
                <w:i/>
                <w:sz w:val="24"/>
                <w:szCs w:val="24"/>
              </w:rPr>
              <w:t xml:space="preserve"> Нахождение в тексте отрывка</w:t>
            </w:r>
            <w:r w:rsidRPr="00CD03B3">
              <w:rPr>
                <w:rFonts w:ascii="Times New Roman" w:eastAsia="Calibri" w:hAnsi="Times New Roman" w:cs="Times New Roman"/>
                <w:sz w:val="24"/>
                <w:szCs w:val="24"/>
              </w:rPr>
              <w:t>, который поможет ответить на вопрос учителя.</w:t>
            </w:r>
            <w:r w:rsidR="00434709" w:rsidRPr="00CD03B3">
              <w:rPr>
                <w:rFonts w:ascii="Times New Roman" w:eastAsia="Calibri" w:hAnsi="Times New Roman" w:cs="Times New Roman"/>
                <w:sz w:val="24"/>
                <w:szCs w:val="24"/>
              </w:rPr>
              <w:t xml:space="preserve"> </w:t>
            </w:r>
            <w:r w:rsidRPr="00CD03B3">
              <w:rPr>
                <w:rFonts w:ascii="Times New Roman" w:eastAsia="Times New Roman" w:hAnsi="Times New Roman" w:cs="Times New Roman"/>
                <w:i/>
                <w:sz w:val="24"/>
                <w:szCs w:val="24"/>
                <w:lang w:eastAsia="ru-RU"/>
              </w:rPr>
              <w:t>Работа в парах</w:t>
            </w:r>
            <w:r w:rsidRPr="00CD03B3">
              <w:rPr>
                <w:rFonts w:ascii="Times New Roman" w:eastAsia="Times New Roman" w:hAnsi="Times New Roman" w:cs="Times New Roman"/>
                <w:sz w:val="24"/>
                <w:szCs w:val="24"/>
                <w:lang w:eastAsia="ru-RU"/>
              </w:rPr>
              <w:t xml:space="preserve">: восстановить последовательность событий. </w:t>
            </w:r>
            <w:r w:rsidRPr="00CD03B3">
              <w:rPr>
                <w:rFonts w:ascii="Times New Roman" w:eastAsia="Times New Roman" w:hAnsi="Times New Roman" w:cs="Times New Roman"/>
                <w:i/>
                <w:sz w:val="24"/>
                <w:szCs w:val="24"/>
                <w:lang w:eastAsia="ru-RU"/>
              </w:rPr>
              <w:t xml:space="preserve">Пересказ эпизодов. Подведение итогов. </w:t>
            </w:r>
          </w:p>
        </w:tc>
      </w:tr>
      <w:tr w:rsidR="00CD03B3" w:rsidRPr="00CD03B3" w:rsidTr="00BE20DE">
        <w:trPr>
          <w:trHeight w:val="699"/>
        </w:trPr>
        <w:tc>
          <w:tcPr>
            <w:tcW w:w="263" w:type="pct"/>
            <w:gridSpan w:val="2"/>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443" w:type="pct"/>
            <w:vMerge/>
          </w:tcPr>
          <w:p w:rsidR="008C2EE4" w:rsidRPr="00CD03B3" w:rsidRDefault="008C2EE4" w:rsidP="00BE20DE">
            <w:pPr>
              <w:spacing w:after="0" w:line="240" w:lineRule="auto"/>
              <w:rPr>
                <w:rFonts w:ascii="Times New Roman" w:eastAsia="Calibri" w:hAnsi="Times New Roman" w:cs="Times New Roman"/>
                <w:sz w:val="24"/>
                <w:szCs w:val="24"/>
              </w:rPr>
            </w:pPr>
          </w:p>
        </w:tc>
        <w:tc>
          <w:tcPr>
            <w:tcW w:w="979" w:type="pct"/>
          </w:tcPr>
          <w:p w:rsidR="008C2EE4" w:rsidRPr="00CD03B3" w:rsidRDefault="008C2EE4" w:rsidP="00BE20DE">
            <w:pPr>
              <w:spacing w:after="0" w:line="240" w:lineRule="auto"/>
              <w:rPr>
                <w:rFonts w:ascii="Times New Roman" w:eastAsia="Calibri" w:hAnsi="Times New Roman" w:cs="Times New Roman"/>
                <w:sz w:val="24"/>
                <w:szCs w:val="24"/>
              </w:rPr>
            </w:pPr>
            <w:r w:rsidRPr="00CD03B3">
              <w:rPr>
                <w:rFonts w:ascii="Times New Roman" w:eastAsia="Calibri" w:hAnsi="Times New Roman" w:cs="Times New Roman"/>
                <w:sz w:val="24"/>
                <w:szCs w:val="24"/>
              </w:rPr>
              <w:t>Волшебный мир сказок Г. Х. Андерсена: «Гадкий утенок» (3ч.)</w:t>
            </w:r>
          </w:p>
        </w:tc>
        <w:tc>
          <w:tcPr>
            <w:tcW w:w="3314" w:type="pct"/>
          </w:tcPr>
          <w:p w:rsidR="008C2EE4" w:rsidRPr="00CD03B3" w:rsidRDefault="008C2EE4" w:rsidP="004C09B9">
            <w:pPr>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 xml:space="preserve">Актуализация знаний о творчестве писателя. Чтение учителем и обучающимися </w:t>
            </w:r>
            <w:r w:rsidRPr="00CD03B3">
              <w:rPr>
                <w:rFonts w:ascii="Times New Roman" w:eastAsia="Times New Roman" w:hAnsi="Times New Roman" w:cs="Times New Roman"/>
                <w:sz w:val="24"/>
                <w:szCs w:val="24"/>
                <w:lang w:eastAsia="ru-RU"/>
              </w:rPr>
              <w:t xml:space="preserve">сказки </w:t>
            </w:r>
            <w:r w:rsidRPr="00CD03B3">
              <w:rPr>
                <w:rFonts w:ascii="Times New Roman" w:eastAsia="Calibri" w:hAnsi="Times New Roman" w:cs="Times New Roman"/>
                <w:sz w:val="24"/>
                <w:szCs w:val="24"/>
              </w:rPr>
              <w:t>«Гадкий утенок» по частям</w:t>
            </w:r>
            <w:r w:rsidRPr="00CD03B3">
              <w:rPr>
                <w:rFonts w:ascii="Times New Roman" w:eastAsia="Times New Roman" w:hAnsi="Times New Roman" w:cs="Times New Roman"/>
                <w:sz w:val="24"/>
                <w:szCs w:val="24"/>
                <w:lang w:eastAsia="ru-RU"/>
              </w:rPr>
              <w:t xml:space="preserve">. </w:t>
            </w:r>
            <w:r w:rsidRPr="00CD03B3">
              <w:rPr>
                <w:rFonts w:ascii="Times New Roman" w:eastAsia="Times New Roman" w:hAnsi="Times New Roman" w:cs="Times New Roman"/>
                <w:i/>
                <w:sz w:val="24"/>
                <w:szCs w:val="24"/>
                <w:lang w:eastAsia="ru-RU"/>
              </w:rPr>
              <w:t>Словарная работа:</w:t>
            </w:r>
            <w:r w:rsidRPr="00CD03B3">
              <w:rPr>
                <w:rFonts w:ascii="Times New Roman" w:eastAsia="Times New Roman" w:hAnsi="Times New Roman" w:cs="Times New Roman"/>
                <w:sz w:val="24"/>
                <w:szCs w:val="24"/>
                <w:lang w:eastAsia="ru-RU"/>
              </w:rPr>
              <w:t xml:space="preserve"> овёс, смётано, усадьба, целёхонькое, негодный, выводок, не прочь, отведать, лоскуток, благовоспитанный, орава, несуразный, император, залопотал, несносный, ни жив ни мертв, дробь, нахохлившись, кадка, подойник, щипцы, канал, ликованье. </w:t>
            </w:r>
            <w:r w:rsidRPr="00CD03B3">
              <w:rPr>
                <w:rFonts w:ascii="Times New Roman" w:eastAsia="Times New Roman" w:hAnsi="Times New Roman" w:cs="Times New Roman"/>
                <w:i/>
                <w:sz w:val="24"/>
                <w:szCs w:val="24"/>
                <w:lang w:eastAsia="ru-RU"/>
              </w:rPr>
              <w:t xml:space="preserve">Беседа по содержанию. Выделение смысловых частей. Составление плана. Прослушивание музыкального произведения </w:t>
            </w:r>
            <w:r w:rsidRPr="00CD03B3">
              <w:rPr>
                <w:rFonts w:ascii="Times New Roman" w:eastAsia="Times New Roman" w:hAnsi="Times New Roman" w:cs="Times New Roman"/>
                <w:sz w:val="24"/>
                <w:szCs w:val="24"/>
                <w:lang w:eastAsia="ru-RU"/>
              </w:rPr>
              <w:t>Э.</w:t>
            </w:r>
            <w:r w:rsidR="00434709" w:rsidRPr="00CD03B3">
              <w:rPr>
                <w:rFonts w:ascii="Times New Roman" w:eastAsia="Times New Roman" w:hAnsi="Times New Roman" w:cs="Times New Roman"/>
                <w:sz w:val="24"/>
                <w:szCs w:val="24"/>
                <w:lang w:eastAsia="ru-RU"/>
              </w:rPr>
              <w:t xml:space="preserve"> </w:t>
            </w:r>
            <w:r w:rsidRPr="00CD03B3">
              <w:rPr>
                <w:rFonts w:ascii="Times New Roman" w:eastAsia="Times New Roman" w:hAnsi="Times New Roman" w:cs="Times New Roman"/>
                <w:sz w:val="24"/>
                <w:szCs w:val="24"/>
                <w:lang w:eastAsia="ru-RU"/>
              </w:rPr>
              <w:t xml:space="preserve"> Грига «Утро», соотнесение с эпизодом сказки. </w:t>
            </w:r>
            <w:r w:rsidRPr="00CD03B3">
              <w:rPr>
                <w:rFonts w:ascii="Times New Roman" w:eastAsia="Calibri" w:hAnsi="Times New Roman" w:cs="Times New Roman"/>
                <w:i/>
                <w:sz w:val="24"/>
                <w:szCs w:val="24"/>
              </w:rPr>
              <w:t>Устное словесное рисование эпизода сказки. Нахождение в тексте отрывка</w:t>
            </w:r>
            <w:r w:rsidRPr="00CD03B3">
              <w:rPr>
                <w:rFonts w:ascii="Times New Roman" w:eastAsia="Calibri" w:hAnsi="Times New Roman" w:cs="Times New Roman"/>
                <w:sz w:val="24"/>
                <w:szCs w:val="24"/>
              </w:rPr>
              <w:t>, который поможет ответить на вопрос учителя.</w:t>
            </w:r>
            <w:r w:rsidR="00434709" w:rsidRPr="00CD03B3">
              <w:rPr>
                <w:rFonts w:ascii="Times New Roman" w:eastAsia="Calibri" w:hAnsi="Times New Roman" w:cs="Times New Roman"/>
                <w:sz w:val="24"/>
                <w:szCs w:val="24"/>
              </w:rPr>
              <w:t xml:space="preserve"> </w:t>
            </w:r>
            <w:r w:rsidRPr="00CD03B3">
              <w:rPr>
                <w:rFonts w:ascii="Times New Roman" w:eastAsia="Times New Roman" w:hAnsi="Times New Roman" w:cs="Times New Roman"/>
                <w:i/>
                <w:sz w:val="24"/>
                <w:szCs w:val="24"/>
                <w:lang w:eastAsia="ru-RU"/>
              </w:rPr>
              <w:t>Работа в парах</w:t>
            </w:r>
            <w:r w:rsidRPr="00CD03B3">
              <w:rPr>
                <w:rFonts w:ascii="Times New Roman" w:eastAsia="Times New Roman" w:hAnsi="Times New Roman" w:cs="Times New Roman"/>
                <w:sz w:val="24"/>
                <w:szCs w:val="24"/>
                <w:lang w:eastAsia="ru-RU"/>
              </w:rPr>
              <w:t xml:space="preserve">: </w:t>
            </w:r>
            <w:r w:rsidRPr="00CD03B3">
              <w:rPr>
                <w:rFonts w:ascii="Times New Roman" w:eastAsia="Times New Roman" w:hAnsi="Times New Roman" w:cs="Times New Roman"/>
                <w:sz w:val="24"/>
                <w:szCs w:val="24"/>
                <w:lang w:eastAsia="ru-RU"/>
              </w:rPr>
              <w:lastRenderedPageBreak/>
              <w:t xml:space="preserve">восстановить последовательность событий. </w:t>
            </w:r>
            <w:r w:rsidRPr="00CD03B3">
              <w:rPr>
                <w:rFonts w:ascii="Times New Roman" w:eastAsia="Times New Roman" w:hAnsi="Times New Roman" w:cs="Times New Roman"/>
                <w:i/>
                <w:sz w:val="24"/>
                <w:szCs w:val="24"/>
                <w:lang w:eastAsia="ru-RU"/>
              </w:rPr>
              <w:t>Пересказ эпизодов. Сжатый пересказ сказки. Самостоятельная работа: (</w:t>
            </w:r>
            <w:r w:rsidRPr="00CD03B3">
              <w:rPr>
                <w:rFonts w:ascii="Times New Roman" w:eastAsia="Times New Roman" w:hAnsi="Times New Roman" w:cs="Times New Roman"/>
                <w:sz w:val="24"/>
                <w:szCs w:val="24"/>
                <w:lang w:eastAsia="ru-RU"/>
              </w:rPr>
              <w:t>подготовка к ВПР) по пройденному материалу.</w:t>
            </w:r>
            <w:r w:rsidR="00434709" w:rsidRPr="00CD03B3">
              <w:rPr>
                <w:rFonts w:ascii="Times New Roman" w:eastAsia="Times New Roman" w:hAnsi="Times New Roman" w:cs="Times New Roman"/>
                <w:i/>
                <w:sz w:val="24"/>
                <w:szCs w:val="24"/>
                <w:lang w:eastAsia="ru-RU"/>
              </w:rPr>
              <w:t xml:space="preserve"> </w:t>
            </w:r>
            <w:r w:rsidRPr="00CD03B3">
              <w:rPr>
                <w:rFonts w:ascii="Times New Roman" w:eastAsia="Times New Roman" w:hAnsi="Times New Roman" w:cs="Times New Roman"/>
                <w:i/>
                <w:sz w:val="24"/>
                <w:szCs w:val="24"/>
                <w:lang w:eastAsia="ru-RU"/>
              </w:rPr>
              <w:t xml:space="preserve">Подведение итогов. </w:t>
            </w:r>
          </w:p>
        </w:tc>
      </w:tr>
      <w:tr w:rsidR="00BA61BC" w:rsidRPr="00CD03B3" w:rsidTr="00BE20DE">
        <w:tc>
          <w:tcPr>
            <w:tcW w:w="263" w:type="pct"/>
            <w:gridSpan w:val="2"/>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443" w:type="pct"/>
            <w:vMerge/>
          </w:tcPr>
          <w:p w:rsidR="008C2EE4" w:rsidRPr="00CD03B3" w:rsidRDefault="008C2EE4" w:rsidP="00BE20DE">
            <w:pPr>
              <w:spacing w:after="0" w:line="240" w:lineRule="auto"/>
              <w:rPr>
                <w:rFonts w:ascii="Times New Roman" w:eastAsia="Calibri" w:hAnsi="Times New Roman" w:cs="Times New Roman"/>
                <w:sz w:val="24"/>
                <w:szCs w:val="24"/>
              </w:rPr>
            </w:pPr>
          </w:p>
        </w:tc>
        <w:tc>
          <w:tcPr>
            <w:tcW w:w="979" w:type="pct"/>
          </w:tcPr>
          <w:p w:rsidR="008C2EE4" w:rsidRPr="00CD03B3" w:rsidRDefault="008C2EE4" w:rsidP="00BE20DE">
            <w:pPr>
              <w:spacing w:after="12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Заключительный урок (обобщения и систематизации знаний) (1 ч.)</w:t>
            </w:r>
          </w:p>
        </w:tc>
        <w:tc>
          <w:tcPr>
            <w:tcW w:w="3314" w:type="pct"/>
          </w:tcPr>
          <w:p w:rsidR="008C2EE4" w:rsidRPr="00CD03B3" w:rsidRDefault="008C2EE4" w:rsidP="004C09B9">
            <w:pPr>
              <w:spacing w:after="12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Актуализация знаний, полученных в 4 четверти (задания по выбору учителя). </w:t>
            </w:r>
          </w:p>
        </w:tc>
      </w:tr>
    </w:tbl>
    <w:p w:rsidR="008C2EE4" w:rsidRPr="00CD03B3" w:rsidRDefault="008C2EE4" w:rsidP="004C09B9">
      <w:pPr>
        <w:spacing w:after="0" w:line="240" w:lineRule="auto"/>
        <w:jc w:val="both"/>
        <w:rPr>
          <w:rFonts w:ascii="Times New Roman" w:eastAsia="Calibri" w:hAnsi="Times New Roman" w:cs="Times New Roman"/>
          <w:sz w:val="24"/>
          <w:szCs w:val="24"/>
        </w:rPr>
      </w:pPr>
    </w:p>
    <w:p w:rsidR="00BE20DE" w:rsidRDefault="00BE20DE" w:rsidP="004C09B9">
      <w:pPr>
        <w:spacing w:after="0" w:line="240" w:lineRule="auto"/>
        <w:jc w:val="both"/>
        <w:rPr>
          <w:rFonts w:ascii="Times New Roman" w:eastAsia="Calibri" w:hAnsi="Times New Roman" w:cs="Times New Roman"/>
          <w:sz w:val="24"/>
          <w:szCs w:val="24"/>
        </w:rPr>
        <w:sectPr w:rsidR="00BE20DE" w:rsidSect="00BE20DE">
          <w:pgSz w:w="16838" w:h="11906" w:orient="landscape"/>
          <w:pgMar w:top="1276" w:right="1134" w:bottom="567" w:left="1134" w:header="709" w:footer="709" w:gutter="0"/>
          <w:cols w:space="708"/>
          <w:docGrid w:linePitch="360"/>
        </w:sectPr>
      </w:pPr>
    </w:p>
    <w:tbl>
      <w:tblPr>
        <w:tblpPr w:leftFromText="180" w:rightFromText="180" w:vertAnchor="text" w:tblpX="12214" w:tblpY="-341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55"/>
      </w:tblGrid>
      <w:tr w:rsidR="00CD03B3" w:rsidRPr="00CD03B3" w:rsidTr="008C2EE4">
        <w:trPr>
          <w:trHeight w:val="75"/>
        </w:trPr>
        <w:tc>
          <w:tcPr>
            <w:tcW w:w="2055" w:type="dxa"/>
          </w:tcPr>
          <w:p w:rsidR="008C2EE4" w:rsidRPr="00CD03B3" w:rsidRDefault="008C2EE4" w:rsidP="004C09B9">
            <w:pPr>
              <w:spacing w:after="0" w:line="240" w:lineRule="auto"/>
              <w:jc w:val="both"/>
              <w:rPr>
                <w:rFonts w:ascii="Times New Roman" w:eastAsia="Calibri" w:hAnsi="Times New Roman" w:cs="Times New Roman"/>
                <w:sz w:val="24"/>
                <w:szCs w:val="24"/>
              </w:rPr>
            </w:pPr>
          </w:p>
        </w:tc>
      </w:tr>
    </w:tbl>
    <w:p w:rsidR="008C2EE4" w:rsidRPr="00CD03B3" w:rsidRDefault="008C2EE4" w:rsidP="004C09B9">
      <w:pPr>
        <w:spacing w:after="0" w:line="240" w:lineRule="auto"/>
        <w:jc w:val="both"/>
        <w:rPr>
          <w:rFonts w:ascii="Times New Roman" w:eastAsia="Calibri" w:hAnsi="Times New Roman" w:cs="Times New Roman"/>
          <w:sz w:val="24"/>
          <w:szCs w:val="24"/>
        </w:rPr>
      </w:pPr>
    </w:p>
    <w:p w:rsidR="0077656C" w:rsidRPr="00CD03B3" w:rsidRDefault="0077656C" w:rsidP="004C09B9">
      <w:pPr>
        <w:tabs>
          <w:tab w:val="left" w:pos="284"/>
        </w:tabs>
        <w:spacing w:after="0" w:line="240" w:lineRule="auto"/>
        <w:ind w:right="-1"/>
        <w:jc w:val="both"/>
        <w:rPr>
          <w:rFonts w:ascii="Times New Roman" w:hAnsi="Times New Roman" w:cs="Times New Roman"/>
          <w:sz w:val="24"/>
          <w:szCs w:val="24"/>
        </w:rPr>
      </w:pPr>
      <w:r w:rsidRPr="00CD03B3">
        <w:rPr>
          <w:rFonts w:ascii="Times New Roman" w:hAnsi="Times New Roman" w:cs="Times New Roman"/>
          <w:sz w:val="24"/>
          <w:szCs w:val="24"/>
        </w:rPr>
        <w:br w:type="page"/>
      </w:r>
    </w:p>
    <w:p w:rsidR="0077656C" w:rsidRPr="00CD03B3" w:rsidRDefault="0077656C" w:rsidP="004C09B9">
      <w:pPr>
        <w:keepNext/>
        <w:tabs>
          <w:tab w:val="left" w:pos="284"/>
        </w:tabs>
        <w:spacing w:after="0" w:line="240" w:lineRule="auto"/>
        <w:ind w:right="-1"/>
        <w:jc w:val="both"/>
        <w:outlineLvl w:val="1"/>
        <w:rPr>
          <w:rFonts w:ascii="Times New Roman" w:eastAsia="Times New Roman" w:hAnsi="Times New Roman" w:cs="Times New Roman"/>
          <w:b/>
          <w:bCs/>
          <w:iCs/>
          <w:sz w:val="24"/>
          <w:szCs w:val="24"/>
          <w:lang w:eastAsia="ru-RU"/>
        </w:rPr>
      </w:pPr>
      <w:bookmarkStart w:id="7" w:name="_Toc519094037"/>
      <w:r w:rsidRPr="00CD03B3">
        <w:rPr>
          <w:rFonts w:ascii="Times New Roman" w:eastAsia="Times New Roman" w:hAnsi="Times New Roman" w:cs="Times New Roman"/>
          <w:b/>
          <w:bCs/>
          <w:iCs/>
          <w:sz w:val="24"/>
          <w:szCs w:val="24"/>
          <w:lang w:eastAsia="ru-RU"/>
        </w:rPr>
        <w:lastRenderedPageBreak/>
        <w:t>МАТЕМАТИКА</w:t>
      </w:r>
      <w:bookmarkEnd w:id="7"/>
    </w:p>
    <w:p w:rsidR="00487C2E" w:rsidRPr="00CD03B3" w:rsidRDefault="00487C2E" w:rsidP="004C09B9">
      <w:pPr>
        <w:tabs>
          <w:tab w:val="left" w:pos="284"/>
        </w:tabs>
        <w:spacing w:after="0" w:line="240" w:lineRule="auto"/>
        <w:contextualSpacing/>
        <w:jc w:val="both"/>
        <w:rPr>
          <w:rFonts w:ascii="Times New Roman" w:eastAsia="Times New Roman" w:hAnsi="Times New Roman" w:cs="Times New Roman"/>
          <w:b/>
          <w:sz w:val="24"/>
          <w:szCs w:val="24"/>
          <w:lang w:eastAsia="ru-RU"/>
        </w:rPr>
      </w:pPr>
      <w:r w:rsidRPr="00CD03B3">
        <w:rPr>
          <w:rFonts w:ascii="Times New Roman" w:eastAsia="Times New Roman" w:hAnsi="Times New Roman" w:cs="Times New Roman"/>
          <w:b/>
          <w:sz w:val="24"/>
          <w:szCs w:val="24"/>
          <w:lang w:eastAsia="ru-RU"/>
        </w:rPr>
        <w:t>ПЛАНИРУЕМЫЕ РЕЗУЛЬТАТЫ ОСВОЕНИЯ УЧЕБНОГО ПРЕДМЕТА</w:t>
      </w:r>
    </w:p>
    <w:p w:rsidR="00487C2E" w:rsidRPr="00CD03B3" w:rsidRDefault="00487C2E" w:rsidP="004C09B9">
      <w:pPr>
        <w:tabs>
          <w:tab w:val="left" w:pos="284"/>
        </w:tabs>
        <w:spacing w:after="0" w:line="240" w:lineRule="auto"/>
        <w:jc w:val="both"/>
        <w:rPr>
          <w:rFonts w:ascii="Times New Roman" w:eastAsia="Calibri" w:hAnsi="Times New Roman" w:cs="Times New Roman"/>
          <w:b/>
          <w:sz w:val="24"/>
          <w:szCs w:val="24"/>
        </w:rPr>
      </w:pPr>
      <w:r w:rsidRPr="00CD03B3">
        <w:rPr>
          <w:rFonts w:ascii="Times New Roman" w:eastAsia="Calibri" w:hAnsi="Times New Roman" w:cs="Times New Roman"/>
          <w:b/>
          <w:sz w:val="24"/>
          <w:szCs w:val="24"/>
        </w:rPr>
        <w:t xml:space="preserve">Личностные результаты </w:t>
      </w:r>
      <w:r w:rsidRPr="00CD03B3">
        <w:rPr>
          <w:rFonts w:ascii="Times New Roman" w:eastAsia="Calibri" w:hAnsi="Times New Roman" w:cs="Times New Roman"/>
          <w:sz w:val="24"/>
          <w:szCs w:val="24"/>
        </w:rPr>
        <w:t>освоения ПРП для 3-го класса по учебному предмету «Математика» оцениваются по следующим направлениям:</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b/>
          <w:sz w:val="24"/>
          <w:szCs w:val="24"/>
        </w:rPr>
        <w:t xml:space="preserve">Осознание себя как гражданина России </w:t>
      </w:r>
      <w:r w:rsidRPr="00CD03B3">
        <w:rPr>
          <w:rFonts w:ascii="Times New Roman" w:eastAsia="Calibri" w:hAnsi="Times New Roman" w:cs="Times New Roman"/>
          <w:sz w:val="24"/>
          <w:szCs w:val="24"/>
        </w:rPr>
        <w:t>проявляется в:</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-уважительном отношении к математике (открытие в различных областях, конструирование, программирование).</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b/>
          <w:sz w:val="24"/>
          <w:szCs w:val="24"/>
        </w:rPr>
        <w:t xml:space="preserve">Освоение социальной роли ученика </w:t>
      </w:r>
      <w:r w:rsidRPr="00CD03B3">
        <w:rPr>
          <w:rFonts w:ascii="Times New Roman" w:eastAsia="Calibri" w:hAnsi="Times New Roman" w:cs="Times New Roman"/>
          <w:sz w:val="24"/>
          <w:szCs w:val="24"/>
        </w:rPr>
        <w:t>проявляется в:</w:t>
      </w:r>
    </w:p>
    <w:p w:rsidR="00487C2E" w:rsidRPr="00CD03B3" w:rsidRDefault="00487C2E" w:rsidP="004C09B9">
      <w:pPr>
        <w:numPr>
          <w:ilvl w:val="0"/>
          <w:numId w:val="2"/>
        </w:numPr>
        <w:tabs>
          <w:tab w:val="left" w:pos="284"/>
        </w:tabs>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способности самостоятельно задавать вопросы по содержанию учебного материала;</w:t>
      </w:r>
      <w:r w:rsidR="00434709" w:rsidRPr="00CD03B3">
        <w:rPr>
          <w:rFonts w:ascii="Times New Roman" w:eastAsia="Calibri" w:hAnsi="Times New Roman" w:cs="Times New Roman"/>
          <w:sz w:val="24"/>
          <w:szCs w:val="24"/>
        </w:rPr>
        <w:t xml:space="preserve"> </w:t>
      </w:r>
    </w:p>
    <w:p w:rsidR="00487C2E" w:rsidRPr="00CD03B3" w:rsidRDefault="00487C2E" w:rsidP="004C09B9">
      <w:pPr>
        <w:numPr>
          <w:ilvl w:val="0"/>
          <w:numId w:val="2"/>
        </w:numPr>
        <w:tabs>
          <w:tab w:val="left" w:pos="284"/>
        </w:tabs>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проявлении самостоятельности при подготовке домашних заданий, учебных принадлежностей к урокам, поиске материалов по русскому языку;</w:t>
      </w:r>
    </w:p>
    <w:p w:rsidR="00487C2E" w:rsidRPr="00CD03B3" w:rsidRDefault="00487C2E" w:rsidP="004C09B9">
      <w:pPr>
        <w:numPr>
          <w:ilvl w:val="0"/>
          <w:numId w:val="2"/>
        </w:numPr>
        <w:tabs>
          <w:tab w:val="left" w:pos="284"/>
        </w:tabs>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проявлении ответственного поведения (подготовка к уроку, трансляция заданий учителя дома взрослым, беспокойство по поводу соблюдения требований);</w:t>
      </w:r>
    </w:p>
    <w:p w:rsidR="00487C2E" w:rsidRPr="00CD03B3" w:rsidRDefault="00487C2E" w:rsidP="004C09B9">
      <w:pPr>
        <w:numPr>
          <w:ilvl w:val="0"/>
          <w:numId w:val="2"/>
        </w:numPr>
        <w:tabs>
          <w:tab w:val="left" w:pos="284"/>
        </w:tabs>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стремлении быть успешным (старательность при выполнении заданий).</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b/>
          <w:sz w:val="24"/>
          <w:szCs w:val="24"/>
        </w:rPr>
        <w:t xml:space="preserve">Сформированность речевых умений </w:t>
      </w:r>
      <w:r w:rsidRPr="00CD03B3">
        <w:rPr>
          <w:rFonts w:ascii="Times New Roman" w:eastAsia="Calibri" w:hAnsi="Times New Roman" w:cs="Times New Roman"/>
          <w:sz w:val="24"/>
          <w:szCs w:val="24"/>
        </w:rPr>
        <w:t>проявляется в:</w:t>
      </w:r>
    </w:p>
    <w:p w:rsidR="00487C2E" w:rsidRPr="00CD03B3" w:rsidRDefault="00487C2E" w:rsidP="004C09B9">
      <w:pPr>
        <w:numPr>
          <w:ilvl w:val="0"/>
          <w:numId w:val="2"/>
        </w:numPr>
        <w:tabs>
          <w:tab w:val="left" w:pos="284"/>
        </w:tabs>
        <w:spacing w:after="0" w:line="240" w:lineRule="auto"/>
        <w:ind w:left="284" w:hanging="284"/>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способности отвечать на вопросы, рассуждать, связно высказываться.</w:t>
      </w:r>
    </w:p>
    <w:p w:rsidR="00487C2E" w:rsidRPr="00CD03B3" w:rsidRDefault="00487C2E" w:rsidP="004C09B9">
      <w:pPr>
        <w:numPr>
          <w:ilvl w:val="0"/>
          <w:numId w:val="2"/>
        </w:numPr>
        <w:tabs>
          <w:tab w:val="left" w:pos="284"/>
        </w:tabs>
        <w:spacing w:after="0" w:line="240" w:lineRule="auto"/>
        <w:ind w:left="284" w:hanging="284"/>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способности пересказывать содержание арифметической задачи, адекватно понимать используемые в задаче речевые обороты, отражающие количественные и временные отношения; </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b/>
          <w:sz w:val="24"/>
          <w:szCs w:val="24"/>
        </w:rPr>
        <w:t xml:space="preserve">Сформированность социально одобряемого (этичного) поведения </w:t>
      </w:r>
      <w:r w:rsidRPr="00CD03B3">
        <w:rPr>
          <w:rFonts w:ascii="Times New Roman" w:eastAsia="Calibri" w:hAnsi="Times New Roman" w:cs="Times New Roman"/>
          <w:sz w:val="24"/>
          <w:szCs w:val="24"/>
        </w:rPr>
        <w:t>проявляется в:</w:t>
      </w:r>
    </w:p>
    <w:p w:rsidR="00487C2E" w:rsidRPr="00CD03B3" w:rsidRDefault="009E705A" w:rsidP="004C09B9">
      <w:pPr>
        <w:numPr>
          <w:ilvl w:val="0"/>
          <w:numId w:val="2"/>
        </w:numPr>
        <w:tabs>
          <w:tab w:val="left" w:pos="284"/>
        </w:tabs>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использовании форм</w:t>
      </w:r>
      <w:r w:rsidR="00487C2E" w:rsidRPr="00CD03B3">
        <w:rPr>
          <w:rFonts w:ascii="Times New Roman" w:eastAsia="Calibri" w:hAnsi="Times New Roman" w:cs="Times New Roman"/>
          <w:sz w:val="24"/>
          <w:szCs w:val="24"/>
        </w:rPr>
        <w:t xml:space="preserve"> речевого этикета в различных учебных ситуациях;</w:t>
      </w:r>
    </w:p>
    <w:p w:rsidR="00487C2E" w:rsidRPr="00CD03B3" w:rsidRDefault="00487C2E" w:rsidP="004C09B9">
      <w:pPr>
        <w:numPr>
          <w:ilvl w:val="0"/>
          <w:numId w:val="2"/>
        </w:numPr>
        <w:tabs>
          <w:tab w:val="left" w:pos="284"/>
        </w:tabs>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уважительном отношении к чужому мнению;</w:t>
      </w:r>
    </w:p>
    <w:p w:rsidR="00487C2E" w:rsidRPr="00CD03B3" w:rsidRDefault="00487C2E" w:rsidP="004C09B9">
      <w:pPr>
        <w:numPr>
          <w:ilvl w:val="0"/>
          <w:numId w:val="2"/>
        </w:numPr>
        <w:tabs>
          <w:tab w:val="left" w:pos="284"/>
        </w:tabs>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умении сочувствовать при затруднениях и неприятностях, выражать согласие (стремление) помочь.</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b/>
          <w:sz w:val="24"/>
          <w:szCs w:val="24"/>
          <w:lang w:eastAsia="ru-RU"/>
        </w:rPr>
        <w:t>Сформированность эстетических потребностей, ценностей и чувств</w:t>
      </w:r>
      <w:r w:rsidRPr="00CD03B3">
        <w:rPr>
          <w:rFonts w:ascii="Times New Roman" w:eastAsia="Times New Roman" w:hAnsi="Times New Roman" w:cs="Times New Roman"/>
          <w:sz w:val="24"/>
          <w:szCs w:val="24"/>
          <w:lang w:eastAsia="ru-RU"/>
        </w:rPr>
        <w:t xml:space="preserve"> проявляется в:</w:t>
      </w:r>
    </w:p>
    <w:p w:rsidR="00487C2E" w:rsidRPr="00CD03B3" w:rsidRDefault="00434709" w:rsidP="004C09B9">
      <w:pPr>
        <w:tabs>
          <w:tab w:val="left" w:pos="284"/>
        </w:tabs>
        <w:spacing w:after="0" w:line="240" w:lineRule="auto"/>
        <w:jc w:val="both"/>
        <w:rPr>
          <w:rFonts w:ascii="Times New Roman" w:eastAsia="Calibri" w:hAnsi="Times New Roman" w:cs="Times New Roman"/>
          <w:sz w:val="24"/>
          <w:szCs w:val="24"/>
          <w:shd w:val="clear" w:color="auto" w:fill="FFFFFF"/>
        </w:rPr>
      </w:pPr>
      <w:r w:rsidRPr="00CD03B3">
        <w:rPr>
          <w:rFonts w:ascii="Times New Roman" w:eastAsia="Calibri" w:hAnsi="Times New Roman" w:cs="Times New Roman"/>
          <w:sz w:val="24"/>
          <w:szCs w:val="24"/>
          <w:shd w:val="clear" w:color="auto" w:fill="FFFFFF"/>
        </w:rPr>
        <w:t xml:space="preserve">   </w:t>
      </w:r>
      <w:r w:rsidR="00487C2E" w:rsidRPr="00CD03B3">
        <w:rPr>
          <w:rFonts w:ascii="Times New Roman" w:eastAsia="Calibri" w:hAnsi="Times New Roman" w:cs="Times New Roman"/>
          <w:sz w:val="24"/>
          <w:szCs w:val="24"/>
          <w:shd w:val="clear" w:color="auto" w:fill="FFFFFF"/>
        </w:rPr>
        <w:t> - чувственно воспринимаемой гармонии (например, симметрии, пропорциональности размеров и пр).</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b/>
          <w:sz w:val="24"/>
          <w:szCs w:val="24"/>
        </w:rPr>
        <w:t xml:space="preserve">Сформированность навыков продуктивной межличностной коммуникации </w:t>
      </w:r>
      <w:r w:rsidRPr="00CD03B3">
        <w:rPr>
          <w:rFonts w:ascii="Times New Roman" w:eastAsia="Calibri" w:hAnsi="Times New Roman" w:cs="Times New Roman"/>
          <w:sz w:val="24"/>
          <w:szCs w:val="24"/>
        </w:rPr>
        <w:t>проявляется в:</w:t>
      </w:r>
    </w:p>
    <w:p w:rsidR="00487C2E" w:rsidRPr="00CD03B3" w:rsidRDefault="00487C2E" w:rsidP="004C09B9">
      <w:pPr>
        <w:numPr>
          <w:ilvl w:val="0"/>
          <w:numId w:val="2"/>
        </w:numPr>
        <w:tabs>
          <w:tab w:val="left" w:pos="284"/>
        </w:tabs>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умении проявлять терпение, корректно реагировать на затруднения и ошибки; </w:t>
      </w:r>
    </w:p>
    <w:p w:rsidR="00487C2E" w:rsidRPr="00CD03B3" w:rsidRDefault="00487C2E" w:rsidP="004C09B9">
      <w:pPr>
        <w:numPr>
          <w:ilvl w:val="0"/>
          <w:numId w:val="2"/>
        </w:numPr>
        <w:tabs>
          <w:tab w:val="left" w:pos="284"/>
        </w:tabs>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умении обсуждать план действий.</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b/>
          <w:sz w:val="24"/>
          <w:szCs w:val="24"/>
        </w:rPr>
        <w:t xml:space="preserve">Сформированность знаний об окружающем природном и социальном мире и позитивного отношения к нему </w:t>
      </w:r>
      <w:r w:rsidRPr="00CD03B3">
        <w:rPr>
          <w:rFonts w:ascii="Times New Roman" w:eastAsia="Calibri" w:hAnsi="Times New Roman" w:cs="Times New Roman"/>
          <w:sz w:val="24"/>
          <w:szCs w:val="24"/>
        </w:rPr>
        <w:t>проявляется в:</w:t>
      </w:r>
    </w:p>
    <w:p w:rsidR="00487C2E" w:rsidRPr="00CD03B3" w:rsidRDefault="00487C2E" w:rsidP="004C09B9">
      <w:pPr>
        <w:numPr>
          <w:ilvl w:val="0"/>
          <w:numId w:val="2"/>
        </w:numPr>
        <w:spacing w:after="0" w:line="240" w:lineRule="auto"/>
        <w:ind w:left="357" w:hanging="357"/>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умении производить предполагаемые программой измерения и благодаря этому ориентироваться в мерах длины, времени, веса, площади. </w:t>
      </w:r>
    </w:p>
    <w:p w:rsidR="00487C2E" w:rsidRPr="00CD03B3" w:rsidRDefault="00487C2E" w:rsidP="004C09B9">
      <w:pPr>
        <w:tabs>
          <w:tab w:val="left" w:pos="284"/>
        </w:tabs>
        <w:spacing w:after="0" w:line="240" w:lineRule="auto"/>
        <w:jc w:val="both"/>
        <w:rPr>
          <w:rFonts w:ascii="Times New Roman" w:eastAsia="Calibri" w:hAnsi="Times New Roman" w:cs="Times New Roman"/>
          <w:b/>
          <w:sz w:val="24"/>
          <w:szCs w:val="24"/>
        </w:rPr>
      </w:pPr>
      <w:r w:rsidRPr="00CD03B3">
        <w:rPr>
          <w:rFonts w:ascii="Times New Roman" w:eastAsia="Calibri" w:hAnsi="Times New Roman" w:cs="Times New Roman"/>
          <w:b/>
          <w:sz w:val="24"/>
          <w:szCs w:val="24"/>
        </w:rPr>
        <w:t xml:space="preserve">Сформированность самосознания, в т.ч. адекватных представлений о собственных возможностях и ограничениях </w:t>
      </w:r>
      <w:r w:rsidRPr="00CD03B3">
        <w:rPr>
          <w:rFonts w:ascii="Times New Roman" w:eastAsia="Calibri" w:hAnsi="Times New Roman" w:cs="Times New Roman"/>
          <w:sz w:val="24"/>
          <w:szCs w:val="24"/>
        </w:rPr>
        <w:t>проявляется в:</w:t>
      </w:r>
    </w:p>
    <w:p w:rsidR="00487C2E" w:rsidRPr="00CD03B3" w:rsidRDefault="00487C2E" w:rsidP="004C09B9">
      <w:pPr>
        <w:numPr>
          <w:ilvl w:val="0"/>
          <w:numId w:val="2"/>
        </w:numPr>
        <w:tabs>
          <w:tab w:val="left" w:pos="284"/>
        </w:tabs>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умении объективно оценивать свои знания по математике;</w:t>
      </w:r>
    </w:p>
    <w:p w:rsidR="00487C2E" w:rsidRPr="00CD03B3" w:rsidRDefault="00487C2E" w:rsidP="004C09B9">
      <w:pPr>
        <w:numPr>
          <w:ilvl w:val="0"/>
          <w:numId w:val="2"/>
        </w:numPr>
        <w:tabs>
          <w:tab w:val="left" w:pos="284"/>
        </w:tabs>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способности анализировать причины успехов и неудач;</w:t>
      </w:r>
    </w:p>
    <w:p w:rsidR="00487C2E" w:rsidRPr="00CD03B3" w:rsidRDefault="00487C2E" w:rsidP="004C09B9">
      <w:pPr>
        <w:numPr>
          <w:ilvl w:val="0"/>
          <w:numId w:val="2"/>
        </w:numPr>
        <w:tabs>
          <w:tab w:val="left" w:pos="284"/>
        </w:tabs>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умении разграничивать ситуации, требующие и не требующие помощи педагога;</w:t>
      </w:r>
    </w:p>
    <w:p w:rsidR="00487C2E" w:rsidRPr="00CD03B3" w:rsidRDefault="00487C2E" w:rsidP="004C09B9">
      <w:pPr>
        <w:numPr>
          <w:ilvl w:val="0"/>
          <w:numId w:val="2"/>
        </w:numPr>
        <w:tabs>
          <w:tab w:val="left" w:pos="284"/>
        </w:tabs>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 умении сделать адекватный выбор вспомогательного материала (опорная карточка, схема, алгоритм) для решения задания при затруднении, умении продуктивно его использовать, руководствоваться им в процессе работы.</w:t>
      </w:r>
    </w:p>
    <w:p w:rsidR="00487C2E" w:rsidRPr="00CD03B3" w:rsidRDefault="00487C2E" w:rsidP="004C09B9">
      <w:pPr>
        <w:tabs>
          <w:tab w:val="left" w:pos="284"/>
        </w:tabs>
        <w:spacing w:after="0" w:line="240" w:lineRule="auto"/>
        <w:contextualSpacing/>
        <w:jc w:val="both"/>
        <w:rPr>
          <w:rFonts w:ascii="Times New Roman" w:eastAsia="Calibri" w:hAnsi="Times New Roman" w:cs="Times New Roman"/>
          <w:sz w:val="24"/>
          <w:szCs w:val="24"/>
        </w:rPr>
      </w:pP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b/>
          <w:sz w:val="24"/>
          <w:szCs w:val="24"/>
        </w:rPr>
        <w:t>Метапредметные результаты</w:t>
      </w:r>
      <w:r w:rsidRPr="00CD03B3">
        <w:rPr>
          <w:rFonts w:ascii="Times New Roman" w:eastAsia="Calibri" w:hAnsi="Times New Roman" w:cs="Times New Roman"/>
          <w:sz w:val="24"/>
          <w:szCs w:val="24"/>
        </w:rPr>
        <w:t xml:space="preserve"> освоения ПРП для 2-го класса по учебному предмету «Математика» включают осваиваемые обучающимися универсальные учебные действия (познавательные, регулятивные и коммуникативные), обеспечивающие овладение ключевыми компетенциями, составляющими основу умения учиться. </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bCs/>
          <w:sz w:val="24"/>
          <w:szCs w:val="24"/>
        </w:rPr>
        <w:t xml:space="preserve">С учетом </w:t>
      </w:r>
      <w:r w:rsidRPr="00CD03B3">
        <w:rPr>
          <w:rFonts w:ascii="Times New Roman" w:eastAsia="Calibri" w:hAnsi="Times New Roman" w:cs="Times New Roman"/>
          <w:sz w:val="24"/>
          <w:szCs w:val="24"/>
        </w:rPr>
        <w:t xml:space="preserve">индивидуальных возможностей и особых образовательных потребностей обучающихся с ЗПР </w:t>
      </w:r>
      <w:r w:rsidRPr="00CD03B3">
        <w:rPr>
          <w:rFonts w:ascii="Times New Roman" w:eastAsia="Calibri" w:hAnsi="Times New Roman" w:cs="Times New Roman"/>
          <w:bCs/>
          <w:sz w:val="24"/>
          <w:szCs w:val="24"/>
        </w:rPr>
        <w:t>метапредметные результаты</w:t>
      </w:r>
      <w:r w:rsidRPr="00CD03B3">
        <w:rPr>
          <w:rFonts w:ascii="Times New Roman" w:eastAsia="Calibri" w:hAnsi="Times New Roman" w:cs="Times New Roman"/>
          <w:sz w:val="24"/>
          <w:szCs w:val="24"/>
        </w:rPr>
        <w:t xml:space="preserve"> могут быть обозначены следующим образом.</w:t>
      </w:r>
    </w:p>
    <w:p w:rsidR="00487C2E" w:rsidRPr="00CD03B3" w:rsidRDefault="00487C2E" w:rsidP="004C09B9">
      <w:pPr>
        <w:tabs>
          <w:tab w:val="left" w:pos="284"/>
        </w:tabs>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b/>
          <w:sz w:val="24"/>
          <w:szCs w:val="24"/>
        </w:rPr>
        <w:t xml:space="preserve">Сформированные познавательные универсальные учебные действия </w:t>
      </w:r>
      <w:r w:rsidRPr="00CD03B3">
        <w:rPr>
          <w:rFonts w:ascii="Times New Roman" w:eastAsia="Calibri" w:hAnsi="Times New Roman" w:cs="Times New Roman"/>
          <w:sz w:val="24"/>
          <w:szCs w:val="24"/>
        </w:rPr>
        <w:t>проявляются в:</w:t>
      </w:r>
    </w:p>
    <w:p w:rsidR="00487C2E" w:rsidRPr="00CD03B3" w:rsidRDefault="00487C2E"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lastRenderedPageBreak/>
        <w:t>- удержании правильного способа деятельности на всем протяжении решения задачи (</w:t>
      </w:r>
      <w:r w:rsidRPr="00CD03B3">
        <w:rPr>
          <w:rFonts w:ascii="Times New Roman" w:eastAsia="Calibri" w:hAnsi="Times New Roman" w:cs="Times New Roman"/>
          <w:i/>
          <w:sz w:val="24"/>
          <w:szCs w:val="24"/>
        </w:rPr>
        <w:t>прочтение и понимание текста задачи, анализ условия, составление краткой запись или схемы (подбор схемы из предложенных), поиск решения задачи, составление плана решения, выбор и выполнение арифметического действия (арифметических действий), запись решения с помощью математических знаков и символов, проверка решения, оформление ответа к задаче</w:t>
      </w:r>
      <w:r w:rsidRPr="00CD03B3">
        <w:rPr>
          <w:rFonts w:ascii="Times New Roman" w:eastAsia="Calibri" w:hAnsi="Times New Roman" w:cs="Times New Roman"/>
          <w:sz w:val="24"/>
          <w:szCs w:val="24"/>
        </w:rPr>
        <w:t>);</w:t>
      </w:r>
    </w:p>
    <w:p w:rsidR="00487C2E" w:rsidRPr="00CD03B3" w:rsidRDefault="00487C2E"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-использовании элементарных знаково-символических средств для организации своих познавательных процессов</w:t>
      </w:r>
      <w:r w:rsidRPr="00CD03B3">
        <w:rPr>
          <w:rFonts w:ascii="Times New Roman" w:eastAsia="Calibri" w:hAnsi="Times New Roman" w:cs="Times New Roman"/>
          <w:i/>
          <w:sz w:val="24"/>
          <w:szCs w:val="24"/>
        </w:rPr>
        <w:t xml:space="preserve"> (использование знаково-символических средств для понимания взаимосвязи чисел при сложении и вычитании, при построении таблицы умножения, использование схемы для решения задачи из числа предложенных, составление схемы к задаче, составление задачи по схеме, различение понятий число» и «цифра», овладение математическими знаками и символами и т.д.</w:t>
      </w:r>
      <w:r w:rsidRPr="00CD03B3">
        <w:rPr>
          <w:rFonts w:ascii="Times New Roman" w:eastAsia="Calibri" w:hAnsi="Times New Roman" w:cs="Times New Roman"/>
          <w:sz w:val="24"/>
          <w:szCs w:val="24"/>
        </w:rPr>
        <w:t>);</w:t>
      </w:r>
    </w:p>
    <w:p w:rsidR="00487C2E" w:rsidRPr="00CD03B3" w:rsidRDefault="00487C2E" w:rsidP="004C09B9">
      <w:pPr>
        <w:spacing w:after="0" w:line="240" w:lineRule="auto"/>
        <w:contextualSpacing/>
        <w:jc w:val="both"/>
        <w:rPr>
          <w:rFonts w:ascii="Times New Roman" w:eastAsia="Calibri" w:hAnsi="Times New Roman" w:cs="Times New Roman"/>
          <w:sz w:val="24"/>
          <w:szCs w:val="24"/>
        </w:rPr>
      </w:pPr>
      <w:bookmarkStart w:id="8" w:name="_Hlk514061369"/>
      <w:r w:rsidRPr="00CD03B3">
        <w:rPr>
          <w:rFonts w:ascii="Times New Roman" w:eastAsia="Calibri" w:hAnsi="Times New Roman" w:cs="Times New Roman"/>
          <w:sz w:val="24"/>
          <w:szCs w:val="24"/>
        </w:rPr>
        <w:t>- умении использовать знаки и символы как условных заместителей при оформлении и решении задач (</w:t>
      </w:r>
      <w:r w:rsidRPr="00CD03B3">
        <w:rPr>
          <w:rFonts w:ascii="Times New Roman" w:eastAsia="Calibri" w:hAnsi="Times New Roman" w:cs="Times New Roman"/>
          <w:i/>
          <w:sz w:val="24"/>
          <w:szCs w:val="24"/>
        </w:rPr>
        <w:t>кодирование с помощью математических знаков и символов информации, содержащейся в тексте задачи, оформление краткой записи условия в виде схемы, логический анализ условия, представленного схемой, решение задачи и логические выводы с помощью самостоятельно выбранных математических знаков и символов, декодирование знаково-символических средств при проверке решения задачи и т.д.</w:t>
      </w:r>
      <w:r w:rsidRPr="00CD03B3">
        <w:rPr>
          <w:rFonts w:ascii="Times New Roman" w:eastAsia="Calibri" w:hAnsi="Times New Roman" w:cs="Times New Roman"/>
          <w:sz w:val="24"/>
          <w:szCs w:val="24"/>
        </w:rPr>
        <w:t>);</w:t>
      </w:r>
    </w:p>
    <w:p w:rsidR="00487C2E" w:rsidRPr="00CD03B3" w:rsidRDefault="00487C2E"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умении производить анализ и преобразование информации в виде таблиц (</w:t>
      </w:r>
      <w:r w:rsidRPr="00CD03B3">
        <w:rPr>
          <w:rFonts w:ascii="Times New Roman" w:eastAsia="Calibri" w:hAnsi="Times New Roman" w:cs="Times New Roman"/>
          <w:i/>
          <w:sz w:val="24"/>
          <w:szCs w:val="24"/>
        </w:rPr>
        <w:t>анализ имеющихся данных об объектах (их количество, единицы их измерения), определение исходя из этого количество столбцов и строк таблицы, вычерчивание таблицы с обязательной подписью всех столбцов и строк с использованием знаково-символических средств, с заполнением известных данных и выделением неизвестных, выделение по таблице отношений, зависимостей между величинами,</w:t>
      </w:r>
      <w:r w:rsidR="00434709" w:rsidRPr="00CD03B3">
        <w:rPr>
          <w:rFonts w:ascii="Times New Roman" w:eastAsia="Calibri" w:hAnsi="Times New Roman" w:cs="Times New Roman"/>
          <w:i/>
          <w:sz w:val="24"/>
          <w:szCs w:val="24"/>
        </w:rPr>
        <w:t xml:space="preserve"> </w:t>
      </w:r>
      <w:r w:rsidRPr="00CD03B3">
        <w:rPr>
          <w:rFonts w:ascii="Times New Roman" w:eastAsia="Calibri" w:hAnsi="Times New Roman" w:cs="Times New Roman"/>
          <w:i/>
          <w:sz w:val="24"/>
          <w:szCs w:val="24"/>
        </w:rPr>
        <w:t>поиск неизвестных данных и восстановление их в таблице</w:t>
      </w:r>
      <w:r w:rsidRPr="00CD03B3">
        <w:rPr>
          <w:rFonts w:ascii="Times New Roman" w:eastAsia="Calibri" w:hAnsi="Times New Roman" w:cs="Times New Roman"/>
          <w:sz w:val="24"/>
          <w:szCs w:val="24"/>
        </w:rPr>
        <w:t>);</w:t>
      </w:r>
    </w:p>
    <w:p w:rsidR="00487C2E" w:rsidRPr="00CD03B3" w:rsidRDefault="00487C2E"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 умении использовать наглядные модели, отражающие связи между предметами </w:t>
      </w:r>
      <w:r w:rsidRPr="00CD03B3">
        <w:rPr>
          <w:rFonts w:ascii="Times New Roman" w:eastAsia="Calibri" w:hAnsi="Times New Roman" w:cs="Times New Roman"/>
          <w:i/>
          <w:sz w:val="24"/>
          <w:szCs w:val="24"/>
        </w:rPr>
        <w:t>(выделение структуры имеющихся данных, ее представление с знаково-символических средств, составление модели, схемы, таблицы, работа с моделью, соотнесение результатов, полученных на модели с реальностью)</w:t>
      </w:r>
      <w:r w:rsidRPr="00CD03B3">
        <w:rPr>
          <w:rFonts w:ascii="Times New Roman" w:eastAsia="Calibri" w:hAnsi="Times New Roman" w:cs="Times New Roman"/>
          <w:sz w:val="24"/>
          <w:szCs w:val="24"/>
        </w:rPr>
        <w:t xml:space="preserve"> ;</w:t>
      </w:r>
    </w:p>
    <w:bookmarkEnd w:id="8"/>
    <w:p w:rsidR="00487C2E" w:rsidRPr="00CD03B3" w:rsidRDefault="00487C2E"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 овладении умением записывать результаты разнообразных измерений в числовой форме </w:t>
      </w:r>
      <w:r w:rsidRPr="00CD03B3">
        <w:rPr>
          <w:rFonts w:ascii="Times New Roman" w:eastAsia="Calibri" w:hAnsi="Times New Roman" w:cs="Times New Roman"/>
          <w:i/>
          <w:sz w:val="24"/>
          <w:szCs w:val="24"/>
        </w:rPr>
        <w:t>(знание единиц измерения и понимание к каким величинам они применяются, понимание того, что одна и та же величина может быть выражена в разных единицах, выражать величины в числовой форме в зависимости от выбранной единицы измерения, соотносить числа, выраженные в разных мерах и т.д.)</w:t>
      </w:r>
      <w:r w:rsidRPr="00CD03B3">
        <w:rPr>
          <w:rFonts w:ascii="Times New Roman" w:eastAsia="Calibri" w:hAnsi="Times New Roman" w:cs="Times New Roman"/>
          <w:sz w:val="24"/>
          <w:szCs w:val="24"/>
        </w:rPr>
        <w:t>;</w:t>
      </w:r>
    </w:p>
    <w:p w:rsidR="00487C2E" w:rsidRPr="00CD03B3" w:rsidRDefault="00487C2E"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 осмысленном чтении текстов математических задач </w:t>
      </w:r>
      <w:r w:rsidRPr="00CD03B3">
        <w:rPr>
          <w:rFonts w:ascii="Times New Roman" w:eastAsia="Calibri" w:hAnsi="Times New Roman" w:cs="Times New Roman"/>
          <w:i/>
          <w:sz w:val="24"/>
          <w:szCs w:val="24"/>
        </w:rPr>
        <w:t>(прочтение текста задачи несколько раз, уточнение лексического значения слов, перефразирование текста задачи и выделение несущественных слов (при необходимости), выделение всех множеств и отношений, выделение величин и зависимостей между ними, уточнение числовых данных, определение "связи" условия и вопроса (от условия к вопросу, от вопроса к условию)</w:t>
      </w:r>
      <w:r w:rsidRPr="00CD03B3">
        <w:rPr>
          <w:rFonts w:ascii="Times New Roman" w:eastAsia="Calibri" w:hAnsi="Times New Roman" w:cs="Times New Roman"/>
          <w:sz w:val="24"/>
          <w:szCs w:val="24"/>
        </w:rPr>
        <w:t>;</w:t>
      </w:r>
    </w:p>
    <w:p w:rsidR="00487C2E" w:rsidRPr="00CD03B3" w:rsidRDefault="00487C2E" w:rsidP="004C09B9">
      <w:pPr>
        <w:spacing w:after="0" w:line="240" w:lineRule="auto"/>
        <w:contextualSpacing/>
        <w:jc w:val="both"/>
        <w:rPr>
          <w:rFonts w:ascii="Times New Roman" w:eastAsia="Calibri" w:hAnsi="Times New Roman" w:cs="Times New Roman"/>
          <w:i/>
          <w:sz w:val="24"/>
          <w:szCs w:val="24"/>
        </w:rPr>
      </w:pPr>
      <w:r w:rsidRPr="00CD03B3">
        <w:rPr>
          <w:rFonts w:ascii="Times New Roman" w:eastAsia="Calibri" w:hAnsi="Times New Roman" w:cs="Times New Roman"/>
          <w:sz w:val="24"/>
          <w:szCs w:val="24"/>
        </w:rPr>
        <w:t xml:space="preserve">- умении устанавливать взаимосвязь между разными математическими объектами, овладении умением относить предъявленную задачу к определенному классу задач, имеющих общий алгоритм решения </w:t>
      </w:r>
      <w:r w:rsidRPr="00CD03B3">
        <w:rPr>
          <w:rFonts w:ascii="Times New Roman" w:eastAsia="Calibri" w:hAnsi="Times New Roman" w:cs="Times New Roman"/>
          <w:i/>
          <w:sz w:val="24"/>
          <w:szCs w:val="24"/>
        </w:rPr>
        <w:t xml:space="preserve">(анализ и структурирование исходных данных задачи, уточнение ее вопроса, составление плана решения задачи и его сопоставление с ранее решенными задачами, определение сходства в решении (аналогичности), уточнение алгоритма решения ранее выполненной задачи и его применимость для текущей, находить общее в решении нескольких задач и переносить алгоритм решения на новую задачу); </w:t>
      </w:r>
    </w:p>
    <w:p w:rsidR="00487C2E" w:rsidRPr="00CD03B3" w:rsidRDefault="00487C2E"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 умении сравнивать математические объекты, выделять признаки сходства и различия </w:t>
      </w:r>
      <w:r w:rsidRPr="00CD03B3">
        <w:rPr>
          <w:rFonts w:ascii="Times New Roman" w:eastAsia="Calibri" w:hAnsi="Times New Roman" w:cs="Times New Roman"/>
          <w:i/>
          <w:sz w:val="24"/>
          <w:szCs w:val="24"/>
        </w:rPr>
        <w:t>(анализ математических объектов, выделение его свойств и признаков, установление сходства и различия между признаками двух математических объектов, установление сходства и различия между признаками трех и более математических объектов, сравннение геометрические фигуры по площади)</w:t>
      </w:r>
      <w:r w:rsidRPr="00CD03B3">
        <w:rPr>
          <w:rFonts w:ascii="Times New Roman" w:eastAsia="Calibri" w:hAnsi="Times New Roman" w:cs="Times New Roman"/>
          <w:sz w:val="24"/>
          <w:szCs w:val="24"/>
        </w:rPr>
        <w:t>;</w:t>
      </w:r>
    </w:p>
    <w:p w:rsidR="00487C2E" w:rsidRPr="00CD03B3" w:rsidRDefault="00487C2E"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-умении классифицировать объекты (числа, фигуры, выражения) по самостоятельно найденному основанию </w:t>
      </w:r>
      <w:r w:rsidRPr="00CD03B3">
        <w:rPr>
          <w:rFonts w:ascii="Times New Roman" w:eastAsia="Calibri" w:hAnsi="Times New Roman" w:cs="Times New Roman"/>
          <w:i/>
          <w:sz w:val="24"/>
          <w:szCs w:val="24"/>
        </w:rPr>
        <w:t xml:space="preserve">(выделение признаков предмета, установление между ними сходства и различия, как основания для классификации математических объектов, выделение существенных и </w:t>
      </w:r>
      <w:r w:rsidRPr="00CD03B3">
        <w:rPr>
          <w:rFonts w:ascii="Times New Roman" w:eastAsia="Calibri" w:hAnsi="Times New Roman" w:cs="Times New Roman"/>
          <w:i/>
          <w:sz w:val="24"/>
          <w:szCs w:val="24"/>
        </w:rPr>
        <w:lastRenderedPageBreak/>
        <w:t>несущественных признаков, выделение математические объекты из ряда других, выделение существенных для классификации признаков и несущественных, обобщение математических объектов по выбранному основанию для классификации и т.д.)</w:t>
      </w:r>
      <w:r w:rsidRPr="00CD03B3">
        <w:rPr>
          <w:rFonts w:ascii="Times New Roman" w:eastAsia="Calibri" w:hAnsi="Times New Roman" w:cs="Times New Roman"/>
          <w:sz w:val="24"/>
          <w:szCs w:val="24"/>
        </w:rPr>
        <w:t>;</w:t>
      </w:r>
    </w:p>
    <w:p w:rsidR="00487C2E" w:rsidRPr="00CD03B3" w:rsidRDefault="00487C2E"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 умении устанавливать логическую зависимость и делать простые умозаключения </w:t>
      </w:r>
      <w:r w:rsidRPr="00CD03B3">
        <w:rPr>
          <w:rFonts w:ascii="Times New Roman" w:eastAsia="Calibri" w:hAnsi="Times New Roman" w:cs="Times New Roman"/>
          <w:i/>
          <w:sz w:val="24"/>
          <w:szCs w:val="24"/>
        </w:rPr>
        <w:t>(анализ условий для установления логической зависимости, установление причинно-следственных связей между математическими объектами, выделение существенных признаков математических объектов, как основа простых логических рассуждений и умозаключений, умение увидеть ошибки в рассуждении для корректировки умозаключения)</w:t>
      </w:r>
      <w:r w:rsidRPr="00CD03B3">
        <w:rPr>
          <w:rFonts w:ascii="Times New Roman" w:eastAsia="Calibri" w:hAnsi="Times New Roman" w:cs="Times New Roman"/>
          <w:sz w:val="24"/>
          <w:szCs w:val="24"/>
        </w:rPr>
        <w:t>;</w:t>
      </w:r>
    </w:p>
    <w:p w:rsidR="00487C2E" w:rsidRPr="00CD03B3" w:rsidRDefault="00487C2E" w:rsidP="004C09B9">
      <w:pPr>
        <w:tabs>
          <w:tab w:val="left" w:pos="284"/>
        </w:tabs>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 умении устанавливать закономерность в числовом ряду и продолжать его </w:t>
      </w:r>
      <w:r w:rsidRPr="00CD03B3">
        <w:rPr>
          <w:rFonts w:ascii="Times New Roman" w:eastAsia="Calibri" w:hAnsi="Times New Roman" w:cs="Times New Roman"/>
          <w:i/>
          <w:sz w:val="24"/>
          <w:szCs w:val="24"/>
        </w:rPr>
        <w:t>(установление возрастающих и/или убывающих числовых закономерностей на наглядном материале, выявление правила расположения элементов в ряду, продолжение числовой последовательности, восстановление пропущенных в ней чисел, проверка выявленного правила)</w:t>
      </w:r>
      <w:r w:rsidRPr="00CD03B3">
        <w:rPr>
          <w:rFonts w:ascii="Times New Roman" w:eastAsia="Calibri" w:hAnsi="Times New Roman" w:cs="Times New Roman"/>
          <w:sz w:val="24"/>
          <w:szCs w:val="24"/>
        </w:rPr>
        <w:t>.</w:t>
      </w:r>
    </w:p>
    <w:p w:rsidR="00487C2E" w:rsidRPr="00CD03B3" w:rsidRDefault="00487C2E" w:rsidP="004C09B9">
      <w:pPr>
        <w:tabs>
          <w:tab w:val="left" w:pos="284"/>
        </w:tabs>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b/>
          <w:sz w:val="24"/>
          <w:szCs w:val="24"/>
        </w:rPr>
        <w:t xml:space="preserve">Сформированные регулятивные универсальные учебные действия </w:t>
      </w:r>
      <w:r w:rsidRPr="00CD03B3">
        <w:rPr>
          <w:rFonts w:ascii="Times New Roman" w:eastAsia="Calibri" w:hAnsi="Times New Roman" w:cs="Times New Roman"/>
          <w:sz w:val="24"/>
          <w:szCs w:val="24"/>
        </w:rPr>
        <w:t>проявляются в:</w:t>
      </w:r>
    </w:p>
    <w:p w:rsidR="00487C2E" w:rsidRPr="00CD03B3" w:rsidRDefault="00487C2E" w:rsidP="004C09B9">
      <w:pPr>
        <w:numPr>
          <w:ilvl w:val="0"/>
          <w:numId w:val="2"/>
        </w:numPr>
        <w:tabs>
          <w:tab w:val="left" w:pos="284"/>
        </w:tabs>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способности выполнять учебные задания вопреки нежеланию, утомлению;</w:t>
      </w:r>
    </w:p>
    <w:p w:rsidR="00487C2E" w:rsidRPr="00CD03B3" w:rsidRDefault="009E705A" w:rsidP="004C09B9">
      <w:pPr>
        <w:numPr>
          <w:ilvl w:val="0"/>
          <w:numId w:val="2"/>
        </w:numPr>
        <w:tabs>
          <w:tab w:val="left" w:pos="284"/>
        </w:tabs>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способности выполнять</w:t>
      </w:r>
      <w:r w:rsidR="00487C2E" w:rsidRPr="00CD03B3">
        <w:rPr>
          <w:rFonts w:ascii="Times New Roman" w:eastAsia="Calibri" w:hAnsi="Times New Roman" w:cs="Times New Roman"/>
          <w:sz w:val="24"/>
          <w:szCs w:val="24"/>
        </w:rPr>
        <w:t xml:space="preserve"> инструкции и требования учителя, соблюдать основные требования к организации учебной деятельности; </w:t>
      </w:r>
    </w:p>
    <w:p w:rsidR="00487C2E" w:rsidRPr="00CD03B3" w:rsidRDefault="00487C2E" w:rsidP="004C09B9">
      <w:pPr>
        <w:numPr>
          <w:ilvl w:val="0"/>
          <w:numId w:val="2"/>
        </w:numPr>
        <w:tabs>
          <w:tab w:val="left" w:pos="284"/>
        </w:tabs>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способности планировать свои действия в соответствии с поставленной задачей и условием ее реализации, оречевлять план и соотносить действия с планом; </w:t>
      </w:r>
    </w:p>
    <w:p w:rsidR="00487C2E" w:rsidRPr="00CD03B3" w:rsidRDefault="00487C2E" w:rsidP="004C09B9">
      <w:pPr>
        <w:numPr>
          <w:ilvl w:val="0"/>
          <w:numId w:val="2"/>
        </w:numPr>
        <w:tabs>
          <w:tab w:val="left" w:pos="284"/>
        </w:tabs>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способности исправлять допущенные ошибки, соотносить полученный результат с образцом и замечать несоответствия под руководством учителя и самостоятельно.</w:t>
      </w:r>
    </w:p>
    <w:p w:rsidR="00487C2E" w:rsidRPr="00CD03B3" w:rsidRDefault="00487C2E" w:rsidP="004C09B9">
      <w:pPr>
        <w:tabs>
          <w:tab w:val="left" w:pos="284"/>
        </w:tabs>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b/>
          <w:sz w:val="24"/>
          <w:szCs w:val="24"/>
        </w:rPr>
        <w:t xml:space="preserve">Сформированные коммуникативные универсальные учебные действия </w:t>
      </w:r>
      <w:r w:rsidRPr="00CD03B3">
        <w:rPr>
          <w:rFonts w:ascii="Times New Roman" w:eastAsia="Calibri" w:hAnsi="Times New Roman" w:cs="Times New Roman"/>
          <w:sz w:val="24"/>
          <w:szCs w:val="24"/>
        </w:rPr>
        <w:t>проявляются в:</w:t>
      </w:r>
    </w:p>
    <w:p w:rsidR="00487C2E" w:rsidRPr="00CD03B3" w:rsidRDefault="00487C2E" w:rsidP="004C09B9">
      <w:pPr>
        <w:numPr>
          <w:ilvl w:val="0"/>
          <w:numId w:val="2"/>
        </w:numPr>
        <w:tabs>
          <w:tab w:val="left" w:pos="284"/>
        </w:tabs>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готовности слушать собеседника, вступать в диалог по учебной проблеме и поддерживать его; </w:t>
      </w:r>
    </w:p>
    <w:p w:rsidR="00487C2E" w:rsidRPr="00CD03B3" w:rsidRDefault="00487C2E" w:rsidP="004C09B9">
      <w:pPr>
        <w:numPr>
          <w:ilvl w:val="0"/>
          <w:numId w:val="2"/>
        </w:numPr>
        <w:tabs>
          <w:tab w:val="left" w:pos="284"/>
        </w:tabs>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адекватном использовании речевых средств для решения коммуникативных и познавательных задач; </w:t>
      </w:r>
    </w:p>
    <w:p w:rsidR="00487C2E" w:rsidRPr="00CD03B3" w:rsidRDefault="00487C2E" w:rsidP="004C09B9">
      <w:pPr>
        <w:numPr>
          <w:ilvl w:val="0"/>
          <w:numId w:val="2"/>
        </w:numPr>
        <w:tabs>
          <w:tab w:val="left" w:pos="284"/>
        </w:tabs>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умении принимать участие в коллективном поиске средств решения поставленных задач, договариваться о распределении функций;</w:t>
      </w:r>
    </w:p>
    <w:p w:rsidR="00487C2E" w:rsidRPr="00CD03B3" w:rsidRDefault="00487C2E" w:rsidP="004C09B9">
      <w:pPr>
        <w:numPr>
          <w:ilvl w:val="0"/>
          <w:numId w:val="2"/>
        </w:numPr>
        <w:tabs>
          <w:tab w:val="left" w:pos="284"/>
        </w:tabs>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 овладении умением работать в паре, в подгруппе.</w:t>
      </w:r>
    </w:p>
    <w:p w:rsidR="00487C2E" w:rsidRPr="00CD03B3" w:rsidRDefault="00487C2E" w:rsidP="004C09B9">
      <w:pPr>
        <w:tabs>
          <w:tab w:val="left" w:pos="284"/>
        </w:tabs>
        <w:spacing w:after="0" w:line="240" w:lineRule="auto"/>
        <w:contextualSpacing/>
        <w:jc w:val="both"/>
        <w:rPr>
          <w:rFonts w:ascii="Times New Roman" w:eastAsia="Calibri" w:hAnsi="Times New Roman" w:cs="Times New Roman"/>
          <w:sz w:val="24"/>
          <w:szCs w:val="24"/>
        </w:rPr>
      </w:pPr>
    </w:p>
    <w:p w:rsidR="00487C2E" w:rsidRPr="00CD03B3" w:rsidRDefault="00487C2E" w:rsidP="004C09B9">
      <w:pPr>
        <w:tabs>
          <w:tab w:val="left" w:pos="284"/>
        </w:tabs>
        <w:spacing w:after="0" w:line="240" w:lineRule="auto"/>
        <w:jc w:val="both"/>
        <w:rPr>
          <w:rFonts w:ascii="Times New Roman" w:eastAsia="Calibri" w:hAnsi="Times New Roman" w:cs="Times New Roman"/>
          <w:b/>
          <w:sz w:val="24"/>
          <w:szCs w:val="24"/>
        </w:rPr>
      </w:pPr>
      <w:r w:rsidRPr="00CD03B3">
        <w:rPr>
          <w:rFonts w:ascii="Times New Roman" w:eastAsia="Calibri" w:hAnsi="Times New Roman" w:cs="Times New Roman"/>
          <w:b/>
          <w:sz w:val="24"/>
          <w:szCs w:val="24"/>
        </w:rPr>
        <w:t>Предметные результаты.</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В конце 3-го класса обучающийся:</w:t>
      </w:r>
    </w:p>
    <w:p w:rsidR="00487C2E" w:rsidRPr="00CD03B3" w:rsidRDefault="00487C2E" w:rsidP="004C09B9">
      <w:pPr>
        <w:numPr>
          <w:ilvl w:val="0"/>
          <w:numId w:val="43"/>
        </w:numPr>
        <w:tabs>
          <w:tab w:val="left" w:pos="284"/>
        </w:tabs>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читает и записывает трехзначные числа;</w:t>
      </w:r>
    </w:p>
    <w:p w:rsidR="00487C2E" w:rsidRPr="00CD03B3" w:rsidRDefault="00487C2E" w:rsidP="004C09B9">
      <w:pPr>
        <w:numPr>
          <w:ilvl w:val="0"/>
          <w:numId w:val="43"/>
        </w:numPr>
        <w:tabs>
          <w:tab w:val="left" w:pos="284"/>
        </w:tabs>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сравнивает их и записывает результат их сравнения;</w:t>
      </w:r>
    </w:p>
    <w:p w:rsidR="00487C2E" w:rsidRPr="00CD03B3" w:rsidRDefault="00487C2E" w:rsidP="004C09B9">
      <w:pPr>
        <w:numPr>
          <w:ilvl w:val="0"/>
          <w:numId w:val="43"/>
        </w:numPr>
        <w:tabs>
          <w:tab w:val="left" w:pos="284"/>
        </w:tabs>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устанавливает правила, по которому составлена числовая последовательность, продолжает её и восстанавливает пропущенные числа в ней;</w:t>
      </w:r>
    </w:p>
    <w:p w:rsidR="00487C2E" w:rsidRPr="00CD03B3" w:rsidRDefault="00487C2E" w:rsidP="004C09B9">
      <w:pPr>
        <w:numPr>
          <w:ilvl w:val="0"/>
          <w:numId w:val="43"/>
        </w:numPr>
        <w:tabs>
          <w:tab w:val="left" w:pos="284"/>
        </w:tabs>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заменяет трехзначное число суммой разрядных слагаемых;</w:t>
      </w:r>
    </w:p>
    <w:p w:rsidR="00487C2E" w:rsidRPr="00CD03B3" w:rsidRDefault="00487C2E" w:rsidP="004C09B9">
      <w:pPr>
        <w:numPr>
          <w:ilvl w:val="0"/>
          <w:numId w:val="43"/>
        </w:numPr>
        <w:tabs>
          <w:tab w:val="left" w:pos="284"/>
        </w:tabs>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упорядочивает заданные числа;</w:t>
      </w:r>
    </w:p>
    <w:p w:rsidR="00487C2E" w:rsidRPr="00CD03B3" w:rsidRDefault="00487C2E" w:rsidP="004C09B9">
      <w:pPr>
        <w:numPr>
          <w:ilvl w:val="0"/>
          <w:numId w:val="43"/>
        </w:numPr>
        <w:tabs>
          <w:tab w:val="left" w:pos="284"/>
        </w:tabs>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группирует числа по заданному или самостоятельно составленному основанию;</w:t>
      </w:r>
    </w:p>
    <w:p w:rsidR="00487C2E" w:rsidRPr="00CD03B3" w:rsidRDefault="00487C2E" w:rsidP="004C09B9">
      <w:pPr>
        <w:numPr>
          <w:ilvl w:val="0"/>
          <w:numId w:val="43"/>
        </w:numPr>
        <w:tabs>
          <w:tab w:val="left" w:pos="284"/>
        </w:tabs>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воспроизводит по памяти таблицу умножения на 0, 1, 2, 3, 4, 5. 6. 7, 8, 9 и соответствующие случаи деления;</w:t>
      </w:r>
    </w:p>
    <w:p w:rsidR="00487C2E" w:rsidRPr="00CD03B3" w:rsidRDefault="00487C2E" w:rsidP="004C09B9">
      <w:pPr>
        <w:numPr>
          <w:ilvl w:val="0"/>
          <w:numId w:val="43"/>
        </w:numPr>
        <w:tabs>
          <w:tab w:val="left" w:pos="284"/>
        </w:tabs>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применяет знания таблицы умножения при вычислении значений числовых выражений;</w:t>
      </w:r>
    </w:p>
    <w:p w:rsidR="00487C2E" w:rsidRPr="00CD03B3" w:rsidRDefault="00487C2E" w:rsidP="004C09B9">
      <w:pPr>
        <w:numPr>
          <w:ilvl w:val="0"/>
          <w:numId w:val="43"/>
        </w:numPr>
        <w:tabs>
          <w:tab w:val="left" w:pos="284"/>
        </w:tabs>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вычисляет значения числовых выражений в 2 – 3 действия со скобками и без них;</w:t>
      </w:r>
    </w:p>
    <w:p w:rsidR="00487C2E" w:rsidRPr="00CD03B3" w:rsidRDefault="00487C2E" w:rsidP="004C09B9">
      <w:pPr>
        <w:numPr>
          <w:ilvl w:val="0"/>
          <w:numId w:val="43"/>
        </w:numPr>
        <w:tabs>
          <w:tab w:val="left" w:pos="284"/>
        </w:tabs>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использует математическую терминологию при чтении и записи числовых выражений;</w:t>
      </w:r>
    </w:p>
    <w:p w:rsidR="00487C2E" w:rsidRPr="00CD03B3" w:rsidRDefault="00487C2E" w:rsidP="004C09B9">
      <w:pPr>
        <w:numPr>
          <w:ilvl w:val="0"/>
          <w:numId w:val="43"/>
        </w:numPr>
        <w:tabs>
          <w:tab w:val="left" w:pos="284"/>
        </w:tabs>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решает уравнения на нахождение неизвестного слагаемого, уменьшаемого и вычитаемого, множителя, делимого и делителя на основе знаний о взаимосвязи чисел при сложении, вычитании, умножении и делении;</w:t>
      </w:r>
    </w:p>
    <w:p w:rsidR="00487C2E" w:rsidRPr="00CD03B3" w:rsidRDefault="00487C2E" w:rsidP="004C09B9">
      <w:pPr>
        <w:numPr>
          <w:ilvl w:val="0"/>
          <w:numId w:val="43"/>
        </w:numPr>
        <w:tabs>
          <w:tab w:val="left" w:pos="284"/>
        </w:tabs>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использует правила умножения суммы на число и правила деления суммы на число;</w:t>
      </w:r>
    </w:p>
    <w:p w:rsidR="00487C2E" w:rsidRPr="00CD03B3" w:rsidRDefault="00487C2E" w:rsidP="004C09B9">
      <w:pPr>
        <w:numPr>
          <w:ilvl w:val="0"/>
          <w:numId w:val="43"/>
        </w:numPr>
        <w:tabs>
          <w:tab w:val="left" w:pos="284"/>
        </w:tabs>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выполняет внетабличное умножение и деление в пределах 100 разными способами;</w:t>
      </w:r>
    </w:p>
    <w:p w:rsidR="00487C2E" w:rsidRPr="00CD03B3" w:rsidRDefault="00487C2E" w:rsidP="004C09B9">
      <w:pPr>
        <w:numPr>
          <w:ilvl w:val="0"/>
          <w:numId w:val="43"/>
        </w:numPr>
        <w:tabs>
          <w:tab w:val="left" w:pos="284"/>
        </w:tabs>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выполняет устно вычисления в случаях, сводимых к действиям в пределах 100, используя различные приемы устных вычислений;</w:t>
      </w:r>
    </w:p>
    <w:p w:rsidR="00487C2E" w:rsidRPr="00CD03B3" w:rsidRDefault="00487C2E" w:rsidP="004C09B9">
      <w:pPr>
        <w:numPr>
          <w:ilvl w:val="0"/>
          <w:numId w:val="43"/>
        </w:numPr>
        <w:tabs>
          <w:tab w:val="left" w:pos="284"/>
        </w:tabs>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использует различные приемы проверки правильности вычисления;</w:t>
      </w:r>
    </w:p>
    <w:p w:rsidR="00487C2E" w:rsidRPr="00CD03B3" w:rsidRDefault="00487C2E" w:rsidP="004C09B9">
      <w:pPr>
        <w:numPr>
          <w:ilvl w:val="0"/>
          <w:numId w:val="43"/>
        </w:numPr>
        <w:tabs>
          <w:tab w:val="left" w:pos="284"/>
        </w:tabs>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lastRenderedPageBreak/>
        <w:t xml:space="preserve">различает треугольники по </w:t>
      </w:r>
      <w:r w:rsidR="009E705A" w:rsidRPr="00CD03B3">
        <w:rPr>
          <w:rFonts w:ascii="Times New Roman" w:eastAsia="Calibri" w:hAnsi="Times New Roman" w:cs="Times New Roman"/>
          <w:sz w:val="24"/>
          <w:szCs w:val="24"/>
        </w:rPr>
        <w:t>видам и</w:t>
      </w:r>
      <w:r w:rsidRPr="00CD03B3">
        <w:rPr>
          <w:rFonts w:ascii="Times New Roman" w:eastAsia="Calibri" w:hAnsi="Times New Roman" w:cs="Times New Roman"/>
          <w:sz w:val="24"/>
          <w:szCs w:val="24"/>
        </w:rPr>
        <w:t xml:space="preserve"> называет их;</w:t>
      </w:r>
    </w:p>
    <w:p w:rsidR="00487C2E" w:rsidRPr="00CD03B3" w:rsidRDefault="00487C2E" w:rsidP="004C09B9">
      <w:pPr>
        <w:numPr>
          <w:ilvl w:val="0"/>
          <w:numId w:val="43"/>
        </w:numPr>
        <w:tabs>
          <w:tab w:val="left" w:pos="284"/>
        </w:tabs>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сравнивает геометрические фигуры по площади;</w:t>
      </w:r>
    </w:p>
    <w:p w:rsidR="00487C2E" w:rsidRPr="00CD03B3" w:rsidRDefault="00487C2E" w:rsidP="004C09B9">
      <w:pPr>
        <w:numPr>
          <w:ilvl w:val="0"/>
          <w:numId w:val="43"/>
        </w:numPr>
        <w:tabs>
          <w:tab w:val="left" w:pos="284"/>
        </w:tabs>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вычисляет площадь прямоугольника разными способами;</w:t>
      </w:r>
    </w:p>
    <w:p w:rsidR="00487C2E" w:rsidRPr="00CD03B3" w:rsidRDefault="00487C2E" w:rsidP="004C09B9">
      <w:pPr>
        <w:numPr>
          <w:ilvl w:val="0"/>
          <w:numId w:val="43"/>
        </w:numPr>
        <w:tabs>
          <w:tab w:val="left" w:pos="284"/>
        </w:tabs>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разъясняет смысл деления с остатком и его проверку;</w:t>
      </w:r>
    </w:p>
    <w:p w:rsidR="00487C2E" w:rsidRPr="00CD03B3" w:rsidRDefault="00487C2E" w:rsidP="004C09B9">
      <w:pPr>
        <w:numPr>
          <w:ilvl w:val="0"/>
          <w:numId w:val="43"/>
        </w:numPr>
        <w:tabs>
          <w:tab w:val="left" w:pos="284"/>
        </w:tabs>
        <w:spacing w:after="0" w:line="240" w:lineRule="auto"/>
        <w:ind w:left="0" w:firstLine="0"/>
        <w:contextualSpacing/>
        <w:jc w:val="both"/>
        <w:rPr>
          <w:rFonts w:ascii="Times New Roman" w:eastAsia="Calibri" w:hAnsi="Times New Roman" w:cs="Times New Roman"/>
          <w:sz w:val="24"/>
          <w:szCs w:val="24"/>
          <w:shd w:val="clear" w:color="auto" w:fill="FFFFFF"/>
        </w:rPr>
      </w:pPr>
      <w:r w:rsidRPr="00CD03B3">
        <w:rPr>
          <w:rFonts w:ascii="Times New Roman" w:eastAsia="Calibri" w:hAnsi="Times New Roman" w:cs="Times New Roman"/>
          <w:sz w:val="24"/>
          <w:szCs w:val="24"/>
          <w:shd w:val="clear" w:color="auto" w:fill="FFFFFF"/>
        </w:rPr>
        <w:t>описывает явления и события с использованием величин времени, переводит одни единицы времени в другие;</w:t>
      </w:r>
    </w:p>
    <w:p w:rsidR="00487C2E" w:rsidRPr="00CD03B3" w:rsidRDefault="00487C2E" w:rsidP="004C09B9">
      <w:pPr>
        <w:numPr>
          <w:ilvl w:val="0"/>
          <w:numId w:val="43"/>
        </w:numPr>
        <w:tabs>
          <w:tab w:val="left" w:pos="284"/>
        </w:tabs>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переводит единицы массы в другие, используя соотношения между ними;</w:t>
      </w:r>
    </w:p>
    <w:p w:rsidR="00487C2E" w:rsidRPr="00CD03B3" w:rsidRDefault="00487C2E" w:rsidP="004C09B9">
      <w:pPr>
        <w:numPr>
          <w:ilvl w:val="0"/>
          <w:numId w:val="43"/>
        </w:numPr>
        <w:tabs>
          <w:tab w:val="left" w:pos="284"/>
        </w:tabs>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решает задачи арифметическими способами;</w:t>
      </w:r>
    </w:p>
    <w:p w:rsidR="00487C2E" w:rsidRPr="00CD03B3" w:rsidRDefault="00487C2E" w:rsidP="004C09B9">
      <w:pPr>
        <w:numPr>
          <w:ilvl w:val="0"/>
          <w:numId w:val="43"/>
        </w:numPr>
        <w:tabs>
          <w:tab w:val="left" w:pos="284"/>
        </w:tabs>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анализирует текстовую задачу, выполняет краткую запись задач разными способами, а также в табличной форме;</w:t>
      </w:r>
    </w:p>
    <w:p w:rsidR="00487C2E" w:rsidRPr="00CD03B3" w:rsidRDefault="00487C2E" w:rsidP="004C09B9">
      <w:pPr>
        <w:numPr>
          <w:ilvl w:val="0"/>
          <w:numId w:val="43"/>
        </w:numPr>
        <w:tabs>
          <w:tab w:val="left" w:pos="284"/>
        </w:tabs>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составляет план решения задачи, действует по нему, поясняя ход решения;</w:t>
      </w:r>
    </w:p>
    <w:p w:rsidR="00487C2E" w:rsidRPr="00CD03B3" w:rsidRDefault="00487C2E" w:rsidP="004C09B9">
      <w:pPr>
        <w:numPr>
          <w:ilvl w:val="0"/>
          <w:numId w:val="43"/>
        </w:numPr>
        <w:tabs>
          <w:tab w:val="left" w:pos="284"/>
        </w:tabs>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вносит и наблюдает за изменениями в решении задачи при изменении её условия;</w:t>
      </w:r>
    </w:p>
    <w:p w:rsidR="00487C2E" w:rsidRPr="00CD03B3" w:rsidRDefault="00487C2E" w:rsidP="004C09B9">
      <w:pPr>
        <w:numPr>
          <w:ilvl w:val="0"/>
          <w:numId w:val="43"/>
        </w:numPr>
        <w:tabs>
          <w:tab w:val="left" w:pos="284"/>
        </w:tabs>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составляет и решает практические задачи с жизненными сюжетами;</w:t>
      </w:r>
    </w:p>
    <w:p w:rsidR="00487C2E" w:rsidRPr="00CD03B3" w:rsidRDefault="00487C2E" w:rsidP="004C09B9">
      <w:pPr>
        <w:numPr>
          <w:ilvl w:val="0"/>
          <w:numId w:val="43"/>
        </w:numPr>
        <w:tabs>
          <w:tab w:val="left" w:pos="284"/>
        </w:tabs>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применяет алгоритмы письменного сложения, вычитания, умножения и деления чисел и выполняет эти действия с числами в пределах 1000;</w:t>
      </w:r>
    </w:p>
    <w:p w:rsidR="00487C2E" w:rsidRPr="00CD03B3" w:rsidRDefault="00487C2E" w:rsidP="004C09B9">
      <w:pPr>
        <w:numPr>
          <w:ilvl w:val="0"/>
          <w:numId w:val="43"/>
        </w:numPr>
        <w:tabs>
          <w:tab w:val="left" w:pos="284"/>
        </w:tabs>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контролирует пошагово правильность применения алгоритмов арифметических действий при письменных вычислениях.</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b/>
          <w:sz w:val="24"/>
          <w:szCs w:val="24"/>
        </w:rPr>
        <w:t>Примеры контрольно-оценочных материалов</w:t>
      </w:r>
      <w:r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b/>
          <w:sz w:val="24"/>
          <w:szCs w:val="24"/>
        </w:rPr>
        <w:t>и</w:t>
      </w:r>
      <w:r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b/>
          <w:sz w:val="24"/>
          <w:szCs w:val="24"/>
        </w:rPr>
        <w:t>критериев оценки предметных результатов.</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Оценка предметных результатов осуществляется учителем традиционно по пятибалльной шкале в ходе промежуточной и итоговой аттестации (выполнение тестовых заданий по темам, разделам,</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 xml:space="preserve">комплексной контрольной работы). </w:t>
      </w:r>
    </w:p>
    <w:p w:rsidR="00487C2E" w:rsidRPr="00CD03B3" w:rsidRDefault="00487C2E" w:rsidP="004C09B9">
      <w:pPr>
        <w:tabs>
          <w:tab w:val="left" w:pos="284"/>
        </w:tabs>
        <w:spacing w:after="0" w:line="240" w:lineRule="auto"/>
        <w:contextualSpacing/>
        <w:jc w:val="both"/>
        <w:rPr>
          <w:rFonts w:ascii="Times New Roman" w:eastAsia="Calibri" w:hAnsi="Times New Roman" w:cs="Times New Roman"/>
          <w:b/>
          <w:sz w:val="24"/>
          <w:szCs w:val="24"/>
        </w:rPr>
      </w:pPr>
      <w:r w:rsidRPr="00CD03B3">
        <w:rPr>
          <w:rFonts w:ascii="Times New Roman" w:eastAsia="Calibri" w:hAnsi="Times New Roman" w:cs="Times New Roman"/>
          <w:b/>
          <w:sz w:val="24"/>
          <w:szCs w:val="24"/>
        </w:rPr>
        <w:t>Тест для текущего</w:t>
      </w:r>
      <w:r w:rsidR="00434709" w:rsidRPr="00CD03B3">
        <w:rPr>
          <w:rFonts w:ascii="Times New Roman" w:eastAsia="Calibri" w:hAnsi="Times New Roman" w:cs="Times New Roman"/>
          <w:b/>
          <w:sz w:val="24"/>
          <w:szCs w:val="24"/>
        </w:rPr>
        <w:t xml:space="preserve"> </w:t>
      </w:r>
      <w:r w:rsidRPr="00CD03B3">
        <w:rPr>
          <w:rFonts w:ascii="Times New Roman" w:eastAsia="Calibri" w:hAnsi="Times New Roman" w:cs="Times New Roman"/>
          <w:b/>
          <w:sz w:val="24"/>
          <w:szCs w:val="24"/>
        </w:rPr>
        <w:t>контроля «Числа от 1 до 100. Табличное умножение и деление»</w:t>
      </w:r>
    </w:p>
    <w:p w:rsidR="00487C2E" w:rsidRPr="00CD03B3" w:rsidRDefault="00487C2E" w:rsidP="004C09B9">
      <w:pPr>
        <w:shd w:val="clear" w:color="auto" w:fill="FFFFFF"/>
        <w:tabs>
          <w:tab w:val="left" w:pos="284"/>
        </w:tabs>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1.Что нужно сделать, чтобы найти значение произведений 6 · 3?</w:t>
      </w:r>
    </w:p>
    <w:p w:rsidR="00487C2E" w:rsidRPr="00CD03B3" w:rsidRDefault="00487C2E" w:rsidP="004C09B9">
      <w:pPr>
        <w:shd w:val="clear" w:color="auto" w:fill="FFFFFF"/>
        <w:tabs>
          <w:tab w:val="left" w:pos="284"/>
        </w:tabs>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А) 6 + 6 + 6</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 xml:space="preserve"> Б) 3 + 3 + 3 + 3 + 3 + 3</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В) 6 – 3 – 3</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Г) 6 + 3</w:t>
      </w:r>
    </w:p>
    <w:p w:rsidR="00487C2E" w:rsidRPr="00CD03B3" w:rsidRDefault="00487C2E" w:rsidP="004C09B9">
      <w:pPr>
        <w:shd w:val="clear" w:color="auto" w:fill="FFFFFF"/>
        <w:tabs>
          <w:tab w:val="left" w:pos="284"/>
        </w:tabs>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2.Укажи произведение чисел 7 и 8</w:t>
      </w:r>
    </w:p>
    <w:p w:rsidR="00487C2E" w:rsidRPr="00CD03B3" w:rsidRDefault="00487C2E" w:rsidP="004C09B9">
      <w:pPr>
        <w:shd w:val="clear" w:color="auto" w:fill="FFFFFF"/>
        <w:tabs>
          <w:tab w:val="left" w:pos="284"/>
        </w:tabs>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А)56</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Б)54</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 xml:space="preserve"> В)49</w:t>
      </w:r>
    </w:p>
    <w:p w:rsidR="00487C2E" w:rsidRPr="00CD03B3" w:rsidRDefault="00487C2E" w:rsidP="004C09B9">
      <w:pPr>
        <w:shd w:val="clear" w:color="auto" w:fill="FFFFFF"/>
        <w:tabs>
          <w:tab w:val="left" w:pos="284"/>
        </w:tabs>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3.Значение каких выражений равно 3?</w:t>
      </w:r>
    </w:p>
    <w:p w:rsidR="00487C2E" w:rsidRPr="00CD03B3" w:rsidRDefault="00487C2E" w:rsidP="004C09B9">
      <w:pPr>
        <w:shd w:val="clear" w:color="auto" w:fill="FFFFFF"/>
        <w:tabs>
          <w:tab w:val="left" w:pos="284"/>
        </w:tabs>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А) 16 : 4 : 2</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Б) 3 · 8 : 8</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 xml:space="preserve"> В) 48 : 8 : 2</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Г) 6 · 2 : 4</w:t>
      </w:r>
    </w:p>
    <w:p w:rsidR="00487C2E" w:rsidRPr="00CD03B3" w:rsidRDefault="00487C2E" w:rsidP="004C09B9">
      <w:pPr>
        <w:shd w:val="clear" w:color="auto" w:fill="FFFFFF"/>
        <w:tabs>
          <w:tab w:val="left" w:pos="284"/>
        </w:tabs>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4.Какое число надо записать вместо пропуска, чтобы равенство 4 • 3 = 3 • ... стало верным?</w:t>
      </w:r>
    </w:p>
    <w:p w:rsidR="00487C2E" w:rsidRPr="00CD03B3" w:rsidRDefault="00487C2E" w:rsidP="004C09B9">
      <w:pPr>
        <w:shd w:val="clear" w:color="auto" w:fill="FFFFFF"/>
        <w:tabs>
          <w:tab w:val="left" w:pos="284"/>
        </w:tabs>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А) 4</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 xml:space="preserve"> Б)33</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В)2</w:t>
      </w:r>
    </w:p>
    <w:p w:rsidR="00487C2E" w:rsidRPr="00CD03B3" w:rsidRDefault="00487C2E" w:rsidP="004C09B9">
      <w:pPr>
        <w:shd w:val="clear" w:color="auto" w:fill="FFFFFF"/>
        <w:tabs>
          <w:tab w:val="left" w:pos="284"/>
        </w:tabs>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5.Во сколько раз 7 меньше, чем 42?</w:t>
      </w:r>
    </w:p>
    <w:p w:rsidR="00487C2E" w:rsidRPr="00CD03B3" w:rsidRDefault="00487C2E" w:rsidP="004C09B9">
      <w:pPr>
        <w:shd w:val="clear" w:color="auto" w:fill="FFFFFF"/>
        <w:tabs>
          <w:tab w:val="left" w:pos="284"/>
        </w:tabs>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А)в 8раз</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Б)в 6 раз</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В)в 7 раз</w:t>
      </w:r>
    </w:p>
    <w:p w:rsidR="00487C2E" w:rsidRPr="00CD03B3" w:rsidRDefault="00487C2E" w:rsidP="004C09B9">
      <w:pPr>
        <w:shd w:val="clear" w:color="auto" w:fill="FFFFFF"/>
        <w:tabs>
          <w:tab w:val="left" w:pos="284"/>
        </w:tabs>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6. Если 20 уменьшить в 5 раз, то получится?</w:t>
      </w:r>
    </w:p>
    <w:p w:rsidR="00487C2E" w:rsidRPr="00CD03B3" w:rsidRDefault="00487C2E" w:rsidP="004C09B9">
      <w:pPr>
        <w:shd w:val="clear" w:color="auto" w:fill="FFFFFF"/>
        <w:tabs>
          <w:tab w:val="left" w:pos="284"/>
        </w:tabs>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А) 3</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 xml:space="preserve"> Б)4</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В)15</w:t>
      </w:r>
    </w:p>
    <w:p w:rsidR="00487C2E" w:rsidRPr="00CD03B3" w:rsidRDefault="00487C2E" w:rsidP="004C09B9">
      <w:pPr>
        <w:shd w:val="clear" w:color="auto" w:fill="FFFFFF"/>
        <w:tabs>
          <w:tab w:val="left" w:pos="284"/>
        </w:tabs>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7. Как можно представить число 32 в виде произведения двух чисел?</w:t>
      </w:r>
    </w:p>
    <w:p w:rsidR="00487C2E" w:rsidRPr="00CD03B3" w:rsidRDefault="00487C2E" w:rsidP="004C09B9">
      <w:pPr>
        <w:shd w:val="clear" w:color="auto" w:fill="FFFFFF"/>
        <w:tabs>
          <w:tab w:val="left" w:pos="284"/>
        </w:tabs>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А)4•9</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 xml:space="preserve"> Б)7•4</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 xml:space="preserve"> В)4•8</w:t>
      </w:r>
    </w:p>
    <w:p w:rsidR="00487C2E" w:rsidRPr="00CD03B3" w:rsidRDefault="00487C2E" w:rsidP="004C09B9">
      <w:pPr>
        <w:shd w:val="clear" w:color="auto" w:fill="FFFFFF"/>
        <w:tabs>
          <w:tab w:val="left" w:pos="284"/>
        </w:tabs>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8.</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Укажите числа, частное которых равно 9</w:t>
      </w:r>
    </w:p>
    <w:p w:rsidR="00487C2E" w:rsidRPr="00CD03B3" w:rsidRDefault="00487C2E" w:rsidP="004C09B9">
      <w:pPr>
        <w:shd w:val="clear" w:color="auto" w:fill="FFFFFF"/>
        <w:tabs>
          <w:tab w:val="left" w:pos="284"/>
        </w:tabs>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А) 72 и 8</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 xml:space="preserve"> Б) 54 и 6</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 xml:space="preserve"> В) 28 и 7</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 xml:space="preserve"> г)36 и 4</w:t>
      </w:r>
    </w:p>
    <w:p w:rsidR="00487C2E" w:rsidRPr="00CD03B3" w:rsidRDefault="00487C2E" w:rsidP="004C09B9">
      <w:pPr>
        <w:spacing w:after="0" w:line="240" w:lineRule="auto"/>
        <w:ind w:firstLine="709"/>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Выполнение каждого задания оценивается в 1 балл. Если в одном задании предполагается несколько правильных ответов (задания 3 и 8), балл начисляется, если правильных решений было больше половины.</w:t>
      </w:r>
    </w:p>
    <w:p w:rsidR="00487C2E" w:rsidRPr="00CD03B3" w:rsidRDefault="00487C2E" w:rsidP="004C09B9">
      <w:pPr>
        <w:spacing w:after="0" w:line="240" w:lineRule="auto"/>
        <w:ind w:firstLine="709"/>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По количеству верно выполненных заданий выставляется оценка. 7-8 заданий – «отлично», 5-6 заданий – «хорошо», 3-4 задания – «удовлетворительно», 1-2 задания – «неудовлетворительно».</w:t>
      </w:r>
    </w:p>
    <w:p w:rsidR="00487C2E" w:rsidRPr="00CD03B3" w:rsidRDefault="00487C2E" w:rsidP="004C09B9">
      <w:pPr>
        <w:shd w:val="clear" w:color="auto" w:fill="FFFFFF"/>
        <w:tabs>
          <w:tab w:val="left" w:pos="284"/>
        </w:tabs>
        <w:spacing w:after="0" w:line="240" w:lineRule="auto"/>
        <w:contextualSpacing/>
        <w:jc w:val="both"/>
        <w:rPr>
          <w:rFonts w:ascii="Times New Roman" w:eastAsia="Calibri" w:hAnsi="Times New Roman" w:cs="Times New Roman"/>
          <w:sz w:val="24"/>
          <w:szCs w:val="24"/>
        </w:rPr>
      </w:pPr>
    </w:p>
    <w:p w:rsidR="00487C2E" w:rsidRPr="00CD03B3" w:rsidRDefault="00487C2E" w:rsidP="004C09B9">
      <w:pPr>
        <w:shd w:val="clear" w:color="auto" w:fill="FFFFFF"/>
        <w:tabs>
          <w:tab w:val="left" w:pos="284"/>
        </w:tabs>
        <w:spacing w:after="0" w:line="240" w:lineRule="auto"/>
        <w:contextualSpacing/>
        <w:jc w:val="both"/>
        <w:rPr>
          <w:rFonts w:ascii="Times New Roman" w:eastAsia="Calibri" w:hAnsi="Times New Roman" w:cs="Times New Roman"/>
          <w:b/>
          <w:sz w:val="24"/>
          <w:szCs w:val="24"/>
        </w:rPr>
      </w:pPr>
      <w:r w:rsidRPr="00CD03B3">
        <w:rPr>
          <w:rFonts w:ascii="Times New Roman" w:eastAsia="Calibri" w:hAnsi="Times New Roman" w:cs="Times New Roman"/>
          <w:b/>
          <w:sz w:val="24"/>
          <w:szCs w:val="24"/>
        </w:rPr>
        <w:t>Тест для текущего контроля «Числа от 1 до 100. Уравнения».</w:t>
      </w:r>
    </w:p>
    <w:p w:rsidR="00487C2E" w:rsidRPr="00CD03B3" w:rsidRDefault="00487C2E" w:rsidP="004C09B9">
      <w:pPr>
        <w:shd w:val="clear" w:color="auto" w:fill="FFFFFF"/>
        <w:tabs>
          <w:tab w:val="left" w:pos="284"/>
        </w:tabs>
        <w:spacing w:after="0" w:line="240" w:lineRule="auto"/>
        <w:contextualSpacing/>
        <w:jc w:val="both"/>
        <w:rPr>
          <w:rFonts w:ascii="Times New Roman" w:eastAsia="Calibri" w:hAnsi="Times New Roman" w:cs="Times New Roman"/>
          <w:b/>
          <w:sz w:val="24"/>
          <w:szCs w:val="24"/>
        </w:rPr>
      </w:pPr>
      <w:r w:rsidRPr="00CD03B3">
        <w:rPr>
          <w:rFonts w:ascii="Times New Roman" w:eastAsia="Calibri" w:hAnsi="Times New Roman" w:cs="Times New Roman"/>
          <w:sz w:val="24"/>
          <w:szCs w:val="24"/>
        </w:rPr>
        <w:t>1. Найдите верное определение понятия «уравнение».</w:t>
      </w:r>
    </w:p>
    <w:p w:rsidR="00487C2E" w:rsidRPr="00CD03B3" w:rsidRDefault="009E705A" w:rsidP="004C09B9">
      <w:pPr>
        <w:shd w:val="clear" w:color="auto" w:fill="FFFFFF"/>
        <w:tabs>
          <w:tab w:val="left" w:pos="284"/>
        </w:tabs>
        <w:spacing w:after="0" w:line="240" w:lineRule="auto"/>
        <w:contextualSpacing/>
        <w:jc w:val="both"/>
        <w:rPr>
          <w:rFonts w:ascii="Times New Roman" w:eastAsia="Calibri" w:hAnsi="Times New Roman" w:cs="Times New Roman"/>
          <w:b/>
          <w:sz w:val="24"/>
          <w:szCs w:val="24"/>
        </w:rPr>
      </w:pPr>
      <w:r w:rsidRPr="00CD03B3">
        <w:rPr>
          <w:rFonts w:ascii="Times New Roman" w:eastAsia="Calibri" w:hAnsi="Times New Roman" w:cs="Times New Roman"/>
          <w:sz w:val="24"/>
          <w:szCs w:val="24"/>
        </w:rPr>
        <w:t>А) Уравнение</w:t>
      </w:r>
      <w:r w:rsidR="00487C2E" w:rsidRPr="00CD03B3">
        <w:rPr>
          <w:rFonts w:ascii="Times New Roman" w:eastAsia="Calibri" w:hAnsi="Times New Roman" w:cs="Times New Roman"/>
          <w:sz w:val="24"/>
          <w:szCs w:val="24"/>
        </w:rPr>
        <w:t xml:space="preserve"> – это равенство. </w:t>
      </w:r>
    </w:p>
    <w:p w:rsidR="00487C2E" w:rsidRPr="00CD03B3" w:rsidRDefault="009E705A" w:rsidP="004C09B9">
      <w:pPr>
        <w:shd w:val="clear" w:color="auto" w:fill="FFFFFF"/>
        <w:tabs>
          <w:tab w:val="left" w:pos="284"/>
        </w:tabs>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Б) Уравнение</w:t>
      </w:r>
      <w:r w:rsidR="00487C2E" w:rsidRPr="00CD03B3">
        <w:rPr>
          <w:rFonts w:ascii="Times New Roman" w:eastAsia="Calibri" w:hAnsi="Times New Roman" w:cs="Times New Roman"/>
          <w:sz w:val="24"/>
          <w:szCs w:val="24"/>
        </w:rPr>
        <w:t xml:space="preserve"> – это неравенство. </w:t>
      </w:r>
    </w:p>
    <w:p w:rsidR="00487C2E" w:rsidRPr="00CD03B3" w:rsidRDefault="009E705A" w:rsidP="004C09B9">
      <w:pPr>
        <w:shd w:val="clear" w:color="auto" w:fill="FFFFFF"/>
        <w:tabs>
          <w:tab w:val="left" w:pos="284"/>
        </w:tabs>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В) Уравнение</w:t>
      </w:r>
      <w:r w:rsidR="00487C2E" w:rsidRPr="00CD03B3">
        <w:rPr>
          <w:rFonts w:ascii="Times New Roman" w:eastAsia="Calibri" w:hAnsi="Times New Roman" w:cs="Times New Roman"/>
          <w:sz w:val="24"/>
          <w:szCs w:val="24"/>
        </w:rPr>
        <w:t xml:space="preserve"> – это неравенство, которое содержит неизвестное число.</w:t>
      </w:r>
    </w:p>
    <w:p w:rsidR="00487C2E" w:rsidRPr="00CD03B3" w:rsidRDefault="009E705A" w:rsidP="004C09B9">
      <w:pPr>
        <w:shd w:val="clear" w:color="auto" w:fill="FFFFFF"/>
        <w:tabs>
          <w:tab w:val="left" w:pos="284"/>
        </w:tabs>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Г) Уравнение</w:t>
      </w:r>
      <w:r w:rsidR="00487C2E" w:rsidRPr="00CD03B3">
        <w:rPr>
          <w:rFonts w:ascii="Times New Roman" w:eastAsia="Calibri" w:hAnsi="Times New Roman" w:cs="Times New Roman"/>
          <w:sz w:val="24"/>
          <w:szCs w:val="24"/>
        </w:rPr>
        <w:t xml:space="preserve"> – это равенство, которое содержит неизвестное число.</w:t>
      </w:r>
    </w:p>
    <w:p w:rsidR="00487C2E" w:rsidRPr="00CD03B3" w:rsidRDefault="00487C2E" w:rsidP="004C09B9">
      <w:pPr>
        <w:shd w:val="clear" w:color="auto" w:fill="FFFFFF"/>
        <w:tabs>
          <w:tab w:val="left" w:pos="284"/>
        </w:tabs>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lastRenderedPageBreak/>
        <w:t>2.Укажи, какие из записей являются уравнением:</w:t>
      </w:r>
    </w:p>
    <w:p w:rsidR="00487C2E" w:rsidRPr="00CD03B3" w:rsidRDefault="00487C2E" w:rsidP="004C09B9">
      <w:pPr>
        <w:shd w:val="clear" w:color="auto" w:fill="FFFFFF"/>
        <w:tabs>
          <w:tab w:val="left" w:pos="284"/>
        </w:tabs>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А) х + 5</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Г)10 + 5 = 15</w:t>
      </w:r>
    </w:p>
    <w:p w:rsidR="00487C2E" w:rsidRPr="00CD03B3" w:rsidRDefault="00487C2E" w:rsidP="004C09B9">
      <w:pPr>
        <w:shd w:val="clear" w:color="auto" w:fill="FFFFFF"/>
        <w:tabs>
          <w:tab w:val="left" w:pos="284"/>
        </w:tabs>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Б)7 – 4 = 3</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 xml:space="preserve"> Д)8 – х = 2</w:t>
      </w:r>
    </w:p>
    <w:p w:rsidR="00487C2E" w:rsidRPr="00CD03B3" w:rsidRDefault="00487C2E" w:rsidP="004C09B9">
      <w:pPr>
        <w:shd w:val="clear" w:color="auto" w:fill="FFFFFF"/>
        <w:tabs>
          <w:tab w:val="left" w:pos="284"/>
        </w:tabs>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В) а•7 = 14</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Е)х &lt; 5</w:t>
      </w:r>
    </w:p>
    <w:p w:rsidR="00487C2E" w:rsidRPr="00CD03B3" w:rsidRDefault="00487C2E" w:rsidP="004C09B9">
      <w:pPr>
        <w:shd w:val="clear" w:color="auto" w:fill="FFFFFF"/>
        <w:tabs>
          <w:tab w:val="left" w:pos="284"/>
        </w:tabs>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3.Укажи уравнение, в котором есть неизвестное слагаемое.</w:t>
      </w:r>
    </w:p>
    <w:p w:rsidR="00487C2E" w:rsidRPr="00CD03B3" w:rsidRDefault="00487C2E" w:rsidP="004C09B9">
      <w:pPr>
        <w:shd w:val="clear" w:color="auto" w:fill="FFFFFF"/>
        <w:tabs>
          <w:tab w:val="left" w:pos="284"/>
        </w:tabs>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А)9: х = 3</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 xml:space="preserve"> Б)16 + х = 20</w:t>
      </w:r>
    </w:p>
    <w:p w:rsidR="00487C2E" w:rsidRPr="00CD03B3" w:rsidRDefault="00487C2E" w:rsidP="004C09B9">
      <w:pPr>
        <w:shd w:val="clear" w:color="auto" w:fill="FFFFFF"/>
        <w:tabs>
          <w:tab w:val="left" w:pos="284"/>
        </w:tabs>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В)Х – 7 = 4</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Г)18 – х =5</w:t>
      </w:r>
      <w:r w:rsidR="00434709" w:rsidRPr="00CD03B3">
        <w:rPr>
          <w:rFonts w:ascii="Times New Roman" w:eastAsia="Calibri" w:hAnsi="Times New Roman" w:cs="Times New Roman"/>
          <w:sz w:val="24"/>
          <w:szCs w:val="24"/>
        </w:rPr>
        <w:t xml:space="preserve"> </w:t>
      </w:r>
    </w:p>
    <w:p w:rsidR="00487C2E" w:rsidRPr="00CD03B3" w:rsidRDefault="00487C2E" w:rsidP="004C09B9">
      <w:pPr>
        <w:shd w:val="clear" w:color="auto" w:fill="FFFFFF"/>
        <w:tabs>
          <w:tab w:val="left" w:pos="284"/>
        </w:tabs>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 4.</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В каком уравнении, решение находится делением?</w:t>
      </w:r>
    </w:p>
    <w:p w:rsidR="00487C2E" w:rsidRPr="00CD03B3" w:rsidRDefault="00487C2E" w:rsidP="004C09B9">
      <w:pPr>
        <w:shd w:val="clear" w:color="auto" w:fill="FFFFFF"/>
        <w:tabs>
          <w:tab w:val="left" w:pos="284"/>
        </w:tabs>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А)4 • в = 8</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 xml:space="preserve">Б)15: х = </w:t>
      </w:r>
    </w:p>
    <w:p w:rsidR="00487C2E" w:rsidRPr="00CD03B3" w:rsidRDefault="00487C2E" w:rsidP="004C09B9">
      <w:pPr>
        <w:shd w:val="clear" w:color="auto" w:fill="FFFFFF"/>
        <w:tabs>
          <w:tab w:val="left" w:pos="284"/>
        </w:tabs>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 В)а + 3 = 16</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Г) а – 24 = 2</w:t>
      </w:r>
    </w:p>
    <w:p w:rsidR="00487C2E" w:rsidRPr="00CD03B3" w:rsidRDefault="00487C2E" w:rsidP="004C09B9">
      <w:pPr>
        <w:shd w:val="clear" w:color="auto" w:fill="FFFFFF"/>
        <w:tabs>
          <w:tab w:val="left" w:pos="284"/>
        </w:tabs>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5. Какое из данных уравнений нельзя решить?</w:t>
      </w:r>
    </w:p>
    <w:p w:rsidR="00487C2E" w:rsidRPr="00CD03B3" w:rsidRDefault="00487C2E" w:rsidP="004C09B9">
      <w:pPr>
        <w:shd w:val="clear" w:color="auto" w:fill="FFFFFF"/>
        <w:tabs>
          <w:tab w:val="left" w:pos="284"/>
        </w:tabs>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А)4 + в = 8</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 xml:space="preserve">Б)15 – х = 20 </w:t>
      </w:r>
    </w:p>
    <w:p w:rsidR="00487C2E" w:rsidRPr="00CD03B3" w:rsidRDefault="00487C2E" w:rsidP="004C09B9">
      <w:pPr>
        <w:shd w:val="clear" w:color="auto" w:fill="FFFFFF"/>
        <w:tabs>
          <w:tab w:val="left" w:pos="284"/>
        </w:tabs>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В)а + 3 = 13</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Г) а – 12 = 2</w:t>
      </w:r>
    </w:p>
    <w:p w:rsidR="00487C2E" w:rsidRPr="00CD03B3" w:rsidRDefault="00487C2E" w:rsidP="004C09B9">
      <w:pPr>
        <w:shd w:val="clear" w:color="auto" w:fill="FFFFFF"/>
        <w:tabs>
          <w:tab w:val="left" w:pos="284"/>
        </w:tabs>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6.В каком уравнении х = 5?</w:t>
      </w:r>
    </w:p>
    <w:p w:rsidR="00487C2E" w:rsidRPr="00CD03B3" w:rsidRDefault="00487C2E" w:rsidP="004C09B9">
      <w:pPr>
        <w:shd w:val="clear" w:color="auto" w:fill="FFFFFF"/>
        <w:tabs>
          <w:tab w:val="left" w:pos="284"/>
        </w:tabs>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А) х +34 =39</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 xml:space="preserve">Б) х— 27 = 5 </w:t>
      </w:r>
    </w:p>
    <w:p w:rsidR="00487C2E" w:rsidRPr="00CD03B3" w:rsidRDefault="00487C2E" w:rsidP="004C09B9">
      <w:pPr>
        <w:shd w:val="clear" w:color="auto" w:fill="FFFFFF"/>
        <w:tabs>
          <w:tab w:val="left" w:pos="284"/>
        </w:tabs>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В)8: х = 4</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Г)12 — х = 8</w:t>
      </w:r>
    </w:p>
    <w:p w:rsidR="00487C2E" w:rsidRPr="00CD03B3" w:rsidRDefault="00487C2E" w:rsidP="004C09B9">
      <w:pPr>
        <w:shd w:val="clear" w:color="auto" w:fill="FFFFFF"/>
        <w:tabs>
          <w:tab w:val="left" w:pos="284"/>
        </w:tabs>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7.</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 xml:space="preserve">Какое </w:t>
      </w:r>
      <w:r w:rsidR="009E705A" w:rsidRPr="00CD03B3">
        <w:rPr>
          <w:rFonts w:ascii="Times New Roman" w:eastAsia="Calibri" w:hAnsi="Times New Roman" w:cs="Times New Roman"/>
          <w:sz w:val="24"/>
          <w:szCs w:val="24"/>
        </w:rPr>
        <w:t>число является</w:t>
      </w:r>
      <w:r w:rsidRPr="00CD03B3">
        <w:rPr>
          <w:rFonts w:ascii="Times New Roman" w:eastAsia="Calibri" w:hAnsi="Times New Roman" w:cs="Times New Roman"/>
          <w:sz w:val="24"/>
          <w:szCs w:val="24"/>
        </w:rPr>
        <w:t xml:space="preserve"> решением уравнения: 30 : а = 3 ?</w:t>
      </w:r>
    </w:p>
    <w:p w:rsidR="00487C2E" w:rsidRPr="00CD03B3" w:rsidRDefault="00487C2E" w:rsidP="004C09B9">
      <w:pPr>
        <w:shd w:val="clear" w:color="auto" w:fill="FFFFFF"/>
        <w:tabs>
          <w:tab w:val="left" w:pos="284"/>
        </w:tabs>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 А) 90</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Б)10</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В)30</w:t>
      </w:r>
    </w:p>
    <w:p w:rsidR="00487C2E" w:rsidRPr="00CD03B3" w:rsidRDefault="00487C2E" w:rsidP="004C09B9">
      <w:pPr>
        <w:shd w:val="clear" w:color="auto" w:fill="FFFFFF"/>
        <w:tabs>
          <w:tab w:val="left" w:pos="284"/>
        </w:tabs>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 8. Укажи уравнение, которое соответствует выражению: из числа 71 вычли неизвестное число и получили 65?</w:t>
      </w:r>
    </w:p>
    <w:p w:rsidR="00487C2E" w:rsidRPr="00CD03B3" w:rsidRDefault="00487C2E" w:rsidP="004C09B9">
      <w:pPr>
        <w:shd w:val="clear" w:color="auto" w:fill="FFFFFF"/>
        <w:tabs>
          <w:tab w:val="left" w:pos="284"/>
        </w:tabs>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А) 71-</w:t>
      </w:r>
      <w:r w:rsidRPr="00CD03B3">
        <w:rPr>
          <w:rFonts w:ascii="Times New Roman" w:eastAsia="Calibri" w:hAnsi="Times New Roman" w:cs="Times New Roman"/>
          <w:sz w:val="24"/>
          <w:szCs w:val="24"/>
          <w:lang w:val="en-US"/>
        </w:rPr>
        <w:t>x</w:t>
      </w:r>
      <w:r w:rsidRPr="00CD03B3">
        <w:rPr>
          <w:rFonts w:ascii="Times New Roman" w:eastAsia="Calibri" w:hAnsi="Times New Roman" w:cs="Times New Roman"/>
          <w:sz w:val="24"/>
          <w:szCs w:val="24"/>
        </w:rPr>
        <w:t>=65</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Б) х+65=71</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 xml:space="preserve"> В) х - 71=65</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ab/>
        <w:t>Выполнение каждого задания оценивается в 1 балл. Когда в одном задании дано несколько примеров, балл начисляется, если правильных решений было больше половины. По количеству верно выполненных заданий выставляется оценка. 7-8 заданий – «отлично», 5-6 заданий – «хорошо», 3-4 задания – «удовлетворительно», 1-2 задания – «неудовлетворительно».</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ab/>
        <w:t xml:space="preserve">Контрольная работа для промежуточной аттестации по разделу </w:t>
      </w:r>
      <w:r w:rsidRPr="00CD03B3">
        <w:rPr>
          <w:rFonts w:ascii="Times New Roman" w:eastAsia="Calibri" w:hAnsi="Times New Roman" w:cs="Times New Roman"/>
          <w:b/>
          <w:sz w:val="24"/>
          <w:szCs w:val="24"/>
        </w:rPr>
        <w:t xml:space="preserve">«Числа от 1 до 100. Табличное умножение и деление». </w:t>
      </w:r>
      <w:r w:rsidRPr="00CD03B3">
        <w:rPr>
          <w:rFonts w:ascii="Times New Roman" w:eastAsia="Calibri" w:hAnsi="Times New Roman" w:cs="Times New Roman"/>
          <w:sz w:val="24"/>
          <w:szCs w:val="24"/>
        </w:rPr>
        <w:t xml:space="preserve">Приведен пример заданий только минимальной трудности. Усложнение заданий контрольной работы допускается только с учетом возможностей обучающихся и может носить вариативный характер (в одних случаях усложнение заданий может быть существенным, в других - незначительным). Трудность заданий определяется учителем, но она не может быть меньше, чем предложенная. </w:t>
      </w:r>
    </w:p>
    <w:p w:rsidR="00487C2E" w:rsidRPr="00CD03B3" w:rsidRDefault="00487C2E" w:rsidP="004C09B9">
      <w:pPr>
        <w:spacing w:line="240" w:lineRule="auto"/>
        <w:jc w:val="both"/>
        <w:rPr>
          <w:rFonts w:ascii="Times New Roman" w:eastAsia="Calibri" w:hAnsi="Times New Roman" w:cs="Times New Roman"/>
          <w:b/>
          <w:sz w:val="24"/>
          <w:szCs w:val="24"/>
        </w:rPr>
      </w:pPr>
      <w:r w:rsidRPr="00CD03B3">
        <w:rPr>
          <w:rFonts w:ascii="Times New Roman" w:eastAsia="Calibri" w:hAnsi="Times New Roman" w:cs="Times New Roman"/>
          <w:b/>
          <w:sz w:val="24"/>
          <w:szCs w:val="24"/>
        </w:rPr>
        <w:t>1 вариант .</w:t>
      </w:r>
    </w:p>
    <w:p w:rsidR="00487C2E" w:rsidRPr="00CD03B3" w:rsidRDefault="00487C2E"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1. Решить задачу:</w:t>
      </w:r>
    </w:p>
    <w:p w:rsidR="00487C2E" w:rsidRPr="00CD03B3" w:rsidRDefault="00487C2E"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В магазин привезли 100 ящиков с фруктами. Из них 65 ящиков с виноградом. Сколько привезли ящиков с лимонами?</w:t>
      </w:r>
    </w:p>
    <w:p w:rsidR="00487C2E" w:rsidRPr="00CD03B3" w:rsidRDefault="00487C2E" w:rsidP="004C09B9">
      <w:pPr>
        <w:spacing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2. Решить примеры устно и записать ответ:</w:t>
      </w:r>
    </w:p>
    <w:p w:rsidR="00487C2E" w:rsidRPr="00CD03B3" w:rsidRDefault="00487C2E" w:rsidP="004C09B9">
      <w:pPr>
        <w:spacing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100 - 75 =</w:t>
      </w:r>
      <w:r w:rsidRPr="00CD03B3">
        <w:rPr>
          <w:rFonts w:ascii="Times New Roman" w:eastAsia="Calibri" w:hAnsi="Times New Roman" w:cs="Times New Roman"/>
          <w:sz w:val="24"/>
          <w:szCs w:val="24"/>
        </w:rPr>
        <w:tab/>
      </w:r>
      <w:r w:rsidRPr="00CD03B3">
        <w:rPr>
          <w:rFonts w:ascii="Times New Roman" w:eastAsia="Calibri" w:hAnsi="Times New Roman" w:cs="Times New Roman"/>
          <w:sz w:val="24"/>
          <w:szCs w:val="24"/>
        </w:rPr>
        <w:tab/>
        <w:t>64 + 16 =</w:t>
      </w:r>
      <w:r w:rsidRPr="00CD03B3">
        <w:rPr>
          <w:rFonts w:ascii="Times New Roman" w:eastAsia="Calibri" w:hAnsi="Times New Roman" w:cs="Times New Roman"/>
          <w:sz w:val="24"/>
          <w:szCs w:val="24"/>
        </w:rPr>
        <w:tab/>
      </w:r>
      <w:r w:rsidRPr="00CD03B3">
        <w:rPr>
          <w:rFonts w:ascii="Times New Roman" w:eastAsia="Calibri" w:hAnsi="Times New Roman" w:cs="Times New Roman"/>
          <w:sz w:val="24"/>
          <w:szCs w:val="24"/>
        </w:rPr>
        <w:tab/>
        <w:t>60 - 24 =</w:t>
      </w:r>
      <w:r w:rsidRPr="00CD03B3">
        <w:rPr>
          <w:rFonts w:ascii="Times New Roman" w:eastAsia="Calibri" w:hAnsi="Times New Roman" w:cs="Times New Roman"/>
          <w:sz w:val="24"/>
          <w:szCs w:val="24"/>
        </w:rPr>
        <w:tab/>
      </w:r>
      <w:r w:rsidRPr="00CD03B3">
        <w:rPr>
          <w:rFonts w:ascii="Times New Roman" w:eastAsia="Calibri" w:hAnsi="Times New Roman" w:cs="Times New Roman"/>
          <w:sz w:val="24"/>
          <w:szCs w:val="24"/>
        </w:rPr>
        <w:tab/>
        <w:t>7 •3 =</w:t>
      </w:r>
    </w:p>
    <w:p w:rsidR="00487C2E" w:rsidRPr="00CD03B3" w:rsidRDefault="00487C2E" w:rsidP="004C09B9">
      <w:pPr>
        <w:spacing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12 + 36 =</w:t>
      </w:r>
      <w:r w:rsidRPr="00CD03B3">
        <w:rPr>
          <w:rFonts w:ascii="Times New Roman" w:eastAsia="Calibri" w:hAnsi="Times New Roman" w:cs="Times New Roman"/>
          <w:sz w:val="24"/>
          <w:szCs w:val="24"/>
        </w:rPr>
        <w:tab/>
      </w:r>
      <w:r w:rsidRPr="00CD03B3">
        <w:rPr>
          <w:rFonts w:ascii="Times New Roman" w:eastAsia="Calibri" w:hAnsi="Times New Roman" w:cs="Times New Roman"/>
          <w:sz w:val="24"/>
          <w:szCs w:val="24"/>
        </w:rPr>
        <w:tab/>
        <w:t>99 - 63 =</w:t>
      </w:r>
      <w:r w:rsidRPr="00CD03B3">
        <w:rPr>
          <w:rFonts w:ascii="Times New Roman" w:eastAsia="Calibri" w:hAnsi="Times New Roman" w:cs="Times New Roman"/>
          <w:sz w:val="24"/>
          <w:szCs w:val="24"/>
        </w:rPr>
        <w:tab/>
      </w:r>
      <w:r w:rsidRPr="00CD03B3">
        <w:rPr>
          <w:rFonts w:ascii="Times New Roman" w:eastAsia="Calibri" w:hAnsi="Times New Roman" w:cs="Times New Roman"/>
          <w:sz w:val="24"/>
          <w:szCs w:val="24"/>
        </w:rPr>
        <w:tab/>
        <w:t>17 + 7 =</w:t>
      </w:r>
      <w:r w:rsidRPr="00CD03B3">
        <w:rPr>
          <w:rFonts w:ascii="Times New Roman" w:eastAsia="Calibri" w:hAnsi="Times New Roman" w:cs="Times New Roman"/>
          <w:sz w:val="24"/>
          <w:szCs w:val="24"/>
        </w:rPr>
        <w:tab/>
      </w:r>
      <w:r w:rsidRPr="00CD03B3">
        <w:rPr>
          <w:rFonts w:ascii="Times New Roman" w:eastAsia="Calibri" w:hAnsi="Times New Roman" w:cs="Times New Roman"/>
          <w:sz w:val="24"/>
          <w:szCs w:val="24"/>
        </w:rPr>
        <w:tab/>
        <w:t>24 ˸3 =</w:t>
      </w:r>
    </w:p>
    <w:p w:rsidR="00487C2E" w:rsidRPr="00CD03B3" w:rsidRDefault="00487C2E" w:rsidP="004C09B9">
      <w:pPr>
        <w:spacing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 3. Решить примеры письменно в столбик:</w:t>
      </w:r>
    </w:p>
    <w:p w:rsidR="00487C2E" w:rsidRPr="00CD03B3" w:rsidRDefault="00487C2E" w:rsidP="004C09B9">
      <w:pPr>
        <w:spacing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38 +38 = </w:t>
      </w:r>
      <w:r w:rsidRPr="00CD03B3">
        <w:rPr>
          <w:rFonts w:ascii="Times New Roman" w:eastAsia="Calibri" w:hAnsi="Times New Roman" w:cs="Times New Roman"/>
          <w:sz w:val="24"/>
          <w:szCs w:val="24"/>
        </w:rPr>
        <w:tab/>
      </w:r>
      <w:r w:rsidRPr="00CD03B3">
        <w:rPr>
          <w:rFonts w:ascii="Times New Roman" w:eastAsia="Calibri" w:hAnsi="Times New Roman" w:cs="Times New Roman"/>
          <w:sz w:val="24"/>
          <w:szCs w:val="24"/>
        </w:rPr>
        <w:tab/>
        <w:t xml:space="preserve">83 - 45 = </w:t>
      </w:r>
      <w:r w:rsidRPr="00CD03B3">
        <w:rPr>
          <w:rFonts w:ascii="Times New Roman" w:eastAsia="Calibri" w:hAnsi="Times New Roman" w:cs="Times New Roman"/>
          <w:sz w:val="24"/>
          <w:szCs w:val="24"/>
        </w:rPr>
        <w:tab/>
      </w:r>
    </w:p>
    <w:p w:rsidR="00487C2E" w:rsidRPr="00CD03B3" w:rsidRDefault="00487C2E" w:rsidP="004C09B9">
      <w:pPr>
        <w:spacing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4. Решить уравнение:</w:t>
      </w:r>
    </w:p>
    <w:p w:rsidR="00487C2E" w:rsidRPr="00CD03B3" w:rsidRDefault="00487C2E" w:rsidP="004C09B9">
      <w:pPr>
        <w:spacing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Х - 23 = 56</w:t>
      </w:r>
      <w:r w:rsidRPr="00CD03B3">
        <w:rPr>
          <w:rFonts w:ascii="Times New Roman" w:eastAsia="Calibri" w:hAnsi="Times New Roman" w:cs="Times New Roman"/>
          <w:sz w:val="24"/>
          <w:szCs w:val="24"/>
        </w:rPr>
        <w:tab/>
      </w:r>
      <w:r w:rsidRPr="00CD03B3">
        <w:rPr>
          <w:rFonts w:ascii="Times New Roman" w:eastAsia="Calibri" w:hAnsi="Times New Roman" w:cs="Times New Roman"/>
          <w:sz w:val="24"/>
          <w:szCs w:val="24"/>
        </w:rPr>
        <w:tab/>
        <w:t>Х + 35 = 60</w:t>
      </w:r>
      <w:r w:rsidRPr="00CD03B3">
        <w:rPr>
          <w:rFonts w:ascii="Times New Roman" w:eastAsia="Calibri" w:hAnsi="Times New Roman" w:cs="Times New Roman"/>
          <w:sz w:val="24"/>
          <w:szCs w:val="24"/>
        </w:rPr>
        <w:tab/>
      </w:r>
    </w:p>
    <w:p w:rsidR="00487C2E" w:rsidRPr="00CD03B3" w:rsidRDefault="00487C2E" w:rsidP="004C09B9">
      <w:pPr>
        <w:spacing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5. Сравнить величины длины (поставь знаки &gt;, &lt; или =):</w:t>
      </w:r>
    </w:p>
    <w:p w:rsidR="00487C2E" w:rsidRPr="00CD03B3" w:rsidRDefault="00487C2E" w:rsidP="004C09B9">
      <w:pPr>
        <w:spacing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4 см 2 мм</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и</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45 мм</w:t>
      </w:r>
      <w:r w:rsidRPr="00CD03B3">
        <w:rPr>
          <w:rFonts w:ascii="Times New Roman" w:eastAsia="Calibri" w:hAnsi="Times New Roman" w:cs="Times New Roman"/>
          <w:sz w:val="24"/>
          <w:szCs w:val="24"/>
        </w:rPr>
        <w:tab/>
      </w:r>
      <w:r w:rsidRPr="00CD03B3">
        <w:rPr>
          <w:rFonts w:ascii="Times New Roman" w:eastAsia="Calibri" w:hAnsi="Times New Roman" w:cs="Times New Roman"/>
          <w:sz w:val="24"/>
          <w:szCs w:val="24"/>
        </w:rPr>
        <w:tab/>
        <w:t>30 мм</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и 30 см</w:t>
      </w:r>
      <w:r w:rsidRPr="00CD03B3">
        <w:rPr>
          <w:rFonts w:ascii="Times New Roman" w:eastAsia="Calibri" w:hAnsi="Times New Roman" w:cs="Times New Roman"/>
          <w:sz w:val="24"/>
          <w:szCs w:val="24"/>
        </w:rPr>
        <w:tab/>
      </w:r>
      <w:r w:rsidRPr="00CD03B3">
        <w:rPr>
          <w:rFonts w:ascii="Times New Roman" w:eastAsia="Calibri" w:hAnsi="Times New Roman" w:cs="Times New Roman"/>
          <w:sz w:val="24"/>
          <w:szCs w:val="24"/>
        </w:rPr>
        <w:tab/>
        <w:t>1 0 дм и 1 м</w:t>
      </w:r>
    </w:p>
    <w:p w:rsidR="00487C2E" w:rsidRPr="00CD03B3" w:rsidRDefault="00487C2E" w:rsidP="004C09B9">
      <w:pPr>
        <w:spacing w:line="240" w:lineRule="auto"/>
        <w:jc w:val="both"/>
        <w:rPr>
          <w:rFonts w:ascii="Times New Roman" w:eastAsia="Calibri" w:hAnsi="Times New Roman" w:cs="Times New Roman"/>
          <w:b/>
          <w:sz w:val="24"/>
          <w:szCs w:val="24"/>
        </w:rPr>
      </w:pPr>
      <w:r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b/>
          <w:sz w:val="24"/>
          <w:szCs w:val="24"/>
        </w:rPr>
        <w:t>2 вариант.</w:t>
      </w:r>
    </w:p>
    <w:p w:rsidR="00487C2E" w:rsidRPr="00CD03B3" w:rsidRDefault="00487C2E" w:rsidP="004C09B9">
      <w:pPr>
        <w:spacing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1. Решить задачу:</w:t>
      </w:r>
    </w:p>
    <w:p w:rsidR="00487C2E" w:rsidRPr="00CD03B3" w:rsidRDefault="00487C2E"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lastRenderedPageBreak/>
        <w:t>На склад привезли 55 банок белой краски и 45 синей. Сколько всего банок краски поступило на склад?</w:t>
      </w:r>
    </w:p>
    <w:p w:rsidR="00487C2E" w:rsidRPr="00CD03B3" w:rsidRDefault="00487C2E" w:rsidP="004C09B9">
      <w:pPr>
        <w:spacing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2. Решить примеры устно и записать ответ:</w:t>
      </w:r>
    </w:p>
    <w:p w:rsidR="00487C2E" w:rsidRPr="00CD03B3" w:rsidRDefault="00487C2E" w:rsidP="004C09B9">
      <w:pPr>
        <w:spacing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100 - 85 =</w:t>
      </w:r>
      <w:r w:rsidRPr="00CD03B3">
        <w:rPr>
          <w:rFonts w:ascii="Times New Roman" w:eastAsia="Calibri" w:hAnsi="Times New Roman" w:cs="Times New Roman"/>
          <w:sz w:val="24"/>
          <w:szCs w:val="24"/>
        </w:rPr>
        <w:tab/>
      </w:r>
      <w:r w:rsidRPr="00CD03B3">
        <w:rPr>
          <w:rFonts w:ascii="Times New Roman" w:eastAsia="Calibri" w:hAnsi="Times New Roman" w:cs="Times New Roman"/>
          <w:sz w:val="24"/>
          <w:szCs w:val="24"/>
        </w:rPr>
        <w:tab/>
        <w:t>52 +48 =</w:t>
      </w:r>
      <w:r w:rsidRPr="00CD03B3">
        <w:rPr>
          <w:rFonts w:ascii="Times New Roman" w:eastAsia="Calibri" w:hAnsi="Times New Roman" w:cs="Times New Roman"/>
          <w:sz w:val="24"/>
          <w:szCs w:val="24"/>
        </w:rPr>
        <w:tab/>
      </w:r>
      <w:r w:rsidRPr="00CD03B3">
        <w:rPr>
          <w:rFonts w:ascii="Times New Roman" w:eastAsia="Calibri" w:hAnsi="Times New Roman" w:cs="Times New Roman"/>
          <w:sz w:val="24"/>
          <w:szCs w:val="24"/>
        </w:rPr>
        <w:tab/>
        <w:t>70 - 37 +</w:t>
      </w:r>
      <w:r w:rsidRPr="00CD03B3">
        <w:rPr>
          <w:rFonts w:ascii="Times New Roman" w:eastAsia="Calibri" w:hAnsi="Times New Roman" w:cs="Times New Roman"/>
          <w:sz w:val="24"/>
          <w:szCs w:val="24"/>
        </w:rPr>
        <w:tab/>
      </w:r>
      <w:r w:rsidRPr="00CD03B3">
        <w:rPr>
          <w:rFonts w:ascii="Times New Roman" w:eastAsia="Calibri" w:hAnsi="Times New Roman" w:cs="Times New Roman"/>
          <w:sz w:val="24"/>
          <w:szCs w:val="24"/>
        </w:rPr>
        <w:tab/>
        <w:t>2 •9 =</w:t>
      </w:r>
      <w:r w:rsidRPr="00CD03B3">
        <w:rPr>
          <w:rFonts w:ascii="Times New Roman" w:eastAsia="Calibri" w:hAnsi="Times New Roman" w:cs="Times New Roman"/>
          <w:sz w:val="24"/>
          <w:szCs w:val="24"/>
        </w:rPr>
        <w:tab/>
      </w:r>
    </w:p>
    <w:p w:rsidR="00487C2E" w:rsidRPr="00CD03B3" w:rsidRDefault="00487C2E" w:rsidP="004C09B9">
      <w:pPr>
        <w:spacing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14 + 54 = </w:t>
      </w:r>
      <w:r w:rsidRPr="00CD03B3">
        <w:rPr>
          <w:rFonts w:ascii="Times New Roman" w:eastAsia="Calibri" w:hAnsi="Times New Roman" w:cs="Times New Roman"/>
          <w:sz w:val="24"/>
          <w:szCs w:val="24"/>
        </w:rPr>
        <w:tab/>
      </w:r>
      <w:r w:rsidRPr="00CD03B3">
        <w:rPr>
          <w:rFonts w:ascii="Times New Roman" w:eastAsia="Calibri" w:hAnsi="Times New Roman" w:cs="Times New Roman"/>
          <w:sz w:val="24"/>
          <w:szCs w:val="24"/>
        </w:rPr>
        <w:tab/>
        <w:t>89 - 74 =</w:t>
      </w:r>
      <w:r w:rsidRPr="00CD03B3">
        <w:rPr>
          <w:rFonts w:ascii="Times New Roman" w:eastAsia="Calibri" w:hAnsi="Times New Roman" w:cs="Times New Roman"/>
          <w:sz w:val="24"/>
          <w:szCs w:val="24"/>
        </w:rPr>
        <w:tab/>
      </w:r>
      <w:r w:rsidRPr="00CD03B3">
        <w:rPr>
          <w:rFonts w:ascii="Times New Roman" w:eastAsia="Calibri" w:hAnsi="Times New Roman" w:cs="Times New Roman"/>
          <w:sz w:val="24"/>
          <w:szCs w:val="24"/>
        </w:rPr>
        <w:tab/>
        <w:t>18 + 8 =</w:t>
      </w:r>
      <w:r w:rsidRPr="00CD03B3">
        <w:rPr>
          <w:rFonts w:ascii="Times New Roman" w:eastAsia="Calibri" w:hAnsi="Times New Roman" w:cs="Times New Roman"/>
          <w:sz w:val="24"/>
          <w:szCs w:val="24"/>
        </w:rPr>
        <w:tab/>
      </w:r>
      <w:r w:rsidRPr="00CD03B3">
        <w:rPr>
          <w:rFonts w:ascii="Times New Roman" w:eastAsia="Calibri" w:hAnsi="Times New Roman" w:cs="Times New Roman"/>
          <w:sz w:val="24"/>
          <w:szCs w:val="24"/>
        </w:rPr>
        <w:tab/>
        <w:t>24 ˸4 =</w:t>
      </w:r>
    </w:p>
    <w:p w:rsidR="00487C2E" w:rsidRPr="00CD03B3" w:rsidRDefault="00487C2E" w:rsidP="004C09B9">
      <w:pPr>
        <w:spacing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3. Решить примеры письменно в столбик:</w:t>
      </w:r>
    </w:p>
    <w:p w:rsidR="00487C2E" w:rsidRPr="00CD03B3" w:rsidRDefault="00487C2E" w:rsidP="004C09B9">
      <w:pPr>
        <w:spacing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47 + 47 =</w:t>
      </w:r>
      <w:r w:rsidRPr="00CD03B3">
        <w:rPr>
          <w:rFonts w:ascii="Times New Roman" w:eastAsia="Calibri" w:hAnsi="Times New Roman" w:cs="Times New Roman"/>
          <w:sz w:val="24"/>
          <w:szCs w:val="24"/>
        </w:rPr>
        <w:tab/>
      </w:r>
      <w:r w:rsidRPr="00CD03B3">
        <w:rPr>
          <w:rFonts w:ascii="Times New Roman" w:eastAsia="Calibri" w:hAnsi="Times New Roman" w:cs="Times New Roman"/>
          <w:sz w:val="24"/>
          <w:szCs w:val="24"/>
        </w:rPr>
        <w:tab/>
        <w:t xml:space="preserve">56 - 28 = </w:t>
      </w:r>
    </w:p>
    <w:p w:rsidR="00487C2E" w:rsidRPr="00CD03B3" w:rsidRDefault="00487C2E" w:rsidP="004C09B9">
      <w:pPr>
        <w:spacing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4. Решить уравнение:</w:t>
      </w:r>
    </w:p>
    <w:p w:rsidR="00487C2E" w:rsidRPr="00CD03B3" w:rsidRDefault="00487C2E" w:rsidP="004C09B9">
      <w:pPr>
        <w:spacing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Х + 31 = 56</w:t>
      </w:r>
      <w:r w:rsidRPr="00CD03B3">
        <w:rPr>
          <w:rFonts w:ascii="Times New Roman" w:eastAsia="Calibri" w:hAnsi="Times New Roman" w:cs="Times New Roman"/>
          <w:sz w:val="24"/>
          <w:szCs w:val="24"/>
        </w:rPr>
        <w:tab/>
      </w:r>
      <w:r w:rsidRPr="00CD03B3">
        <w:rPr>
          <w:rFonts w:ascii="Times New Roman" w:eastAsia="Calibri" w:hAnsi="Times New Roman" w:cs="Times New Roman"/>
          <w:sz w:val="24"/>
          <w:szCs w:val="24"/>
        </w:rPr>
        <w:tab/>
        <w:t>Х - 24 = 46</w:t>
      </w:r>
      <w:r w:rsidRPr="00CD03B3">
        <w:rPr>
          <w:rFonts w:ascii="Times New Roman" w:eastAsia="Calibri" w:hAnsi="Times New Roman" w:cs="Times New Roman"/>
          <w:sz w:val="24"/>
          <w:szCs w:val="24"/>
        </w:rPr>
        <w:tab/>
      </w:r>
    </w:p>
    <w:p w:rsidR="00487C2E" w:rsidRPr="00CD03B3" w:rsidRDefault="00487C2E" w:rsidP="004C09B9">
      <w:pPr>
        <w:spacing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5. Сравнить величины длины (поставь знаки &gt;, &lt; или =):</w:t>
      </w:r>
    </w:p>
    <w:p w:rsidR="00487C2E" w:rsidRPr="00CD03B3" w:rsidRDefault="00487C2E" w:rsidP="004C09B9">
      <w:pPr>
        <w:spacing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8 см 7 мм и 78 мм</w:t>
      </w:r>
      <w:r w:rsidRPr="00CD03B3">
        <w:rPr>
          <w:rFonts w:ascii="Times New Roman" w:eastAsia="Calibri" w:hAnsi="Times New Roman" w:cs="Times New Roman"/>
          <w:sz w:val="24"/>
          <w:szCs w:val="24"/>
        </w:rPr>
        <w:tab/>
      </w:r>
      <w:r w:rsidRPr="00CD03B3">
        <w:rPr>
          <w:rFonts w:ascii="Times New Roman" w:eastAsia="Calibri" w:hAnsi="Times New Roman" w:cs="Times New Roman"/>
          <w:sz w:val="24"/>
          <w:szCs w:val="24"/>
        </w:rPr>
        <w:tab/>
        <w:t>20 см и 20 мм</w:t>
      </w:r>
      <w:r w:rsidRPr="00CD03B3">
        <w:rPr>
          <w:rFonts w:ascii="Times New Roman" w:eastAsia="Calibri" w:hAnsi="Times New Roman" w:cs="Times New Roman"/>
          <w:sz w:val="24"/>
          <w:szCs w:val="24"/>
        </w:rPr>
        <w:tab/>
      </w:r>
      <w:r w:rsidRPr="00CD03B3">
        <w:rPr>
          <w:rFonts w:ascii="Times New Roman" w:eastAsia="Calibri" w:hAnsi="Times New Roman" w:cs="Times New Roman"/>
          <w:sz w:val="24"/>
          <w:szCs w:val="24"/>
        </w:rPr>
        <w:tab/>
      </w:r>
      <w:r w:rsidRPr="00CD03B3">
        <w:rPr>
          <w:rFonts w:ascii="Times New Roman" w:eastAsia="Calibri" w:hAnsi="Times New Roman" w:cs="Times New Roman"/>
          <w:sz w:val="24"/>
          <w:szCs w:val="24"/>
        </w:rPr>
        <w:tab/>
        <w:t>100 см и 1м</w:t>
      </w:r>
    </w:p>
    <w:p w:rsidR="00487C2E" w:rsidRPr="00CD03B3" w:rsidRDefault="00487C2E" w:rsidP="004C09B9">
      <w:pPr>
        <w:spacing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Оценка результатов выполнения контрольной работы:</w:t>
      </w:r>
    </w:p>
    <w:p w:rsidR="00487C2E" w:rsidRPr="00CD03B3" w:rsidRDefault="00487C2E" w:rsidP="004C09B9">
      <w:pPr>
        <w:spacing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"отлично" - все задания решены без ошибок (помарки и исправления допустимы);</w:t>
      </w:r>
    </w:p>
    <w:p w:rsidR="00487C2E" w:rsidRPr="00CD03B3" w:rsidRDefault="00487C2E" w:rsidP="004C09B9">
      <w:pPr>
        <w:spacing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"хорошо" - задания выполнены, но допущены 1-2 негрубые и 1-2 грубые ошибки.</w:t>
      </w:r>
    </w:p>
    <w:p w:rsidR="00487C2E" w:rsidRPr="00CD03B3" w:rsidRDefault="00487C2E"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"удовлетворительно" - решены не все задания и/или допущены 3-4 грубые ошибки или 3 и более негрубых ошибок.</w:t>
      </w:r>
    </w:p>
    <w:p w:rsidR="00487C2E" w:rsidRPr="00CD03B3" w:rsidRDefault="00487C2E"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"неудовлетворительно" - не решены многие задания и/или допущены более 4 грубых ошибок.</w:t>
      </w:r>
    </w:p>
    <w:p w:rsidR="00487C2E" w:rsidRPr="00CD03B3" w:rsidRDefault="00487C2E"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ab/>
        <w:t>К грубым ошибкам относятся:</w:t>
      </w:r>
    </w:p>
    <w:p w:rsidR="00487C2E" w:rsidRPr="00CD03B3" w:rsidRDefault="00487C2E" w:rsidP="004C09B9">
      <w:pPr>
        <w:spacing w:after="0" w:line="240" w:lineRule="auto"/>
        <w:jc w:val="both"/>
        <w:rPr>
          <w:rFonts w:ascii="Times New Roman" w:eastAsia="Calibri" w:hAnsi="Times New Roman" w:cs="Times New Roman"/>
          <w:sz w:val="24"/>
          <w:szCs w:val="24"/>
          <w:shd w:val="clear" w:color="auto" w:fill="F7F7F6"/>
        </w:rPr>
      </w:pPr>
      <w:r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shd w:val="clear" w:color="auto" w:fill="F7F7F6"/>
        </w:rPr>
        <w:t>Вычислительные ошибки в выражениях и задачах.</w:t>
      </w:r>
    </w:p>
    <w:p w:rsidR="00487C2E" w:rsidRPr="00CD03B3" w:rsidRDefault="00487C2E"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Неправильное решение задачи (пропуск действия, неправильный выбор действий, лишние действия).</w:t>
      </w:r>
    </w:p>
    <w:p w:rsidR="00487C2E" w:rsidRPr="00CD03B3" w:rsidRDefault="00487C2E"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Не решенная до конца задача или выражение.</w:t>
      </w:r>
    </w:p>
    <w:p w:rsidR="00487C2E" w:rsidRPr="00CD03B3" w:rsidRDefault="00487C2E"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Невыполненное задание.</w:t>
      </w:r>
    </w:p>
    <w:p w:rsidR="00487C2E" w:rsidRPr="00CD03B3" w:rsidRDefault="00487C2E"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ab/>
        <w:t>К негрубым ошибкам относят:</w:t>
      </w:r>
    </w:p>
    <w:p w:rsidR="00487C2E" w:rsidRPr="00CD03B3" w:rsidRDefault="00487C2E"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Нерациональный прием вычислений.</w:t>
      </w:r>
    </w:p>
    <w:p w:rsidR="00487C2E" w:rsidRPr="00CD03B3" w:rsidRDefault="00487C2E"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Неправильная постановка вопроса к действию при решении задачи.</w:t>
      </w:r>
    </w:p>
    <w:p w:rsidR="00487C2E" w:rsidRPr="00CD03B3" w:rsidRDefault="00487C2E"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Неверно сформулированный ответ задачи.</w:t>
      </w:r>
    </w:p>
    <w:p w:rsidR="00487C2E" w:rsidRPr="00CD03B3" w:rsidRDefault="00487C2E"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Неправильное списывание данных (чисел, знаков).</w:t>
      </w:r>
    </w:p>
    <w:p w:rsidR="00487C2E" w:rsidRPr="00CD03B3" w:rsidRDefault="00487C2E"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Недоведение до конца преобразований.</w:t>
      </w:r>
    </w:p>
    <w:p w:rsidR="00487C2E" w:rsidRPr="00CD03B3" w:rsidRDefault="00487C2E"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ab/>
        <w:t>За грамматические ошибки, допущенные в работе, оценка по математике не снижается. За неряшливо оформленную работу, несоблюдение правил каллиграфии оценка по математике не снижается.</w:t>
      </w:r>
      <w:r w:rsidR="00434709" w:rsidRPr="00CD03B3">
        <w:rPr>
          <w:rFonts w:ascii="Times New Roman" w:eastAsia="Calibri" w:hAnsi="Times New Roman" w:cs="Times New Roman"/>
          <w:sz w:val="24"/>
          <w:szCs w:val="24"/>
        </w:rPr>
        <w:t xml:space="preserve"> </w:t>
      </w:r>
    </w:p>
    <w:p w:rsidR="00487C2E" w:rsidRPr="00CD03B3" w:rsidRDefault="00487C2E"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b/>
          <w:sz w:val="24"/>
          <w:szCs w:val="24"/>
        </w:rPr>
        <w:tab/>
        <w:t>Итоговая контрольная работа за год для обучающихся в 3 классе.</w:t>
      </w:r>
      <w:r w:rsidRPr="00CD03B3">
        <w:rPr>
          <w:rFonts w:ascii="Times New Roman" w:eastAsia="Calibri" w:hAnsi="Times New Roman" w:cs="Times New Roman"/>
          <w:sz w:val="24"/>
          <w:szCs w:val="24"/>
        </w:rPr>
        <w:t xml:space="preserve"> Приведен пример заданий только минимальной трудности. </w:t>
      </w:r>
    </w:p>
    <w:p w:rsidR="00487C2E" w:rsidRPr="00CD03B3" w:rsidRDefault="00487C2E" w:rsidP="004C09B9">
      <w:pPr>
        <w:spacing w:after="0" w:line="240" w:lineRule="auto"/>
        <w:jc w:val="both"/>
        <w:rPr>
          <w:rFonts w:ascii="Times New Roman" w:eastAsia="Calibri" w:hAnsi="Times New Roman" w:cs="Times New Roman"/>
          <w:b/>
          <w:sz w:val="24"/>
          <w:szCs w:val="24"/>
        </w:rPr>
      </w:pPr>
      <w:r w:rsidRPr="00CD03B3">
        <w:rPr>
          <w:rFonts w:ascii="Times New Roman" w:eastAsia="Calibri" w:hAnsi="Times New Roman" w:cs="Times New Roman"/>
          <w:b/>
          <w:sz w:val="24"/>
          <w:szCs w:val="24"/>
        </w:rPr>
        <w:t>1 вариант.</w:t>
      </w:r>
    </w:p>
    <w:p w:rsidR="00487C2E" w:rsidRPr="00CD03B3" w:rsidRDefault="00487C2E"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1. Решите задачу.</w:t>
      </w:r>
    </w:p>
    <w:p w:rsidR="00487C2E" w:rsidRPr="00CD03B3" w:rsidRDefault="00487C2E"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В магазине было 75 гвоздик. Из них сделали букеты по 3 гвоздики в каждом. Сколько букетов получилось?</w:t>
      </w:r>
    </w:p>
    <w:p w:rsidR="00487C2E" w:rsidRPr="00CD03B3" w:rsidRDefault="00487C2E"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2. Найдите значение выражений.</w:t>
      </w:r>
    </w:p>
    <w:p w:rsidR="00487C2E" w:rsidRPr="00CD03B3" w:rsidRDefault="00487C2E"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36 : 9 + 6 • 8 =</w:t>
      </w:r>
    </w:p>
    <w:p w:rsidR="00487C2E" w:rsidRPr="00CD03B3" w:rsidRDefault="00487C2E"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400 – (180 : 3) =</w:t>
      </w:r>
    </w:p>
    <w:p w:rsidR="00487C2E" w:rsidRPr="00CD03B3" w:rsidRDefault="00487C2E"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3. Решите примеры столбиком.</w:t>
      </w:r>
    </w:p>
    <w:p w:rsidR="00487C2E" w:rsidRPr="00CD03B3" w:rsidRDefault="00487C2E"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447 – 189 =</w:t>
      </w:r>
      <w:r w:rsidRPr="00CD03B3">
        <w:rPr>
          <w:rFonts w:ascii="Times New Roman" w:eastAsia="Times New Roman" w:hAnsi="Times New Roman" w:cs="Times New Roman"/>
          <w:sz w:val="24"/>
          <w:szCs w:val="24"/>
          <w:lang w:eastAsia="ru-RU"/>
        </w:rPr>
        <w:tab/>
      </w:r>
      <w:r w:rsidRPr="00CD03B3">
        <w:rPr>
          <w:rFonts w:ascii="Times New Roman" w:eastAsia="Times New Roman" w:hAnsi="Times New Roman" w:cs="Times New Roman"/>
          <w:sz w:val="24"/>
          <w:szCs w:val="24"/>
          <w:lang w:eastAsia="ru-RU"/>
        </w:rPr>
        <w:tab/>
        <w:t>248 + 324 =</w:t>
      </w:r>
    </w:p>
    <w:p w:rsidR="00487C2E" w:rsidRPr="00CD03B3" w:rsidRDefault="00487C2E"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152 • 3 =</w:t>
      </w:r>
    </w:p>
    <w:p w:rsidR="00487C2E" w:rsidRPr="00CD03B3" w:rsidRDefault="00487C2E"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4. Реши уравнение:</w:t>
      </w:r>
      <w:r w:rsidR="00434709" w:rsidRPr="00CD03B3">
        <w:rPr>
          <w:rFonts w:ascii="Times New Roman" w:eastAsia="Times New Roman" w:hAnsi="Times New Roman" w:cs="Times New Roman"/>
          <w:sz w:val="24"/>
          <w:szCs w:val="24"/>
          <w:lang w:eastAsia="ru-RU"/>
        </w:rPr>
        <w:t xml:space="preserve"> </w:t>
      </w:r>
      <w:r w:rsidRPr="00CD03B3">
        <w:rPr>
          <w:rFonts w:ascii="Times New Roman" w:eastAsia="Times New Roman" w:hAnsi="Times New Roman" w:cs="Times New Roman"/>
          <w:sz w:val="24"/>
          <w:szCs w:val="24"/>
          <w:lang w:eastAsia="ru-RU"/>
        </w:rPr>
        <w:t>Х • 8 = 72</w:t>
      </w:r>
    </w:p>
    <w:p w:rsidR="00487C2E" w:rsidRPr="00CD03B3" w:rsidRDefault="00487C2E"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lastRenderedPageBreak/>
        <w:t>5. Начертите прямоугольник со сторонами 5 см и 3 см. Найдите его площадь.</w:t>
      </w:r>
    </w:p>
    <w:p w:rsidR="00487C2E" w:rsidRPr="00CD03B3" w:rsidRDefault="00487C2E"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6.</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Посмотри таблицу и ответь на вопрос. Ответ запиши.</w:t>
      </w:r>
    </w:p>
    <w:p w:rsidR="00487C2E" w:rsidRPr="00CD03B3" w:rsidRDefault="00487C2E"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В таблице представлено количество правильно выполненных задний на контрольной работе. Какую отметку получит</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Лена за контрольную работу, если</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она выполнила 6 заданий?</w:t>
      </w:r>
    </w:p>
    <w:tbl>
      <w:tblPr>
        <w:tblStyle w:val="af2"/>
        <w:tblW w:w="0" w:type="auto"/>
        <w:tblLook w:val="04A0" w:firstRow="1" w:lastRow="0" w:firstColumn="1" w:lastColumn="0" w:noHBand="0" w:noVBand="1"/>
      </w:tblPr>
      <w:tblGrid>
        <w:gridCol w:w="2621"/>
        <w:gridCol w:w="2316"/>
        <w:gridCol w:w="2317"/>
        <w:gridCol w:w="2317"/>
      </w:tblGrid>
      <w:tr w:rsidR="00CD03B3" w:rsidRPr="00CD03B3" w:rsidTr="00487C2E">
        <w:tc>
          <w:tcPr>
            <w:tcW w:w="2621" w:type="dxa"/>
            <w:vMerge w:val="restart"/>
          </w:tcPr>
          <w:p w:rsidR="00487C2E" w:rsidRPr="00CD03B3" w:rsidRDefault="00487C2E" w:rsidP="004C09B9">
            <w:pPr>
              <w:spacing w:after="0" w:line="240" w:lineRule="auto"/>
              <w:jc w:val="both"/>
              <w:rPr>
                <w:rFonts w:ascii="Times New Roman" w:hAnsi="Times New Roman"/>
                <w:sz w:val="24"/>
                <w:szCs w:val="24"/>
              </w:rPr>
            </w:pPr>
          </w:p>
        </w:tc>
        <w:tc>
          <w:tcPr>
            <w:tcW w:w="6950" w:type="dxa"/>
            <w:gridSpan w:val="3"/>
          </w:tcPr>
          <w:p w:rsidR="00487C2E" w:rsidRPr="00CD03B3" w:rsidRDefault="00487C2E" w:rsidP="004C09B9">
            <w:pPr>
              <w:spacing w:after="0" w:line="240" w:lineRule="auto"/>
              <w:jc w:val="both"/>
              <w:rPr>
                <w:rFonts w:ascii="Times New Roman" w:hAnsi="Times New Roman"/>
                <w:sz w:val="24"/>
                <w:szCs w:val="24"/>
              </w:rPr>
            </w:pPr>
            <w:r w:rsidRPr="00CD03B3">
              <w:rPr>
                <w:rFonts w:ascii="Times New Roman" w:hAnsi="Times New Roman"/>
                <w:sz w:val="24"/>
                <w:szCs w:val="24"/>
              </w:rPr>
              <w:t>Отметка</w:t>
            </w:r>
          </w:p>
        </w:tc>
      </w:tr>
      <w:tr w:rsidR="00CD03B3" w:rsidRPr="00CD03B3" w:rsidTr="00487C2E">
        <w:tc>
          <w:tcPr>
            <w:tcW w:w="2621" w:type="dxa"/>
            <w:vMerge/>
          </w:tcPr>
          <w:p w:rsidR="00487C2E" w:rsidRPr="00CD03B3" w:rsidRDefault="00487C2E" w:rsidP="004C09B9">
            <w:pPr>
              <w:spacing w:after="0" w:line="240" w:lineRule="auto"/>
              <w:jc w:val="both"/>
              <w:rPr>
                <w:rFonts w:ascii="Times New Roman" w:hAnsi="Times New Roman"/>
                <w:sz w:val="24"/>
                <w:szCs w:val="24"/>
              </w:rPr>
            </w:pPr>
          </w:p>
        </w:tc>
        <w:tc>
          <w:tcPr>
            <w:tcW w:w="2316" w:type="dxa"/>
          </w:tcPr>
          <w:p w:rsidR="00487C2E" w:rsidRPr="00CD03B3" w:rsidRDefault="00487C2E" w:rsidP="004C09B9">
            <w:pPr>
              <w:spacing w:after="0" w:line="240" w:lineRule="auto"/>
              <w:jc w:val="both"/>
              <w:rPr>
                <w:rFonts w:ascii="Times New Roman" w:hAnsi="Times New Roman"/>
                <w:sz w:val="24"/>
                <w:szCs w:val="24"/>
              </w:rPr>
            </w:pPr>
            <w:r w:rsidRPr="00CD03B3">
              <w:rPr>
                <w:rFonts w:ascii="Times New Roman" w:hAnsi="Times New Roman"/>
                <w:sz w:val="24"/>
                <w:szCs w:val="24"/>
              </w:rPr>
              <w:t>"5"</w:t>
            </w:r>
          </w:p>
        </w:tc>
        <w:tc>
          <w:tcPr>
            <w:tcW w:w="2317" w:type="dxa"/>
          </w:tcPr>
          <w:p w:rsidR="00487C2E" w:rsidRPr="00CD03B3" w:rsidRDefault="00487C2E" w:rsidP="004C09B9">
            <w:pPr>
              <w:spacing w:after="0" w:line="240" w:lineRule="auto"/>
              <w:jc w:val="both"/>
              <w:rPr>
                <w:rFonts w:ascii="Times New Roman" w:hAnsi="Times New Roman"/>
                <w:sz w:val="24"/>
                <w:szCs w:val="24"/>
              </w:rPr>
            </w:pPr>
            <w:r w:rsidRPr="00CD03B3">
              <w:rPr>
                <w:rFonts w:ascii="Times New Roman" w:hAnsi="Times New Roman"/>
                <w:sz w:val="24"/>
                <w:szCs w:val="24"/>
              </w:rPr>
              <w:t>"4"</w:t>
            </w:r>
          </w:p>
        </w:tc>
        <w:tc>
          <w:tcPr>
            <w:tcW w:w="2317" w:type="dxa"/>
          </w:tcPr>
          <w:p w:rsidR="00487C2E" w:rsidRPr="00CD03B3" w:rsidRDefault="00487C2E" w:rsidP="004C09B9">
            <w:pPr>
              <w:spacing w:after="0" w:line="240" w:lineRule="auto"/>
              <w:jc w:val="both"/>
              <w:rPr>
                <w:rFonts w:ascii="Times New Roman" w:hAnsi="Times New Roman"/>
                <w:sz w:val="24"/>
                <w:szCs w:val="24"/>
              </w:rPr>
            </w:pPr>
            <w:r w:rsidRPr="00CD03B3">
              <w:rPr>
                <w:rFonts w:ascii="Times New Roman" w:hAnsi="Times New Roman"/>
                <w:sz w:val="24"/>
                <w:szCs w:val="24"/>
              </w:rPr>
              <w:t>"3"</w:t>
            </w:r>
          </w:p>
        </w:tc>
      </w:tr>
      <w:tr w:rsidR="00CD03B3" w:rsidRPr="00CD03B3" w:rsidTr="00487C2E">
        <w:tc>
          <w:tcPr>
            <w:tcW w:w="2621" w:type="dxa"/>
          </w:tcPr>
          <w:p w:rsidR="00487C2E" w:rsidRPr="00CD03B3" w:rsidRDefault="00487C2E" w:rsidP="004C09B9">
            <w:pPr>
              <w:spacing w:after="0" w:line="240" w:lineRule="auto"/>
              <w:jc w:val="both"/>
              <w:rPr>
                <w:rFonts w:ascii="Times New Roman" w:hAnsi="Times New Roman"/>
                <w:sz w:val="24"/>
                <w:szCs w:val="24"/>
              </w:rPr>
            </w:pPr>
            <w:r w:rsidRPr="00CD03B3">
              <w:rPr>
                <w:rFonts w:ascii="Times New Roman" w:hAnsi="Times New Roman"/>
                <w:sz w:val="24"/>
                <w:szCs w:val="24"/>
              </w:rPr>
              <w:t xml:space="preserve">Мальчики </w:t>
            </w:r>
          </w:p>
        </w:tc>
        <w:tc>
          <w:tcPr>
            <w:tcW w:w="2316" w:type="dxa"/>
          </w:tcPr>
          <w:p w:rsidR="00487C2E" w:rsidRPr="00CD03B3" w:rsidRDefault="00487C2E" w:rsidP="004C09B9">
            <w:pPr>
              <w:spacing w:after="0" w:line="240" w:lineRule="auto"/>
              <w:jc w:val="both"/>
              <w:rPr>
                <w:rFonts w:ascii="Times New Roman" w:hAnsi="Times New Roman"/>
                <w:sz w:val="24"/>
                <w:szCs w:val="24"/>
              </w:rPr>
            </w:pPr>
            <w:r w:rsidRPr="00CD03B3">
              <w:rPr>
                <w:rFonts w:ascii="Times New Roman" w:hAnsi="Times New Roman"/>
                <w:sz w:val="24"/>
                <w:szCs w:val="24"/>
              </w:rPr>
              <w:t>7 задний</w:t>
            </w:r>
          </w:p>
        </w:tc>
        <w:tc>
          <w:tcPr>
            <w:tcW w:w="2317" w:type="dxa"/>
          </w:tcPr>
          <w:p w:rsidR="00487C2E" w:rsidRPr="00CD03B3" w:rsidRDefault="00487C2E" w:rsidP="004C09B9">
            <w:pPr>
              <w:spacing w:after="0" w:line="240" w:lineRule="auto"/>
              <w:jc w:val="both"/>
              <w:rPr>
                <w:rFonts w:ascii="Times New Roman" w:hAnsi="Times New Roman"/>
                <w:sz w:val="24"/>
                <w:szCs w:val="24"/>
              </w:rPr>
            </w:pPr>
            <w:r w:rsidRPr="00CD03B3">
              <w:rPr>
                <w:rFonts w:ascii="Times New Roman" w:hAnsi="Times New Roman"/>
                <w:sz w:val="24"/>
                <w:szCs w:val="24"/>
              </w:rPr>
              <w:t>6 задний</w:t>
            </w:r>
          </w:p>
        </w:tc>
        <w:tc>
          <w:tcPr>
            <w:tcW w:w="2317" w:type="dxa"/>
          </w:tcPr>
          <w:p w:rsidR="00487C2E" w:rsidRPr="00CD03B3" w:rsidRDefault="00487C2E" w:rsidP="004C09B9">
            <w:pPr>
              <w:spacing w:after="0" w:line="240" w:lineRule="auto"/>
              <w:jc w:val="both"/>
              <w:rPr>
                <w:rFonts w:ascii="Times New Roman" w:hAnsi="Times New Roman"/>
                <w:sz w:val="24"/>
                <w:szCs w:val="24"/>
              </w:rPr>
            </w:pPr>
            <w:r w:rsidRPr="00CD03B3">
              <w:rPr>
                <w:rFonts w:ascii="Times New Roman" w:hAnsi="Times New Roman"/>
                <w:sz w:val="24"/>
                <w:szCs w:val="24"/>
              </w:rPr>
              <w:t>5 заданий</w:t>
            </w:r>
          </w:p>
        </w:tc>
      </w:tr>
      <w:tr w:rsidR="00487C2E" w:rsidRPr="00CD03B3" w:rsidTr="00487C2E">
        <w:tc>
          <w:tcPr>
            <w:tcW w:w="2621" w:type="dxa"/>
          </w:tcPr>
          <w:p w:rsidR="00487C2E" w:rsidRPr="00CD03B3" w:rsidRDefault="00487C2E" w:rsidP="004C09B9">
            <w:pPr>
              <w:spacing w:after="0" w:line="240" w:lineRule="auto"/>
              <w:jc w:val="both"/>
              <w:rPr>
                <w:rFonts w:ascii="Times New Roman" w:hAnsi="Times New Roman"/>
                <w:sz w:val="24"/>
                <w:szCs w:val="24"/>
              </w:rPr>
            </w:pPr>
            <w:r w:rsidRPr="00CD03B3">
              <w:rPr>
                <w:rFonts w:ascii="Times New Roman" w:hAnsi="Times New Roman"/>
                <w:sz w:val="24"/>
                <w:szCs w:val="24"/>
              </w:rPr>
              <w:t>Девочки</w:t>
            </w:r>
          </w:p>
        </w:tc>
        <w:tc>
          <w:tcPr>
            <w:tcW w:w="2316" w:type="dxa"/>
          </w:tcPr>
          <w:p w:rsidR="00487C2E" w:rsidRPr="00CD03B3" w:rsidRDefault="00487C2E" w:rsidP="004C09B9">
            <w:pPr>
              <w:spacing w:after="0" w:line="240" w:lineRule="auto"/>
              <w:jc w:val="both"/>
              <w:rPr>
                <w:rFonts w:ascii="Times New Roman" w:hAnsi="Times New Roman"/>
                <w:sz w:val="24"/>
                <w:szCs w:val="24"/>
              </w:rPr>
            </w:pPr>
            <w:r w:rsidRPr="00CD03B3">
              <w:rPr>
                <w:rFonts w:ascii="Times New Roman" w:hAnsi="Times New Roman"/>
                <w:sz w:val="24"/>
                <w:szCs w:val="24"/>
              </w:rPr>
              <w:t>6 задний</w:t>
            </w:r>
          </w:p>
        </w:tc>
        <w:tc>
          <w:tcPr>
            <w:tcW w:w="2317" w:type="dxa"/>
          </w:tcPr>
          <w:p w:rsidR="00487C2E" w:rsidRPr="00CD03B3" w:rsidRDefault="00487C2E" w:rsidP="004C09B9">
            <w:pPr>
              <w:spacing w:after="0" w:line="240" w:lineRule="auto"/>
              <w:jc w:val="both"/>
              <w:rPr>
                <w:rFonts w:ascii="Times New Roman" w:hAnsi="Times New Roman"/>
                <w:sz w:val="24"/>
                <w:szCs w:val="24"/>
              </w:rPr>
            </w:pPr>
            <w:r w:rsidRPr="00CD03B3">
              <w:rPr>
                <w:rFonts w:ascii="Times New Roman" w:hAnsi="Times New Roman"/>
                <w:sz w:val="24"/>
                <w:szCs w:val="24"/>
              </w:rPr>
              <w:t>5 задний</w:t>
            </w:r>
          </w:p>
        </w:tc>
        <w:tc>
          <w:tcPr>
            <w:tcW w:w="2317" w:type="dxa"/>
          </w:tcPr>
          <w:p w:rsidR="00487C2E" w:rsidRPr="00CD03B3" w:rsidRDefault="00487C2E" w:rsidP="004C09B9">
            <w:pPr>
              <w:spacing w:after="0" w:line="240" w:lineRule="auto"/>
              <w:jc w:val="both"/>
              <w:rPr>
                <w:rFonts w:ascii="Times New Roman" w:hAnsi="Times New Roman"/>
                <w:sz w:val="24"/>
                <w:szCs w:val="24"/>
              </w:rPr>
            </w:pPr>
            <w:r w:rsidRPr="00CD03B3">
              <w:rPr>
                <w:rFonts w:ascii="Times New Roman" w:hAnsi="Times New Roman"/>
                <w:sz w:val="24"/>
                <w:szCs w:val="24"/>
              </w:rPr>
              <w:t>4 задания</w:t>
            </w:r>
          </w:p>
        </w:tc>
      </w:tr>
    </w:tbl>
    <w:p w:rsidR="00487C2E" w:rsidRPr="00CD03B3" w:rsidRDefault="00487C2E" w:rsidP="004C09B9">
      <w:pPr>
        <w:spacing w:line="240" w:lineRule="auto"/>
        <w:jc w:val="both"/>
        <w:rPr>
          <w:rFonts w:ascii="Times New Roman" w:eastAsia="Calibri" w:hAnsi="Times New Roman" w:cs="Times New Roman"/>
          <w:sz w:val="24"/>
          <w:szCs w:val="24"/>
        </w:rPr>
      </w:pPr>
    </w:p>
    <w:p w:rsidR="00487C2E" w:rsidRPr="00CD03B3" w:rsidRDefault="00487C2E" w:rsidP="004C09B9">
      <w:pPr>
        <w:spacing w:line="240" w:lineRule="auto"/>
        <w:jc w:val="both"/>
        <w:rPr>
          <w:rFonts w:ascii="Times New Roman" w:eastAsia="Calibri" w:hAnsi="Times New Roman" w:cs="Times New Roman"/>
          <w:b/>
          <w:sz w:val="24"/>
          <w:szCs w:val="24"/>
        </w:rPr>
      </w:pPr>
      <w:r w:rsidRPr="00CD03B3">
        <w:rPr>
          <w:rFonts w:ascii="Times New Roman" w:eastAsia="Calibri" w:hAnsi="Times New Roman" w:cs="Times New Roman"/>
          <w:b/>
          <w:sz w:val="24"/>
          <w:szCs w:val="24"/>
        </w:rPr>
        <w:t xml:space="preserve">2 вариант. </w:t>
      </w:r>
    </w:p>
    <w:p w:rsidR="00487C2E" w:rsidRPr="00CD03B3" w:rsidRDefault="00487C2E"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1. Решите задачу.</w:t>
      </w:r>
    </w:p>
    <w:p w:rsidR="00487C2E" w:rsidRPr="00CD03B3" w:rsidRDefault="00487C2E"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С грядки собрали 84 кг моркови. Её разложили в мешки по 6 кг. Сколько мешков потребовалось?</w:t>
      </w:r>
    </w:p>
    <w:p w:rsidR="00487C2E" w:rsidRPr="00CD03B3" w:rsidRDefault="00487C2E"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2. Найдите значение выражений.</w:t>
      </w:r>
    </w:p>
    <w:p w:rsidR="00487C2E" w:rsidRPr="00CD03B3" w:rsidRDefault="00487C2E"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36 : 4 + 5•3</w:t>
      </w:r>
      <w:r w:rsidR="00434709" w:rsidRPr="00CD03B3">
        <w:rPr>
          <w:rFonts w:ascii="Times New Roman" w:eastAsia="Times New Roman" w:hAnsi="Times New Roman" w:cs="Times New Roman"/>
          <w:sz w:val="24"/>
          <w:szCs w:val="24"/>
          <w:lang w:eastAsia="ru-RU"/>
        </w:rPr>
        <w:t xml:space="preserve"> </w:t>
      </w:r>
      <w:r w:rsidRPr="00CD03B3">
        <w:rPr>
          <w:rFonts w:ascii="Times New Roman" w:eastAsia="Times New Roman" w:hAnsi="Times New Roman" w:cs="Times New Roman"/>
          <w:sz w:val="24"/>
          <w:szCs w:val="24"/>
          <w:lang w:eastAsia="ru-RU"/>
        </w:rPr>
        <w:t>=</w:t>
      </w:r>
    </w:p>
    <w:p w:rsidR="00487C2E" w:rsidRPr="00CD03B3" w:rsidRDefault="00487C2E"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500 + ( 720 : 9) =</w:t>
      </w:r>
    </w:p>
    <w:p w:rsidR="00487C2E" w:rsidRPr="00CD03B3" w:rsidRDefault="00487C2E"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3. Решите примеры столбиком.</w:t>
      </w:r>
    </w:p>
    <w:p w:rsidR="00487C2E" w:rsidRPr="00CD03B3" w:rsidRDefault="00487C2E"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831 – 369 = </w:t>
      </w:r>
      <w:r w:rsidRPr="00CD03B3">
        <w:rPr>
          <w:rFonts w:ascii="Times New Roman" w:eastAsia="Times New Roman" w:hAnsi="Times New Roman" w:cs="Times New Roman"/>
          <w:sz w:val="24"/>
          <w:szCs w:val="24"/>
          <w:lang w:eastAsia="ru-RU"/>
        </w:rPr>
        <w:tab/>
      </w:r>
      <w:r w:rsidRPr="00CD03B3">
        <w:rPr>
          <w:rFonts w:ascii="Times New Roman" w:eastAsia="Times New Roman" w:hAnsi="Times New Roman" w:cs="Times New Roman"/>
          <w:sz w:val="24"/>
          <w:szCs w:val="24"/>
          <w:lang w:eastAsia="ru-RU"/>
        </w:rPr>
        <w:tab/>
        <w:t>316 + 523 =</w:t>
      </w:r>
    </w:p>
    <w:p w:rsidR="00487C2E" w:rsidRPr="00CD03B3" w:rsidRDefault="00487C2E"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279 • 2 =</w:t>
      </w:r>
    </w:p>
    <w:p w:rsidR="00487C2E" w:rsidRPr="00CD03B3" w:rsidRDefault="00487C2E"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4. Реши уравнение:</w:t>
      </w:r>
      <w:r w:rsidR="00434709" w:rsidRPr="00CD03B3">
        <w:rPr>
          <w:rFonts w:ascii="Times New Roman" w:eastAsia="Times New Roman" w:hAnsi="Times New Roman" w:cs="Times New Roman"/>
          <w:sz w:val="24"/>
          <w:szCs w:val="24"/>
          <w:lang w:eastAsia="ru-RU"/>
        </w:rPr>
        <w:t xml:space="preserve"> </w:t>
      </w:r>
      <w:r w:rsidRPr="00CD03B3">
        <w:rPr>
          <w:rFonts w:ascii="Times New Roman" w:eastAsia="Times New Roman" w:hAnsi="Times New Roman" w:cs="Times New Roman"/>
          <w:sz w:val="24"/>
          <w:szCs w:val="24"/>
          <w:lang w:eastAsia="ru-RU"/>
        </w:rPr>
        <w:t>Х ˸ 7 = 5</w:t>
      </w:r>
    </w:p>
    <w:p w:rsidR="00487C2E" w:rsidRPr="00CD03B3" w:rsidRDefault="00487C2E"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5. Начертите прямоугольник со сторонами 6 см и 2 см. Найдите его площадь.</w:t>
      </w:r>
    </w:p>
    <w:p w:rsidR="00487C2E" w:rsidRPr="00CD03B3" w:rsidRDefault="00487C2E"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6.</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Посмотри таблицу и ответь на вопрос. Ответ запиши.</w:t>
      </w:r>
    </w:p>
    <w:p w:rsidR="00487C2E" w:rsidRPr="00CD03B3" w:rsidRDefault="00487C2E"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В таблице представлено количество ошибок в диктанте. Какую отметку получит</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Саша за диктант, если</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он допустил 1 ошибку?</w:t>
      </w:r>
    </w:p>
    <w:tbl>
      <w:tblPr>
        <w:tblStyle w:val="af2"/>
        <w:tblW w:w="0" w:type="auto"/>
        <w:tblLayout w:type="fixed"/>
        <w:tblLook w:val="04A0" w:firstRow="1" w:lastRow="0" w:firstColumn="1" w:lastColumn="0" w:noHBand="0" w:noVBand="1"/>
      </w:tblPr>
      <w:tblGrid>
        <w:gridCol w:w="2621"/>
        <w:gridCol w:w="2316"/>
        <w:gridCol w:w="2317"/>
        <w:gridCol w:w="2317"/>
      </w:tblGrid>
      <w:tr w:rsidR="00CD03B3" w:rsidRPr="00CD03B3" w:rsidTr="00487C2E">
        <w:tc>
          <w:tcPr>
            <w:tcW w:w="2621" w:type="dxa"/>
            <w:vMerge w:val="restart"/>
          </w:tcPr>
          <w:p w:rsidR="00487C2E" w:rsidRPr="00CD03B3" w:rsidRDefault="00487C2E" w:rsidP="004C09B9">
            <w:pPr>
              <w:spacing w:after="0" w:line="240" w:lineRule="auto"/>
              <w:jc w:val="both"/>
              <w:rPr>
                <w:rFonts w:ascii="Times New Roman" w:hAnsi="Times New Roman"/>
                <w:sz w:val="24"/>
                <w:szCs w:val="24"/>
              </w:rPr>
            </w:pPr>
          </w:p>
        </w:tc>
        <w:tc>
          <w:tcPr>
            <w:tcW w:w="6950" w:type="dxa"/>
            <w:gridSpan w:val="3"/>
          </w:tcPr>
          <w:p w:rsidR="00487C2E" w:rsidRPr="00CD03B3" w:rsidRDefault="00487C2E" w:rsidP="004C09B9">
            <w:pPr>
              <w:spacing w:after="0" w:line="240" w:lineRule="auto"/>
              <w:jc w:val="both"/>
              <w:rPr>
                <w:rFonts w:ascii="Times New Roman" w:hAnsi="Times New Roman"/>
                <w:sz w:val="24"/>
                <w:szCs w:val="24"/>
              </w:rPr>
            </w:pPr>
            <w:r w:rsidRPr="00CD03B3">
              <w:rPr>
                <w:rFonts w:ascii="Times New Roman" w:hAnsi="Times New Roman"/>
                <w:sz w:val="24"/>
                <w:szCs w:val="24"/>
              </w:rPr>
              <w:t>Отметка</w:t>
            </w:r>
          </w:p>
        </w:tc>
      </w:tr>
      <w:tr w:rsidR="00CD03B3" w:rsidRPr="00CD03B3" w:rsidTr="00487C2E">
        <w:tc>
          <w:tcPr>
            <w:tcW w:w="2621" w:type="dxa"/>
            <w:vMerge/>
          </w:tcPr>
          <w:p w:rsidR="00487C2E" w:rsidRPr="00CD03B3" w:rsidRDefault="00487C2E" w:rsidP="004C09B9">
            <w:pPr>
              <w:spacing w:after="0" w:line="240" w:lineRule="auto"/>
              <w:jc w:val="both"/>
              <w:rPr>
                <w:rFonts w:ascii="Times New Roman" w:hAnsi="Times New Roman"/>
                <w:sz w:val="24"/>
                <w:szCs w:val="24"/>
              </w:rPr>
            </w:pPr>
          </w:p>
        </w:tc>
        <w:tc>
          <w:tcPr>
            <w:tcW w:w="2316" w:type="dxa"/>
          </w:tcPr>
          <w:p w:rsidR="00487C2E" w:rsidRPr="00CD03B3" w:rsidRDefault="00487C2E" w:rsidP="004C09B9">
            <w:pPr>
              <w:spacing w:after="0" w:line="240" w:lineRule="auto"/>
              <w:jc w:val="both"/>
              <w:rPr>
                <w:rFonts w:ascii="Times New Roman" w:hAnsi="Times New Roman"/>
                <w:sz w:val="24"/>
                <w:szCs w:val="24"/>
              </w:rPr>
            </w:pPr>
            <w:r w:rsidRPr="00CD03B3">
              <w:rPr>
                <w:rFonts w:ascii="Times New Roman" w:hAnsi="Times New Roman"/>
                <w:sz w:val="24"/>
                <w:szCs w:val="24"/>
              </w:rPr>
              <w:t>"5"</w:t>
            </w:r>
          </w:p>
        </w:tc>
        <w:tc>
          <w:tcPr>
            <w:tcW w:w="2317" w:type="dxa"/>
          </w:tcPr>
          <w:p w:rsidR="00487C2E" w:rsidRPr="00CD03B3" w:rsidRDefault="00487C2E" w:rsidP="004C09B9">
            <w:pPr>
              <w:spacing w:after="0" w:line="240" w:lineRule="auto"/>
              <w:jc w:val="both"/>
              <w:rPr>
                <w:rFonts w:ascii="Times New Roman" w:hAnsi="Times New Roman"/>
                <w:sz w:val="24"/>
                <w:szCs w:val="24"/>
              </w:rPr>
            </w:pPr>
            <w:r w:rsidRPr="00CD03B3">
              <w:rPr>
                <w:rFonts w:ascii="Times New Roman" w:hAnsi="Times New Roman"/>
                <w:sz w:val="24"/>
                <w:szCs w:val="24"/>
              </w:rPr>
              <w:t>"4"</w:t>
            </w:r>
          </w:p>
        </w:tc>
        <w:tc>
          <w:tcPr>
            <w:tcW w:w="2317" w:type="dxa"/>
          </w:tcPr>
          <w:p w:rsidR="00487C2E" w:rsidRPr="00CD03B3" w:rsidRDefault="00487C2E" w:rsidP="004C09B9">
            <w:pPr>
              <w:spacing w:after="0" w:line="240" w:lineRule="auto"/>
              <w:jc w:val="both"/>
              <w:rPr>
                <w:rFonts w:ascii="Times New Roman" w:hAnsi="Times New Roman"/>
                <w:sz w:val="24"/>
                <w:szCs w:val="24"/>
              </w:rPr>
            </w:pPr>
            <w:r w:rsidRPr="00CD03B3">
              <w:rPr>
                <w:rFonts w:ascii="Times New Roman" w:hAnsi="Times New Roman"/>
                <w:sz w:val="24"/>
                <w:szCs w:val="24"/>
              </w:rPr>
              <w:t>"3"</w:t>
            </w:r>
          </w:p>
        </w:tc>
      </w:tr>
      <w:tr w:rsidR="00CD03B3" w:rsidRPr="00CD03B3" w:rsidTr="00487C2E">
        <w:tc>
          <w:tcPr>
            <w:tcW w:w="2621" w:type="dxa"/>
          </w:tcPr>
          <w:p w:rsidR="00487C2E" w:rsidRPr="00CD03B3" w:rsidRDefault="00487C2E" w:rsidP="004C09B9">
            <w:pPr>
              <w:spacing w:after="0" w:line="240" w:lineRule="auto"/>
              <w:jc w:val="both"/>
              <w:rPr>
                <w:rFonts w:ascii="Times New Roman" w:hAnsi="Times New Roman"/>
                <w:sz w:val="24"/>
                <w:szCs w:val="24"/>
              </w:rPr>
            </w:pPr>
            <w:r w:rsidRPr="00CD03B3">
              <w:rPr>
                <w:rFonts w:ascii="Times New Roman" w:hAnsi="Times New Roman"/>
                <w:sz w:val="24"/>
                <w:szCs w:val="24"/>
              </w:rPr>
              <w:t xml:space="preserve">Мальчики </w:t>
            </w:r>
          </w:p>
        </w:tc>
        <w:tc>
          <w:tcPr>
            <w:tcW w:w="2316" w:type="dxa"/>
          </w:tcPr>
          <w:p w:rsidR="00487C2E" w:rsidRPr="00CD03B3" w:rsidRDefault="00487C2E" w:rsidP="004C09B9">
            <w:pPr>
              <w:spacing w:after="0" w:line="240" w:lineRule="auto"/>
              <w:jc w:val="both"/>
              <w:rPr>
                <w:rFonts w:ascii="Times New Roman" w:hAnsi="Times New Roman"/>
                <w:sz w:val="24"/>
                <w:szCs w:val="24"/>
              </w:rPr>
            </w:pPr>
            <w:r w:rsidRPr="00CD03B3">
              <w:rPr>
                <w:rFonts w:ascii="Times New Roman" w:hAnsi="Times New Roman"/>
                <w:sz w:val="24"/>
                <w:szCs w:val="24"/>
              </w:rPr>
              <w:t>Нет ошибок</w:t>
            </w:r>
          </w:p>
        </w:tc>
        <w:tc>
          <w:tcPr>
            <w:tcW w:w="2317" w:type="dxa"/>
          </w:tcPr>
          <w:p w:rsidR="00487C2E" w:rsidRPr="00CD03B3" w:rsidRDefault="00487C2E" w:rsidP="004C09B9">
            <w:pPr>
              <w:spacing w:after="0" w:line="240" w:lineRule="auto"/>
              <w:jc w:val="both"/>
              <w:rPr>
                <w:rFonts w:ascii="Times New Roman" w:hAnsi="Times New Roman"/>
                <w:sz w:val="24"/>
                <w:szCs w:val="24"/>
              </w:rPr>
            </w:pPr>
            <w:r w:rsidRPr="00CD03B3">
              <w:rPr>
                <w:rFonts w:ascii="Times New Roman" w:hAnsi="Times New Roman"/>
                <w:sz w:val="24"/>
                <w:szCs w:val="24"/>
              </w:rPr>
              <w:t>1 ошибка</w:t>
            </w:r>
          </w:p>
        </w:tc>
        <w:tc>
          <w:tcPr>
            <w:tcW w:w="2317" w:type="dxa"/>
          </w:tcPr>
          <w:p w:rsidR="00487C2E" w:rsidRPr="00CD03B3" w:rsidRDefault="00487C2E" w:rsidP="004C09B9">
            <w:pPr>
              <w:spacing w:after="0" w:line="240" w:lineRule="auto"/>
              <w:jc w:val="both"/>
              <w:rPr>
                <w:rFonts w:ascii="Times New Roman" w:hAnsi="Times New Roman"/>
                <w:sz w:val="24"/>
                <w:szCs w:val="24"/>
              </w:rPr>
            </w:pPr>
            <w:r w:rsidRPr="00CD03B3">
              <w:rPr>
                <w:rFonts w:ascii="Times New Roman" w:hAnsi="Times New Roman"/>
                <w:sz w:val="24"/>
                <w:szCs w:val="24"/>
              </w:rPr>
              <w:t>2 ошибки</w:t>
            </w:r>
          </w:p>
        </w:tc>
      </w:tr>
      <w:tr w:rsidR="00487C2E" w:rsidRPr="00CD03B3" w:rsidTr="00487C2E">
        <w:tc>
          <w:tcPr>
            <w:tcW w:w="2621" w:type="dxa"/>
          </w:tcPr>
          <w:p w:rsidR="00487C2E" w:rsidRPr="00CD03B3" w:rsidRDefault="00487C2E" w:rsidP="004C09B9">
            <w:pPr>
              <w:spacing w:after="0" w:line="240" w:lineRule="auto"/>
              <w:jc w:val="both"/>
              <w:rPr>
                <w:rFonts w:ascii="Times New Roman" w:hAnsi="Times New Roman"/>
                <w:sz w:val="24"/>
                <w:szCs w:val="24"/>
              </w:rPr>
            </w:pPr>
            <w:r w:rsidRPr="00CD03B3">
              <w:rPr>
                <w:rFonts w:ascii="Times New Roman" w:hAnsi="Times New Roman"/>
                <w:sz w:val="24"/>
                <w:szCs w:val="24"/>
              </w:rPr>
              <w:t>Девочки</w:t>
            </w:r>
          </w:p>
        </w:tc>
        <w:tc>
          <w:tcPr>
            <w:tcW w:w="2316" w:type="dxa"/>
          </w:tcPr>
          <w:p w:rsidR="00487C2E" w:rsidRPr="00CD03B3" w:rsidRDefault="00487C2E" w:rsidP="004C09B9">
            <w:pPr>
              <w:spacing w:after="0" w:line="240" w:lineRule="auto"/>
              <w:jc w:val="both"/>
              <w:rPr>
                <w:rFonts w:ascii="Times New Roman" w:hAnsi="Times New Roman"/>
                <w:sz w:val="24"/>
                <w:szCs w:val="24"/>
              </w:rPr>
            </w:pPr>
            <w:r w:rsidRPr="00CD03B3">
              <w:rPr>
                <w:rFonts w:ascii="Times New Roman" w:hAnsi="Times New Roman"/>
                <w:sz w:val="24"/>
                <w:szCs w:val="24"/>
              </w:rPr>
              <w:t>Нет ошибок</w:t>
            </w:r>
          </w:p>
        </w:tc>
        <w:tc>
          <w:tcPr>
            <w:tcW w:w="2317" w:type="dxa"/>
          </w:tcPr>
          <w:p w:rsidR="00487C2E" w:rsidRPr="00CD03B3" w:rsidRDefault="00487C2E" w:rsidP="004C09B9">
            <w:pPr>
              <w:spacing w:after="0" w:line="240" w:lineRule="auto"/>
              <w:jc w:val="both"/>
              <w:rPr>
                <w:rFonts w:ascii="Times New Roman" w:hAnsi="Times New Roman"/>
                <w:sz w:val="24"/>
                <w:szCs w:val="24"/>
              </w:rPr>
            </w:pPr>
            <w:r w:rsidRPr="00CD03B3">
              <w:rPr>
                <w:rFonts w:ascii="Times New Roman" w:hAnsi="Times New Roman"/>
                <w:sz w:val="24"/>
                <w:szCs w:val="24"/>
              </w:rPr>
              <w:t>2 ошибки</w:t>
            </w:r>
          </w:p>
        </w:tc>
        <w:tc>
          <w:tcPr>
            <w:tcW w:w="2317" w:type="dxa"/>
          </w:tcPr>
          <w:p w:rsidR="00487C2E" w:rsidRPr="00CD03B3" w:rsidRDefault="00487C2E" w:rsidP="004C09B9">
            <w:pPr>
              <w:spacing w:after="0" w:line="240" w:lineRule="auto"/>
              <w:jc w:val="both"/>
              <w:rPr>
                <w:rFonts w:ascii="Times New Roman" w:hAnsi="Times New Roman"/>
                <w:sz w:val="24"/>
                <w:szCs w:val="24"/>
              </w:rPr>
            </w:pPr>
            <w:r w:rsidRPr="00CD03B3">
              <w:rPr>
                <w:rFonts w:ascii="Times New Roman" w:hAnsi="Times New Roman"/>
                <w:sz w:val="24"/>
                <w:szCs w:val="24"/>
              </w:rPr>
              <w:t>3 ошибки</w:t>
            </w:r>
          </w:p>
        </w:tc>
      </w:tr>
    </w:tbl>
    <w:p w:rsidR="00487C2E" w:rsidRPr="00CD03B3" w:rsidRDefault="00487C2E" w:rsidP="004C09B9">
      <w:pPr>
        <w:spacing w:line="240" w:lineRule="auto"/>
        <w:jc w:val="both"/>
        <w:rPr>
          <w:rFonts w:ascii="Times New Roman" w:eastAsia="Calibri" w:hAnsi="Times New Roman" w:cs="Times New Roman"/>
          <w:sz w:val="24"/>
          <w:szCs w:val="24"/>
        </w:rPr>
      </w:pPr>
    </w:p>
    <w:p w:rsidR="00487C2E" w:rsidRPr="00CD03B3" w:rsidRDefault="00487C2E"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ab/>
        <w:t xml:space="preserve">Оценка результатов итогового контроля осуществляется по тем же требованиям, что и промежуточные контрольные работы. Оценка предметных результатов осуществляется учителем традиционно по пятибалльной шкале в ходе промежуточной и итоговой аттестации (оценка выполнения обучающимися проверочных и контрольных заданий по темам, разделам, четвертям). </w:t>
      </w:r>
    </w:p>
    <w:p w:rsidR="00487C2E" w:rsidRPr="00CD03B3" w:rsidRDefault="00487C2E" w:rsidP="004C09B9">
      <w:pPr>
        <w:tabs>
          <w:tab w:val="left" w:pos="284"/>
        </w:tabs>
        <w:autoSpaceDE w:val="0"/>
        <w:autoSpaceDN w:val="0"/>
        <w:adjustRightInd w:val="0"/>
        <w:spacing w:after="0" w:line="240" w:lineRule="auto"/>
        <w:jc w:val="both"/>
        <w:rPr>
          <w:rFonts w:ascii="Times New Roman" w:eastAsia="Times New Roman" w:hAnsi="Times New Roman" w:cs="Times New Roman"/>
          <w:b/>
          <w:bCs/>
          <w:i/>
          <w:iCs/>
          <w:sz w:val="24"/>
          <w:szCs w:val="24"/>
        </w:rPr>
      </w:pPr>
    </w:p>
    <w:p w:rsidR="00487C2E" w:rsidRPr="00CD03B3" w:rsidRDefault="00487C2E" w:rsidP="004C09B9">
      <w:pPr>
        <w:tabs>
          <w:tab w:val="left" w:pos="284"/>
        </w:tabs>
        <w:spacing w:after="0" w:line="240" w:lineRule="auto"/>
        <w:contextualSpacing/>
        <w:jc w:val="both"/>
        <w:rPr>
          <w:rFonts w:ascii="Times New Roman" w:eastAsia="Calibri" w:hAnsi="Times New Roman" w:cs="Times New Roman"/>
          <w:b/>
          <w:sz w:val="24"/>
          <w:szCs w:val="24"/>
        </w:rPr>
      </w:pPr>
      <w:r w:rsidRPr="00CD03B3">
        <w:rPr>
          <w:rFonts w:ascii="Times New Roman" w:eastAsia="Calibri" w:hAnsi="Times New Roman" w:cs="Times New Roman"/>
          <w:b/>
          <w:sz w:val="24"/>
          <w:szCs w:val="24"/>
        </w:rPr>
        <w:t>ОСНОВНОЕ СОДЕРЖАНИЕ УЧЕБНОГО ПРЕДМЕТА</w:t>
      </w:r>
    </w:p>
    <w:p w:rsidR="00487C2E" w:rsidRPr="00CD03B3" w:rsidRDefault="00487C2E" w:rsidP="004C09B9">
      <w:pPr>
        <w:tabs>
          <w:tab w:val="left" w:pos="284"/>
        </w:tabs>
        <w:autoSpaceDE w:val="0"/>
        <w:autoSpaceDN w:val="0"/>
        <w:adjustRightInd w:val="0"/>
        <w:spacing w:after="0" w:line="240" w:lineRule="auto"/>
        <w:jc w:val="both"/>
        <w:rPr>
          <w:rFonts w:ascii="Times New Roman" w:eastAsia="Times New Roman" w:hAnsi="Times New Roman" w:cs="Times New Roman"/>
          <w:b/>
          <w:bCs/>
          <w:i/>
          <w:iCs/>
          <w:sz w:val="24"/>
          <w:szCs w:val="24"/>
        </w:rPr>
      </w:pPr>
      <w:r w:rsidRPr="00CD03B3">
        <w:rPr>
          <w:rFonts w:ascii="Times New Roman" w:eastAsia="Times New Roman" w:hAnsi="Times New Roman" w:cs="Times New Roman"/>
          <w:b/>
          <w:bCs/>
          <w:i/>
          <w:iCs/>
          <w:sz w:val="24"/>
          <w:szCs w:val="24"/>
        </w:rPr>
        <w:t>Числа и величины</w:t>
      </w:r>
    </w:p>
    <w:p w:rsidR="00487C2E" w:rsidRPr="00CD03B3" w:rsidRDefault="00487C2E" w:rsidP="004C09B9">
      <w:pPr>
        <w:tabs>
          <w:tab w:val="left" w:pos="284"/>
        </w:tabs>
        <w:autoSpaceDE w:val="0"/>
        <w:autoSpaceDN w:val="0"/>
        <w:adjustRightInd w:val="0"/>
        <w:spacing w:after="0" w:line="240" w:lineRule="auto"/>
        <w:jc w:val="both"/>
        <w:rPr>
          <w:rFonts w:ascii="Times New Roman" w:eastAsia="Times New Roman" w:hAnsi="Times New Roman" w:cs="Times New Roman"/>
          <w:sz w:val="24"/>
          <w:szCs w:val="24"/>
        </w:rPr>
      </w:pPr>
      <w:r w:rsidRPr="00CD03B3">
        <w:rPr>
          <w:rFonts w:ascii="Times New Roman" w:eastAsia="Times New Roman" w:hAnsi="Times New Roman" w:cs="Times New Roman"/>
          <w:sz w:val="24"/>
          <w:szCs w:val="24"/>
        </w:rPr>
        <w:t>Счёт предметов. Чтение и запись чисел от нуля до 1000. Представление трехзначных чисел в виде суммы разрядных слагаемых. Сравнение и упорядочение чисел, знаки сравнения.</w:t>
      </w:r>
    </w:p>
    <w:p w:rsidR="00487C2E" w:rsidRPr="00CD03B3" w:rsidRDefault="00487C2E" w:rsidP="004C09B9">
      <w:pPr>
        <w:tabs>
          <w:tab w:val="left" w:pos="284"/>
        </w:tabs>
        <w:autoSpaceDE w:val="0"/>
        <w:autoSpaceDN w:val="0"/>
        <w:adjustRightInd w:val="0"/>
        <w:spacing w:after="0" w:line="240" w:lineRule="auto"/>
        <w:jc w:val="both"/>
        <w:rPr>
          <w:rFonts w:ascii="Times New Roman" w:eastAsia="Times New Roman" w:hAnsi="Times New Roman" w:cs="Times New Roman"/>
          <w:sz w:val="24"/>
          <w:szCs w:val="24"/>
        </w:rPr>
      </w:pPr>
      <w:r w:rsidRPr="00CD03B3">
        <w:rPr>
          <w:rFonts w:ascii="Times New Roman" w:eastAsia="Times New Roman" w:hAnsi="Times New Roman" w:cs="Times New Roman"/>
          <w:sz w:val="24"/>
          <w:szCs w:val="24"/>
        </w:rPr>
        <w:t>Измерение величин; сравнение и упорядочение величин. Единицы массы (грамм, килограмм), вместимости (литр), времени (секунда, минута, час). Соотношения между единицами измерения однородных величин. Сравне</w:t>
      </w:r>
      <w:r w:rsidRPr="00CD03B3">
        <w:rPr>
          <w:rFonts w:ascii="Times New Roman" w:eastAsia="Times New Roman" w:hAnsi="Times New Roman" w:cs="Times New Roman"/>
          <w:spacing w:val="2"/>
          <w:sz w:val="24"/>
          <w:szCs w:val="24"/>
        </w:rPr>
        <w:t xml:space="preserve">ние и упорядочение однородных величин. Доля величины </w:t>
      </w:r>
      <w:r w:rsidRPr="00CD03B3">
        <w:rPr>
          <w:rFonts w:ascii="Times New Roman" w:eastAsia="Times New Roman" w:hAnsi="Times New Roman" w:cs="Times New Roman"/>
          <w:sz w:val="24"/>
          <w:szCs w:val="24"/>
        </w:rPr>
        <w:t>(половина, треть, четверть, десятая, сотая, тысячная).</w:t>
      </w:r>
    </w:p>
    <w:p w:rsidR="00487C2E" w:rsidRPr="00CD03B3" w:rsidRDefault="00487C2E" w:rsidP="004C09B9">
      <w:pPr>
        <w:tabs>
          <w:tab w:val="left" w:pos="284"/>
        </w:tabs>
        <w:autoSpaceDE w:val="0"/>
        <w:autoSpaceDN w:val="0"/>
        <w:adjustRightInd w:val="0"/>
        <w:spacing w:after="0" w:line="240" w:lineRule="auto"/>
        <w:jc w:val="both"/>
        <w:rPr>
          <w:rFonts w:ascii="Times New Roman" w:eastAsia="Times New Roman" w:hAnsi="Times New Roman" w:cs="Times New Roman"/>
          <w:b/>
          <w:bCs/>
          <w:i/>
          <w:iCs/>
          <w:sz w:val="24"/>
          <w:szCs w:val="24"/>
        </w:rPr>
      </w:pPr>
      <w:r w:rsidRPr="00CD03B3">
        <w:rPr>
          <w:rFonts w:ascii="Times New Roman" w:eastAsia="Times New Roman" w:hAnsi="Times New Roman" w:cs="Times New Roman"/>
          <w:b/>
          <w:bCs/>
          <w:i/>
          <w:iCs/>
          <w:sz w:val="24"/>
          <w:szCs w:val="24"/>
        </w:rPr>
        <w:t>Арифметические действия</w:t>
      </w:r>
    </w:p>
    <w:p w:rsidR="00487C2E" w:rsidRPr="00CD03B3" w:rsidRDefault="00487C2E" w:rsidP="004C09B9">
      <w:pPr>
        <w:tabs>
          <w:tab w:val="left" w:pos="284"/>
        </w:tabs>
        <w:autoSpaceDE w:val="0"/>
        <w:autoSpaceDN w:val="0"/>
        <w:adjustRightInd w:val="0"/>
        <w:spacing w:after="0" w:line="240" w:lineRule="auto"/>
        <w:jc w:val="both"/>
        <w:rPr>
          <w:rFonts w:ascii="Times New Roman" w:eastAsia="Times New Roman" w:hAnsi="Times New Roman" w:cs="Times New Roman"/>
          <w:sz w:val="24"/>
          <w:szCs w:val="24"/>
        </w:rPr>
      </w:pPr>
      <w:r w:rsidRPr="00CD03B3">
        <w:rPr>
          <w:rFonts w:ascii="Times New Roman" w:eastAsia="Times New Roman" w:hAnsi="Times New Roman" w:cs="Times New Roman"/>
          <w:spacing w:val="2"/>
          <w:sz w:val="24"/>
          <w:szCs w:val="24"/>
        </w:rPr>
        <w:t xml:space="preserve">Сложение, вычитание, умножение и деление. Названия </w:t>
      </w:r>
      <w:r w:rsidRPr="00CD03B3">
        <w:rPr>
          <w:rFonts w:ascii="Times New Roman" w:eastAsia="Times New Roman" w:hAnsi="Times New Roman" w:cs="Times New Roman"/>
          <w:sz w:val="24"/>
          <w:szCs w:val="24"/>
        </w:rPr>
        <w:t>компонентов арифметических действий, знаки действий. Таблица сложения. Таблица умножения. Связь между сложени</w:t>
      </w:r>
      <w:r w:rsidRPr="00CD03B3">
        <w:rPr>
          <w:rFonts w:ascii="Times New Roman" w:eastAsia="Times New Roman" w:hAnsi="Times New Roman" w:cs="Times New Roman"/>
          <w:spacing w:val="2"/>
          <w:sz w:val="24"/>
          <w:szCs w:val="24"/>
        </w:rPr>
        <w:t xml:space="preserve">ем, вычитанием, умножением и делением. Нахождение неизвестного компонента арифметического действия. Деление </w:t>
      </w:r>
      <w:r w:rsidRPr="00CD03B3">
        <w:rPr>
          <w:rFonts w:ascii="Times New Roman" w:eastAsia="Times New Roman" w:hAnsi="Times New Roman" w:cs="Times New Roman"/>
          <w:sz w:val="24"/>
          <w:szCs w:val="24"/>
        </w:rPr>
        <w:t>с остатком.</w:t>
      </w:r>
    </w:p>
    <w:p w:rsidR="00487C2E" w:rsidRPr="00CD03B3" w:rsidRDefault="00487C2E" w:rsidP="004C09B9">
      <w:pPr>
        <w:tabs>
          <w:tab w:val="left" w:pos="284"/>
        </w:tabs>
        <w:autoSpaceDE w:val="0"/>
        <w:autoSpaceDN w:val="0"/>
        <w:adjustRightInd w:val="0"/>
        <w:spacing w:after="0" w:line="240" w:lineRule="auto"/>
        <w:jc w:val="both"/>
        <w:rPr>
          <w:rFonts w:ascii="Times New Roman" w:eastAsia="Times New Roman" w:hAnsi="Times New Roman" w:cs="Times New Roman"/>
          <w:sz w:val="24"/>
          <w:szCs w:val="24"/>
        </w:rPr>
      </w:pPr>
      <w:r w:rsidRPr="00CD03B3">
        <w:rPr>
          <w:rFonts w:ascii="Times New Roman" w:eastAsia="Times New Roman" w:hAnsi="Times New Roman" w:cs="Times New Roman"/>
          <w:sz w:val="24"/>
          <w:szCs w:val="24"/>
        </w:rPr>
        <w:t xml:space="preserve">Числовое выражение. Установление порядка выполнения действий в числовых выражениях со скобками и без скобок. Нахождение значения числового выражения. Использование </w:t>
      </w:r>
      <w:r w:rsidRPr="00CD03B3">
        <w:rPr>
          <w:rFonts w:ascii="Times New Roman" w:eastAsia="Times New Roman" w:hAnsi="Times New Roman" w:cs="Times New Roman"/>
          <w:spacing w:val="2"/>
          <w:sz w:val="24"/>
          <w:szCs w:val="24"/>
        </w:rPr>
        <w:t>свойств арифметических действий в вычислениях (переста</w:t>
      </w:r>
      <w:r w:rsidRPr="00CD03B3">
        <w:rPr>
          <w:rFonts w:ascii="Times New Roman" w:eastAsia="Times New Roman" w:hAnsi="Times New Roman" w:cs="Times New Roman"/>
          <w:sz w:val="24"/>
          <w:szCs w:val="24"/>
        </w:rPr>
        <w:t>новка и группировка слагаемых в сумме, множителей в произведении; умножение суммы на число).</w:t>
      </w:r>
    </w:p>
    <w:p w:rsidR="00487C2E" w:rsidRPr="00CD03B3" w:rsidRDefault="00487C2E" w:rsidP="004C09B9">
      <w:pPr>
        <w:tabs>
          <w:tab w:val="left" w:pos="284"/>
        </w:tabs>
        <w:autoSpaceDE w:val="0"/>
        <w:autoSpaceDN w:val="0"/>
        <w:adjustRightInd w:val="0"/>
        <w:spacing w:after="0" w:line="240" w:lineRule="auto"/>
        <w:jc w:val="both"/>
        <w:rPr>
          <w:rFonts w:ascii="Times New Roman" w:eastAsia="Times New Roman" w:hAnsi="Times New Roman" w:cs="Times New Roman"/>
          <w:sz w:val="24"/>
          <w:szCs w:val="24"/>
        </w:rPr>
      </w:pPr>
      <w:r w:rsidRPr="00CD03B3">
        <w:rPr>
          <w:rFonts w:ascii="Times New Roman" w:eastAsia="Times New Roman" w:hAnsi="Times New Roman" w:cs="Times New Roman"/>
          <w:sz w:val="24"/>
          <w:szCs w:val="24"/>
        </w:rPr>
        <w:lastRenderedPageBreak/>
        <w:t xml:space="preserve">Алгоритмы письменного сложения, вычитания, умножения и деления трехзначных чисел. </w:t>
      </w:r>
    </w:p>
    <w:p w:rsidR="00487C2E" w:rsidRPr="00CD03B3" w:rsidRDefault="00487C2E" w:rsidP="004C09B9">
      <w:pPr>
        <w:tabs>
          <w:tab w:val="left" w:pos="284"/>
        </w:tabs>
        <w:autoSpaceDE w:val="0"/>
        <w:autoSpaceDN w:val="0"/>
        <w:adjustRightInd w:val="0"/>
        <w:spacing w:after="0" w:line="240" w:lineRule="auto"/>
        <w:jc w:val="both"/>
        <w:rPr>
          <w:rFonts w:ascii="Times New Roman" w:eastAsia="Times New Roman" w:hAnsi="Times New Roman" w:cs="Times New Roman"/>
          <w:sz w:val="24"/>
          <w:szCs w:val="24"/>
        </w:rPr>
      </w:pPr>
      <w:r w:rsidRPr="00CD03B3">
        <w:rPr>
          <w:rFonts w:ascii="Times New Roman" w:eastAsia="Times New Roman" w:hAnsi="Times New Roman" w:cs="Times New Roman"/>
          <w:spacing w:val="2"/>
          <w:sz w:val="24"/>
          <w:szCs w:val="24"/>
        </w:rPr>
        <w:t xml:space="preserve">Способы проверки правильности вычислений (алгоритм, </w:t>
      </w:r>
      <w:r w:rsidRPr="00CD03B3">
        <w:rPr>
          <w:rFonts w:ascii="Times New Roman" w:eastAsia="Times New Roman" w:hAnsi="Times New Roman" w:cs="Times New Roman"/>
          <w:sz w:val="24"/>
          <w:szCs w:val="24"/>
        </w:rPr>
        <w:t>обратное действие).</w:t>
      </w:r>
    </w:p>
    <w:p w:rsidR="00487C2E" w:rsidRPr="00CD03B3" w:rsidRDefault="00487C2E" w:rsidP="004C09B9">
      <w:pPr>
        <w:tabs>
          <w:tab w:val="left" w:pos="284"/>
        </w:tabs>
        <w:autoSpaceDE w:val="0"/>
        <w:autoSpaceDN w:val="0"/>
        <w:adjustRightInd w:val="0"/>
        <w:spacing w:after="0" w:line="240" w:lineRule="auto"/>
        <w:jc w:val="both"/>
        <w:rPr>
          <w:rFonts w:ascii="Times New Roman" w:eastAsia="Times New Roman" w:hAnsi="Times New Roman" w:cs="Times New Roman"/>
          <w:b/>
          <w:bCs/>
          <w:i/>
          <w:iCs/>
          <w:sz w:val="24"/>
          <w:szCs w:val="24"/>
        </w:rPr>
      </w:pPr>
      <w:r w:rsidRPr="00CD03B3">
        <w:rPr>
          <w:rFonts w:ascii="Times New Roman" w:eastAsia="Times New Roman" w:hAnsi="Times New Roman" w:cs="Times New Roman"/>
          <w:b/>
          <w:bCs/>
          <w:i/>
          <w:iCs/>
          <w:sz w:val="24"/>
          <w:szCs w:val="24"/>
        </w:rPr>
        <w:t>Работа с текстовыми задачами</w:t>
      </w:r>
    </w:p>
    <w:p w:rsidR="00487C2E" w:rsidRPr="00CD03B3" w:rsidRDefault="00487C2E" w:rsidP="004C09B9">
      <w:pPr>
        <w:tabs>
          <w:tab w:val="left" w:pos="284"/>
        </w:tabs>
        <w:autoSpaceDE w:val="0"/>
        <w:autoSpaceDN w:val="0"/>
        <w:adjustRightInd w:val="0"/>
        <w:spacing w:after="0" w:line="240" w:lineRule="auto"/>
        <w:jc w:val="both"/>
        <w:rPr>
          <w:rFonts w:ascii="Times New Roman" w:eastAsia="Times New Roman" w:hAnsi="Times New Roman" w:cs="Times New Roman"/>
          <w:sz w:val="24"/>
          <w:szCs w:val="24"/>
        </w:rPr>
      </w:pPr>
      <w:r w:rsidRPr="00CD03B3">
        <w:rPr>
          <w:rFonts w:ascii="Times New Roman" w:eastAsia="Times New Roman" w:hAnsi="Times New Roman" w:cs="Times New Roman"/>
          <w:spacing w:val="-2"/>
          <w:sz w:val="24"/>
          <w:szCs w:val="24"/>
        </w:rPr>
        <w:t>Решение текстовых задач арифметическим способом. Зада</w:t>
      </w:r>
      <w:r w:rsidRPr="00CD03B3">
        <w:rPr>
          <w:rFonts w:ascii="Times New Roman" w:eastAsia="Times New Roman" w:hAnsi="Times New Roman" w:cs="Times New Roman"/>
          <w:sz w:val="24"/>
          <w:szCs w:val="24"/>
        </w:rPr>
        <w:t>чи, содержащие отношения «больше (меньше) на…», «больше (меньше) в…». Зависимости между величинами, характеризу</w:t>
      </w:r>
      <w:r w:rsidRPr="00CD03B3">
        <w:rPr>
          <w:rFonts w:ascii="Times New Roman" w:eastAsia="Times New Roman" w:hAnsi="Times New Roman" w:cs="Times New Roman"/>
          <w:spacing w:val="2"/>
          <w:sz w:val="24"/>
          <w:szCs w:val="24"/>
        </w:rPr>
        <w:t>ющими процесс купли</w:t>
      </w:r>
      <w:r w:rsidRPr="00CD03B3">
        <w:rPr>
          <w:rFonts w:ascii="Times New Roman" w:eastAsia="Times New Roman" w:hAnsi="Times New Roman" w:cs="Times New Roman"/>
          <w:spacing w:val="2"/>
          <w:sz w:val="24"/>
          <w:szCs w:val="24"/>
        </w:rPr>
        <w:noBreakHyphen/>
        <w:t>продажи и</w:t>
      </w:r>
      <w:r w:rsidRPr="00CD03B3">
        <w:rPr>
          <w:rFonts w:ascii="Times New Roman" w:eastAsia="Times New Roman" w:hAnsi="Times New Roman" w:cs="Times New Roman"/>
          <w:spacing w:val="2"/>
          <w:sz w:val="24"/>
          <w:szCs w:val="24"/>
        </w:rPr>
        <w:t> </w:t>
      </w:r>
      <w:r w:rsidRPr="00CD03B3">
        <w:rPr>
          <w:rFonts w:ascii="Times New Roman" w:eastAsia="Times New Roman" w:hAnsi="Times New Roman" w:cs="Times New Roman"/>
          <w:spacing w:val="2"/>
          <w:sz w:val="24"/>
          <w:szCs w:val="24"/>
        </w:rPr>
        <w:t xml:space="preserve">др. </w:t>
      </w:r>
      <w:r w:rsidRPr="00CD03B3">
        <w:rPr>
          <w:rFonts w:ascii="Times New Roman" w:eastAsia="Times New Roman" w:hAnsi="Times New Roman" w:cs="Times New Roman"/>
          <w:sz w:val="24"/>
          <w:szCs w:val="24"/>
        </w:rPr>
        <w:t>Количество товара, его цена и стоимость и</w:t>
      </w:r>
      <w:r w:rsidRPr="00CD03B3">
        <w:rPr>
          <w:rFonts w:ascii="Times New Roman" w:eastAsia="Times New Roman" w:hAnsi="Times New Roman" w:cs="Times New Roman"/>
          <w:sz w:val="24"/>
          <w:szCs w:val="24"/>
        </w:rPr>
        <w:t> </w:t>
      </w:r>
      <w:r w:rsidRPr="00CD03B3">
        <w:rPr>
          <w:rFonts w:ascii="Times New Roman" w:eastAsia="Times New Roman" w:hAnsi="Times New Roman" w:cs="Times New Roman"/>
          <w:sz w:val="24"/>
          <w:szCs w:val="24"/>
        </w:rPr>
        <w:t xml:space="preserve">др. </w:t>
      </w:r>
      <w:r w:rsidRPr="00CD03B3">
        <w:rPr>
          <w:rFonts w:ascii="Times New Roman" w:eastAsia="Times New Roman" w:hAnsi="Times New Roman" w:cs="Times New Roman"/>
          <w:spacing w:val="2"/>
          <w:sz w:val="24"/>
          <w:szCs w:val="24"/>
        </w:rPr>
        <w:t xml:space="preserve">Планирование хода решения задачи. Представление текста </w:t>
      </w:r>
      <w:r w:rsidRPr="00CD03B3">
        <w:rPr>
          <w:rFonts w:ascii="Times New Roman" w:eastAsia="Times New Roman" w:hAnsi="Times New Roman" w:cs="Times New Roman"/>
          <w:sz w:val="24"/>
          <w:szCs w:val="24"/>
        </w:rPr>
        <w:t>задачи (схема, таблица и другие модели).</w:t>
      </w:r>
    </w:p>
    <w:p w:rsidR="00487C2E" w:rsidRPr="00CD03B3" w:rsidRDefault="00487C2E" w:rsidP="004C09B9">
      <w:pPr>
        <w:tabs>
          <w:tab w:val="left" w:pos="284"/>
        </w:tabs>
        <w:autoSpaceDE w:val="0"/>
        <w:autoSpaceDN w:val="0"/>
        <w:adjustRightInd w:val="0"/>
        <w:spacing w:after="0" w:line="240" w:lineRule="auto"/>
        <w:jc w:val="both"/>
        <w:rPr>
          <w:rFonts w:ascii="Times New Roman" w:eastAsia="Times New Roman" w:hAnsi="Times New Roman" w:cs="Times New Roman"/>
          <w:sz w:val="24"/>
          <w:szCs w:val="24"/>
        </w:rPr>
      </w:pPr>
      <w:r w:rsidRPr="00CD03B3">
        <w:rPr>
          <w:rFonts w:ascii="Times New Roman" w:eastAsia="Times New Roman" w:hAnsi="Times New Roman" w:cs="Times New Roman"/>
          <w:sz w:val="24"/>
          <w:szCs w:val="24"/>
        </w:rPr>
        <w:t>Задачи на нахождение доли целого и целого по его доле.</w:t>
      </w:r>
    </w:p>
    <w:p w:rsidR="00487C2E" w:rsidRPr="00CD03B3" w:rsidRDefault="00487C2E" w:rsidP="004C09B9">
      <w:pPr>
        <w:tabs>
          <w:tab w:val="left" w:pos="284"/>
        </w:tabs>
        <w:autoSpaceDE w:val="0"/>
        <w:autoSpaceDN w:val="0"/>
        <w:adjustRightInd w:val="0"/>
        <w:spacing w:after="0" w:line="240" w:lineRule="auto"/>
        <w:jc w:val="both"/>
        <w:rPr>
          <w:rFonts w:ascii="Times New Roman" w:eastAsia="Times New Roman" w:hAnsi="Times New Roman" w:cs="Times New Roman"/>
          <w:b/>
          <w:bCs/>
          <w:i/>
          <w:iCs/>
          <w:sz w:val="24"/>
          <w:szCs w:val="24"/>
        </w:rPr>
      </w:pPr>
      <w:r w:rsidRPr="00CD03B3">
        <w:rPr>
          <w:rFonts w:ascii="Times New Roman" w:eastAsia="Times New Roman" w:hAnsi="Times New Roman" w:cs="Times New Roman"/>
          <w:b/>
          <w:bCs/>
          <w:i/>
          <w:iCs/>
          <w:spacing w:val="2"/>
          <w:sz w:val="24"/>
          <w:szCs w:val="24"/>
        </w:rPr>
        <w:t>Пространственные отношения. Геометрические фи</w:t>
      </w:r>
      <w:r w:rsidRPr="00CD03B3">
        <w:rPr>
          <w:rFonts w:ascii="Times New Roman" w:eastAsia="Times New Roman" w:hAnsi="Times New Roman" w:cs="Times New Roman"/>
          <w:b/>
          <w:bCs/>
          <w:i/>
          <w:iCs/>
          <w:sz w:val="24"/>
          <w:szCs w:val="24"/>
        </w:rPr>
        <w:t>гуры</w:t>
      </w:r>
    </w:p>
    <w:p w:rsidR="00487C2E" w:rsidRPr="00CD03B3" w:rsidRDefault="00487C2E" w:rsidP="004C09B9">
      <w:pPr>
        <w:tabs>
          <w:tab w:val="left" w:pos="284"/>
        </w:tabs>
        <w:autoSpaceDE w:val="0"/>
        <w:autoSpaceDN w:val="0"/>
        <w:adjustRightInd w:val="0"/>
        <w:spacing w:after="0" w:line="240" w:lineRule="auto"/>
        <w:jc w:val="both"/>
        <w:rPr>
          <w:rFonts w:ascii="Times New Roman" w:eastAsia="Times New Roman" w:hAnsi="Times New Roman" w:cs="Times New Roman"/>
          <w:sz w:val="24"/>
          <w:szCs w:val="24"/>
        </w:rPr>
      </w:pPr>
      <w:r w:rsidRPr="00CD03B3">
        <w:rPr>
          <w:rFonts w:ascii="Times New Roman" w:eastAsia="Times New Roman" w:hAnsi="Times New Roman" w:cs="Times New Roman"/>
          <w:spacing w:val="2"/>
          <w:sz w:val="24"/>
          <w:szCs w:val="24"/>
        </w:rPr>
        <w:t xml:space="preserve">Взаимное расположение предметов в пространстве и на плоскости (выше—ниже, слева—справа, сверху—снизу, ближе—дальше, между и пр.). Распознавание и изображение </w:t>
      </w:r>
      <w:r w:rsidRPr="00CD03B3">
        <w:rPr>
          <w:rFonts w:ascii="Times New Roman" w:eastAsia="Times New Roman" w:hAnsi="Times New Roman" w:cs="Times New Roman"/>
          <w:sz w:val="24"/>
          <w:szCs w:val="24"/>
        </w:rPr>
        <w:t>геометрических фигур: точка, линия (кривая, прямая), отрезок, ломаная, угол, многоугольник, треугольник, прямоуголь</w:t>
      </w:r>
      <w:r w:rsidRPr="00CD03B3">
        <w:rPr>
          <w:rFonts w:ascii="Times New Roman" w:eastAsia="Times New Roman" w:hAnsi="Times New Roman" w:cs="Times New Roman"/>
          <w:spacing w:val="2"/>
          <w:sz w:val="24"/>
          <w:szCs w:val="24"/>
        </w:rPr>
        <w:t xml:space="preserve">ник, квадрат, окружность, круг. Использование чертёжных инструментов для выполнения построений. Геометрические формы в окружающем мире. </w:t>
      </w:r>
    </w:p>
    <w:p w:rsidR="00487C2E" w:rsidRPr="00CD03B3" w:rsidRDefault="00487C2E" w:rsidP="004C09B9">
      <w:pPr>
        <w:tabs>
          <w:tab w:val="left" w:pos="284"/>
        </w:tabs>
        <w:autoSpaceDE w:val="0"/>
        <w:autoSpaceDN w:val="0"/>
        <w:adjustRightInd w:val="0"/>
        <w:spacing w:after="0" w:line="240" w:lineRule="auto"/>
        <w:jc w:val="both"/>
        <w:rPr>
          <w:rFonts w:ascii="Times New Roman" w:eastAsia="Times New Roman" w:hAnsi="Times New Roman" w:cs="Times New Roman"/>
          <w:b/>
          <w:bCs/>
          <w:i/>
          <w:iCs/>
          <w:sz w:val="24"/>
          <w:szCs w:val="24"/>
        </w:rPr>
      </w:pPr>
      <w:r w:rsidRPr="00CD03B3">
        <w:rPr>
          <w:rFonts w:ascii="Times New Roman" w:eastAsia="Times New Roman" w:hAnsi="Times New Roman" w:cs="Times New Roman"/>
          <w:b/>
          <w:bCs/>
          <w:i/>
          <w:iCs/>
          <w:sz w:val="24"/>
          <w:szCs w:val="24"/>
        </w:rPr>
        <w:t>Геометрические величины</w:t>
      </w:r>
    </w:p>
    <w:p w:rsidR="00487C2E" w:rsidRPr="00CD03B3" w:rsidRDefault="00487C2E" w:rsidP="004C09B9">
      <w:pPr>
        <w:tabs>
          <w:tab w:val="left" w:pos="284"/>
        </w:tabs>
        <w:autoSpaceDE w:val="0"/>
        <w:autoSpaceDN w:val="0"/>
        <w:adjustRightInd w:val="0"/>
        <w:spacing w:after="0" w:line="240" w:lineRule="auto"/>
        <w:jc w:val="both"/>
        <w:rPr>
          <w:rFonts w:ascii="Times New Roman" w:eastAsia="Times New Roman" w:hAnsi="Times New Roman" w:cs="Times New Roman"/>
          <w:sz w:val="24"/>
          <w:szCs w:val="24"/>
        </w:rPr>
      </w:pPr>
      <w:r w:rsidRPr="00CD03B3">
        <w:rPr>
          <w:rFonts w:ascii="Times New Roman" w:eastAsia="Times New Roman" w:hAnsi="Times New Roman" w:cs="Times New Roman"/>
          <w:spacing w:val="2"/>
          <w:sz w:val="24"/>
          <w:szCs w:val="24"/>
        </w:rPr>
        <w:t xml:space="preserve">Геометрические величины и их измерение. Измерение </w:t>
      </w:r>
      <w:r w:rsidRPr="00CD03B3">
        <w:rPr>
          <w:rFonts w:ascii="Times New Roman" w:eastAsia="Times New Roman" w:hAnsi="Times New Roman" w:cs="Times New Roman"/>
          <w:sz w:val="24"/>
          <w:szCs w:val="24"/>
        </w:rPr>
        <w:t>длины отрезка. Единицы длины (мм, см, дм, м). Периметр. Вычисление периметра многоугольника.</w:t>
      </w:r>
    </w:p>
    <w:p w:rsidR="00487C2E" w:rsidRPr="00CD03B3" w:rsidRDefault="00487C2E" w:rsidP="004C09B9">
      <w:pPr>
        <w:tabs>
          <w:tab w:val="left" w:pos="284"/>
        </w:tabs>
        <w:autoSpaceDE w:val="0"/>
        <w:autoSpaceDN w:val="0"/>
        <w:adjustRightInd w:val="0"/>
        <w:spacing w:after="0" w:line="240" w:lineRule="auto"/>
        <w:jc w:val="both"/>
        <w:rPr>
          <w:rFonts w:ascii="Times New Roman" w:eastAsia="Times New Roman" w:hAnsi="Times New Roman" w:cs="Times New Roman"/>
          <w:sz w:val="24"/>
          <w:szCs w:val="24"/>
        </w:rPr>
      </w:pPr>
      <w:r w:rsidRPr="00CD03B3">
        <w:rPr>
          <w:rFonts w:ascii="Times New Roman" w:eastAsia="Times New Roman" w:hAnsi="Times New Roman" w:cs="Times New Roman"/>
          <w:sz w:val="24"/>
          <w:szCs w:val="24"/>
        </w:rPr>
        <w:t>Площадь геометрической фигуры. Единицы площади (см</w:t>
      </w:r>
      <w:r w:rsidRPr="00CD03B3">
        <w:rPr>
          <w:rFonts w:ascii="Times New Roman" w:eastAsia="Times New Roman" w:hAnsi="Times New Roman" w:cs="Times New Roman"/>
          <w:sz w:val="24"/>
          <w:szCs w:val="24"/>
          <w:vertAlign w:val="superscript"/>
        </w:rPr>
        <w:t>2</w:t>
      </w:r>
      <w:r w:rsidRPr="00CD03B3">
        <w:rPr>
          <w:rFonts w:ascii="Times New Roman" w:eastAsia="Times New Roman" w:hAnsi="Times New Roman" w:cs="Times New Roman"/>
          <w:spacing w:val="2"/>
          <w:sz w:val="24"/>
          <w:szCs w:val="24"/>
        </w:rPr>
        <w:t xml:space="preserve">). </w:t>
      </w:r>
      <w:r w:rsidRPr="00CD03B3">
        <w:rPr>
          <w:rFonts w:ascii="Times New Roman" w:eastAsia="Times New Roman" w:hAnsi="Times New Roman" w:cs="Times New Roman"/>
          <w:sz w:val="24"/>
          <w:szCs w:val="24"/>
        </w:rPr>
        <w:t>Вычисление площади прямоугольника.</w:t>
      </w:r>
    </w:p>
    <w:p w:rsidR="00487C2E" w:rsidRPr="00CD03B3" w:rsidRDefault="00487C2E" w:rsidP="004C09B9">
      <w:pPr>
        <w:tabs>
          <w:tab w:val="left" w:pos="284"/>
        </w:tabs>
        <w:autoSpaceDE w:val="0"/>
        <w:autoSpaceDN w:val="0"/>
        <w:adjustRightInd w:val="0"/>
        <w:spacing w:after="0" w:line="240" w:lineRule="auto"/>
        <w:jc w:val="both"/>
        <w:rPr>
          <w:rFonts w:ascii="Times New Roman" w:eastAsia="Times New Roman" w:hAnsi="Times New Roman" w:cs="Times New Roman"/>
          <w:b/>
          <w:bCs/>
          <w:i/>
          <w:iCs/>
          <w:sz w:val="24"/>
          <w:szCs w:val="24"/>
        </w:rPr>
      </w:pPr>
      <w:r w:rsidRPr="00CD03B3">
        <w:rPr>
          <w:rFonts w:ascii="Times New Roman" w:eastAsia="Times New Roman" w:hAnsi="Times New Roman" w:cs="Times New Roman"/>
          <w:b/>
          <w:bCs/>
          <w:i/>
          <w:iCs/>
          <w:sz w:val="24"/>
          <w:szCs w:val="24"/>
        </w:rPr>
        <w:t>Работа с информацией</w:t>
      </w:r>
    </w:p>
    <w:p w:rsidR="00487C2E" w:rsidRPr="00CD03B3" w:rsidRDefault="00487C2E" w:rsidP="004C09B9">
      <w:pPr>
        <w:tabs>
          <w:tab w:val="left" w:pos="284"/>
        </w:tabs>
        <w:autoSpaceDE w:val="0"/>
        <w:autoSpaceDN w:val="0"/>
        <w:adjustRightInd w:val="0"/>
        <w:spacing w:after="0" w:line="240" w:lineRule="auto"/>
        <w:jc w:val="both"/>
        <w:rPr>
          <w:rFonts w:ascii="Times New Roman" w:eastAsia="Times New Roman" w:hAnsi="Times New Roman" w:cs="Times New Roman"/>
          <w:sz w:val="24"/>
          <w:szCs w:val="24"/>
        </w:rPr>
      </w:pPr>
      <w:r w:rsidRPr="00CD03B3">
        <w:rPr>
          <w:rFonts w:ascii="Times New Roman" w:eastAsia="Times New Roman" w:hAnsi="Times New Roman" w:cs="Times New Roman"/>
          <w:sz w:val="24"/>
          <w:szCs w:val="24"/>
        </w:rPr>
        <w:t xml:space="preserve">Сбор и представление информации, связанной со счётом </w:t>
      </w:r>
      <w:r w:rsidRPr="00CD03B3">
        <w:rPr>
          <w:rFonts w:ascii="Times New Roman" w:eastAsia="Times New Roman" w:hAnsi="Times New Roman" w:cs="Times New Roman"/>
          <w:spacing w:val="2"/>
          <w:sz w:val="24"/>
          <w:szCs w:val="24"/>
        </w:rPr>
        <w:t xml:space="preserve">(пересчётом), измерением величин; фиксирование, анализ </w:t>
      </w:r>
      <w:r w:rsidRPr="00CD03B3">
        <w:rPr>
          <w:rFonts w:ascii="Times New Roman" w:eastAsia="Times New Roman" w:hAnsi="Times New Roman" w:cs="Times New Roman"/>
          <w:sz w:val="24"/>
          <w:szCs w:val="24"/>
        </w:rPr>
        <w:t>полученной информации.</w:t>
      </w:r>
    </w:p>
    <w:p w:rsidR="00487C2E" w:rsidRPr="00CD03B3" w:rsidRDefault="00487C2E" w:rsidP="004C09B9">
      <w:pPr>
        <w:tabs>
          <w:tab w:val="left" w:pos="284"/>
        </w:tabs>
        <w:autoSpaceDE w:val="0"/>
        <w:autoSpaceDN w:val="0"/>
        <w:adjustRightInd w:val="0"/>
        <w:spacing w:after="0" w:line="240" w:lineRule="auto"/>
        <w:jc w:val="both"/>
        <w:rPr>
          <w:rFonts w:ascii="Times New Roman" w:eastAsia="Times New Roman" w:hAnsi="Times New Roman" w:cs="Times New Roman"/>
          <w:spacing w:val="-2"/>
          <w:sz w:val="24"/>
          <w:szCs w:val="24"/>
        </w:rPr>
      </w:pPr>
      <w:r w:rsidRPr="00CD03B3">
        <w:rPr>
          <w:rFonts w:ascii="Times New Roman" w:eastAsia="Times New Roman" w:hAnsi="Times New Roman" w:cs="Times New Roman"/>
          <w:spacing w:val="-2"/>
          <w:sz w:val="24"/>
          <w:szCs w:val="24"/>
        </w:rPr>
        <w:t>Построение простейших выражений с помощью логических связок и слов («и»; «не»; «если… то…»; «верно/неверно, что…»; «каждый»; «все»; «некоторые»).</w:t>
      </w:r>
    </w:p>
    <w:p w:rsidR="00487C2E" w:rsidRPr="00CD03B3" w:rsidRDefault="00487C2E" w:rsidP="004C09B9">
      <w:pPr>
        <w:tabs>
          <w:tab w:val="left" w:pos="284"/>
        </w:tabs>
        <w:autoSpaceDE w:val="0"/>
        <w:autoSpaceDN w:val="0"/>
        <w:adjustRightInd w:val="0"/>
        <w:spacing w:after="0" w:line="240" w:lineRule="auto"/>
        <w:jc w:val="both"/>
        <w:rPr>
          <w:rFonts w:ascii="Times New Roman" w:eastAsia="Times New Roman" w:hAnsi="Times New Roman" w:cs="Times New Roman"/>
          <w:sz w:val="24"/>
          <w:szCs w:val="24"/>
        </w:rPr>
      </w:pPr>
      <w:r w:rsidRPr="00CD03B3">
        <w:rPr>
          <w:rFonts w:ascii="Times New Roman" w:eastAsia="Times New Roman" w:hAnsi="Times New Roman" w:cs="Times New Roman"/>
          <w:spacing w:val="-2"/>
          <w:sz w:val="24"/>
          <w:szCs w:val="24"/>
        </w:rPr>
        <w:t>Составление конечной последовательности (цепочки) пред</w:t>
      </w:r>
      <w:r w:rsidRPr="00CD03B3">
        <w:rPr>
          <w:rFonts w:ascii="Times New Roman" w:eastAsia="Times New Roman" w:hAnsi="Times New Roman" w:cs="Times New Roman"/>
          <w:spacing w:val="2"/>
          <w:sz w:val="24"/>
          <w:szCs w:val="24"/>
        </w:rPr>
        <w:t>метов, чисел, геометрических фигур и</w:t>
      </w:r>
      <w:r w:rsidRPr="00CD03B3">
        <w:rPr>
          <w:rFonts w:ascii="Times New Roman" w:eastAsia="Times New Roman" w:hAnsi="Times New Roman" w:cs="Times New Roman"/>
          <w:spacing w:val="2"/>
          <w:sz w:val="24"/>
          <w:szCs w:val="24"/>
        </w:rPr>
        <w:t> </w:t>
      </w:r>
      <w:r w:rsidRPr="00CD03B3">
        <w:rPr>
          <w:rFonts w:ascii="Times New Roman" w:eastAsia="Times New Roman" w:hAnsi="Times New Roman" w:cs="Times New Roman"/>
          <w:spacing w:val="2"/>
          <w:sz w:val="24"/>
          <w:szCs w:val="24"/>
        </w:rPr>
        <w:t xml:space="preserve">др. по правилу. </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Основная форма организации учебных занятий математике – урок. В зависимости от этапа изучения темы организуются уроки знакомства с новым материалом, уроки закрепления и коррекции знаний и умений, уроки обобщения и систематизации знаний и умений, повторения пройденного, уроки проверки и оценки знаний, умений и навыков.</w:t>
      </w:r>
    </w:p>
    <w:p w:rsidR="00487C2E" w:rsidRPr="00CD03B3" w:rsidRDefault="00487C2E" w:rsidP="004C09B9">
      <w:pPr>
        <w:tabs>
          <w:tab w:val="left" w:pos="284"/>
        </w:tabs>
        <w:autoSpaceDE w:val="0"/>
        <w:autoSpaceDN w:val="0"/>
        <w:adjustRightInd w:val="0"/>
        <w:spacing w:after="0" w:line="240" w:lineRule="auto"/>
        <w:jc w:val="both"/>
        <w:rPr>
          <w:rFonts w:ascii="Times New Roman" w:eastAsia="Times New Roman" w:hAnsi="Times New Roman" w:cs="Times New Roman"/>
          <w:b/>
          <w:sz w:val="24"/>
          <w:szCs w:val="24"/>
        </w:rPr>
      </w:pPr>
      <w:r w:rsidRPr="00CD03B3">
        <w:rPr>
          <w:rFonts w:ascii="Times New Roman" w:eastAsia="Times New Roman" w:hAnsi="Times New Roman" w:cs="Times New Roman"/>
          <w:b/>
          <w:sz w:val="24"/>
          <w:szCs w:val="24"/>
        </w:rPr>
        <w:t>ТЕМАТИЧЕСКОЕ ПЛАНИРОВАНИЕ</w:t>
      </w:r>
    </w:p>
    <w:p w:rsidR="00487C2E" w:rsidRPr="00CD03B3" w:rsidRDefault="00487C2E" w:rsidP="004C09B9">
      <w:pPr>
        <w:tabs>
          <w:tab w:val="left" w:pos="284"/>
        </w:tabs>
        <w:autoSpaceDE w:val="0"/>
        <w:autoSpaceDN w:val="0"/>
        <w:adjustRightInd w:val="0"/>
        <w:spacing w:after="0" w:line="240" w:lineRule="auto"/>
        <w:jc w:val="both"/>
        <w:rPr>
          <w:rFonts w:ascii="Times New Roman" w:eastAsia="Times New Roman" w:hAnsi="Times New Roman" w:cs="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
        <w:gridCol w:w="2389"/>
        <w:gridCol w:w="2716"/>
        <w:gridCol w:w="4492"/>
      </w:tblGrid>
      <w:tr w:rsidR="00CD03B3" w:rsidRPr="00CD03B3" w:rsidTr="00487C2E">
        <w:tc>
          <w:tcPr>
            <w:tcW w:w="0" w:type="auto"/>
            <w:hideMark/>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w:t>
            </w:r>
          </w:p>
        </w:tc>
        <w:tc>
          <w:tcPr>
            <w:tcW w:w="0" w:type="auto"/>
            <w:hideMark/>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Раздел</w:t>
            </w:r>
          </w:p>
        </w:tc>
        <w:tc>
          <w:tcPr>
            <w:tcW w:w="0" w:type="auto"/>
            <w:hideMark/>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Примерные темы занятий</w:t>
            </w:r>
          </w:p>
        </w:tc>
        <w:tc>
          <w:tcPr>
            <w:tcW w:w="0" w:type="auto"/>
            <w:hideMark/>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Примерное содержание занятий и основные виды деятельности обучающихся</w:t>
            </w:r>
          </w:p>
        </w:tc>
      </w:tr>
      <w:tr w:rsidR="00CD03B3" w:rsidRPr="00CD03B3" w:rsidTr="00487C2E">
        <w:tc>
          <w:tcPr>
            <w:tcW w:w="0" w:type="auto"/>
            <w:gridSpan w:val="4"/>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1 четверть (32 ч.)</w:t>
            </w:r>
          </w:p>
        </w:tc>
      </w:tr>
      <w:tr w:rsidR="00CD03B3" w:rsidRPr="00CD03B3" w:rsidTr="00487C2E">
        <w:trPr>
          <w:trHeight w:val="2070"/>
        </w:trPr>
        <w:tc>
          <w:tcPr>
            <w:tcW w:w="0" w:type="auto"/>
            <w:vMerge w:val="restart"/>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1</w:t>
            </w:r>
          </w:p>
        </w:tc>
        <w:tc>
          <w:tcPr>
            <w:tcW w:w="0" w:type="auto"/>
            <w:vMerge w:val="restart"/>
          </w:tcPr>
          <w:p w:rsidR="00487C2E" w:rsidRPr="00CD03B3" w:rsidRDefault="00487C2E" w:rsidP="004C09B9">
            <w:pPr>
              <w:tabs>
                <w:tab w:val="left" w:pos="284"/>
              </w:tabs>
              <w:spacing w:after="0" w:line="240" w:lineRule="auto"/>
              <w:jc w:val="both"/>
              <w:rPr>
                <w:rFonts w:ascii="Times New Roman" w:eastAsia="Times New Roman" w:hAnsi="Times New Roman" w:cs="Times New Roman"/>
                <w:b/>
                <w:sz w:val="24"/>
                <w:szCs w:val="24"/>
                <w:lang w:eastAsia="ru-RU"/>
              </w:rPr>
            </w:pPr>
            <w:r w:rsidRPr="00CD03B3">
              <w:rPr>
                <w:rFonts w:ascii="Times New Roman" w:eastAsia="Calibri" w:hAnsi="Times New Roman" w:cs="Times New Roman"/>
                <w:b/>
                <w:sz w:val="24"/>
                <w:szCs w:val="24"/>
              </w:rPr>
              <w:t>Числа от 1 до 100. Сложение и вычитание. (10 ч)</w:t>
            </w:r>
          </w:p>
        </w:tc>
        <w:tc>
          <w:tcPr>
            <w:tcW w:w="0" w:type="auto"/>
            <w:vMerge w:val="restart"/>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Calibri" w:hAnsi="Times New Roman" w:cs="Times New Roman"/>
                <w:sz w:val="24"/>
                <w:szCs w:val="24"/>
              </w:rPr>
              <w:t>Повторение. Нумерация чисел. Устные и письменные приёмы сложения и вычитания.(2ч)</w:t>
            </w: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Устный счет</w:t>
            </w:r>
            <w:r w:rsidRPr="00CD03B3">
              <w:rPr>
                <w:rFonts w:ascii="Times New Roman" w:eastAsia="Calibri" w:hAnsi="Times New Roman" w:cs="Times New Roman"/>
                <w:sz w:val="24"/>
                <w:szCs w:val="24"/>
              </w:rPr>
              <w:t>. Расположи числа в порядке увеличения/уменьшения.</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Фронтальная работа.</w:t>
            </w:r>
            <w:r w:rsidRPr="00CD03B3">
              <w:rPr>
                <w:rFonts w:ascii="Times New Roman" w:eastAsia="Calibri" w:hAnsi="Times New Roman" w:cs="Times New Roman"/>
                <w:sz w:val="24"/>
                <w:szCs w:val="24"/>
              </w:rPr>
              <w:t xml:space="preserve"> Решение примеров в пределах 100 у доски с устным пояснением.</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Работа в тетради -</w:t>
            </w:r>
            <w:r w:rsidRPr="00CD03B3">
              <w:rPr>
                <w:rFonts w:ascii="Times New Roman" w:eastAsia="Calibri" w:hAnsi="Times New Roman" w:cs="Times New Roman"/>
                <w:sz w:val="24"/>
                <w:szCs w:val="24"/>
              </w:rPr>
              <w:t xml:space="preserve"> самостоятельное решение примеров в пределах 100. </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Calibri" w:hAnsi="Times New Roman" w:cs="Times New Roman"/>
                <w:i/>
                <w:sz w:val="24"/>
                <w:szCs w:val="24"/>
              </w:rPr>
              <w:t xml:space="preserve">Работа в тетради - </w:t>
            </w:r>
            <w:r w:rsidRPr="00CD03B3">
              <w:rPr>
                <w:rFonts w:ascii="Times New Roman" w:eastAsia="Calibri" w:hAnsi="Times New Roman" w:cs="Times New Roman"/>
                <w:sz w:val="24"/>
                <w:szCs w:val="24"/>
              </w:rPr>
              <w:t>решение задачи на нахождение суммы по совместно составленной краткой записи.</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Подведение итогов.</w:t>
            </w:r>
          </w:p>
        </w:tc>
      </w:tr>
      <w:tr w:rsidR="00CD03B3" w:rsidRPr="00CD03B3" w:rsidTr="00487C2E">
        <w:trPr>
          <w:trHeight w:val="2070"/>
        </w:trPr>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Устный счет</w:t>
            </w:r>
            <w:r w:rsidRPr="00CD03B3">
              <w:rPr>
                <w:rFonts w:ascii="Times New Roman" w:eastAsia="Calibri" w:hAnsi="Times New Roman" w:cs="Times New Roman"/>
                <w:sz w:val="24"/>
                <w:szCs w:val="24"/>
              </w:rPr>
              <w:t>. «Осенний листопад». Выбрать карточки с ответом 15 (13,16 и т. п.).</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 xml:space="preserve">Работа в парах </w:t>
            </w:r>
            <w:r w:rsidRPr="00CD03B3">
              <w:rPr>
                <w:rFonts w:ascii="Times New Roman" w:eastAsia="Calibri" w:hAnsi="Times New Roman" w:cs="Times New Roman"/>
                <w:sz w:val="24"/>
                <w:szCs w:val="24"/>
              </w:rPr>
              <w:t>Восстанови алгоритм письменного сложения(вычитания).</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Фронтальная работа.</w:t>
            </w:r>
            <w:r w:rsidRPr="00CD03B3">
              <w:rPr>
                <w:rFonts w:ascii="Times New Roman" w:eastAsia="Calibri" w:hAnsi="Times New Roman" w:cs="Times New Roman"/>
                <w:sz w:val="24"/>
                <w:szCs w:val="24"/>
              </w:rPr>
              <w:t xml:space="preserve"> Решение примеров столбиком.</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 xml:space="preserve">Работа в тетради. </w:t>
            </w:r>
            <w:r w:rsidRPr="00CD03B3">
              <w:rPr>
                <w:rFonts w:ascii="Times New Roman" w:eastAsia="Calibri" w:hAnsi="Times New Roman" w:cs="Times New Roman"/>
                <w:sz w:val="24"/>
                <w:szCs w:val="24"/>
              </w:rPr>
              <w:t>Сравнение величин с комментированием.</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Решение задачи на нахождение суммы по готовой краткой записи.</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 xml:space="preserve">Работа с учебником. </w:t>
            </w:r>
            <w:r w:rsidRPr="00CD03B3">
              <w:rPr>
                <w:rFonts w:ascii="Times New Roman" w:eastAsia="Calibri" w:hAnsi="Times New Roman" w:cs="Times New Roman"/>
                <w:sz w:val="24"/>
                <w:szCs w:val="24"/>
              </w:rPr>
              <w:t>Распределение геометрических фигур по группам.</w:t>
            </w:r>
          </w:p>
          <w:p w:rsidR="00487C2E" w:rsidRPr="00CD03B3" w:rsidRDefault="00487C2E" w:rsidP="004C09B9">
            <w:pPr>
              <w:tabs>
                <w:tab w:val="left" w:pos="284"/>
              </w:tabs>
              <w:spacing w:after="0" w:line="240" w:lineRule="auto"/>
              <w:jc w:val="both"/>
              <w:rPr>
                <w:rFonts w:ascii="Times New Roman" w:eastAsia="Calibri" w:hAnsi="Times New Roman" w:cs="Times New Roman"/>
                <w:i/>
                <w:sz w:val="24"/>
                <w:szCs w:val="24"/>
              </w:rPr>
            </w:pPr>
            <w:r w:rsidRPr="00CD03B3">
              <w:rPr>
                <w:rFonts w:ascii="Times New Roman" w:eastAsia="Times New Roman" w:hAnsi="Times New Roman" w:cs="Times New Roman"/>
                <w:i/>
                <w:sz w:val="24"/>
                <w:szCs w:val="24"/>
                <w:lang w:eastAsia="ru-RU"/>
              </w:rPr>
              <w:t>Подведение итогов.</w:t>
            </w:r>
          </w:p>
        </w:tc>
      </w:tr>
      <w:tr w:rsidR="00CD03B3" w:rsidRPr="00CD03B3" w:rsidTr="00487C2E">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i/>
                <w:sz w:val="24"/>
                <w:szCs w:val="24"/>
              </w:rPr>
            </w:pP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Calibri" w:hAnsi="Times New Roman" w:cs="Times New Roman"/>
                <w:sz w:val="24"/>
                <w:szCs w:val="24"/>
              </w:rPr>
              <w:t>Выражения с переменной.(1ч)</w:t>
            </w: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Устный счет</w:t>
            </w:r>
            <w:r w:rsidRPr="00CD03B3">
              <w:rPr>
                <w:rFonts w:ascii="Times New Roman" w:eastAsia="Calibri" w:hAnsi="Times New Roman" w:cs="Times New Roman"/>
                <w:sz w:val="24"/>
                <w:szCs w:val="24"/>
              </w:rPr>
              <w:t xml:space="preserve">. «Цепочка». </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Фронтальная работа.</w:t>
            </w:r>
            <w:r w:rsidRPr="00CD03B3">
              <w:rPr>
                <w:rFonts w:ascii="Times New Roman" w:eastAsia="Calibri" w:hAnsi="Times New Roman" w:cs="Times New Roman"/>
                <w:sz w:val="24"/>
                <w:szCs w:val="24"/>
              </w:rPr>
              <w:t xml:space="preserve"> Чтение математических записей. Исключение лишней математической записи среди представленных.</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 xml:space="preserve">Работа на карточках. </w:t>
            </w:r>
            <w:r w:rsidRPr="00CD03B3">
              <w:rPr>
                <w:rFonts w:ascii="Times New Roman" w:eastAsia="Calibri" w:hAnsi="Times New Roman" w:cs="Times New Roman"/>
                <w:sz w:val="24"/>
                <w:szCs w:val="24"/>
              </w:rPr>
              <w:t>Заполнение таблицы: найди значение выражений а+9, а-7.</w:t>
            </w:r>
          </w:p>
          <w:p w:rsidR="00487C2E" w:rsidRPr="00CD03B3" w:rsidRDefault="00487C2E" w:rsidP="004C09B9">
            <w:pPr>
              <w:tabs>
                <w:tab w:val="left" w:pos="284"/>
              </w:tabs>
              <w:spacing w:after="0" w:line="240" w:lineRule="auto"/>
              <w:jc w:val="both"/>
              <w:rPr>
                <w:rFonts w:ascii="Times New Roman" w:eastAsia="Calibri" w:hAnsi="Times New Roman" w:cs="Times New Roman"/>
                <w:i/>
                <w:sz w:val="24"/>
                <w:szCs w:val="24"/>
              </w:rPr>
            </w:pPr>
            <w:r w:rsidRPr="00CD03B3">
              <w:rPr>
                <w:rFonts w:ascii="Times New Roman" w:eastAsia="Calibri" w:hAnsi="Times New Roman" w:cs="Times New Roman"/>
                <w:i/>
                <w:sz w:val="24"/>
                <w:szCs w:val="24"/>
              </w:rPr>
              <w:t xml:space="preserve">Работа с учебником. </w:t>
            </w:r>
            <w:r w:rsidRPr="00CD03B3">
              <w:rPr>
                <w:rFonts w:ascii="Times New Roman" w:eastAsia="Calibri" w:hAnsi="Times New Roman" w:cs="Times New Roman"/>
                <w:sz w:val="24"/>
                <w:szCs w:val="24"/>
              </w:rPr>
              <w:t>Нахождение периметра геометрических фигур.</w:t>
            </w:r>
          </w:p>
          <w:p w:rsidR="00487C2E" w:rsidRPr="00CD03B3" w:rsidRDefault="00487C2E" w:rsidP="004C09B9">
            <w:pPr>
              <w:tabs>
                <w:tab w:val="left" w:pos="284"/>
              </w:tabs>
              <w:spacing w:after="0" w:line="240" w:lineRule="auto"/>
              <w:jc w:val="both"/>
              <w:rPr>
                <w:rFonts w:ascii="Times New Roman" w:eastAsia="Calibri" w:hAnsi="Times New Roman" w:cs="Times New Roman"/>
                <w:i/>
                <w:sz w:val="24"/>
                <w:szCs w:val="24"/>
              </w:rPr>
            </w:pPr>
            <w:r w:rsidRPr="00CD03B3">
              <w:rPr>
                <w:rFonts w:ascii="Times New Roman" w:eastAsia="Calibri" w:hAnsi="Times New Roman" w:cs="Times New Roman"/>
                <w:i/>
                <w:sz w:val="24"/>
                <w:szCs w:val="24"/>
              </w:rPr>
              <w:t xml:space="preserve">Работа в тетради. </w:t>
            </w:r>
            <w:r w:rsidRPr="00CD03B3">
              <w:rPr>
                <w:rFonts w:ascii="Times New Roman" w:eastAsia="Calibri" w:hAnsi="Times New Roman" w:cs="Times New Roman"/>
                <w:sz w:val="24"/>
                <w:szCs w:val="24"/>
              </w:rPr>
              <w:t>Решение примеров столбиком.</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 xml:space="preserve">Самопроверка </w:t>
            </w:r>
            <w:r w:rsidRPr="00CD03B3">
              <w:rPr>
                <w:rFonts w:ascii="Times New Roman" w:eastAsia="Calibri" w:hAnsi="Times New Roman" w:cs="Times New Roman"/>
                <w:sz w:val="24"/>
                <w:szCs w:val="24"/>
              </w:rPr>
              <w:t>- сличение с ответами на доске.</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Решение задачи на нахождение суммы по готовой краткой записи.</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Подведение итогов.</w:t>
            </w:r>
          </w:p>
        </w:tc>
      </w:tr>
      <w:tr w:rsidR="00CD03B3" w:rsidRPr="00CD03B3" w:rsidTr="00487C2E">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i/>
                <w:sz w:val="24"/>
                <w:szCs w:val="24"/>
              </w:rPr>
            </w:pP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Уравнение. (1ч)</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Calibri" w:hAnsi="Times New Roman" w:cs="Times New Roman"/>
                <w:i/>
                <w:sz w:val="24"/>
                <w:szCs w:val="24"/>
              </w:rPr>
              <w:t>Устный счет</w:t>
            </w:r>
            <w:r w:rsidRPr="00CD03B3">
              <w:rPr>
                <w:rFonts w:ascii="Times New Roman" w:eastAsia="Calibri" w:hAnsi="Times New Roman" w:cs="Times New Roman"/>
                <w:sz w:val="24"/>
                <w:szCs w:val="24"/>
              </w:rPr>
              <w:t xml:space="preserve">. Решение </w:t>
            </w:r>
            <w:r w:rsidRPr="00CD03B3">
              <w:rPr>
                <w:rFonts w:ascii="Times New Roman" w:eastAsia="Times New Roman" w:hAnsi="Times New Roman" w:cs="Times New Roman"/>
                <w:sz w:val="24"/>
                <w:szCs w:val="24"/>
                <w:lang w:eastAsia="ru-RU"/>
              </w:rPr>
              <w:t>«примеров с окошками».</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 xml:space="preserve">Фронтальная работа. </w:t>
            </w:r>
            <w:r w:rsidRPr="00CD03B3">
              <w:rPr>
                <w:rFonts w:ascii="Times New Roman" w:eastAsia="Calibri" w:hAnsi="Times New Roman" w:cs="Times New Roman"/>
                <w:sz w:val="24"/>
                <w:szCs w:val="24"/>
              </w:rPr>
              <w:t>Выбор верных и неверных равенств.</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Знакомство с понятием</w:t>
            </w:r>
            <w:r w:rsidRPr="00CD03B3">
              <w:rPr>
                <w:rFonts w:ascii="Times New Roman" w:eastAsia="Calibri" w:hAnsi="Times New Roman" w:cs="Times New Roman"/>
                <w:sz w:val="24"/>
                <w:szCs w:val="24"/>
              </w:rPr>
              <w:t xml:space="preserve"> «уравнение».</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 xml:space="preserve">Работа на карточках. </w:t>
            </w:r>
            <w:r w:rsidRPr="00CD03B3">
              <w:rPr>
                <w:rFonts w:ascii="Times New Roman" w:eastAsia="Calibri" w:hAnsi="Times New Roman" w:cs="Times New Roman"/>
                <w:sz w:val="24"/>
                <w:szCs w:val="24"/>
              </w:rPr>
              <w:t>Из представленных математических записей найти уравнения.</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 xml:space="preserve">Работа в парах. </w:t>
            </w:r>
            <w:r w:rsidRPr="00CD03B3">
              <w:rPr>
                <w:rFonts w:ascii="Times New Roman" w:eastAsia="Calibri" w:hAnsi="Times New Roman" w:cs="Times New Roman"/>
                <w:sz w:val="24"/>
                <w:szCs w:val="24"/>
              </w:rPr>
              <w:t>Моделирование уравнений. У одного обучающегося карточки с цифрами, у другого –знаки. Составить уравнение.</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 xml:space="preserve">Работа в тетради. </w:t>
            </w:r>
            <w:r w:rsidRPr="00CD03B3">
              <w:rPr>
                <w:rFonts w:ascii="Times New Roman" w:eastAsia="Calibri" w:hAnsi="Times New Roman" w:cs="Times New Roman"/>
                <w:sz w:val="24"/>
                <w:szCs w:val="24"/>
              </w:rPr>
              <w:t>Запись и решение уравнения методом подбора.</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 xml:space="preserve">Работа с учебником. </w:t>
            </w:r>
            <w:r w:rsidRPr="00CD03B3">
              <w:rPr>
                <w:rFonts w:ascii="Times New Roman" w:eastAsia="Calibri" w:hAnsi="Times New Roman" w:cs="Times New Roman"/>
                <w:sz w:val="24"/>
                <w:szCs w:val="24"/>
              </w:rPr>
              <w:t>Выбор решения к задаче, формулирование вопроса к данному решению.</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Подведение итогов.</w:t>
            </w:r>
          </w:p>
        </w:tc>
      </w:tr>
      <w:tr w:rsidR="00CD03B3" w:rsidRPr="00CD03B3" w:rsidTr="00487C2E">
        <w:trPr>
          <w:trHeight w:val="1930"/>
        </w:trPr>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i/>
                <w:sz w:val="24"/>
                <w:szCs w:val="24"/>
              </w:rPr>
            </w:pPr>
          </w:p>
        </w:tc>
        <w:tc>
          <w:tcPr>
            <w:tcW w:w="0" w:type="auto"/>
            <w:vMerge w:val="restart"/>
          </w:tcPr>
          <w:p w:rsidR="00487C2E" w:rsidRPr="00CD03B3" w:rsidRDefault="00487C2E" w:rsidP="004C09B9">
            <w:pPr>
              <w:widowControl w:val="0"/>
              <w:tabs>
                <w:tab w:val="left" w:pos="284"/>
              </w:tabs>
              <w:suppressAutoHyphens/>
              <w:autoSpaceDE w:val="0"/>
              <w:snapToGrid w:val="0"/>
              <w:spacing w:after="0" w:line="240" w:lineRule="auto"/>
              <w:contextualSpacing/>
              <w:jc w:val="both"/>
              <w:rPr>
                <w:rFonts w:ascii="Times New Roman" w:eastAsia="Times New Roman" w:hAnsi="Times New Roman" w:cs="Times New Roman"/>
                <w:sz w:val="24"/>
                <w:szCs w:val="24"/>
                <w:lang w:eastAsia="ar-SA"/>
              </w:rPr>
            </w:pPr>
            <w:r w:rsidRPr="00CD03B3">
              <w:rPr>
                <w:rFonts w:ascii="Times New Roman" w:eastAsia="Calibri" w:hAnsi="Times New Roman" w:cs="Times New Roman"/>
                <w:sz w:val="24"/>
                <w:szCs w:val="24"/>
              </w:rPr>
              <w:t>Решение уравнений. (3ч)</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Устный счет</w:t>
            </w:r>
            <w:r w:rsidRPr="00CD03B3">
              <w:rPr>
                <w:rFonts w:ascii="Times New Roman" w:eastAsia="Calibri" w:hAnsi="Times New Roman" w:cs="Times New Roman"/>
                <w:sz w:val="24"/>
                <w:szCs w:val="24"/>
              </w:rPr>
              <w:t>. «Эстафета».</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Calibri" w:hAnsi="Times New Roman" w:cs="Times New Roman"/>
                <w:i/>
                <w:sz w:val="24"/>
                <w:szCs w:val="24"/>
              </w:rPr>
              <w:t xml:space="preserve">Фронтальная работа. </w:t>
            </w:r>
            <w:r w:rsidRPr="00CD03B3">
              <w:rPr>
                <w:rFonts w:ascii="Times New Roman" w:eastAsia="Calibri" w:hAnsi="Times New Roman" w:cs="Times New Roman"/>
                <w:sz w:val="24"/>
                <w:szCs w:val="24"/>
              </w:rPr>
              <w:t>Выбор и чтение уравнений.</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Calibri" w:hAnsi="Times New Roman" w:cs="Times New Roman"/>
                <w:i/>
                <w:sz w:val="24"/>
                <w:szCs w:val="24"/>
              </w:rPr>
              <w:t xml:space="preserve">Работа в парах. </w:t>
            </w:r>
            <w:r w:rsidRPr="00CD03B3">
              <w:rPr>
                <w:rFonts w:ascii="Times New Roman" w:eastAsia="Calibri" w:hAnsi="Times New Roman" w:cs="Times New Roman"/>
                <w:sz w:val="24"/>
                <w:szCs w:val="24"/>
              </w:rPr>
              <w:t xml:space="preserve">Соединить </w:t>
            </w:r>
            <w:r w:rsidRPr="00CD03B3">
              <w:rPr>
                <w:rFonts w:ascii="Times New Roman" w:eastAsia="Times New Roman" w:hAnsi="Times New Roman" w:cs="Times New Roman"/>
                <w:sz w:val="24"/>
                <w:szCs w:val="24"/>
                <w:lang w:eastAsia="ru-RU"/>
              </w:rPr>
              <w:t>предложение с уравнением.</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Объяснение нового. </w:t>
            </w:r>
            <w:r w:rsidRPr="00CD03B3">
              <w:rPr>
                <w:rFonts w:ascii="Times New Roman" w:eastAsia="Times New Roman" w:hAnsi="Times New Roman" w:cs="Times New Roman"/>
                <w:sz w:val="24"/>
                <w:szCs w:val="24"/>
                <w:lang w:eastAsia="ru-RU"/>
              </w:rPr>
              <w:t>Решение уравнений основываясь на понятия «часть - целое».</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Работа в тетради.</w:t>
            </w:r>
            <w:r w:rsidRPr="00CD03B3">
              <w:rPr>
                <w:rFonts w:ascii="Times New Roman" w:eastAsia="Calibri" w:hAnsi="Times New Roman" w:cs="Times New Roman"/>
                <w:sz w:val="24"/>
                <w:szCs w:val="24"/>
              </w:rPr>
              <w:t xml:space="preserve"> Решение уравнений с объяснением.</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Самостоятельное</w:t>
            </w:r>
            <w:r w:rsidRPr="00CD03B3">
              <w:rPr>
                <w:rFonts w:ascii="Times New Roman" w:eastAsia="Calibri" w:hAnsi="Times New Roman" w:cs="Times New Roman"/>
                <w:sz w:val="24"/>
                <w:szCs w:val="24"/>
              </w:rPr>
              <w:t xml:space="preserve"> решение примеров столбиком.</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Решение задачи по совместно составленной краткой записи.</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Подведение итогов.</w:t>
            </w:r>
          </w:p>
        </w:tc>
      </w:tr>
      <w:tr w:rsidR="00CD03B3" w:rsidRPr="00CD03B3" w:rsidTr="00487C2E">
        <w:trPr>
          <w:trHeight w:val="1930"/>
        </w:trPr>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i/>
                <w:sz w:val="24"/>
                <w:szCs w:val="24"/>
              </w:rPr>
            </w:pPr>
          </w:p>
        </w:tc>
        <w:tc>
          <w:tcPr>
            <w:tcW w:w="0" w:type="auto"/>
            <w:vMerge/>
          </w:tcPr>
          <w:p w:rsidR="00487C2E" w:rsidRPr="00CD03B3" w:rsidRDefault="00487C2E" w:rsidP="004C09B9">
            <w:pPr>
              <w:widowControl w:val="0"/>
              <w:tabs>
                <w:tab w:val="left" w:pos="284"/>
              </w:tabs>
              <w:suppressAutoHyphens/>
              <w:autoSpaceDE w:val="0"/>
              <w:snapToGrid w:val="0"/>
              <w:spacing w:after="0" w:line="240" w:lineRule="auto"/>
              <w:contextualSpacing/>
              <w:jc w:val="both"/>
              <w:rPr>
                <w:rFonts w:ascii="Times New Roman" w:eastAsia="Calibri" w:hAnsi="Times New Roman" w:cs="Times New Roman"/>
                <w:sz w:val="24"/>
                <w:szCs w:val="24"/>
              </w:rPr>
            </w:pP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Устный счет.</w:t>
            </w:r>
            <w:r w:rsidRPr="00CD03B3">
              <w:rPr>
                <w:rFonts w:ascii="Times New Roman" w:eastAsia="Calibri" w:hAnsi="Times New Roman" w:cs="Times New Roman"/>
                <w:sz w:val="24"/>
                <w:szCs w:val="24"/>
              </w:rPr>
              <w:t xml:space="preserve"> «Математический диктант».</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Объяснение нового. </w:t>
            </w:r>
            <w:r w:rsidRPr="00CD03B3">
              <w:rPr>
                <w:rFonts w:ascii="Times New Roman" w:eastAsia="Times New Roman" w:hAnsi="Times New Roman" w:cs="Times New Roman"/>
                <w:sz w:val="24"/>
                <w:szCs w:val="24"/>
                <w:lang w:eastAsia="ru-RU"/>
              </w:rPr>
              <w:t>Решение уравнений основываясь на взаимосвязь компонентов.</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 xml:space="preserve">Работа в парах. </w:t>
            </w:r>
            <w:r w:rsidRPr="00CD03B3">
              <w:rPr>
                <w:rFonts w:ascii="Times New Roman" w:eastAsia="Times New Roman" w:hAnsi="Times New Roman" w:cs="Times New Roman"/>
                <w:sz w:val="24"/>
                <w:szCs w:val="24"/>
                <w:lang w:eastAsia="ru-RU"/>
              </w:rPr>
              <w:t>Выбор уравнений решение, которых будет сложением/вычитанием.</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Работа в тетради.</w:t>
            </w:r>
            <w:r w:rsidRPr="00CD03B3">
              <w:rPr>
                <w:rFonts w:ascii="Times New Roman" w:eastAsia="Calibri" w:hAnsi="Times New Roman" w:cs="Times New Roman"/>
                <w:sz w:val="24"/>
                <w:szCs w:val="24"/>
              </w:rPr>
              <w:t xml:space="preserve"> Решение уравнений с объяснением.</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 xml:space="preserve">Работа с учебником. </w:t>
            </w:r>
            <w:r w:rsidRPr="00CD03B3">
              <w:rPr>
                <w:rFonts w:ascii="Times New Roman" w:eastAsia="Calibri" w:hAnsi="Times New Roman" w:cs="Times New Roman"/>
                <w:sz w:val="24"/>
                <w:szCs w:val="24"/>
              </w:rPr>
              <w:t>Определение длины на глаз, измерение отрезков.</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 xml:space="preserve">Работа в тетради. </w:t>
            </w:r>
            <w:r w:rsidRPr="00CD03B3">
              <w:rPr>
                <w:rFonts w:ascii="Times New Roman" w:eastAsia="Calibri" w:hAnsi="Times New Roman" w:cs="Times New Roman"/>
                <w:sz w:val="24"/>
                <w:szCs w:val="24"/>
              </w:rPr>
              <w:t>Самостоятельное решение задачи на нахождение суммы.</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Подведение итогов.</w:t>
            </w:r>
          </w:p>
        </w:tc>
      </w:tr>
      <w:tr w:rsidR="00CD03B3" w:rsidRPr="00CD03B3" w:rsidTr="00487C2E">
        <w:trPr>
          <w:trHeight w:val="1930"/>
        </w:trPr>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i/>
                <w:sz w:val="24"/>
                <w:szCs w:val="24"/>
              </w:rPr>
            </w:pPr>
          </w:p>
        </w:tc>
        <w:tc>
          <w:tcPr>
            <w:tcW w:w="0" w:type="auto"/>
            <w:vMerge/>
          </w:tcPr>
          <w:p w:rsidR="00487C2E" w:rsidRPr="00CD03B3" w:rsidRDefault="00487C2E" w:rsidP="004C09B9">
            <w:pPr>
              <w:widowControl w:val="0"/>
              <w:tabs>
                <w:tab w:val="left" w:pos="284"/>
              </w:tabs>
              <w:suppressAutoHyphens/>
              <w:autoSpaceDE w:val="0"/>
              <w:snapToGrid w:val="0"/>
              <w:spacing w:after="0" w:line="240" w:lineRule="auto"/>
              <w:contextualSpacing/>
              <w:jc w:val="both"/>
              <w:rPr>
                <w:rFonts w:ascii="Times New Roman" w:eastAsia="Calibri" w:hAnsi="Times New Roman" w:cs="Times New Roman"/>
                <w:sz w:val="24"/>
                <w:szCs w:val="24"/>
              </w:rPr>
            </w:pP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Устный счет</w:t>
            </w:r>
            <w:r w:rsidRPr="00CD03B3">
              <w:rPr>
                <w:rFonts w:ascii="Times New Roman" w:eastAsia="Calibri" w:hAnsi="Times New Roman" w:cs="Times New Roman"/>
                <w:sz w:val="24"/>
                <w:szCs w:val="24"/>
              </w:rPr>
              <w:t>.</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«Круговые примеры».</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 xml:space="preserve">Работа в тетради. </w:t>
            </w:r>
            <w:r w:rsidRPr="00CD03B3">
              <w:rPr>
                <w:rFonts w:ascii="Times New Roman" w:eastAsia="Calibri" w:hAnsi="Times New Roman" w:cs="Times New Roman"/>
                <w:sz w:val="24"/>
                <w:szCs w:val="24"/>
              </w:rPr>
              <w:t>Решение уравнений с взаимопроверкой.</w:t>
            </w:r>
          </w:p>
          <w:p w:rsidR="00487C2E" w:rsidRPr="00CD03B3" w:rsidRDefault="00487C2E" w:rsidP="004C09B9">
            <w:pPr>
              <w:tabs>
                <w:tab w:val="left" w:pos="284"/>
              </w:tabs>
              <w:spacing w:after="0" w:line="240" w:lineRule="auto"/>
              <w:jc w:val="both"/>
              <w:rPr>
                <w:rFonts w:ascii="Times New Roman" w:eastAsia="Calibri" w:hAnsi="Times New Roman" w:cs="Times New Roman"/>
                <w:i/>
                <w:sz w:val="24"/>
                <w:szCs w:val="24"/>
              </w:rPr>
            </w:pPr>
            <w:r w:rsidRPr="00CD03B3">
              <w:rPr>
                <w:rFonts w:ascii="Times New Roman" w:eastAsia="Calibri" w:hAnsi="Times New Roman" w:cs="Times New Roman"/>
                <w:i/>
                <w:sz w:val="24"/>
                <w:szCs w:val="24"/>
              </w:rPr>
              <w:t>Контрольный «Математический диктант».</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 xml:space="preserve">Игра «Не зевай». </w:t>
            </w:r>
            <w:r w:rsidRPr="00CD03B3">
              <w:rPr>
                <w:rFonts w:ascii="Times New Roman" w:eastAsia="Calibri" w:hAnsi="Times New Roman" w:cs="Times New Roman"/>
                <w:sz w:val="24"/>
                <w:szCs w:val="24"/>
              </w:rPr>
              <w:t>Обучающиеся каждого ряда получают карточки. У первого ученика задание написано полностью, у остальных вместо первого числа звездочка. Что за ней узнает, когда решит предыдущий. Какой ряд быстрее вычислит.</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 xml:space="preserve">Работа в тетради с комментированием. </w:t>
            </w:r>
            <w:r w:rsidRPr="00CD03B3">
              <w:rPr>
                <w:rFonts w:ascii="Times New Roman" w:eastAsia="Calibri" w:hAnsi="Times New Roman" w:cs="Times New Roman"/>
                <w:sz w:val="24"/>
                <w:szCs w:val="24"/>
              </w:rPr>
              <w:t>Сравнение величин.</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Решение задачи на нахождение остатка различными способами.</w:t>
            </w:r>
          </w:p>
          <w:p w:rsidR="00487C2E" w:rsidRPr="00CD03B3" w:rsidRDefault="00487C2E" w:rsidP="004C09B9">
            <w:pPr>
              <w:tabs>
                <w:tab w:val="left" w:pos="284"/>
              </w:tabs>
              <w:spacing w:after="0" w:line="240" w:lineRule="auto"/>
              <w:jc w:val="both"/>
              <w:rPr>
                <w:rFonts w:ascii="Times New Roman" w:eastAsia="Calibri" w:hAnsi="Times New Roman" w:cs="Times New Roman"/>
                <w:i/>
                <w:sz w:val="24"/>
                <w:szCs w:val="24"/>
              </w:rPr>
            </w:pPr>
            <w:r w:rsidRPr="00CD03B3">
              <w:rPr>
                <w:rFonts w:ascii="Times New Roman" w:eastAsia="Times New Roman" w:hAnsi="Times New Roman" w:cs="Times New Roman"/>
                <w:i/>
                <w:sz w:val="24"/>
                <w:szCs w:val="24"/>
                <w:lang w:eastAsia="ru-RU"/>
              </w:rPr>
              <w:t>Подведение итогов.</w:t>
            </w:r>
          </w:p>
        </w:tc>
      </w:tr>
      <w:tr w:rsidR="00CD03B3" w:rsidRPr="00CD03B3" w:rsidTr="00487C2E">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i/>
                <w:sz w:val="24"/>
                <w:szCs w:val="24"/>
              </w:rPr>
            </w:pP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Calibri" w:hAnsi="Times New Roman" w:cs="Times New Roman"/>
                <w:sz w:val="24"/>
                <w:szCs w:val="24"/>
              </w:rPr>
              <w:t>Обозначение геометрических фигур буквами.(1ч)</w:t>
            </w: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Устный счет</w:t>
            </w:r>
            <w:r w:rsidRPr="00CD03B3">
              <w:rPr>
                <w:rFonts w:ascii="Times New Roman" w:eastAsia="Calibri" w:hAnsi="Times New Roman" w:cs="Times New Roman"/>
                <w:sz w:val="24"/>
                <w:szCs w:val="24"/>
              </w:rPr>
              <w:t>.</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«Молчанка».</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Фронтальная работа.</w:t>
            </w:r>
            <w:r w:rsidRPr="00CD03B3">
              <w:rPr>
                <w:rFonts w:ascii="Times New Roman" w:eastAsia="Calibri" w:hAnsi="Times New Roman" w:cs="Times New Roman"/>
                <w:sz w:val="24"/>
                <w:szCs w:val="24"/>
              </w:rPr>
              <w:t xml:space="preserve"> Называние и распределение геометрических фигур по группам.</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Практическая работа в тетради.</w:t>
            </w:r>
            <w:r w:rsidRPr="00CD03B3">
              <w:rPr>
                <w:rFonts w:ascii="Times New Roman" w:eastAsia="Calibri" w:hAnsi="Times New Roman" w:cs="Times New Roman"/>
                <w:sz w:val="24"/>
                <w:szCs w:val="24"/>
              </w:rPr>
              <w:t xml:space="preserve"> Запись букв для обозначения геометрических </w:t>
            </w:r>
            <w:r w:rsidRPr="00CD03B3">
              <w:rPr>
                <w:rFonts w:ascii="Times New Roman" w:eastAsia="Calibri" w:hAnsi="Times New Roman" w:cs="Times New Roman"/>
                <w:sz w:val="24"/>
                <w:szCs w:val="24"/>
              </w:rPr>
              <w:lastRenderedPageBreak/>
              <w:t>фигур. Черчение геометрических фигур и обозначение буквами.</w:t>
            </w:r>
          </w:p>
          <w:p w:rsidR="00487C2E" w:rsidRPr="00CD03B3" w:rsidRDefault="00487C2E" w:rsidP="004C09B9">
            <w:pPr>
              <w:tabs>
                <w:tab w:val="left" w:pos="284"/>
              </w:tabs>
              <w:spacing w:after="0" w:line="240" w:lineRule="auto"/>
              <w:jc w:val="both"/>
              <w:rPr>
                <w:rFonts w:ascii="Times New Roman" w:eastAsia="Calibri" w:hAnsi="Times New Roman" w:cs="Times New Roman"/>
                <w:i/>
                <w:sz w:val="24"/>
                <w:szCs w:val="24"/>
              </w:rPr>
            </w:pPr>
            <w:r w:rsidRPr="00CD03B3">
              <w:rPr>
                <w:rFonts w:ascii="Times New Roman" w:eastAsia="Calibri" w:hAnsi="Times New Roman" w:cs="Times New Roman"/>
                <w:i/>
                <w:sz w:val="24"/>
                <w:szCs w:val="24"/>
              </w:rPr>
              <w:t xml:space="preserve">Игра «Назови не ошибись». </w:t>
            </w:r>
            <w:r w:rsidRPr="00CD03B3">
              <w:rPr>
                <w:rFonts w:ascii="Times New Roman" w:eastAsia="Calibri" w:hAnsi="Times New Roman" w:cs="Times New Roman"/>
                <w:sz w:val="24"/>
                <w:szCs w:val="24"/>
              </w:rPr>
              <w:t>Упражнение в чтении обозначенных геометрических фигур.</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 xml:space="preserve">Работа у доски. </w:t>
            </w:r>
            <w:r w:rsidRPr="00CD03B3">
              <w:rPr>
                <w:rFonts w:ascii="Times New Roman" w:eastAsia="Calibri" w:hAnsi="Times New Roman" w:cs="Times New Roman"/>
                <w:sz w:val="24"/>
                <w:szCs w:val="24"/>
              </w:rPr>
              <w:t xml:space="preserve">Вычисление числовых выражений. </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 xml:space="preserve">Работа в тетради. </w:t>
            </w:r>
            <w:r w:rsidRPr="00CD03B3">
              <w:rPr>
                <w:rFonts w:ascii="Times New Roman" w:eastAsia="Calibri" w:hAnsi="Times New Roman" w:cs="Times New Roman"/>
                <w:sz w:val="24"/>
                <w:szCs w:val="24"/>
              </w:rPr>
              <w:t>Решение задачи на нахождение неизвестного вычитаемого со сличением с образцом.</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Подведение итогов.</w:t>
            </w:r>
          </w:p>
        </w:tc>
      </w:tr>
      <w:tr w:rsidR="00CD03B3" w:rsidRPr="00CD03B3" w:rsidTr="00487C2E">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i/>
                <w:sz w:val="24"/>
                <w:szCs w:val="24"/>
              </w:rPr>
            </w:pP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Calibri" w:hAnsi="Times New Roman" w:cs="Times New Roman"/>
                <w:sz w:val="24"/>
                <w:szCs w:val="24"/>
              </w:rPr>
              <w:t>Контрольная работа по теме «Повторение: сложение и вычитание».(1ч)</w:t>
            </w: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Решение примеров столбиком. Построение и нахождение периметра прямоугольника. Преобразование величин. Решение уравнений.</w:t>
            </w:r>
          </w:p>
        </w:tc>
      </w:tr>
      <w:tr w:rsidR="00CD03B3" w:rsidRPr="00CD03B3" w:rsidTr="00487C2E">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i/>
                <w:sz w:val="24"/>
                <w:szCs w:val="24"/>
              </w:rPr>
            </w:pP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Calibri" w:hAnsi="Times New Roman" w:cs="Times New Roman"/>
                <w:sz w:val="24"/>
                <w:szCs w:val="24"/>
              </w:rPr>
              <w:t>Анализ контрольной работы. Закрепление по теме «Уравнение». (1ч)</w:t>
            </w: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Устный счет</w:t>
            </w:r>
            <w:r w:rsidRPr="00CD03B3">
              <w:rPr>
                <w:rFonts w:ascii="Times New Roman" w:eastAsia="Calibri" w:hAnsi="Times New Roman" w:cs="Times New Roman"/>
                <w:sz w:val="24"/>
                <w:szCs w:val="24"/>
              </w:rPr>
              <w:t>.</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 xml:space="preserve">Работа в группах. </w:t>
            </w:r>
            <w:r w:rsidRPr="00CD03B3">
              <w:rPr>
                <w:rFonts w:ascii="Times New Roman" w:eastAsia="Calibri" w:hAnsi="Times New Roman" w:cs="Times New Roman"/>
                <w:sz w:val="24"/>
                <w:szCs w:val="24"/>
              </w:rPr>
              <w:t>Обучающиеся получившие, высокий балл решают творческие задания, обучающиеся получившие отрицательные отметки, решают задания под контролем педагога.</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Работа у доски.</w:t>
            </w:r>
            <w:r w:rsidR="00434709" w:rsidRPr="00CD03B3">
              <w:rPr>
                <w:rFonts w:ascii="Times New Roman" w:eastAsia="Calibri" w:hAnsi="Times New Roman" w:cs="Times New Roman"/>
                <w:i/>
                <w:sz w:val="24"/>
                <w:szCs w:val="24"/>
              </w:rPr>
              <w:t xml:space="preserve"> </w:t>
            </w:r>
            <w:r w:rsidRPr="00CD03B3">
              <w:rPr>
                <w:rFonts w:ascii="Times New Roman" w:eastAsia="Calibri" w:hAnsi="Times New Roman" w:cs="Times New Roman"/>
                <w:sz w:val="24"/>
                <w:szCs w:val="24"/>
              </w:rPr>
              <w:t>Составление и решение уравнений</w:t>
            </w:r>
            <w:r w:rsidRPr="00CD03B3">
              <w:rPr>
                <w:rFonts w:ascii="Times New Roman" w:eastAsia="Calibri" w:hAnsi="Times New Roman" w:cs="Times New Roman"/>
                <w:i/>
                <w:sz w:val="24"/>
                <w:szCs w:val="24"/>
              </w:rPr>
              <w:t xml:space="preserve">. </w:t>
            </w:r>
            <w:r w:rsidRPr="00CD03B3">
              <w:rPr>
                <w:rFonts w:ascii="Times New Roman" w:eastAsia="Calibri" w:hAnsi="Times New Roman" w:cs="Times New Roman"/>
                <w:sz w:val="24"/>
                <w:szCs w:val="24"/>
              </w:rPr>
              <w:t xml:space="preserve">(задания типа: составь уравнение, где </w:t>
            </w:r>
            <w:r w:rsidRPr="00CD03B3">
              <w:rPr>
                <w:rFonts w:ascii="Times New Roman" w:eastAsia="Calibri" w:hAnsi="Times New Roman" w:cs="Times New Roman"/>
                <w:sz w:val="24"/>
                <w:szCs w:val="24"/>
                <w:lang w:val="en-US"/>
              </w:rPr>
              <w:t>Y</w:t>
            </w:r>
            <w:r w:rsidRPr="00CD03B3">
              <w:rPr>
                <w:rFonts w:ascii="Times New Roman" w:eastAsia="Calibri" w:hAnsi="Times New Roman" w:cs="Times New Roman"/>
                <w:sz w:val="24"/>
                <w:szCs w:val="24"/>
              </w:rPr>
              <w:t>-вычитаемое, и т.п.)</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Подведение итогов.</w:t>
            </w:r>
          </w:p>
        </w:tc>
      </w:tr>
      <w:tr w:rsidR="00CD03B3" w:rsidRPr="00CD03B3" w:rsidTr="00487C2E">
        <w:tc>
          <w:tcPr>
            <w:tcW w:w="0" w:type="auto"/>
            <w:vMerge w:val="restart"/>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2</w:t>
            </w:r>
          </w:p>
        </w:tc>
        <w:tc>
          <w:tcPr>
            <w:tcW w:w="0" w:type="auto"/>
            <w:vMerge w:val="restart"/>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Числа от 1 до 100. Табличное умножение и деление. (22ч)</w:t>
            </w: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Calibri" w:hAnsi="Times New Roman" w:cs="Times New Roman"/>
                <w:sz w:val="24"/>
                <w:szCs w:val="24"/>
              </w:rPr>
              <w:t>Связь умножения и сложения.(1ч)</w:t>
            </w: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 xml:space="preserve">Устный счёт. «Веселые задачки» </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 xml:space="preserve">Беседа – </w:t>
            </w:r>
            <w:r w:rsidRPr="00CD03B3">
              <w:rPr>
                <w:rFonts w:ascii="Times New Roman" w:eastAsia="Times New Roman" w:hAnsi="Times New Roman" w:cs="Times New Roman"/>
                <w:sz w:val="24"/>
                <w:szCs w:val="24"/>
                <w:lang w:eastAsia="ru-RU"/>
              </w:rPr>
              <w:t>актуализация знаний «что такое умножение»</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 xml:space="preserve">Работа в парах. </w:t>
            </w:r>
            <w:r w:rsidRPr="00CD03B3">
              <w:rPr>
                <w:rFonts w:ascii="Times New Roman" w:eastAsia="Times New Roman" w:hAnsi="Times New Roman" w:cs="Times New Roman"/>
                <w:sz w:val="24"/>
                <w:szCs w:val="24"/>
                <w:lang w:eastAsia="ru-RU"/>
              </w:rPr>
              <w:t>Соотнесение записей сумм одинаковых слагаемых и произведений.</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Игра «Да, нет».</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На доске даны примеры: таблицы умножения на 2. Показываю карточки с числами. Если число является ответом, учащиеся хором говорят "Да", если число не является ответом, говорят "Нет".</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 xml:space="preserve">Работа с учебником. </w:t>
            </w:r>
            <w:r w:rsidRPr="00CD03B3">
              <w:rPr>
                <w:rFonts w:ascii="Times New Roman" w:eastAsia="Times New Roman" w:hAnsi="Times New Roman" w:cs="Times New Roman"/>
                <w:sz w:val="24"/>
                <w:szCs w:val="24"/>
                <w:lang w:eastAsia="ru-RU"/>
              </w:rPr>
              <w:t xml:space="preserve">Объяснение по чертежу правила перестановки множителей. </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 xml:space="preserve">Фронтальная работа. </w:t>
            </w:r>
            <w:r w:rsidRPr="00CD03B3">
              <w:rPr>
                <w:rFonts w:ascii="Times New Roman" w:eastAsia="Times New Roman" w:hAnsi="Times New Roman" w:cs="Times New Roman"/>
                <w:sz w:val="24"/>
                <w:szCs w:val="24"/>
                <w:lang w:eastAsia="ru-RU"/>
              </w:rPr>
              <w:t>Составление задач на умножение и деление и решение.</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Подведение итогов.</w:t>
            </w:r>
          </w:p>
        </w:tc>
      </w:tr>
      <w:tr w:rsidR="00CD03B3" w:rsidRPr="00CD03B3" w:rsidTr="00487C2E">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Связь между компонентами и результатом умножения.(1ч)</w:t>
            </w: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Устный счёт.</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 xml:space="preserve">Работа на карточках - </w:t>
            </w:r>
            <w:r w:rsidRPr="00CD03B3">
              <w:rPr>
                <w:rFonts w:ascii="Times New Roman" w:eastAsia="Times New Roman" w:hAnsi="Times New Roman" w:cs="Times New Roman"/>
                <w:sz w:val="24"/>
                <w:szCs w:val="24"/>
                <w:lang w:eastAsia="ru-RU"/>
              </w:rPr>
              <w:t>подчеркнуть разным цветом компоненты умножения в примерах (синим-1 множитель, или одной чертой произведение).</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 xml:space="preserve">Работа с учебником. </w:t>
            </w:r>
            <w:r w:rsidRPr="00CD03B3">
              <w:rPr>
                <w:rFonts w:ascii="Times New Roman" w:eastAsia="Times New Roman" w:hAnsi="Times New Roman" w:cs="Times New Roman"/>
                <w:sz w:val="24"/>
                <w:szCs w:val="24"/>
                <w:lang w:eastAsia="ru-RU"/>
              </w:rPr>
              <w:t>Объяснение по рисунку взаимосвязи между компонентами и результатом умножения.</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lastRenderedPageBreak/>
              <w:t xml:space="preserve">Игра «Живая математика». </w:t>
            </w:r>
            <w:r w:rsidRPr="00CD03B3">
              <w:rPr>
                <w:rFonts w:ascii="Times New Roman" w:eastAsia="Times New Roman" w:hAnsi="Times New Roman" w:cs="Times New Roman"/>
                <w:sz w:val="24"/>
                <w:szCs w:val="24"/>
                <w:lang w:eastAsia="ru-RU"/>
              </w:rPr>
              <w:t>У всех обучающихся есть карточка с цифрами от 0 до 9. Читается пример. Встает тот ученик, у кого карточка с соответствующей цифрой. Лучше всего давать примеры на деление, так как в ответах получаются однозначные числа.</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Работа в тетради.</w:t>
            </w:r>
            <w:r w:rsidRPr="00CD03B3">
              <w:rPr>
                <w:rFonts w:ascii="Times New Roman" w:eastAsia="Times New Roman" w:hAnsi="Times New Roman" w:cs="Times New Roman"/>
                <w:sz w:val="24"/>
                <w:szCs w:val="24"/>
                <w:lang w:eastAsia="ru-RU"/>
              </w:rPr>
              <w:t xml:space="preserve"> Решение задачи на нахождение произведение и составление задач обратной данной с пояснение педагогом.</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Работа у доски.</w:t>
            </w:r>
            <w:r w:rsidRPr="00CD03B3">
              <w:rPr>
                <w:rFonts w:ascii="Times New Roman" w:eastAsia="Times New Roman" w:hAnsi="Times New Roman" w:cs="Times New Roman"/>
                <w:sz w:val="24"/>
                <w:szCs w:val="24"/>
                <w:lang w:eastAsia="ru-RU"/>
              </w:rPr>
              <w:t xml:space="preserve"> Решение примеров столбиком с проверкой.</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Подведение итогов.</w:t>
            </w:r>
          </w:p>
        </w:tc>
      </w:tr>
      <w:tr w:rsidR="00CD03B3" w:rsidRPr="00CD03B3" w:rsidTr="00487C2E">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Чётные и нечётные числа.(1ч)</w:t>
            </w: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Соревнование </w:t>
            </w:r>
            <w:r w:rsidRPr="00CD03B3">
              <w:rPr>
                <w:rFonts w:ascii="Times New Roman" w:eastAsia="Times New Roman" w:hAnsi="Times New Roman" w:cs="Times New Roman"/>
                <w:sz w:val="24"/>
                <w:szCs w:val="24"/>
                <w:lang w:eastAsia="ru-RU"/>
              </w:rPr>
              <w:t>«Кто лучше знает таблицу умножения на 2».</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Объяснение нового на предметном материале</w:t>
            </w:r>
            <w:r w:rsidRPr="00CD03B3">
              <w:rPr>
                <w:rFonts w:ascii="Times New Roman" w:eastAsia="Times New Roman" w:hAnsi="Times New Roman" w:cs="Times New Roman"/>
                <w:sz w:val="24"/>
                <w:szCs w:val="24"/>
                <w:lang w:eastAsia="ru-RU"/>
              </w:rPr>
              <w:t>.</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Работа с учебником. </w:t>
            </w:r>
            <w:r w:rsidRPr="00CD03B3">
              <w:rPr>
                <w:rFonts w:ascii="Times New Roman" w:eastAsia="Times New Roman" w:hAnsi="Times New Roman" w:cs="Times New Roman"/>
                <w:sz w:val="24"/>
                <w:szCs w:val="24"/>
                <w:lang w:eastAsia="ru-RU"/>
              </w:rPr>
              <w:t>Чтение правила.</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Игра «Постой улицу».</w:t>
            </w:r>
            <w:r w:rsidRPr="00CD03B3">
              <w:rPr>
                <w:rFonts w:ascii="Times New Roman" w:eastAsia="Times New Roman" w:hAnsi="Times New Roman" w:cs="Times New Roman"/>
                <w:sz w:val="24"/>
                <w:szCs w:val="24"/>
                <w:lang w:eastAsia="ru-RU"/>
              </w:rPr>
              <w:t xml:space="preserve"> У каждого обучающегося домик с номером. Необходимо разместить домик на соответствующую улицу в нужном порядке.</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Работа на карточках. </w:t>
            </w:r>
            <w:r w:rsidRPr="00CD03B3">
              <w:rPr>
                <w:rFonts w:ascii="Times New Roman" w:eastAsia="Times New Roman" w:hAnsi="Times New Roman" w:cs="Times New Roman"/>
                <w:sz w:val="24"/>
                <w:szCs w:val="24"/>
                <w:lang w:eastAsia="ru-RU"/>
              </w:rPr>
              <w:t>Обозначить предложенные числа цветом четные- красным, нечетные- зеленым или обведи в кружок только четные числа.</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Работа в тетради.</w:t>
            </w:r>
            <w:r w:rsidRPr="00CD03B3">
              <w:rPr>
                <w:rFonts w:ascii="Times New Roman" w:eastAsia="Times New Roman" w:hAnsi="Times New Roman" w:cs="Times New Roman"/>
                <w:sz w:val="24"/>
                <w:szCs w:val="24"/>
                <w:lang w:eastAsia="ru-RU"/>
              </w:rPr>
              <w:t xml:space="preserve"> Решение примеров на умножение и деление с самопроверкой.</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Решение задачи на нахождение произведение по совместно составленной краткой записи, составление задач обратной данной по готовой краткой записи. </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Подведение итогов.</w:t>
            </w:r>
          </w:p>
        </w:tc>
      </w:tr>
      <w:tr w:rsidR="00CD03B3" w:rsidRPr="00CD03B3" w:rsidTr="00487C2E">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Таблица умножения и деления с числом 3.(1ч)</w:t>
            </w: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Устный счёт. «Морской бой» </w:t>
            </w:r>
            <w:r w:rsidRPr="00CD03B3">
              <w:rPr>
                <w:rFonts w:ascii="Times New Roman" w:eastAsia="Times New Roman" w:hAnsi="Times New Roman" w:cs="Times New Roman"/>
                <w:sz w:val="24"/>
                <w:szCs w:val="24"/>
                <w:lang w:eastAsia="ru-RU"/>
              </w:rPr>
              <w:t>на корабликах написаны примеры с табличными случаями умножения и деления на 2, если ответ правильный, кораблик убирается.</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Работа в парах.</w:t>
            </w:r>
            <w:r w:rsidRPr="00CD03B3">
              <w:rPr>
                <w:rFonts w:ascii="Times New Roman" w:eastAsia="Times New Roman" w:hAnsi="Times New Roman" w:cs="Times New Roman"/>
                <w:sz w:val="24"/>
                <w:szCs w:val="24"/>
                <w:lang w:eastAsia="ru-RU"/>
              </w:rPr>
              <w:t xml:space="preserve"> Восстановить таблицу умножения на 3.</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Работа у доски.</w:t>
            </w:r>
            <w:r w:rsidRPr="00CD03B3">
              <w:rPr>
                <w:rFonts w:ascii="Times New Roman" w:eastAsia="Times New Roman" w:hAnsi="Times New Roman" w:cs="Times New Roman"/>
                <w:sz w:val="24"/>
                <w:szCs w:val="24"/>
                <w:lang w:eastAsia="ru-RU"/>
              </w:rPr>
              <w:t xml:space="preserve"> Составление примеров по образцу (взаимосвязь умножения и деления) табличных случаев умножения на 3.</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 xml:space="preserve">Работа на карточках. </w:t>
            </w:r>
            <w:r w:rsidRPr="00CD03B3">
              <w:rPr>
                <w:rFonts w:ascii="Times New Roman" w:eastAsia="Times New Roman" w:hAnsi="Times New Roman" w:cs="Times New Roman"/>
                <w:sz w:val="24"/>
                <w:szCs w:val="24"/>
                <w:lang w:eastAsia="ru-RU"/>
              </w:rPr>
              <w:t>Решение примеров на знание таблицы умножения.</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Работа в тетрадях</w:t>
            </w:r>
            <w:r w:rsidRPr="00CD03B3">
              <w:rPr>
                <w:rFonts w:ascii="Times New Roman" w:eastAsia="Times New Roman" w:hAnsi="Times New Roman" w:cs="Times New Roman"/>
                <w:sz w:val="24"/>
                <w:szCs w:val="24"/>
                <w:lang w:eastAsia="ru-RU"/>
              </w:rPr>
              <w:t>. Решение задач на деление на равные части и по содержанию.</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lastRenderedPageBreak/>
              <w:t>Подведение итогов.</w:t>
            </w:r>
          </w:p>
        </w:tc>
      </w:tr>
      <w:tr w:rsidR="00CD03B3" w:rsidRPr="00CD03B3" w:rsidTr="00487C2E">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Решение задач с величинами «цена», «количество», «стоимость».(1ч)</w:t>
            </w: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Беседа «Что купить в продуктовом/ канцелярском магазине»</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Работа группах.</w:t>
            </w:r>
            <w:r w:rsidRPr="00CD03B3">
              <w:rPr>
                <w:rFonts w:ascii="Times New Roman" w:eastAsia="Times New Roman" w:hAnsi="Times New Roman" w:cs="Times New Roman"/>
                <w:sz w:val="24"/>
                <w:szCs w:val="24"/>
                <w:lang w:eastAsia="ru-RU"/>
              </w:rPr>
              <w:t xml:space="preserve"> Расположить покупки по прилавкам, подписать ценник.</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Объяснение нового</w:t>
            </w:r>
            <w:r w:rsidRPr="00CD03B3">
              <w:rPr>
                <w:rFonts w:ascii="Times New Roman" w:eastAsia="Times New Roman" w:hAnsi="Times New Roman" w:cs="Times New Roman"/>
                <w:sz w:val="24"/>
                <w:szCs w:val="24"/>
                <w:lang w:eastAsia="ru-RU"/>
              </w:rPr>
              <w:t>. Введение понятий цена, количество, стоимость.</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Работа в тетрадях.</w:t>
            </w:r>
            <w:r w:rsidRPr="00CD03B3">
              <w:rPr>
                <w:rFonts w:ascii="Times New Roman" w:eastAsia="Times New Roman" w:hAnsi="Times New Roman" w:cs="Times New Roman"/>
                <w:sz w:val="24"/>
                <w:szCs w:val="24"/>
                <w:lang w:eastAsia="ru-RU"/>
              </w:rPr>
              <w:t xml:space="preserve"> Запись понятий.</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Игра «Магазин». </w:t>
            </w:r>
            <w:r w:rsidRPr="00CD03B3">
              <w:rPr>
                <w:rFonts w:ascii="Times New Roman" w:eastAsia="Times New Roman" w:hAnsi="Times New Roman" w:cs="Times New Roman"/>
                <w:sz w:val="24"/>
                <w:szCs w:val="24"/>
                <w:lang w:eastAsia="ru-RU"/>
              </w:rPr>
              <w:t>У каждого ребенка карточка –инструкция (что купить и сколько, деньги).</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Работа на карточках.</w:t>
            </w:r>
            <w:r w:rsidRPr="00CD03B3">
              <w:rPr>
                <w:rFonts w:ascii="Times New Roman" w:eastAsia="Times New Roman" w:hAnsi="Times New Roman" w:cs="Times New Roman"/>
                <w:sz w:val="24"/>
                <w:szCs w:val="24"/>
                <w:lang w:eastAsia="ru-RU"/>
              </w:rPr>
              <w:t xml:space="preserve"> Решение задач с заполнением таблицы.</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Работа в тетрадях. </w:t>
            </w:r>
            <w:r w:rsidRPr="00CD03B3">
              <w:rPr>
                <w:rFonts w:ascii="Times New Roman" w:eastAsia="Times New Roman" w:hAnsi="Times New Roman" w:cs="Times New Roman"/>
                <w:sz w:val="24"/>
                <w:szCs w:val="24"/>
                <w:lang w:eastAsia="ru-RU"/>
              </w:rPr>
              <w:t>Записать формулы.</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Работа у доски.</w:t>
            </w:r>
            <w:r w:rsidRPr="00CD03B3">
              <w:rPr>
                <w:rFonts w:ascii="Times New Roman" w:eastAsia="Times New Roman" w:hAnsi="Times New Roman" w:cs="Times New Roman"/>
                <w:sz w:val="24"/>
                <w:szCs w:val="24"/>
                <w:lang w:eastAsia="ru-RU"/>
              </w:rPr>
              <w:t xml:space="preserve"> Решение уравнений.</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Подведение итогов.</w:t>
            </w:r>
          </w:p>
        </w:tc>
      </w:tr>
      <w:tr w:rsidR="00CD03B3" w:rsidRPr="00CD03B3" w:rsidTr="00487C2E">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widowControl w:val="0"/>
              <w:tabs>
                <w:tab w:val="left" w:pos="284"/>
              </w:tabs>
              <w:suppressAutoHyphens/>
              <w:autoSpaceDE w:val="0"/>
              <w:snapToGrid w:val="0"/>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Решение задач с понятиями «масса» и «количество».(1ч)</w:t>
            </w: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Устный счет. </w:t>
            </w:r>
            <w:r w:rsidRPr="00CD03B3">
              <w:rPr>
                <w:rFonts w:ascii="Times New Roman" w:eastAsia="Times New Roman" w:hAnsi="Times New Roman" w:cs="Times New Roman"/>
                <w:sz w:val="24"/>
                <w:szCs w:val="24"/>
                <w:lang w:eastAsia="ru-RU"/>
              </w:rPr>
              <w:t>«Проверь меня». Один ученик выходит к доске. Остальные учащиеся с места называют примеры из таблицы умножения и деления. Учитель показывает на ученика, тот встает и задает вопрос. Если ответ правильный, садится, если нет — называет верный ответ.</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Объяснение нового</w:t>
            </w:r>
            <w:r w:rsidRPr="00CD03B3">
              <w:rPr>
                <w:rFonts w:ascii="Times New Roman" w:eastAsia="Times New Roman" w:hAnsi="Times New Roman" w:cs="Times New Roman"/>
                <w:sz w:val="24"/>
                <w:szCs w:val="24"/>
                <w:lang w:eastAsia="ru-RU"/>
              </w:rPr>
              <w:t>. Составление задачи по картинке. Составление схематического чертежа.</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Работа с учебником. </w:t>
            </w:r>
            <w:r w:rsidRPr="00CD03B3">
              <w:rPr>
                <w:rFonts w:ascii="Times New Roman" w:eastAsia="Times New Roman" w:hAnsi="Times New Roman" w:cs="Times New Roman"/>
                <w:sz w:val="24"/>
                <w:szCs w:val="24"/>
                <w:lang w:eastAsia="ru-RU"/>
              </w:rPr>
              <w:t>Решение задач с понятиями «масса», «количество» с заполнением таблицы в тетради.</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Работа у доски. </w:t>
            </w:r>
            <w:r w:rsidRPr="00CD03B3">
              <w:rPr>
                <w:rFonts w:ascii="Times New Roman" w:eastAsia="Times New Roman" w:hAnsi="Times New Roman" w:cs="Times New Roman"/>
                <w:sz w:val="24"/>
                <w:szCs w:val="24"/>
                <w:lang w:eastAsia="ru-RU"/>
              </w:rPr>
              <w:t>Решение примеров.</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Подведение итогов.</w:t>
            </w:r>
          </w:p>
        </w:tc>
      </w:tr>
      <w:tr w:rsidR="00CD03B3" w:rsidRPr="00CD03B3" w:rsidTr="00487C2E">
        <w:trPr>
          <w:trHeight w:val="254"/>
        </w:trPr>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vMerge w:val="restart"/>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Порядок выполнения действий.(3ч)</w:t>
            </w: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Устный счет.</w:t>
            </w:r>
            <w:r w:rsidRPr="00CD03B3">
              <w:rPr>
                <w:rFonts w:ascii="Times New Roman" w:eastAsia="Times New Roman" w:hAnsi="Times New Roman" w:cs="Times New Roman"/>
                <w:sz w:val="24"/>
                <w:szCs w:val="24"/>
                <w:lang w:eastAsia="ru-RU"/>
              </w:rPr>
              <w:t xml:space="preserve"> «Делится – не делится». Педагог называет различные числа, а ученики хлопают в ладоши, если число делится, например, на (2, 3) без остатка.</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Фронтальная работа.</w:t>
            </w:r>
            <w:r w:rsidRPr="00CD03B3">
              <w:rPr>
                <w:rFonts w:ascii="Times New Roman" w:eastAsia="Times New Roman" w:hAnsi="Times New Roman" w:cs="Times New Roman"/>
                <w:sz w:val="24"/>
                <w:szCs w:val="24"/>
                <w:lang w:eastAsia="ru-RU"/>
              </w:rPr>
              <w:t xml:space="preserve"> Составление и решение задач с величинами по таблице.</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Демонстрация</w:t>
            </w:r>
            <w:r w:rsidRPr="00CD03B3">
              <w:rPr>
                <w:rFonts w:ascii="Times New Roman" w:eastAsia="Times New Roman" w:hAnsi="Times New Roman" w:cs="Times New Roman"/>
                <w:sz w:val="24"/>
                <w:szCs w:val="24"/>
                <w:lang w:eastAsia="ru-RU"/>
              </w:rPr>
              <w:t xml:space="preserve"> порядка выполнения действий.</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Работа с учебником.</w:t>
            </w:r>
            <w:r w:rsidRPr="00CD03B3">
              <w:rPr>
                <w:rFonts w:ascii="Times New Roman" w:eastAsia="Times New Roman" w:hAnsi="Times New Roman" w:cs="Times New Roman"/>
                <w:sz w:val="24"/>
                <w:szCs w:val="24"/>
                <w:lang w:eastAsia="ru-RU"/>
              </w:rPr>
              <w:t xml:space="preserve"> Чтение правила.</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Разучивание стихотворения.</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Порядок действий в выражениях особый.</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 И в каждом случае, помни, он свой.</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 В порядке все действия ты выполняй.</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 Сначала в скобках все посчитай. </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Потом чередом, умножай или дели.</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 И, наконец, вычитай или сложи.</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Работа на карточках. </w:t>
            </w:r>
            <w:r w:rsidRPr="00CD03B3">
              <w:rPr>
                <w:rFonts w:ascii="Times New Roman" w:eastAsia="Times New Roman" w:hAnsi="Times New Roman" w:cs="Times New Roman"/>
                <w:sz w:val="24"/>
                <w:szCs w:val="24"/>
                <w:lang w:eastAsia="ru-RU"/>
              </w:rPr>
              <w:t>Расставить порядок выполнения действий.</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Работа у доски. </w:t>
            </w:r>
            <w:r w:rsidRPr="00CD03B3">
              <w:rPr>
                <w:rFonts w:ascii="Times New Roman" w:eastAsia="Times New Roman" w:hAnsi="Times New Roman" w:cs="Times New Roman"/>
                <w:sz w:val="24"/>
                <w:szCs w:val="24"/>
                <w:lang w:eastAsia="ru-RU"/>
              </w:rPr>
              <w:t>Решение примеров с комментированием.</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lastRenderedPageBreak/>
              <w:t>Подведение итогов.</w:t>
            </w:r>
          </w:p>
        </w:tc>
      </w:tr>
      <w:tr w:rsidR="00CD03B3" w:rsidRPr="00CD03B3" w:rsidTr="00487C2E">
        <w:trPr>
          <w:trHeight w:val="254"/>
        </w:trPr>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Устный счет. </w:t>
            </w:r>
            <w:r w:rsidRPr="00CD03B3">
              <w:rPr>
                <w:rFonts w:ascii="Times New Roman" w:eastAsia="Times New Roman" w:hAnsi="Times New Roman" w:cs="Times New Roman"/>
                <w:sz w:val="24"/>
                <w:szCs w:val="24"/>
                <w:lang w:eastAsia="ru-RU"/>
              </w:rPr>
              <w:t>«Найди правильный ответ». У обучающихся таблица с числами. Педагог называет пример, ученики считают в уме и зачеркивают правильный ответ в строчке.</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Фронтальная работа</w:t>
            </w:r>
            <w:r w:rsidRPr="00CD03B3">
              <w:rPr>
                <w:rFonts w:ascii="Times New Roman" w:eastAsia="Times New Roman" w:hAnsi="Times New Roman" w:cs="Times New Roman"/>
                <w:sz w:val="24"/>
                <w:szCs w:val="24"/>
                <w:lang w:eastAsia="ru-RU"/>
              </w:rPr>
              <w:t>. Чтение выражений.</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Работа в парах на карточках. </w:t>
            </w:r>
            <w:r w:rsidRPr="00CD03B3">
              <w:rPr>
                <w:rFonts w:ascii="Times New Roman" w:eastAsia="Times New Roman" w:hAnsi="Times New Roman" w:cs="Times New Roman"/>
                <w:sz w:val="24"/>
                <w:szCs w:val="24"/>
                <w:lang w:eastAsia="ru-RU"/>
              </w:rPr>
              <w:t>Найти значения выражений, соединить с результатом.</w:t>
            </w:r>
            <w:r w:rsidR="00434709" w:rsidRPr="00CD03B3">
              <w:rPr>
                <w:rFonts w:ascii="Times New Roman" w:eastAsia="Times New Roman" w:hAnsi="Times New Roman" w:cs="Times New Roman"/>
                <w:sz w:val="24"/>
                <w:szCs w:val="24"/>
                <w:lang w:eastAsia="ru-RU"/>
              </w:rPr>
              <w:t xml:space="preserve"> </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Работа в тетради</w:t>
            </w:r>
            <w:r w:rsidRPr="00CD03B3">
              <w:rPr>
                <w:rFonts w:ascii="Times New Roman" w:eastAsia="Times New Roman" w:hAnsi="Times New Roman" w:cs="Times New Roman"/>
                <w:sz w:val="24"/>
                <w:szCs w:val="24"/>
                <w:lang w:eastAsia="ru-RU"/>
              </w:rPr>
              <w:t>. Решение задачи на нахождение произведения и остатка с подробным комментированием педагогом.</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Подведение итогов.</w:t>
            </w:r>
          </w:p>
        </w:tc>
      </w:tr>
      <w:tr w:rsidR="00CD03B3" w:rsidRPr="00CD03B3" w:rsidTr="00487C2E">
        <w:trPr>
          <w:trHeight w:val="254"/>
        </w:trPr>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Устный счет.</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Игра «Знаток порядка действий».</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Работа в парах</w:t>
            </w:r>
            <w:r w:rsidRPr="00CD03B3">
              <w:rPr>
                <w:rFonts w:ascii="Times New Roman" w:eastAsia="Times New Roman" w:hAnsi="Times New Roman" w:cs="Times New Roman"/>
                <w:sz w:val="24"/>
                <w:szCs w:val="24"/>
                <w:lang w:eastAsia="ru-RU"/>
              </w:rPr>
              <w:t>. Расставить порядок действия в схемах.</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Работа в тетради</w:t>
            </w:r>
            <w:r w:rsidRPr="00CD03B3">
              <w:rPr>
                <w:rFonts w:ascii="Times New Roman" w:eastAsia="Times New Roman" w:hAnsi="Times New Roman" w:cs="Times New Roman"/>
                <w:sz w:val="24"/>
                <w:szCs w:val="24"/>
                <w:lang w:eastAsia="ru-RU"/>
              </w:rPr>
              <w:t>. Решение задачи на нахождение произведения и суммы по готовой схеме с записью по действиям и выражением.</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Самостоятельная работа с самопроверкой по эталону.</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Подведение итогов.</w:t>
            </w:r>
          </w:p>
        </w:tc>
      </w:tr>
      <w:tr w:rsidR="00CD03B3" w:rsidRPr="00CD03B3" w:rsidTr="00487C2E">
        <w:trPr>
          <w:trHeight w:val="4100"/>
        </w:trPr>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vMerge w:val="restart"/>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Таблица умножения и деления с числом 4.(2ч)</w:t>
            </w:r>
          </w:p>
        </w:tc>
        <w:tc>
          <w:tcPr>
            <w:tcW w:w="0" w:type="auto"/>
          </w:tcPr>
          <w:p w:rsidR="00487C2E" w:rsidRPr="00CD03B3" w:rsidRDefault="00434709"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 xml:space="preserve"> </w:t>
            </w:r>
            <w:r w:rsidR="00487C2E" w:rsidRPr="00CD03B3">
              <w:rPr>
                <w:rFonts w:ascii="Times New Roman" w:eastAsia="Times New Roman" w:hAnsi="Times New Roman" w:cs="Times New Roman"/>
                <w:i/>
                <w:sz w:val="24"/>
                <w:szCs w:val="24"/>
                <w:lang w:eastAsia="ru-RU"/>
              </w:rPr>
              <w:t xml:space="preserve">Работа в тетрадях. </w:t>
            </w:r>
            <w:r w:rsidR="00487C2E" w:rsidRPr="00CD03B3">
              <w:rPr>
                <w:rFonts w:ascii="Times New Roman" w:eastAsia="Times New Roman" w:hAnsi="Times New Roman" w:cs="Times New Roman"/>
                <w:sz w:val="24"/>
                <w:szCs w:val="24"/>
                <w:lang w:eastAsia="ru-RU"/>
              </w:rPr>
              <w:t>Составление и запись таблицы умножения и деления на 4.</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1-ый столбик: таблица умножения числа 4.</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2-ой столбик: пользуясь переместительным свойством умножения, составить таблицу умножения на число 4.</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3-ий столбик: используя таблицу умножения числа 4, записать, как получить первый множитель.</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4-ый столбик: записать, как получить второй множитель.</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 Игра «Чей ряд лучше?» </w:t>
            </w:r>
            <w:r w:rsidRPr="00CD03B3">
              <w:rPr>
                <w:rFonts w:ascii="Times New Roman" w:eastAsia="Times New Roman" w:hAnsi="Times New Roman" w:cs="Times New Roman"/>
                <w:sz w:val="24"/>
                <w:szCs w:val="24"/>
                <w:lang w:eastAsia="ru-RU"/>
              </w:rPr>
              <w:t xml:space="preserve">Учащиеся первого ряда задают вопросы ученикам второго ряда по таблице умножения (включая и случаи деления). Затем ученики второго ряда готовят примеры для ребят третьего ряда. </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Фронтальная работа.</w:t>
            </w:r>
            <w:r w:rsidRPr="00CD03B3">
              <w:rPr>
                <w:rFonts w:ascii="Times New Roman" w:eastAsia="Times New Roman" w:hAnsi="Times New Roman" w:cs="Times New Roman"/>
                <w:sz w:val="24"/>
                <w:szCs w:val="24"/>
                <w:lang w:eastAsia="ru-RU"/>
              </w:rPr>
              <w:t xml:space="preserve"> Решение задачи с величинами, составление задач обратной данной.</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sz w:val="24"/>
                <w:szCs w:val="24"/>
                <w:lang w:eastAsia="ru-RU"/>
              </w:rPr>
              <w:t>Решение уравнений с взаимопроверкой.</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Подведение итогов.</w:t>
            </w:r>
          </w:p>
        </w:tc>
      </w:tr>
      <w:tr w:rsidR="00CD03B3" w:rsidRPr="00CD03B3" w:rsidTr="00487C2E">
        <w:trPr>
          <w:trHeight w:val="574"/>
        </w:trPr>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Calibri" w:hAnsi="Times New Roman" w:cs="Times New Roman"/>
                <w:i/>
                <w:sz w:val="24"/>
                <w:szCs w:val="24"/>
              </w:rPr>
              <w:t xml:space="preserve">Устный счет. </w:t>
            </w:r>
            <w:r w:rsidRPr="00CD03B3">
              <w:rPr>
                <w:rFonts w:ascii="Times New Roman" w:eastAsia="Times New Roman" w:hAnsi="Times New Roman" w:cs="Times New Roman"/>
                <w:sz w:val="24"/>
                <w:szCs w:val="24"/>
                <w:lang w:eastAsia="ru-RU"/>
              </w:rPr>
              <w:t>«Цепочка».</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Работа на карточках.</w:t>
            </w:r>
            <w:r w:rsidRPr="00CD03B3">
              <w:rPr>
                <w:rFonts w:ascii="Times New Roman" w:eastAsia="Times New Roman" w:hAnsi="Times New Roman" w:cs="Times New Roman"/>
                <w:sz w:val="24"/>
                <w:szCs w:val="24"/>
                <w:lang w:eastAsia="ru-RU"/>
              </w:rPr>
              <w:t xml:space="preserve"> Проверка знаний таблицы умножения на 4.</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Работа с учебником.</w:t>
            </w:r>
            <w:r w:rsidRPr="00CD03B3">
              <w:rPr>
                <w:rFonts w:ascii="Times New Roman" w:eastAsia="Times New Roman" w:hAnsi="Times New Roman" w:cs="Times New Roman"/>
                <w:sz w:val="24"/>
                <w:szCs w:val="24"/>
                <w:lang w:eastAsia="ru-RU"/>
              </w:rPr>
              <w:t xml:space="preserve"> Знакомство с принципом таблицы Пифагора.</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Работа в тетради</w:t>
            </w:r>
            <w:r w:rsidRPr="00CD03B3">
              <w:rPr>
                <w:rFonts w:ascii="Times New Roman" w:eastAsia="Times New Roman" w:hAnsi="Times New Roman" w:cs="Times New Roman"/>
                <w:sz w:val="24"/>
                <w:szCs w:val="24"/>
                <w:lang w:eastAsia="ru-RU"/>
              </w:rPr>
              <w:t>. Решение примеров по цепочке с комментированием.</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Работа с учебником. </w:t>
            </w:r>
            <w:r w:rsidRPr="00CD03B3">
              <w:rPr>
                <w:rFonts w:ascii="Times New Roman" w:eastAsia="Times New Roman" w:hAnsi="Times New Roman" w:cs="Times New Roman"/>
                <w:sz w:val="24"/>
                <w:szCs w:val="24"/>
                <w:lang w:eastAsia="ru-RU"/>
              </w:rPr>
              <w:t>Формулирование вопроса задачи по готовому решению.</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Подведение итогов.</w:t>
            </w:r>
          </w:p>
        </w:tc>
      </w:tr>
      <w:tr w:rsidR="00CD03B3" w:rsidRPr="00CD03B3" w:rsidTr="00487C2E">
        <w:trPr>
          <w:trHeight w:val="575"/>
        </w:trPr>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vMerge w:val="restart"/>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Задачи на увеличение числа в несколько раз.(2ч)</w:t>
            </w: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 xml:space="preserve">Устный счет. </w:t>
            </w:r>
            <w:r w:rsidRPr="00CD03B3">
              <w:rPr>
                <w:rFonts w:ascii="Times New Roman" w:eastAsia="Calibri" w:hAnsi="Times New Roman" w:cs="Times New Roman"/>
                <w:sz w:val="24"/>
                <w:szCs w:val="24"/>
              </w:rPr>
              <w:t>Игра- соревнование по рядам. «Залатай дыры». По типу примеров с окошками.</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 xml:space="preserve">Объяснение нового. </w:t>
            </w:r>
            <w:r w:rsidRPr="00CD03B3">
              <w:rPr>
                <w:rFonts w:ascii="Times New Roman" w:eastAsia="Times New Roman" w:hAnsi="Times New Roman" w:cs="Times New Roman"/>
                <w:sz w:val="24"/>
                <w:szCs w:val="24"/>
                <w:lang w:eastAsia="ru-RU"/>
              </w:rPr>
              <w:t>Раскрыть смысл выражения «в 2 (3, 4…) раза больше» с помощью наглядных пособий</w:t>
            </w:r>
            <w:r w:rsidRPr="00CD03B3">
              <w:rPr>
                <w:rFonts w:ascii="Times New Roman" w:eastAsia="Times New Roman" w:hAnsi="Times New Roman" w:cs="Times New Roman"/>
                <w:i/>
                <w:sz w:val="24"/>
                <w:szCs w:val="24"/>
                <w:lang w:eastAsia="ru-RU"/>
              </w:rPr>
              <w:t>.</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Практическая работа. </w:t>
            </w:r>
            <w:r w:rsidRPr="00CD03B3">
              <w:rPr>
                <w:rFonts w:ascii="Times New Roman" w:eastAsia="Times New Roman" w:hAnsi="Times New Roman" w:cs="Times New Roman"/>
                <w:sz w:val="24"/>
                <w:szCs w:val="24"/>
                <w:lang w:eastAsia="ru-RU"/>
              </w:rPr>
              <w:t>Упражнения с геометрическим материалом по устной инструкции педагога.</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 xml:space="preserve">Работа на карточках. </w:t>
            </w:r>
            <w:r w:rsidRPr="00CD03B3">
              <w:rPr>
                <w:rFonts w:ascii="Times New Roman" w:eastAsia="Times New Roman" w:hAnsi="Times New Roman" w:cs="Times New Roman"/>
                <w:sz w:val="24"/>
                <w:szCs w:val="24"/>
                <w:lang w:eastAsia="ru-RU"/>
              </w:rPr>
              <w:t>Соединить выражение и схематический рисунок.</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Работа в тетради</w:t>
            </w:r>
            <w:r w:rsidRPr="00CD03B3">
              <w:rPr>
                <w:rFonts w:ascii="Times New Roman" w:eastAsia="Times New Roman" w:hAnsi="Times New Roman" w:cs="Times New Roman"/>
                <w:sz w:val="24"/>
                <w:szCs w:val="24"/>
                <w:lang w:eastAsia="ru-RU"/>
              </w:rPr>
              <w:t>. Решение задачи с величинами и составление задач обратной данной.</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Подведение итогов.</w:t>
            </w:r>
          </w:p>
        </w:tc>
      </w:tr>
      <w:tr w:rsidR="00CD03B3" w:rsidRPr="00CD03B3" w:rsidTr="00487C2E">
        <w:trPr>
          <w:trHeight w:val="574"/>
        </w:trPr>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Устный счет. </w:t>
            </w:r>
            <w:r w:rsidRPr="00CD03B3">
              <w:rPr>
                <w:rFonts w:ascii="Times New Roman" w:eastAsia="Times New Roman" w:hAnsi="Times New Roman" w:cs="Times New Roman"/>
                <w:sz w:val="24"/>
                <w:szCs w:val="24"/>
                <w:lang w:eastAsia="ru-RU"/>
              </w:rPr>
              <w:t>«Собери слово». На доске записаны примеры справа и слева одинаковое количество. К доске выходят две команды. По сигналу каждый из вызванных решает один из примеров и выбирает среди подготовленных карточек карточку с числом, соответствующую ответу примера (на обороте карточки написана буква). Команда, первая составившая слова, побеждает.</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Работа с учебником. </w:t>
            </w:r>
            <w:r w:rsidRPr="00CD03B3">
              <w:rPr>
                <w:rFonts w:ascii="Times New Roman" w:eastAsia="Times New Roman" w:hAnsi="Times New Roman" w:cs="Times New Roman"/>
                <w:sz w:val="24"/>
                <w:szCs w:val="24"/>
                <w:lang w:eastAsia="ru-RU"/>
              </w:rPr>
              <w:t>Сравнение задач «увеличение на…» и «увеличение в…».</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Работа в парах.</w:t>
            </w:r>
            <w:r w:rsidRPr="00CD03B3">
              <w:rPr>
                <w:rFonts w:ascii="Times New Roman" w:eastAsia="Times New Roman" w:hAnsi="Times New Roman" w:cs="Times New Roman"/>
                <w:sz w:val="24"/>
                <w:szCs w:val="24"/>
                <w:lang w:eastAsia="ru-RU"/>
              </w:rPr>
              <w:t xml:space="preserve"> Соотнести задачу с краткой записью.</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Работа у доски.</w:t>
            </w:r>
            <w:r w:rsidRPr="00CD03B3">
              <w:rPr>
                <w:rFonts w:ascii="Times New Roman" w:eastAsia="Times New Roman" w:hAnsi="Times New Roman" w:cs="Times New Roman"/>
                <w:sz w:val="24"/>
                <w:szCs w:val="24"/>
                <w:lang w:eastAsia="ru-RU"/>
              </w:rPr>
              <w:t xml:space="preserve"> Сравнение выражений.</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 xml:space="preserve">Работа в тетради. </w:t>
            </w:r>
            <w:r w:rsidRPr="00CD03B3">
              <w:rPr>
                <w:rFonts w:ascii="Times New Roman" w:eastAsia="Times New Roman" w:hAnsi="Times New Roman" w:cs="Times New Roman"/>
                <w:sz w:val="24"/>
                <w:szCs w:val="24"/>
                <w:lang w:eastAsia="ru-RU"/>
              </w:rPr>
              <w:t>Решение примеров с самопроверкой по эталону.</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Подведение итогов.</w:t>
            </w:r>
          </w:p>
        </w:tc>
      </w:tr>
      <w:tr w:rsidR="00CD03B3" w:rsidRPr="00CD03B3" w:rsidTr="00487C2E">
        <w:trPr>
          <w:trHeight w:val="4376"/>
        </w:trPr>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vMerge w:val="restart"/>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Задачи на уменьшение числа в несколько раз.(2ч)</w:t>
            </w: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 xml:space="preserve">Объяснение нового. </w:t>
            </w:r>
            <w:r w:rsidRPr="00CD03B3">
              <w:rPr>
                <w:rFonts w:ascii="Times New Roman" w:eastAsia="Times New Roman" w:hAnsi="Times New Roman" w:cs="Times New Roman"/>
                <w:sz w:val="24"/>
                <w:szCs w:val="24"/>
                <w:lang w:eastAsia="ru-RU"/>
              </w:rPr>
              <w:t>Раскрыть смысл выражения «в 2 (3, 4…) раза меньше» с помощью наглядных пособий</w:t>
            </w:r>
            <w:r w:rsidRPr="00CD03B3">
              <w:rPr>
                <w:rFonts w:ascii="Times New Roman" w:eastAsia="Times New Roman" w:hAnsi="Times New Roman" w:cs="Times New Roman"/>
                <w:i/>
                <w:sz w:val="24"/>
                <w:szCs w:val="24"/>
                <w:lang w:eastAsia="ru-RU"/>
              </w:rPr>
              <w:t>.</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Практическая работа. </w:t>
            </w:r>
            <w:r w:rsidRPr="00CD03B3">
              <w:rPr>
                <w:rFonts w:ascii="Times New Roman" w:eastAsia="Times New Roman" w:hAnsi="Times New Roman" w:cs="Times New Roman"/>
                <w:sz w:val="24"/>
                <w:szCs w:val="24"/>
                <w:lang w:eastAsia="ru-RU"/>
              </w:rPr>
              <w:t>Упражнения с геометрическим материалом по устной инструкции педагога.</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Работа на карточках. </w:t>
            </w:r>
            <w:r w:rsidRPr="00CD03B3">
              <w:rPr>
                <w:rFonts w:ascii="Times New Roman" w:eastAsia="Times New Roman" w:hAnsi="Times New Roman" w:cs="Times New Roman"/>
                <w:sz w:val="24"/>
                <w:szCs w:val="24"/>
                <w:lang w:eastAsia="ru-RU"/>
              </w:rPr>
              <w:t>Соединить выражение и схематический рисунок.</w:t>
            </w:r>
          </w:p>
          <w:p w:rsidR="00487C2E" w:rsidRPr="00CD03B3" w:rsidRDefault="00487C2E" w:rsidP="004C09B9">
            <w:pPr>
              <w:shd w:val="clear" w:color="auto" w:fill="FFFFFF"/>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 xml:space="preserve">Игра «Забей мяч в сетку соперника». </w:t>
            </w:r>
            <w:r w:rsidRPr="00CD03B3">
              <w:rPr>
                <w:rFonts w:ascii="Times New Roman" w:eastAsia="Times New Roman" w:hAnsi="Times New Roman" w:cs="Times New Roman"/>
                <w:sz w:val="24"/>
                <w:szCs w:val="24"/>
                <w:lang w:eastAsia="ru-RU"/>
              </w:rPr>
              <w:t>Выставляется две сетки. Первый вариант - одна команда, второй - другая команда. Первая из них «забивает» мяч с ответом 3. Вторая - с ответом 4. Примеры табличного деления с ответами обоих чисел записаны на доске в произвольном порядке. Обучающиеся записывают только примеры из своего варианта. Проверка с перемещение примеров с свою сетку.</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Работа в тетради</w:t>
            </w:r>
            <w:r w:rsidRPr="00CD03B3">
              <w:rPr>
                <w:rFonts w:ascii="Times New Roman" w:eastAsia="Times New Roman" w:hAnsi="Times New Roman" w:cs="Times New Roman"/>
                <w:sz w:val="24"/>
                <w:szCs w:val="24"/>
                <w:lang w:eastAsia="ru-RU"/>
              </w:rPr>
              <w:t>. Решение задачи</w:t>
            </w:r>
            <w:r w:rsidR="00434709" w:rsidRPr="00CD03B3">
              <w:rPr>
                <w:rFonts w:ascii="Times New Roman" w:eastAsia="Times New Roman" w:hAnsi="Times New Roman" w:cs="Times New Roman"/>
                <w:sz w:val="24"/>
                <w:szCs w:val="24"/>
                <w:lang w:eastAsia="ru-RU"/>
              </w:rPr>
              <w:t xml:space="preserve"> </w:t>
            </w:r>
            <w:r w:rsidRPr="00CD03B3">
              <w:rPr>
                <w:rFonts w:ascii="Times New Roman" w:eastAsia="Times New Roman" w:hAnsi="Times New Roman" w:cs="Times New Roman"/>
                <w:sz w:val="24"/>
                <w:szCs w:val="24"/>
                <w:lang w:eastAsia="ru-RU"/>
              </w:rPr>
              <w:t xml:space="preserve"> деление по содержанию и составление задач обратной данной.</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Подведение итогов.</w:t>
            </w:r>
          </w:p>
        </w:tc>
      </w:tr>
      <w:tr w:rsidR="00CD03B3" w:rsidRPr="00CD03B3" w:rsidTr="00487C2E">
        <w:trPr>
          <w:trHeight w:val="4375"/>
        </w:trPr>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Устный счет. «</w:t>
            </w:r>
            <w:r w:rsidRPr="00CD03B3">
              <w:rPr>
                <w:rFonts w:ascii="Times New Roman" w:eastAsia="Times New Roman" w:hAnsi="Times New Roman" w:cs="Times New Roman"/>
                <w:sz w:val="24"/>
                <w:szCs w:val="24"/>
                <w:lang w:eastAsia="ru-RU"/>
              </w:rPr>
              <w:t>Математический диктант».</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Работа с учебником. </w:t>
            </w:r>
            <w:r w:rsidRPr="00CD03B3">
              <w:rPr>
                <w:rFonts w:ascii="Times New Roman" w:eastAsia="Times New Roman" w:hAnsi="Times New Roman" w:cs="Times New Roman"/>
                <w:sz w:val="24"/>
                <w:szCs w:val="24"/>
                <w:lang w:eastAsia="ru-RU"/>
              </w:rPr>
              <w:t>Сравнение задач «увеличение на…» и «увеличение в…».</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Работа в парах.</w:t>
            </w:r>
            <w:r w:rsidRPr="00CD03B3">
              <w:rPr>
                <w:rFonts w:ascii="Times New Roman" w:eastAsia="Times New Roman" w:hAnsi="Times New Roman" w:cs="Times New Roman"/>
                <w:sz w:val="24"/>
                <w:szCs w:val="24"/>
                <w:lang w:eastAsia="ru-RU"/>
              </w:rPr>
              <w:t xml:space="preserve"> Соотнести задачу с краткой записью.</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Работа в тетради. </w:t>
            </w:r>
            <w:r w:rsidRPr="00CD03B3">
              <w:rPr>
                <w:rFonts w:ascii="Times New Roman" w:eastAsia="Times New Roman" w:hAnsi="Times New Roman" w:cs="Times New Roman"/>
                <w:sz w:val="24"/>
                <w:szCs w:val="24"/>
                <w:lang w:eastAsia="ru-RU"/>
              </w:rPr>
              <w:t>Черчение отрезков –один заданной длины, другой в …раз меньше/больше.</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Работа у доски.</w:t>
            </w:r>
            <w:r w:rsidRPr="00CD03B3">
              <w:rPr>
                <w:rFonts w:ascii="Times New Roman" w:eastAsia="Times New Roman" w:hAnsi="Times New Roman" w:cs="Times New Roman"/>
                <w:sz w:val="24"/>
                <w:szCs w:val="24"/>
                <w:lang w:eastAsia="ru-RU"/>
              </w:rPr>
              <w:t xml:space="preserve"> Решение примеров.</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Calibri" w:hAnsi="Times New Roman" w:cs="Times New Roman"/>
                <w:i/>
                <w:sz w:val="24"/>
                <w:szCs w:val="24"/>
              </w:rPr>
              <w:t>Подведение итогов.</w:t>
            </w:r>
          </w:p>
        </w:tc>
      </w:tr>
      <w:tr w:rsidR="00CD03B3" w:rsidRPr="00CD03B3" w:rsidTr="00487C2E">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widowControl w:val="0"/>
              <w:tabs>
                <w:tab w:val="left" w:pos="284"/>
              </w:tabs>
              <w:suppressAutoHyphens/>
              <w:autoSpaceDE w:val="0"/>
              <w:snapToGrid w:val="0"/>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Решение задач. </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Самостоятельная работа.(1ч)</w:t>
            </w: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 xml:space="preserve"> «Блиц-турнир». (</w:t>
            </w:r>
            <w:r w:rsidRPr="00CD03B3">
              <w:rPr>
                <w:rFonts w:ascii="Times New Roman" w:eastAsia="Calibri" w:hAnsi="Times New Roman" w:cs="Times New Roman"/>
                <w:sz w:val="24"/>
                <w:szCs w:val="24"/>
              </w:rPr>
              <w:t>1. В одном аквариуме 9 рыбок, а в другом в 2 раза больше. Сколько рыбок во втором аквариуме?</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2. В одной пачке 15 жвачек, а в другой в 3 раза меньше. Сколько жвачек во второй пачке?</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3. Торт стоит 32 рубля, а пирог на 4 рубля дешевле. Сколько стоит пирог?</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4. Я задумала число, уменьшила его в 4 раза и получила 8. Какое число я задумала?</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5. На платье идет 3м ткани, а на костюм в 2 раза больше. Сколько метров ткани нужно на костюм?)</w:t>
            </w:r>
          </w:p>
          <w:p w:rsidR="00487C2E" w:rsidRPr="00CD03B3" w:rsidRDefault="00487C2E" w:rsidP="004C09B9">
            <w:pPr>
              <w:tabs>
                <w:tab w:val="left" w:pos="284"/>
              </w:tabs>
              <w:spacing w:after="0" w:line="240" w:lineRule="auto"/>
              <w:jc w:val="both"/>
              <w:rPr>
                <w:rFonts w:ascii="Times New Roman" w:eastAsia="Calibri" w:hAnsi="Times New Roman" w:cs="Times New Roman"/>
                <w:i/>
                <w:sz w:val="24"/>
                <w:szCs w:val="24"/>
              </w:rPr>
            </w:pPr>
            <w:r w:rsidRPr="00CD03B3">
              <w:rPr>
                <w:rFonts w:ascii="Times New Roman" w:eastAsia="Calibri" w:hAnsi="Times New Roman" w:cs="Times New Roman"/>
                <w:i/>
                <w:sz w:val="24"/>
                <w:szCs w:val="24"/>
              </w:rPr>
              <w:t>Самостоятельная работа на карточках.</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Заполнить таблицы «Увеличить в 2(3) раза» и «Уменьшить в 3(4) раза».</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Соединить линией кружок с номером задачи и карточку, на которой записано выражение ее решения.</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Calibri" w:hAnsi="Times New Roman" w:cs="Times New Roman"/>
                <w:i/>
                <w:sz w:val="24"/>
                <w:szCs w:val="24"/>
              </w:rPr>
              <w:t>Подведение итогов.</w:t>
            </w:r>
          </w:p>
        </w:tc>
      </w:tr>
      <w:tr w:rsidR="00CD03B3" w:rsidRPr="00CD03B3" w:rsidTr="00487C2E">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Таблица умножения и деления с числом 5.(1ч)</w:t>
            </w: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 xml:space="preserve">Устный счет. </w:t>
            </w:r>
            <w:r w:rsidRPr="00CD03B3">
              <w:rPr>
                <w:rFonts w:ascii="Times New Roman" w:eastAsia="Calibri" w:hAnsi="Times New Roman" w:cs="Times New Roman"/>
                <w:sz w:val="24"/>
                <w:szCs w:val="24"/>
              </w:rPr>
              <w:t>«Внимание! Таблица!». Представлен ряд чисел: 3, 6, 9, 12, 15, по произведениям определить, какая это таблица.</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 xml:space="preserve">Работа в тетрадях. </w:t>
            </w:r>
            <w:r w:rsidRPr="00CD03B3">
              <w:rPr>
                <w:rFonts w:ascii="Times New Roman" w:eastAsia="Times New Roman" w:hAnsi="Times New Roman" w:cs="Times New Roman"/>
                <w:sz w:val="24"/>
                <w:szCs w:val="24"/>
                <w:lang w:eastAsia="ru-RU"/>
              </w:rPr>
              <w:t>Составление и запись таблицы умножения и деления на 5.</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1-ый столбик: таблица умножения числа 5.</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2-ой столбик: пользуясь переместительным свойством умножения, составить таблицу умножения на число 5.</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3-ий столбик: используя таблицу умножения числа 5, записать, как получить первый множитель.</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4-ый столбик: записать, как получить второй множитель.</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 xml:space="preserve">Игра «Передай мяч». </w:t>
            </w:r>
            <w:r w:rsidRPr="00CD03B3">
              <w:rPr>
                <w:rFonts w:ascii="Times New Roman" w:eastAsia="Calibri" w:hAnsi="Times New Roman" w:cs="Times New Roman"/>
                <w:sz w:val="24"/>
                <w:szCs w:val="24"/>
              </w:rPr>
              <w:t>Закрепление таблицы умножение и деления на 5.</w:t>
            </w:r>
          </w:p>
          <w:p w:rsidR="00487C2E" w:rsidRPr="00CD03B3" w:rsidRDefault="00487C2E" w:rsidP="004C09B9">
            <w:pPr>
              <w:tabs>
                <w:tab w:val="left" w:pos="284"/>
              </w:tabs>
              <w:spacing w:after="0" w:line="240" w:lineRule="auto"/>
              <w:jc w:val="both"/>
              <w:rPr>
                <w:rFonts w:ascii="Times New Roman" w:eastAsia="Calibri" w:hAnsi="Times New Roman" w:cs="Times New Roman"/>
                <w:i/>
                <w:sz w:val="24"/>
                <w:szCs w:val="24"/>
              </w:rPr>
            </w:pPr>
            <w:r w:rsidRPr="00CD03B3">
              <w:rPr>
                <w:rFonts w:ascii="Times New Roman" w:eastAsia="Calibri" w:hAnsi="Times New Roman" w:cs="Times New Roman"/>
                <w:i/>
                <w:sz w:val="24"/>
                <w:szCs w:val="24"/>
              </w:rPr>
              <w:t xml:space="preserve">Фронтальная работа. </w:t>
            </w:r>
            <w:r w:rsidRPr="00CD03B3">
              <w:rPr>
                <w:rFonts w:ascii="Times New Roman" w:eastAsia="Calibri" w:hAnsi="Times New Roman" w:cs="Times New Roman"/>
                <w:sz w:val="24"/>
                <w:szCs w:val="24"/>
              </w:rPr>
              <w:t>Разбор и решение составной задачи.</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Calibri" w:hAnsi="Times New Roman" w:cs="Times New Roman"/>
                <w:i/>
                <w:sz w:val="24"/>
                <w:szCs w:val="24"/>
              </w:rPr>
              <w:t>Подведение итогов.</w:t>
            </w:r>
          </w:p>
        </w:tc>
      </w:tr>
      <w:tr w:rsidR="00CD03B3" w:rsidRPr="00CD03B3" w:rsidTr="00487C2E">
        <w:trPr>
          <w:trHeight w:val="254"/>
        </w:trPr>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vMerge w:val="restart"/>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Задачи на кратное сравнение.(3ч)</w:t>
            </w: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 xml:space="preserve">Устный счет. </w:t>
            </w:r>
            <w:r w:rsidRPr="00CD03B3">
              <w:rPr>
                <w:rFonts w:ascii="Times New Roman" w:eastAsia="Calibri" w:hAnsi="Times New Roman" w:cs="Times New Roman"/>
                <w:sz w:val="24"/>
                <w:szCs w:val="24"/>
              </w:rPr>
              <w:t>«Найди лишнее число».</w:t>
            </w:r>
          </w:p>
          <w:p w:rsidR="00487C2E" w:rsidRPr="00CD03B3" w:rsidRDefault="00487C2E" w:rsidP="004C09B9">
            <w:pPr>
              <w:tabs>
                <w:tab w:val="left" w:pos="284"/>
              </w:tabs>
              <w:spacing w:after="0" w:line="240" w:lineRule="auto"/>
              <w:jc w:val="both"/>
              <w:rPr>
                <w:rFonts w:ascii="Times New Roman" w:eastAsia="Calibri" w:hAnsi="Times New Roman" w:cs="Times New Roman"/>
                <w:i/>
                <w:sz w:val="24"/>
                <w:szCs w:val="24"/>
              </w:rPr>
            </w:pPr>
            <w:r w:rsidRPr="00CD03B3">
              <w:rPr>
                <w:rFonts w:ascii="Times New Roman" w:eastAsia="Calibri" w:hAnsi="Times New Roman" w:cs="Times New Roman"/>
                <w:i/>
                <w:sz w:val="24"/>
                <w:szCs w:val="24"/>
              </w:rPr>
              <w:t>Работа на карточках.</w:t>
            </w:r>
            <w:r w:rsidR="00434709" w:rsidRPr="00CD03B3">
              <w:rPr>
                <w:rFonts w:ascii="Times New Roman" w:eastAsia="Calibri" w:hAnsi="Times New Roman" w:cs="Times New Roman"/>
                <w:i/>
                <w:sz w:val="24"/>
                <w:szCs w:val="24"/>
              </w:rPr>
              <w:t xml:space="preserve"> </w:t>
            </w:r>
            <w:r w:rsidRPr="00CD03B3">
              <w:rPr>
                <w:rFonts w:ascii="Times New Roman" w:eastAsia="Calibri" w:hAnsi="Times New Roman" w:cs="Times New Roman"/>
                <w:i/>
                <w:sz w:val="24"/>
                <w:szCs w:val="24"/>
              </w:rPr>
              <w:t>«</w:t>
            </w:r>
            <w:r w:rsidRPr="00CD03B3">
              <w:rPr>
                <w:rFonts w:ascii="Times New Roman" w:eastAsia="Calibri" w:hAnsi="Times New Roman" w:cs="Times New Roman"/>
                <w:sz w:val="24"/>
                <w:szCs w:val="24"/>
              </w:rPr>
              <w:t>Тренинг вычислительного навыка». Заполнение таблицы «Увеличь на 4/5, в 4/5 раза».</w:t>
            </w:r>
          </w:p>
          <w:p w:rsidR="00487C2E" w:rsidRPr="00CD03B3" w:rsidRDefault="00487C2E" w:rsidP="004C09B9">
            <w:pPr>
              <w:tabs>
                <w:tab w:val="left" w:pos="284"/>
              </w:tabs>
              <w:spacing w:after="0" w:line="240" w:lineRule="auto"/>
              <w:jc w:val="both"/>
              <w:rPr>
                <w:rFonts w:ascii="Times New Roman" w:eastAsia="Calibri" w:hAnsi="Times New Roman" w:cs="Times New Roman"/>
                <w:i/>
                <w:sz w:val="24"/>
                <w:szCs w:val="24"/>
              </w:rPr>
            </w:pPr>
            <w:r w:rsidRPr="00CD03B3">
              <w:rPr>
                <w:rFonts w:ascii="Times New Roman" w:eastAsia="Calibri" w:hAnsi="Times New Roman" w:cs="Times New Roman"/>
                <w:i/>
                <w:sz w:val="24"/>
                <w:szCs w:val="24"/>
              </w:rPr>
              <w:t>Объяснение нового.</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Составление и решение задач по рисунку. (записаны решения, нужно сформулировать вопрос)</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 xml:space="preserve">Работа в тетрадях. </w:t>
            </w:r>
            <w:r w:rsidRPr="00CD03B3">
              <w:rPr>
                <w:rFonts w:ascii="Times New Roman" w:eastAsia="Calibri" w:hAnsi="Times New Roman" w:cs="Times New Roman"/>
                <w:sz w:val="24"/>
                <w:szCs w:val="24"/>
              </w:rPr>
              <w:t>Зарисовка схемы задачи, сравнение вопросов: во сколько раз больше? во сколько раз меньше?</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Работа в парах.</w:t>
            </w:r>
            <w:r w:rsidRPr="00CD03B3">
              <w:rPr>
                <w:rFonts w:ascii="Times New Roman" w:eastAsia="Calibri" w:hAnsi="Times New Roman" w:cs="Times New Roman"/>
                <w:sz w:val="24"/>
                <w:szCs w:val="24"/>
              </w:rPr>
              <w:t xml:space="preserve"> Соотнести условие и краткую запись.</w:t>
            </w:r>
          </w:p>
          <w:p w:rsidR="00487C2E" w:rsidRPr="00CD03B3" w:rsidRDefault="00487C2E" w:rsidP="004C09B9">
            <w:pPr>
              <w:tabs>
                <w:tab w:val="left" w:pos="284"/>
              </w:tabs>
              <w:spacing w:after="0" w:line="240" w:lineRule="auto"/>
              <w:jc w:val="both"/>
              <w:rPr>
                <w:rFonts w:ascii="Times New Roman" w:eastAsia="Calibri" w:hAnsi="Times New Roman" w:cs="Times New Roman"/>
                <w:i/>
                <w:sz w:val="24"/>
                <w:szCs w:val="24"/>
              </w:rPr>
            </w:pPr>
            <w:r w:rsidRPr="00CD03B3">
              <w:rPr>
                <w:rFonts w:ascii="Times New Roman" w:eastAsia="Calibri" w:hAnsi="Times New Roman" w:cs="Times New Roman"/>
                <w:i/>
                <w:sz w:val="24"/>
                <w:szCs w:val="24"/>
              </w:rPr>
              <w:t xml:space="preserve">Работа у доски. </w:t>
            </w:r>
            <w:r w:rsidRPr="00CD03B3">
              <w:rPr>
                <w:rFonts w:ascii="Times New Roman" w:eastAsia="Calibri" w:hAnsi="Times New Roman" w:cs="Times New Roman"/>
                <w:sz w:val="24"/>
                <w:szCs w:val="24"/>
              </w:rPr>
              <w:t>Двое обучающихся решают задачу на кратное сравнение у доски, остальные в тетрадях.</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Calibri" w:hAnsi="Times New Roman" w:cs="Times New Roman"/>
                <w:i/>
                <w:sz w:val="24"/>
                <w:szCs w:val="24"/>
              </w:rPr>
              <w:t>Подведение итогов.</w:t>
            </w:r>
          </w:p>
        </w:tc>
      </w:tr>
      <w:tr w:rsidR="00CD03B3" w:rsidRPr="00CD03B3" w:rsidTr="00487C2E">
        <w:trPr>
          <w:trHeight w:val="254"/>
        </w:trPr>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i/>
                <w:sz w:val="24"/>
                <w:szCs w:val="24"/>
              </w:rPr>
            </w:pPr>
            <w:r w:rsidRPr="00CD03B3">
              <w:rPr>
                <w:rFonts w:ascii="Times New Roman" w:eastAsia="Calibri" w:hAnsi="Times New Roman" w:cs="Times New Roman"/>
                <w:i/>
                <w:sz w:val="24"/>
                <w:szCs w:val="24"/>
              </w:rPr>
              <w:t>Устный счет.</w:t>
            </w:r>
          </w:p>
          <w:p w:rsidR="00487C2E" w:rsidRPr="00CD03B3" w:rsidRDefault="00487C2E" w:rsidP="004C09B9">
            <w:pPr>
              <w:tabs>
                <w:tab w:val="left" w:pos="284"/>
              </w:tabs>
              <w:spacing w:after="0" w:line="240" w:lineRule="auto"/>
              <w:jc w:val="both"/>
              <w:rPr>
                <w:rFonts w:ascii="Times New Roman" w:eastAsia="Calibri" w:hAnsi="Times New Roman" w:cs="Times New Roman"/>
                <w:i/>
                <w:sz w:val="24"/>
                <w:szCs w:val="24"/>
              </w:rPr>
            </w:pPr>
            <w:r w:rsidRPr="00CD03B3">
              <w:rPr>
                <w:rFonts w:ascii="Times New Roman" w:eastAsia="Calibri" w:hAnsi="Times New Roman" w:cs="Times New Roman"/>
                <w:i/>
                <w:sz w:val="24"/>
                <w:szCs w:val="24"/>
              </w:rPr>
              <w:t>Работа на карточках.</w:t>
            </w:r>
            <w:r w:rsidRPr="00CD03B3">
              <w:rPr>
                <w:rFonts w:ascii="Times New Roman" w:eastAsia="Calibri" w:hAnsi="Times New Roman" w:cs="Times New Roman"/>
                <w:sz w:val="24"/>
                <w:szCs w:val="24"/>
              </w:rPr>
              <w:t xml:space="preserve"> Измерение отрезков и кратное сравнение их.</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Работа с учебником.</w:t>
            </w:r>
            <w:r w:rsidR="00434709" w:rsidRPr="00CD03B3">
              <w:rPr>
                <w:rFonts w:ascii="Times New Roman" w:eastAsia="Calibri" w:hAnsi="Times New Roman" w:cs="Times New Roman"/>
                <w:i/>
                <w:sz w:val="24"/>
                <w:szCs w:val="24"/>
              </w:rPr>
              <w:t xml:space="preserve"> </w:t>
            </w:r>
            <w:r w:rsidRPr="00CD03B3">
              <w:rPr>
                <w:rFonts w:ascii="Times New Roman" w:eastAsia="Calibri" w:hAnsi="Times New Roman" w:cs="Times New Roman"/>
                <w:sz w:val="24"/>
                <w:szCs w:val="24"/>
              </w:rPr>
              <w:t>Чтение и заучивание правила.</w:t>
            </w:r>
          </w:p>
          <w:p w:rsidR="00487C2E" w:rsidRPr="00CD03B3" w:rsidRDefault="00487C2E" w:rsidP="004C09B9">
            <w:pPr>
              <w:tabs>
                <w:tab w:val="left" w:pos="284"/>
              </w:tabs>
              <w:spacing w:after="0" w:line="240" w:lineRule="auto"/>
              <w:jc w:val="both"/>
              <w:rPr>
                <w:rFonts w:ascii="Times New Roman" w:eastAsia="Calibri" w:hAnsi="Times New Roman" w:cs="Times New Roman"/>
                <w:i/>
                <w:sz w:val="24"/>
                <w:szCs w:val="24"/>
              </w:rPr>
            </w:pPr>
            <w:r w:rsidRPr="00CD03B3">
              <w:rPr>
                <w:rFonts w:ascii="Times New Roman" w:eastAsia="Calibri" w:hAnsi="Times New Roman" w:cs="Times New Roman"/>
                <w:i/>
                <w:sz w:val="24"/>
                <w:szCs w:val="24"/>
              </w:rPr>
              <w:t>Практическая работа.</w:t>
            </w:r>
            <w:r w:rsidRPr="00CD03B3">
              <w:rPr>
                <w:rFonts w:ascii="Times New Roman" w:eastAsia="Calibri" w:hAnsi="Times New Roman" w:cs="Times New Roman"/>
                <w:sz w:val="24"/>
                <w:szCs w:val="24"/>
              </w:rPr>
              <w:t xml:space="preserve"> Изготовление памятки.</w:t>
            </w:r>
          </w:p>
          <w:p w:rsidR="00487C2E" w:rsidRPr="00CD03B3" w:rsidRDefault="00487C2E" w:rsidP="004C09B9">
            <w:pPr>
              <w:tabs>
                <w:tab w:val="left" w:pos="284"/>
              </w:tabs>
              <w:spacing w:after="0" w:line="240" w:lineRule="auto"/>
              <w:jc w:val="both"/>
              <w:rPr>
                <w:rFonts w:ascii="Times New Roman" w:eastAsia="Calibri" w:hAnsi="Times New Roman" w:cs="Times New Roman"/>
                <w:i/>
                <w:sz w:val="24"/>
                <w:szCs w:val="24"/>
              </w:rPr>
            </w:pPr>
            <w:r w:rsidRPr="00CD03B3">
              <w:rPr>
                <w:rFonts w:ascii="Times New Roman" w:eastAsia="Calibri" w:hAnsi="Times New Roman" w:cs="Times New Roman"/>
                <w:i/>
                <w:sz w:val="24"/>
                <w:szCs w:val="24"/>
              </w:rPr>
              <w:t>Игра «Иду в гости</w:t>
            </w:r>
            <w:r w:rsidRPr="00CD03B3">
              <w:rPr>
                <w:rFonts w:ascii="Times New Roman" w:eastAsia="Calibri" w:hAnsi="Times New Roman" w:cs="Times New Roman"/>
                <w:sz w:val="24"/>
                <w:szCs w:val="24"/>
              </w:rPr>
              <w:t>». Есть гости и хозяева. У хозяев карточки с примерами (таблица умножения). Если гость правильно решает пример, то забирает карточку с собой и идёт к другому хозяину. У кого больше карточек, тот и выиграл.</w:t>
            </w:r>
          </w:p>
          <w:p w:rsidR="00487C2E" w:rsidRPr="00CD03B3" w:rsidRDefault="00487C2E" w:rsidP="004C09B9">
            <w:pPr>
              <w:tabs>
                <w:tab w:val="left" w:pos="284"/>
              </w:tabs>
              <w:spacing w:after="0" w:line="240" w:lineRule="auto"/>
              <w:jc w:val="both"/>
              <w:rPr>
                <w:rFonts w:ascii="Times New Roman" w:eastAsia="Calibri" w:hAnsi="Times New Roman" w:cs="Times New Roman"/>
                <w:i/>
                <w:sz w:val="24"/>
                <w:szCs w:val="24"/>
              </w:rPr>
            </w:pPr>
            <w:r w:rsidRPr="00CD03B3">
              <w:rPr>
                <w:rFonts w:ascii="Times New Roman" w:eastAsia="Calibri" w:hAnsi="Times New Roman" w:cs="Times New Roman"/>
                <w:i/>
                <w:sz w:val="24"/>
                <w:szCs w:val="24"/>
              </w:rPr>
              <w:t>Работа в тетради.</w:t>
            </w:r>
            <w:r w:rsidR="00434709" w:rsidRPr="00CD03B3">
              <w:rPr>
                <w:rFonts w:ascii="Times New Roman" w:eastAsia="Calibri" w:hAnsi="Times New Roman" w:cs="Times New Roman"/>
                <w:i/>
                <w:sz w:val="24"/>
                <w:szCs w:val="24"/>
              </w:rPr>
              <w:t xml:space="preserve"> </w:t>
            </w:r>
            <w:r w:rsidRPr="00CD03B3">
              <w:rPr>
                <w:rFonts w:ascii="Times New Roman" w:eastAsia="Calibri" w:hAnsi="Times New Roman" w:cs="Times New Roman"/>
                <w:sz w:val="24"/>
                <w:szCs w:val="24"/>
              </w:rPr>
              <w:t>Решение составной задачи с комментированием.</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Calibri" w:hAnsi="Times New Roman" w:cs="Times New Roman"/>
                <w:i/>
                <w:sz w:val="24"/>
                <w:szCs w:val="24"/>
              </w:rPr>
              <w:t>Подведение итогов.</w:t>
            </w:r>
          </w:p>
        </w:tc>
      </w:tr>
      <w:tr w:rsidR="00CD03B3" w:rsidRPr="00CD03B3" w:rsidTr="00487C2E">
        <w:trPr>
          <w:trHeight w:val="254"/>
        </w:trPr>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 xml:space="preserve">Устный счет. </w:t>
            </w:r>
            <w:r w:rsidRPr="00CD03B3">
              <w:rPr>
                <w:rFonts w:ascii="Times New Roman" w:eastAsia="Calibri" w:hAnsi="Times New Roman" w:cs="Times New Roman"/>
                <w:sz w:val="24"/>
                <w:szCs w:val="24"/>
              </w:rPr>
              <w:t>«Эстафета». Передать предмет, называя произведения таблицы умножения на 3/4/5.</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 xml:space="preserve">Фронтальная работа. </w:t>
            </w:r>
            <w:r w:rsidRPr="00CD03B3">
              <w:rPr>
                <w:rFonts w:ascii="Times New Roman" w:eastAsia="Calibri" w:hAnsi="Times New Roman" w:cs="Times New Roman"/>
                <w:sz w:val="24"/>
                <w:szCs w:val="24"/>
              </w:rPr>
              <w:t>Сравнение задач на разностное и кратное сравнение. Изменение вопроса задачи.</w:t>
            </w:r>
          </w:p>
          <w:p w:rsidR="00487C2E" w:rsidRPr="00CD03B3" w:rsidRDefault="00487C2E" w:rsidP="004C09B9">
            <w:pPr>
              <w:tabs>
                <w:tab w:val="left" w:pos="284"/>
              </w:tabs>
              <w:spacing w:after="0" w:line="240" w:lineRule="auto"/>
              <w:jc w:val="both"/>
              <w:rPr>
                <w:rFonts w:ascii="Times New Roman" w:eastAsia="Calibri" w:hAnsi="Times New Roman" w:cs="Times New Roman"/>
                <w:i/>
                <w:sz w:val="24"/>
                <w:szCs w:val="24"/>
              </w:rPr>
            </w:pPr>
            <w:r w:rsidRPr="00CD03B3">
              <w:rPr>
                <w:rFonts w:ascii="Times New Roman" w:eastAsia="Calibri" w:hAnsi="Times New Roman" w:cs="Times New Roman"/>
                <w:i/>
                <w:sz w:val="24"/>
                <w:szCs w:val="24"/>
              </w:rPr>
              <w:t>Самостоятельная работа на карточках.</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Calibri" w:hAnsi="Times New Roman" w:cs="Times New Roman"/>
                <w:i/>
                <w:sz w:val="24"/>
                <w:szCs w:val="24"/>
              </w:rPr>
              <w:t>Подведение итогов.</w:t>
            </w:r>
          </w:p>
        </w:tc>
      </w:tr>
      <w:tr w:rsidR="00CD03B3" w:rsidRPr="00CD03B3" w:rsidTr="00487C2E">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Итоговая контрольная работа за </w:t>
            </w:r>
            <w:r w:rsidRPr="00CD03B3">
              <w:rPr>
                <w:rFonts w:ascii="Times New Roman" w:eastAsia="Calibri" w:hAnsi="Times New Roman" w:cs="Times New Roman"/>
                <w:sz w:val="24"/>
                <w:szCs w:val="24"/>
                <w:lang w:val="en-US"/>
              </w:rPr>
              <w:t>I</w:t>
            </w:r>
            <w:r w:rsidRPr="00CD03B3">
              <w:rPr>
                <w:rFonts w:ascii="Times New Roman" w:eastAsia="Calibri" w:hAnsi="Times New Roman" w:cs="Times New Roman"/>
                <w:sz w:val="24"/>
                <w:szCs w:val="24"/>
              </w:rPr>
              <w:t xml:space="preserve"> четверть.(1ч)</w:t>
            </w: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Решение составной задачи. Решение примеров.</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Решение уравнений. Сравнение величин.</w:t>
            </w:r>
          </w:p>
        </w:tc>
      </w:tr>
      <w:tr w:rsidR="00CD03B3" w:rsidRPr="00CD03B3" w:rsidTr="00487C2E">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Анализ контрольной работы.(1ч)</w:t>
            </w: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i/>
                <w:sz w:val="24"/>
                <w:szCs w:val="24"/>
              </w:rPr>
            </w:pPr>
            <w:r w:rsidRPr="00CD03B3">
              <w:rPr>
                <w:rFonts w:ascii="Times New Roman" w:eastAsia="Calibri" w:hAnsi="Times New Roman" w:cs="Times New Roman"/>
                <w:i/>
                <w:sz w:val="24"/>
                <w:szCs w:val="24"/>
              </w:rPr>
              <w:t>Устный счет.</w:t>
            </w:r>
          </w:p>
          <w:p w:rsidR="00487C2E" w:rsidRPr="00CD03B3" w:rsidRDefault="00487C2E" w:rsidP="004C09B9">
            <w:pPr>
              <w:tabs>
                <w:tab w:val="left" w:pos="284"/>
              </w:tabs>
              <w:spacing w:after="0" w:line="240" w:lineRule="auto"/>
              <w:jc w:val="both"/>
              <w:rPr>
                <w:rFonts w:ascii="Times New Roman" w:eastAsia="Calibri" w:hAnsi="Times New Roman" w:cs="Times New Roman"/>
                <w:i/>
                <w:sz w:val="24"/>
                <w:szCs w:val="24"/>
              </w:rPr>
            </w:pPr>
            <w:r w:rsidRPr="00CD03B3">
              <w:rPr>
                <w:rFonts w:ascii="Times New Roman" w:eastAsia="Calibri" w:hAnsi="Times New Roman" w:cs="Times New Roman"/>
                <w:i/>
                <w:sz w:val="24"/>
                <w:szCs w:val="24"/>
              </w:rPr>
              <w:t xml:space="preserve">Фронтальная работа. </w:t>
            </w:r>
            <w:r w:rsidRPr="00CD03B3">
              <w:rPr>
                <w:rFonts w:ascii="Times New Roman" w:eastAsia="Calibri" w:hAnsi="Times New Roman" w:cs="Times New Roman"/>
                <w:sz w:val="24"/>
                <w:szCs w:val="24"/>
              </w:rPr>
              <w:t>Разбор заданий с допущенными ошибками в контрольной работе.</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 Игра «Кто быстрее?» </w:t>
            </w:r>
            <w:r w:rsidRPr="00CD03B3">
              <w:rPr>
                <w:rFonts w:ascii="Times New Roman" w:eastAsia="Times New Roman" w:hAnsi="Times New Roman" w:cs="Times New Roman"/>
                <w:sz w:val="24"/>
                <w:szCs w:val="24"/>
                <w:lang w:eastAsia="ru-RU"/>
              </w:rPr>
              <w:t>По очереди выполняют письменную работу (табличные случаи умножения и деления) по кругу на одном (на команду) листе бумаги.</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Calibri" w:hAnsi="Times New Roman" w:cs="Times New Roman"/>
                <w:i/>
                <w:sz w:val="24"/>
                <w:szCs w:val="24"/>
              </w:rPr>
              <w:t>Подведение итогов.</w:t>
            </w:r>
          </w:p>
        </w:tc>
      </w:tr>
      <w:tr w:rsidR="00CD03B3" w:rsidRPr="00CD03B3" w:rsidTr="00487C2E">
        <w:tc>
          <w:tcPr>
            <w:tcW w:w="0" w:type="auto"/>
            <w:gridSpan w:val="4"/>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2 четверть (28ч)</w:t>
            </w:r>
          </w:p>
        </w:tc>
      </w:tr>
      <w:tr w:rsidR="00CD03B3" w:rsidRPr="00CD03B3" w:rsidTr="00487C2E">
        <w:tc>
          <w:tcPr>
            <w:tcW w:w="0" w:type="auto"/>
            <w:vMerge w:val="restart"/>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3</w:t>
            </w:r>
          </w:p>
        </w:tc>
        <w:tc>
          <w:tcPr>
            <w:tcW w:w="0" w:type="auto"/>
            <w:vMerge w:val="restart"/>
          </w:tcPr>
          <w:p w:rsidR="00487C2E" w:rsidRPr="00CD03B3" w:rsidRDefault="00487C2E" w:rsidP="004C09B9">
            <w:pPr>
              <w:tabs>
                <w:tab w:val="left" w:pos="284"/>
              </w:tabs>
              <w:spacing w:after="0" w:line="240" w:lineRule="auto"/>
              <w:jc w:val="both"/>
              <w:rPr>
                <w:rFonts w:ascii="Times New Roman" w:eastAsia="Calibri" w:hAnsi="Times New Roman" w:cs="Times New Roman"/>
                <w:b/>
                <w:sz w:val="24"/>
                <w:szCs w:val="24"/>
              </w:rPr>
            </w:pPr>
            <w:r w:rsidRPr="00CD03B3">
              <w:rPr>
                <w:rFonts w:ascii="Times New Roman" w:eastAsia="Calibri" w:hAnsi="Times New Roman" w:cs="Times New Roman"/>
                <w:b/>
                <w:sz w:val="24"/>
                <w:szCs w:val="24"/>
              </w:rPr>
              <w:t>Числа от 1 до 100. Табличное умножение и деление.(28ч)</w:t>
            </w: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Таблица умножения и деления с числом 6.(1ч)</w:t>
            </w: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Объяснение нового.</w:t>
            </w:r>
            <w:r w:rsidRPr="00CD03B3">
              <w:rPr>
                <w:rFonts w:ascii="Times New Roman" w:eastAsia="Times New Roman" w:hAnsi="Times New Roman" w:cs="Times New Roman"/>
                <w:sz w:val="24"/>
                <w:szCs w:val="24"/>
                <w:lang w:eastAsia="ru-RU"/>
              </w:rPr>
              <w:t xml:space="preserve"> Ведется аналогично таблице умножения с числом 4 и 5 (смотри выше).</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Работа на карточках.</w:t>
            </w:r>
            <w:r w:rsidRPr="00CD03B3">
              <w:rPr>
                <w:rFonts w:ascii="Times New Roman" w:eastAsia="Times New Roman" w:hAnsi="Times New Roman" w:cs="Times New Roman"/>
                <w:sz w:val="24"/>
                <w:szCs w:val="24"/>
                <w:lang w:eastAsia="ru-RU"/>
              </w:rPr>
              <w:t xml:space="preserve"> Соедини выражение с его значением.</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Работа у доски.</w:t>
            </w:r>
            <w:r w:rsidRPr="00CD03B3">
              <w:rPr>
                <w:rFonts w:ascii="Times New Roman" w:eastAsia="Times New Roman" w:hAnsi="Times New Roman" w:cs="Times New Roman"/>
                <w:sz w:val="24"/>
                <w:szCs w:val="24"/>
                <w:lang w:eastAsia="ru-RU"/>
              </w:rPr>
              <w:t xml:space="preserve"> Решение примеров.</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Работа в тетрадях.</w:t>
            </w:r>
            <w:r w:rsidRPr="00CD03B3">
              <w:rPr>
                <w:rFonts w:ascii="Times New Roman" w:eastAsia="Times New Roman" w:hAnsi="Times New Roman" w:cs="Times New Roman"/>
                <w:sz w:val="24"/>
                <w:szCs w:val="24"/>
                <w:lang w:eastAsia="ru-RU"/>
              </w:rPr>
              <w:t xml:space="preserve"> Решение составной задачи на нахождение произведения и остатка по совместно составленной краткой записи.</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Calibri" w:hAnsi="Times New Roman" w:cs="Times New Roman"/>
                <w:i/>
                <w:sz w:val="24"/>
                <w:szCs w:val="24"/>
              </w:rPr>
              <w:t>Подведение итогов.</w:t>
            </w:r>
          </w:p>
        </w:tc>
      </w:tr>
      <w:tr w:rsidR="00CD03B3" w:rsidRPr="00CD03B3" w:rsidTr="00487C2E">
        <w:trPr>
          <w:trHeight w:val="130"/>
        </w:trPr>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vMerge w:val="restart"/>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Решение задач.(3ч)</w:t>
            </w: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i/>
                <w:sz w:val="24"/>
                <w:szCs w:val="24"/>
              </w:rPr>
            </w:pPr>
            <w:r w:rsidRPr="00CD03B3">
              <w:rPr>
                <w:rFonts w:ascii="Times New Roman" w:eastAsia="Calibri" w:hAnsi="Times New Roman" w:cs="Times New Roman"/>
                <w:i/>
                <w:sz w:val="24"/>
                <w:szCs w:val="24"/>
              </w:rPr>
              <w:t xml:space="preserve">Устный счет. </w:t>
            </w:r>
            <w:r w:rsidRPr="00CD03B3">
              <w:rPr>
                <w:rFonts w:ascii="Times New Roman" w:eastAsia="Calibri" w:hAnsi="Times New Roman" w:cs="Times New Roman"/>
                <w:sz w:val="24"/>
                <w:szCs w:val="24"/>
              </w:rPr>
              <w:t>«Математический диктант».</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Фронтальная работа. </w:t>
            </w:r>
            <w:r w:rsidRPr="00CD03B3">
              <w:rPr>
                <w:rFonts w:ascii="Times New Roman" w:eastAsia="Times New Roman" w:hAnsi="Times New Roman" w:cs="Times New Roman"/>
                <w:sz w:val="24"/>
                <w:szCs w:val="24"/>
                <w:lang w:eastAsia="ru-RU"/>
              </w:rPr>
              <w:t>Решение составной задачи на увеличение в несколько раз и нахождение суммы.</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Игра «Волшебный стульчик».</w:t>
            </w:r>
            <w:r w:rsidRPr="00CD03B3">
              <w:rPr>
                <w:rFonts w:ascii="Times New Roman" w:eastAsia="Times New Roman" w:hAnsi="Times New Roman" w:cs="Times New Roman"/>
                <w:sz w:val="24"/>
                <w:szCs w:val="24"/>
                <w:lang w:eastAsia="ru-RU"/>
              </w:rPr>
              <w:t xml:space="preserve"> У доски на стул садятся по очереди те, кто правильно отвечает на вопрос (таблица умножения и деления), а предыдущий садится на его место в классе. Победители-те, кто оказался в конце игры не на своих местах.</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Работа в парах. </w:t>
            </w:r>
            <w:r w:rsidRPr="00CD03B3">
              <w:rPr>
                <w:rFonts w:ascii="Times New Roman" w:eastAsia="Times New Roman" w:hAnsi="Times New Roman" w:cs="Times New Roman"/>
                <w:sz w:val="24"/>
                <w:szCs w:val="24"/>
                <w:lang w:eastAsia="ru-RU"/>
              </w:rPr>
              <w:t>Выбор схематического чертежа к условию задачи. Решение задачи.</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Работа в тетради.</w:t>
            </w:r>
            <w:r w:rsidRPr="00CD03B3">
              <w:rPr>
                <w:rFonts w:ascii="Times New Roman" w:eastAsia="Times New Roman" w:hAnsi="Times New Roman" w:cs="Times New Roman"/>
                <w:sz w:val="24"/>
                <w:szCs w:val="24"/>
                <w:lang w:eastAsia="ru-RU"/>
              </w:rPr>
              <w:t xml:space="preserve"> Нахождение значения буквенного выражения.</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Calibri" w:hAnsi="Times New Roman" w:cs="Times New Roman"/>
                <w:i/>
                <w:sz w:val="24"/>
                <w:szCs w:val="24"/>
              </w:rPr>
              <w:t>Подведение итогов.</w:t>
            </w:r>
          </w:p>
        </w:tc>
      </w:tr>
      <w:tr w:rsidR="00CD03B3" w:rsidRPr="00CD03B3" w:rsidTr="00487C2E">
        <w:trPr>
          <w:trHeight w:val="129"/>
        </w:trPr>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Calibri" w:hAnsi="Times New Roman" w:cs="Times New Roman"/>
                <w:i/>
                <w:sz w:val="24"/>
                <w:szCs w:val="24"/>
              </w:rPr>
              <w:t xml:space="preserve">Устный счет. </w:t>
            </w:r>
            <w:r w:rsidRPr="00CD03B3">
              <w:rPr>
                <w:rFonts w:ascii="Times New Roman" w:eastAsia="Calibri" w:hAnsi="Times New Roman" w:cs="Times New Roman"/>
                <w:sz w:val="24"/>
                <w:szCs w:val="24"/>
              </w:rPr>
              <w:t>«</w:t>
            </w:r>
            <w:r w:rsidRPr="00CD03B3">
              <w:rPr>
                <w:rFonts w:ascii="Times New Roman" w:eastAsia="Times New Roman" w:hAnsi="Times New Roman" w:cs="Times New Roman"/>
                <w:sz w:val="24"/>
                <w:szCs w:val="24"/>
                <w:lang w:eastAsia="ru-RU"/>
              </w:rPr>
              <w:t>Веселые задачи».</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 xml:space="preserve">Актуализация знаний. Фронтальная работа. </w:t>
            </w:r>
            <w:r w:rsidRPr="00CD03B3">
              <w:rPr>
                <w:rFonts w:ascii="Times New Roman" w:eastAsia="Times New Roman" w:hAnsi="Times New Roman" w:cs="Times New Roman"/>
                <w:sz w:val="24"/>
                <w:szCs w:val="24"/>
                <w:lang w:eastAsia="ru-RU"/>
              </w:rPr>
              <w:t>Решение устно простых задач с величинами.</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Объяснение нового.</w:t>
            </w:r>
            <w:r w:rsidRPr="00CD03B3">
              <w:rPr>
                <w:rFonts w:ascii="Times New Roman" w:eastAsia="Times New Roman" w:hAnsi="Times New Roman" w:cs="Times New Roman"/>
                <w:sz w:val="24"/>
                <w:szCs w:val="24"/>
                <w:lang w:eastAsia="ru-RU"/>
              </w:rPr>
              <w:t xml:space="preserve"> Решение составной задачи с величинами: расход на один предмет, количество предметов, общий расход с фиксацией в тетради краткой записи в форме таблицы.</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Игра «Кто быстрее?» </w:t>
            </w:r>
            <w:r w:rsidRPr="00CD03B3">
              <w:rPr>
                <w:rFonts w:ascii="Times New Roman" w:eastAsia="Times New Roman" w:hAnsi="Times New Roman" w:cs="Times New Roman"/>
                <w:sz w:val="24"/>
                <w:szCs w:val="24"/>
                <w:lang w:eastAsia="ru-RU"/>
              </w:rPr>
              <w:t>По рядам на знания таблицы умножения.</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Работа на карточках. </w:t>
            </w:r>
            <w:r w:rsidRPr="00CD03B3">
              <w:rPr>
                <w:rFonts w:ascii="Times New Roman" w:eastAsia="Times New Roman" w:hAnsi="Times New Roman" w:cs="Times New Roman"/>
                <w:sz w:val="24"/>
                <w:szCs w:val="24"/>
                <w:lang w:eastAsia="ru-RU"/>
              </w:rPr>
              <w:t>Расставить порядок действий, решить 1\2 пример.</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Работа в тетради. </w:t>
            </w:r>
            <w:r w:rsidRPr="00CD03B3">
              <w:rPr>
                <w:rFonts w:ascii="Times New Roman" w:eastAsia="Times New Roman" w:hAnsi="Times New Roman" w:cs="Times New Roman"/>
                <w:sz w:val="24"/>
                <w:szCs w:val="24"/>
                <w:lang w:eastAsia="ru-RU"/>
              </w:rPr>
              <w:t>Построение отрезков, один заданной длины, другие на… длиннее/короче, в…раз длиннее/короче.</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Calibri" w:hAnsi="Times New Roman" w:cs="Times New Roman"/>
                <w:i/>
                <w:sz w:val="24"/>
                <w:szCs w:val="24"/>
              </w:rPr>
              <w:t>Подведение итогов.</w:t>
            </w:r>
          </w:p>
        </w:tc>
      </w:tr>
      <w:tr w:rsidR="00CD03B3" w:rsidRPr="00CD03B3" w:rsidTr="00487C2E">
        <w:trPr>
          <w:trHeight w:val="129"/>
        </w:trPr>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i/>
                <w:sz w:val="24"/>
                <w:szCs w:val="24"/>
              </w:rPr>
            </w:pPr>
            <w:r w:rsidRPr="00CD03B3">
              <w:rPr>
                <w:rFonts w:ascii="Times New Roman" w:eastAsia="Calibri" w:hAnsi="Times New Roman" w:cs="Times New Roman"/>
                <w:i/>
                <w:sz w:val="24"/>
                <w:szCs w:val="24"/>
              </w:rPr>
              <w:t>Устный счет.</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 xml:space="preserve">Работа с учебником. </w:t>
            </w:r>
            <w:r w:rsidRPr="00CD03B3">
              <w:rPr>
                <w:rFonts w:ascii="Times New Roman" w:eastAsia="Calibri" w:hAnsi="Times New Roman" w:cs="Times New Roman"/>
                <w:sz w:val="24"/>
                <w:szCs w:val="24"/>
              </w:rPr>
              <w:t>Сравнение составных задач увеличение/уменьшение в…раз и нахождение суммы с увеличением/уменьшением на… и нахождением суммы.</w:t>
            </w:r>
          </w:p>
          <w:p w:rsidR="00487C2E" w:rsidRPr="00CD03B3" w:rsidRDefault="00487C2E" w:rsidP="004C09B9">
            <w:pPr>
              <w:tabs>
                <w:tab w:val="left" w:pos="284"/>
              </w:tabs>
              <w:spacing w:after="0" w:line="240" w:lineRule="auto"/>
              <w:jc w:val="both"/>
              <w:rPr>
                <w:rFonts w:ascii="Times New Roman" w:eastAsia="Calibri" w:hAnsi="Times New Roman" w:cs="Times New Roman"/>
                <w:i/>
                <w:sz w:val="24"/>
                <w:szCs w:val="24"/>
              </w:rPr>
            </w:pPr>
            <w:r w:rsidRPr="00CD03B3">
              <w:rPr>
                <w:rFonts w:ascii="Times New Roman" w:eastAsia="Calibri" w:hAnsi="Times New Roman" w:cs="Times New Roman"/>
                <w:i/>
                <w:sz w:val="24"/>
                <w:szCs w:val="24"/>
              </w:rPr>
              <w:t xml:space="preserve"> Групповая работа. </w:t>
            </w:r>
            <w:r w:rsidRPr="00CD03B3">
              <w:rPr>
                <w:rFonts w:ascii="Times New Roman" w:eastAsia="Calibri" w:hAnsi="Times New Roman" w:cs="Times New Roman"/>
                <w:sz w:val="24"/>
                <w:szCs w:val="24"/>
              </w:rPr>
              <w:t>Составление задач по выражениям и опорным словам.</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Работа в тетради.</w:t>
            </w:r>
            <w:r w:rsidRPr="00CD03B3">
              <w:rPr>
                <w:rFonts w:ascii="Times New Roman" w:eastAsia="Calibri" w:hAnsi="Times New Roman" w:cs="Times New Roman"/>
                <w:sz w:val="24"/>
                <w:szCs w:val="24"/>
              </w:rPr>
              <w:t xml:space="preserve"> Решение уравнений.</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Подведение итогов.</w:t>
            </w:r>
          </w:p>
        </w:tc>
      </w:tr>
      <w:tr w:rsidR="00CD03B3" w:rsidRPr="00CD03B3" w:rsidTr="00487C2E">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widowControl w:val="0"/>
              <w:tabs>
                <w:tab w:val="left" w:pos="284"/>
              </w:tabs>
              <w:suppressAutoHyphens/>
              <w:autoSpaceDE w:val="0"/>
              <w:snapToGrid w:val="0"/>
              <w:spacing w:after="0" w:line="240" w:lineRule="auto"/>
              <w:contextualSpacing/>
              <w:jc w:val="both"/>
              <w:rPr>
                <w:rFonts w:ascii="Times New Roman" w:eastAsia="Times New Roman" w:hAnsi="Times New Roman" w:cs="Times New Roman"/>
                <w:sz w:val="24"/>
                <w:szCs w:val="24"/>
                <w:lang w:eastAsia="ar-SA"/>
              </w:rPr>
            </w:pPr>
            <w:r w:rsidRPr="00CD03B3">
              <w:rPr>
                <w:rFonts w:ascii="Times New Roman" w:eastAsia="Calibri" w:hAnsi="Times New Roman" w:cs="Times New Roman"/>
                <w:sz w:val="24"/>
                <w:szCs w:val="24"/>
              </w:rPr>
              <w:t>Таблица умножения и деления с числом 7. (1ч)</w:t>
            </w: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i/>
                <w:sz w:val="24"/>
                <w:szCs w:val="24"/>
              </w:rPr>
            </w:pPr>
            <w:r w:rsidRPr="00CD03B3">
              <w:rPr>
                <w:rFonts w:ascii="Times New Roman" w:eastAsia="Calibri" w:hAnsi="Times New Roman" w:cs="Times New Roman"/>
                <w:i/>
                <w:sz w:val="24"/>
                <w:szCs w:val="24"/>
              </w:rPr>
              <w:t>Устный счет.</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 xml:space="preserve">Объяснение нового. </w:t>
            </w:r>
            <w:r w:rsidRPr="00CD03B3">
              <w:rPr>
                <w:rFonts w:ascii="Times New Roman" w:eastAsia="Times New Roman" w:hAnsi="Times New Roman" w:cs="Times New Roman"/>
                <w:sz w:val="24"/>
                <w:szCs w:val="24"/>
                <w:lang w:eastAsia="ru-RU"/>
              </w:rPr>
              <w:t>Составить равенства из чисел 5, 7, 35.</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Самостоятельная работа по вариантам. </w:t>
            </w:r>
            <w:r w:rsidRPr="00CD03B3">
              <w:rPr>
                <w:rFonts w:ascii="Times New Roman" w:eastAsia="Times New Roman" w:hAnsi="Times New Roman" w:cs="Times New Roman"/>
                <w:sz w:val="24"/>
                <w:szCs w:val="24"/>
                <w:lang w:eastAsia="ru-RU"/>
              </w:rPr>
              <w:t>Составление столбцов таблицы умножения и деления с числом 7.</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Работа на карточках.</w:t>
            </w:r>
            <w:r w:rsidRPr="00CD03B3">
              <w:rPr>
                <w:rFonts w:ascii="Times New Roman" w:eastAsia="Times New Roman" w:hAnsi="Times New Roman" w:cs="Times New Roman"/>
                <w:sz w:val="24"/>
                <w:szCs w:val="24"/>
                <w:lang w:eastAsia="ru-RU"/>
              </w:rPr>
              <w:t xml:space="preserve"> Тренажёр «таблица умножения» на время.</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Дифференцированная работа. </w:t>
            </w:r>
            <w:r w:rsidRPr="00CD03B3">
              <w:rPr>
                <w:rFonts w:ascii="Times New Roman" w:eastAsia="Times New Roman" w:hAnsi="Times New Roman" w:cs="Times New Roman"/>
                <w:sz w:val="24"/>
                <w:szCs w:val="24"/>
                <w:lang w:eastAsia="ru-RU"/>
              </w:rPr>
              <w:t>Решение примеров:1 группа 1,2 столбик, 2 группа 3,4 столбик (по одному человеку от каждой группы у доски).</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Работа в тетради. </w:t>
            </w:r>
            <w:r w:rsidRPr="00CD03B3">
              <w:rPr>
                <w:rFonts w:ascii="Times New Roman" w:eastAsia="Times New Roman" w:hAnsi="Times New Roman" w:cs="Times New Roman"/>
                <w:sz w:val="24"/>
                <w:szCs w:val="24"/>
                <w:lang w:eastAsia="ru-RU"/>
              </w:rPr>
              <w:t>Решение составной задачи</w:t>
            </w:r>
            <w:r w:rsidRPr="00CD03B3">
              <w:rPr>
                <w:rFonts w:ascii="Times New Roman" w:eastAsia="Times New Roman" w:hAnsi="Times New Roman" w:cs="Times New Roman"/>
                <w:i/>
                <w:sz w:val="24"/>
                <w:szCs w:val="24"/>
                <w:lang w:eastAsia="ru-RU"/>
              </w:rPr>
              <w:t xml:space="preserve">, </w:t>
            </w:r>
            <w:r w:rsidRPr="00CD03B3">
              <w:rPr>
                <w:rFonts w:ascii="Times New Roman" w:eastAsia="Times New Roman" w:hAnsi="Times New Roman" w:cs="Times New Roman"/>
                <w:sz w:val="24"/>
                <w:szCs w:val="24"/>
                <w:lang w:eastAsia="ru-RU"/>
              </w:rPr>
              <w:t>сильный обучающийся у доски.</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Calibri" w:hAnsi="Times New Roman" w:cs="Times New Roman"/>
                <w:i/>
                <w:sz w:val="24"/>
                <w:szCs w:val="24"/>
              </w:rPr>
              <w:t>Подведение итогов.</w:t>
            </w:r>
          </w:p>
        </w:tc>
      </w:tr>
      <w:tr w:rsidR="00CD03B3" w:rsidRPr="00CD03B3" w:rsidTr="00487C2E">
        <w:trPr>
          <w:trHeight w:val="381"/>
        </w:trPr>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vMerge w:val="restart"/>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Закрепление изученного. (2ч)</w:t>
            </w: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i/>
                <w:sz w:val="24"/>
                <w:szCs w:val="24"/>
              </w:rPr>
            </w:pPr>
            <w:r w:rsidRPr="00CD03B3">
              <w:rPr>
                <w:rFonts w:ascii="Times New Roman" w:eastAsia="Calibri" w:hAnsi="Times New Roman" w:cs="Times New Roman"/>
                <w:i/>
                <w:sz w:val="24"/>
                <w:szCs w:val="24"/>
              </w:rPr>
              <w:t xml:space="preserve">Устный счет. </w:t>
            </w:r>
            <w:r w:rsidRPr="00CD03B3">
              <w:rPr>
                <w:rFonts w:ascii="Times New Roman" w:eastAsia="Calibri" w:hAnsi="Times New Roman" w:cs="Times New Roman"/>
                <w:sz w:val="24"/>
                <w:szCs w:val="24"/>
              </w:rPr>
              <w:t>«Цепочки».</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Работа на карточках. </w:t>
            </w:r>
            <w:r w:rsidRPr="00CD03B3">
              <w:rPr>
                <w:rFonts w:ascii="Times New Roman" w:eastAsia="Times New Roman" w:hAnsi="Times New Roman" w:cs="Times New Roman"/>
                <w:sz w:val="24"/>
                <w:szCs w:val="24"/>
                <w:lang w:eastAsia="ru-RU"/>
              </w:rPr>
              <w:t>Заполнение таблицы уменьши/увеличь в… раз, на…</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Работа в тетради.</w:t>
            </w:r>
            <w:r w:rsidRPr="00CD03B3">
              <w:rPr>
                <w:rFonts w:ascii="Times New Roman" w:eastAsia="Times New Roman" w:hAnsi="Times New Roman" w:cs="Times New Roman"/>
                <w:sz w:val="24"/>
                <w:szCs w:val="24"/>
                <w:lang w:eastAsia="ru-RU"/>
              </w:rPr>
              <w:t xml:space="preserve"> Расставить скобки, чтобы равенство стало верным.</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Игра «Какой ряд быстрее полетит на Луну?»</w:t>
            </w:r>
            <w:r w:rsidRPr="00CD03B3">
              <w:rPr>
                <w:rFonts w:ascii="Times New Roman" w:eastAsia="Times New Roman" w:hAnsi="Times New Roman" w:cs="Times New Roman"/>
                <w:sz w:val="24"/>
                <w:szCs w:val="24"/>
                <w:lang w:eastAsia="ru-RU"/>
              </w:rPr>
              <w:t xml:space="preserve"> (по типу перфокарт).</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Работа в тетради.</w:t>
            </w:r>
            <w:r w:rsidRPr="00CD03B3">
              <w:rPr>
                <w:rFonts w:ascii="Times New Roman" w:eastAsia="Times New Roman" w:hAnsi="Times New Roman" w:cs="Times New Roman"/>
                <w:sz w:val="24"/>
                <w:szCs w:val="24"/>
                <w:lang w:eastAsia="ru-RU"/>
              </w:rPr>
              <w:t xml:space="preserve"> Решение составных задач с величинами.</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Calibri" w:hAnsi="Times New Roman" w:cs="Times New Roman"/>
                <w:i/>
                <w:sz w:val="24"/>
                <w:szCs w:val="24"/>
              </w:rPr>
              <w:t>Подведение итогов.</w:t>
            </w:r>
          </w:p>
        </w:tc>
      </w:tr>
      <w:tr w:rsidR="00CD03B3" w:rsidRPr="00CD03B3" w:rsidTr="00487C2E">
        <w:trPr>
          <w:trHeight w:val="381"/>
        </w:trPr>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i/>
                <w:sz w:val="24"/>
                <w:szCs w:val="24"/>
              </w:rPr>
            </w:pPr>
            <w:r w:rsidRPr="00CD03B3">
              <w:rPr>
                <w:rFonts w:ascii="Times New Roman" w:eastAsia="Calibri" w:hAnsi="Times New Roman" w:cs="Times New Roman"/>
                <w:i/>
                <w:sz w:val="24"/>
                <w:szCs w:val="24"/>
              </w:rPr>
              <w:t>Устный счет.</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Работа в тетради.</w:t>
            </w:r>
            <w:r w:rsidRPr="00CD03B3">
              <w:rPr>
                <w:rFonts w:ascii="Times New Roman" w:eastAsia="Times New Roman" w:hAnsi="Times New Roman" w:cs="Times New Roman"/>
                <w:sz w:val="24"/>
                <w:szCs w:val="24"/>
                <w:lang w:eastAsia="ru-RU"/>
              </w:rPr>
              <w:t xml:space="preserve"> Решение задачи на кратное сравнение.</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Работа на карточках.</w:t>
            </w:r>
            <w:r w:rsidRPr="00CD03B3">
              <w:rPr>
                <w:rFonts w:ascii="Times New Roman" w:eastAsia="Times New Roman" w:hAnsi="Times New Roman" w:cs="Times New Roman"/>
                <w:sz w:val="24"/>
                <w:szCs w:val="24"/>
                <w:lang w:eastAsia="ru-RU"/>
              </w:rPr>
              <w:t xml:space="preserve"> Проверочная работа «Табличные случаи деления»</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Calibri" w:hAnsi="Times New Roman" w:cs="Times New Roman"/>
                <w:i/>
                <w:sz w:val="24"/>
                <w:szCs w:val="24"/>
              </w:rPr>
              <w:t>Подведение итогов.</w:t>
            </w:r>
          </w:p>
        </w:tc>
      </w:tr>
      <w:tr w:rsidR="00CD03B3" w:rsidRPr="00CD03B3" w:rsidTr="00487C2E">
        <w:trPr>
          <w:trHeight w:val="1336"/>
        </w:trPr>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vMerge w:val="restart"/>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Площадь. Сравнение площадей фигур.(2ч)</w:t>
            </w: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Calibri" w:hAnsi="Times New Roman" w:cs="Times New Roman"/>
                <w:i/>
                <w:sz w:val="24"/>
                <w:szCs w:val="24"/>
              </w:rPr>
              <w:t xml:space="preserve">Устный счет. </w:t>
            </w:r>
            <w:r w:rsidRPr="00CD03B3">
              <w:rPr>
                <w:rFonts w:ascii="Times New Roman" w:eastAsia="Times New Roman" w:hAnsi="Times New Roman" w:cs="Times New Roman"/>
                <w:sz w:val="24"/>
                <w:szCs w:val="24"/>
                <w:lang w:eastAsia="ru-RU"/>
              </w:rPr>
              <w:t>Игра с мячом.</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Работа в тетради. Беседа.</w:t>
            </w:r>
            <w:r w:rsidRPr="00CD03B3">
              <w:rPr>
                <w:rFonts w:ascii="Times New Roman" w:eastAsia="Times New Roman" w:hAnsi="Times New Roman" w:cs="Times New Roman"/>
                <w:sz w:val="24"/>
                <w:szCs w:val="24"/>
                <w:lang w:eastAsia="ru-RU"/>
              </w:rPr>
              <w:t xml:space="preserve"> Геометрические фигуры.</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Запись обозначения площади. Раскрашивание площади фигур.</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Практическая групповая работа. </w:t>
            </w:r>
            <w:r w:rsidRPr="00CD03B3">
              <w:rPr>
                <w:rFonts w:ascii="Times New Roman" w:eastAsia="Times New Roman" w:hAnsi="Times New Roman" w:cs="Times New Roman"/>
                <w:sz w:val="24"/>
                <w:szCs w:val="24"/>
                <w:lang w:eastAsia="ru-RU"/>
              </w:rPr>
              <w:t>Сравнение площадей фигур на глаз и путем наложения.</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Сравнение квадрата и прямоугольника с одинаковой площадью, размеченных на квадратики.</w:t>
            </w:r>
          </w:p>
          <w:p w:rsidR="00487C2E" w:rsidRPr="00CD03B3" w:rsidRDefault="00487C2E" w:rsidP="004C09B9">
            <w:pPr>
              <w:tabs>
                <w:tab w:val="left" w:pos="284"/>
              </w:tabs>
              <w:spacing w:after="0" w:line="240" w:lineRule="auto"/>
              <w:jc w:val="both"/>
              <w:rPr>
                <w:rFonts w:ascii="Times New Roman" w:eastAsia="Calibri" w:hAnsi="Times New Roman" w:cs="Times New Roman"/>
                <w:i/>
                <w:sz w:val="24"/>
                <w:szCs w:val="24"/>
              </w:rPr>
            </w:pPr>
            <w:r w:rsidRPr="00CD03B3">
              <w:rPr>
                <w:rFonts w:ascii="Times New Roman" w:eastAsia="Calibri" w:hAnsi="Times New Roman" w:cs="Times New Roman"/>
                <w:i/>
                <w:sz w:val="24"/>
                <w:szCs w:val="24"/>
              </w:rPr>
              <w:t>Подведение итогов.</w:t>
            </w:r>
          </w:p>
        </w:tc>
      </w:tr>
      <w:tr w:rsidR="00CD03B3" w:rsidRPr="00CD03B3" w:rsidTr="00487C2E">
        <w:trPr>
          <w:trHeight w:val="1336"/>
        </w:trPr>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i/>
                <w:sz w:val="24"/>
                <w:szCs w:val="24"/>
              </w:rPr>
            </w:pPr>
            <w:r w:rsidRPr="00CD03B3">
              <w:rPr>
                <w:rFonts w:ascii="Times New Roman" w:eastAsia="Calibri" w:hAnsi="Times New Roman" w:cs="Times New Roman"/>
                <w:i/>
                <w:sz w:val="24"/>
                <w:szCs w:val="24"/>
              </w:rPr>
              <w:t>Устный счет.</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 xml:space="preserve">Объяснение нового. Создание проблемной ситуации. </w:t>
            </w:r>
            <w:r w:rsidRPr="00CD03B3">
              <w:rPr>
                <w:rFonts w:ascii="Times New Roman" w:eastAsia="Calibri" w:hAnsi="Times New Roman" w:cs="Times New Roman"/>
                <w:sz w:val="24"/>
                <w:szCs w:val="24"/>
              </w:rPr>
              <w:t>Сравнение двух фигур, разбитых на одинаковое количество квадратиков, но разного размера квадратиков.</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Работа с учебником.</w:t>
            </w:r>
            <w:r w:rsidRPr="00CD03B3">
              <w:rPr>
                <w:rFonts w:ascii="Times New Roman" w:eastAsia="Calibri" w:hAnsi="Times New Roman" w:cs="Times New Roman"/>
                <w:sz w:val="24"/>
                <w:szCs w:val="24"/>
              </w:rPr>
              <w:t xml:space="preserve"> Сравнение фигур.</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Работа в тетради.</w:t>
            </w:r>
            <w:r w:rsidRPr="00CD03B3">
              <w:rPr>
                <w:rFonts w:ascii="Times New Roman" w:eastAsia="Calibri" w:hAnsi="Times New Roman" w:cs="Times New Roman"/>
                <w:sz w:val="24"/>
                <w:szCs w:val="24"/>
              </w:rPr>
              <w:t xml:space="preserve"> Решение примеров.</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Решение составной задачи</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 xml:space="preserve"> с выбором краткой записи из представленных.</w:t>
            </w:r>
          </w:p>
          <w:p w:rsidR="00487C2E" w:rsidRPr="00CD03B3" w:rsidRDefault="00487C2E" w:rsidP="004C09B9">
            <w:pPr>
              <w:tabs>
                <w:tab w:val="left" w:pos="284"/>
              </w:tabs>
              <w:spacing w:after="0" w:line="240" w:lineRule="auto"/>
              <w:jc w:val="both"/>
              <w:rPr>
                <w:rFonts w:ascii="Times New Roman" w:eastAsia="Calibri" w:hAnsi="Times New Roman" w:cs="Times New Roman"/>
                <w:i/>
                <w:sz w:val="24"/>
                <w:szCs w:val="24"/>
              </w:rPr>
            </w:pPr>
            <w:r w:rsidRPr="00CD03B3">
              <w:rPr>
                <w:rFonts w:ascii="Times New Roman" w:eastAsia="Calibri" w:hAnsi="Times New Roman" w:cs="Times New Roman"/>
                <w:i/>
                <w:sz w:val="24"/>
                <w:szCs w:val="24"/>
              </w:rPr>
              <w:t>Подведение итогов.</w:t>
            </w:r>
          </w:p>
        </w:tc>
      </w:tr>
      <w:tr w:rsidR="00CD03B3" w:rsidRPr="00CD03B3" w:rsidTr="00487C2E">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Квадратный сантиметр.(1ч)</w:t>
            </w: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i/>
                <w:sz w:val="24"/>
                <w:szCs w:val="24"/>
              </w:rPr>
            </w:pPr>
            <w:r w:rsidRPr="00CD03B3">
              <w:rPr>
                <w:rFonts w:ascii="Times New Roman" w:eastAsia="Calibri" w:hAnsi="Times New Roman" w:cs="Times New Roman"/>
                <w:i/>
                <w:sz w:val="24"/>
                <w:szCs w:val="24"/>
              </w:rPr>
              <w:t xml:space="preserve">Устный счет. </w:t>
            </w:r>
            <w:r w:rsidRPr="00CD03B3">
              <w:rPr>
                <w:rFonts w:ascii="Times New Roman" w:eastAsia="Calibri" w:hAnsi="Times New Roman" w:cs="Times New Roman"/>
                <w:sz w:val="24"/>
                <w:szCs w:val="24"/>
              </w:rPr>
              <w:t>Дополни до 100.</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 xml:space="preserve">Объяснение нового. </w:t>
            </w:r>
            <w:r w:rsidRPr="00CD03B3">
              <w:rPr>
                <w:rFonts w:ascii="Times New Roman" w:eastAsia="Calibri" w:hAnsi="Times New Roman" w:cs="Times New Roman"/>
                <w:sz w:val="24"/>
                <w:szCs w:val="24"/>
              </w:rPr>
              <w:t>Знакомство с единицей измерения «квадратный сантиметр». Измерение готовой мерки. Обозначение условным символом.</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Times New Roman" w:hAnsi="Times New Roman" w:cs="Times New Roman"/>
                <w:i/>
                <w:sz w:val="24"/>
                <w:szCs w:val="24"/>
                <w:lang w:eastAsia="ru-RU"/>
              </w:rPr>
              <w:t xml:space="preserve">Практическая работа. </w:t>
            </w:r>
            <w:r w:rsidRPr="00CD03B3">
              <w:rPr>
                <w:rFonts w:ascii="Times New Roman" w:eastAsia="Times New Roman" w:hAnsi="Times New Roman" w:cs="Times New Roman"/>
                <w:sz w:val="24"/>
                <w:szCs w:val="24"/>
                <w:lang w:eastAsia="ru-RU"/>
              </w:rPr>
              <w:t>Изготовление мерки</w:t>
            </w:r>
            <w:r w:rsidRPr="00CD03B3">
              <w:rPr>
                <w:rFonts w:ascii="Times New Roman" w:eastAsia="Times New Roman" w:hAnsi="Times New Roman" w:cs="Times New Roman"/>
                <w:i/>
                <w:sz w:val="24"/>
                <w:szCs w:val="24"/>
                <w:lang w:eastAsia="ru-RU"/>
              </w:rPr>
              <w:t xml:space="preserve"> –</w:t>
            </w:r>
            <w:r w:rsidRPr="00CD03B3">
              <w:rPr>
                <w:rFonts w:ascii="Times New Roman" w:eastAsia="Calibri" w:hAnsi="Times New Roman" w:cs="Times New Roman"/>
                <w:sz w:val="24"/>
                <w:szCs w:val="24"/>
              </w:rPr>
              <w:t xml:space="preserve"> «квадратный сантиметр». </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Работа с учебником.</w:t>
            </w:r>
            <w:r w:rsidRPr="00CD03B3">
              <w:rPr>
                <w:rFonts w:ascii="Times New Roman" w:eastAsia="Calibri" w:hAnsi="Times New Roman" w:cs="Times New Roman"/>
                <w:sz w:val="24"/>
                <w:szCs w:val="24"/>
              </w:rPr>
              <w:t xml:space="preserve"> Сравнение площадей фигур. </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Математический диктант.</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Работа в тетради</w:t>
            </w:r>
            <w:r w:rsidRPr="00CD03B3">
              <w:rPr>
                <w:rFonts w:ascii="Times New Roman" w:eastAsia="Calibri" w:hAnsi="Times New Roman" w:cs="Times New Roman"/>
                <w:sz w:val="24"/>
                <w:szCs w:val="24"/>
              </w:rPr>
              <w:t>. Решение составной задачи с величинами.</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Самостоятельна работа.</w:t>
            </w:r>
            <w:r w:rsidRPr="00CD03B3">
              <w:rPr>
                <w:rFonts w:ascii="Times New Roman" w:eastAsia="Calibri" w:hAnsi="Times New Roman" w:cs="Times New Roman"/>
                <w:sz w:val="24"/>
                <w:szCs w:val="24"/>
              </w:rPr>
              <w:t xml:space="preserve"> Решение примеров на порядок действия.</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Calibri" w:hAnsi="Times New Roman" w:cs="Times New Roman"/>
                <w:i/>
                <w:sz w:val="24"/>
                <w:szCs w:val="24"/>
              </w:rPr>
              <w:t>Подведение итогов.</w:t>
            </w:r>
          </w:p>
        </w:tc>
      </w:tr>
      <w:tr w:rsidR="00CD03B3" w:rsidRPr="00CD03B3" w:rsidTr="00487C2E">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Площадь прямоугольника.(1ч)</w:t>
            </w: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i/>
                <w:sz w:val="24"/>
                <w:szCs w:val="24"/>
              </w:rPr>
            </w:pPr>
            <w:r w:rsidRPr="00CD03B3">
              <w:rPr>
                <w:rFonts w:ascii="Times New Roman" w:eastAsia="Calibri" w:hAnsi="Times New Roman" w:cs="Times New Roman"/>
                <w:i/>
                <w:sz w:val="24"/>
                <w:szCs w:val="24"/>
              </w:rPr>
              <w:t xml:space="preserve">Работа на карточках. </w:t>
            </w:r>
            <w:r w:rsidRPr="00CD03B3">
              <w:rPr>
                <w:rFonts w:ascii="Times New Roman" w:eastAsia="Calibri" w:hAnsi="Times New Roman" w:cs="Times New Roman"/>
                <w:sz w:val="24"/>
                <w:szCs w:val="24"/>
              </w:rPr>
              <w:t>Раскрасить прямоугольники.</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Times New Roman" w:hAnsi="Times New Roman" w:cs="Times New Roman"/>
                <w:i/>
                <w:sz w:val="24"/>
                <w:szCs w:val="24"/>
                <w:lang w:eastAsia="ru-RU"/>
              </w:rPr>
              <w:t xml:space="preserve"> Практическая работа</w:t>
            </w:r>
            <w:r w:rsidRPr="00CD03B3">
              <w:rPr>
                <w:rFonts w:ascii="Times New Roman" w:eastAsia="Calibri" w:hAnsi="Times New Roman" w:cs="Times New Roman"/>
                <w:i/>
                <w:sz w:val="24"/>
                <w:szCs w:val="24"/>
              </w:rPr>
              <w:t xml:space="preserve"> в группах.</w:t>
            </w:r>
            <w:r w:rsidRPr="00CD03B3">
              <w:rPr>
                <w:rFonts w:ascii="Times New Roman" w:eastAsia="Calibri" w:hAnsi="Times New Roman" w:cs="Times New Roman"/>
                <w:sz w:val="24"/>
                <w:szCs w:val="24"/>
              </w:rPr>
              <w:t xml:space="preserve"> Измерение площади прямоугольника меркой и разбивкой на квадратные сантиметры. </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Calibri" w:hAnsi="Times New Roman" w:cs="Times New Roman"/>
                <w:i/>
                <w:sz w:val="24"/>
                <w:szCs w:val="24"/>
              </w:rPr>
              <w:t>Работа с учебником.</w:t>
            </w:r>
            <w:r w:rsidRPr="00CD03B3">
              <w:rPr>
                <w:rFonts w:ascii="Times New Roman" w:eastAsia="Calibri" w:hAnsi="Times New Roman" w:cs="Times New Roman"/>
                <w:sz w:val="24"/>
                <w:szCs w:val="24"/>
              </w:rPr>
              <w:t xml:space="preserve"> Знакомство с правилом.</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Работа в тетради</w:t>
            </w:r>
            <w:r w:rsidRPr="00CD03B3">
              <w:rPr>
                <w:rFonts w:ascii="Times New Roman" w:eastAsia="Calibri" w:hAnsi="Times New Roman" w:cs="Times New Roman"/>
                <w:sz w:val="24"/>
                <w:szCs w:val="24"/>
              </w:rPr>
              <w:t>. Запись формулы. Вычисление площади прямоугольников по формуле.</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 xml:space="preserve">Самостоятельна работа. </w:t>
            </w:r>
            <w:r w:rsidRPr="00CD03B3">
              <w:rPr>
                <w:rFonts w:ascii="Times New Roman" w:eastAsia="Calibri" w:hAnsi="Times New Roman" w:cs="Times New Roman"/>
                <w:sz w:val="24"/>
                <w:szCs w:val="24"/>
              </w:rPr>
              <w:t>Решение задачи с величинами.</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Подведение итогов.</w:t>
            </w:r>
          </w:p>
        </w:tc>
      </w:tr>
      <w:tr w:rsidR="00CD03B3" w:rsidRPr="00CD03B3" w:rsidTr="00487C2E">
        <w:trPr>
          <w:trHeight w:val="2040"/>
        </w:trPr>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vMerge w:val="restart"/>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Таблица умножения и деления с числом 8.(3ч)</w:t>
            </w: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Calibri" w:hAnsi="Times New Roman" w:cs="Times New Roman"/>
                <w:i/>
                <w:sz w:val="24"/>
                <w:szCs w:val="24"/>
              </w:rPr>
              <w:t xml:space="preserve">Устный счет. </w:t>
            </w:r>
            <w:r w:rsidRPr="00CD03B3">
              <w:rPr>
                <w:rFonts w:ascii="Times New Roman" w:eastAsia="Times New Roman" w:hAnsi="Times New Roman" w:cs="Times New Roman"/>
                <w:sz w:val="24"/>
                <w:szCs w:val="24"/>
                <w:lang w:eastAsia="ru-RU"/>
              </w:rPr>
              <w:t>Игра «Фотограф». Запомнить и записать числовой ряд, назвать по какому принципу построен.</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Работа в паре.</w:t>
            </w:r>
            <w:r w:rsidRPr="00CD03B3">
              <w:rPr>
                <w:rFonts w:ascii="Times New Roman" w:eastAsia="Times New Roman" w:hAnsi="Times New Roman" w:cs="Times New Roman"/>
                <w:sz w:val="24"/>
                <w:szCs w:val="24"/>
                <w:lang w:eastAsia="ru-RU"/>
              </w:rPr>
              <w:t xml:space="preserve"> Найти из предложенных прямоугольников и раскрасить прямоугольник, площадь которого равна 12/15 кв. см.</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Работа на карточках.</w:t>
            </w:r>
            <w:r w:rsidRPr="00CD03B3">
              <w:rPr>
                <w:rFonts w:ascii="Times New Roman" w:eastAsia="Times New Roman" w:hAnsi="Times New Roman" w:cs="Times New Roman"/>
                <w:sz w:val="24"/>
                <w:szCs w:val="24"/>
                <w:lang w:eastAsia="ru-RU"/>
              </w:rPr>
              <w:t xml:space="preserve"> Восстановить таблицу умножения с числом 8, ранее изученных случаев. Дополнить недостающие случаи.</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Игра «Спасающий круг».</w:t>
            </w:r>
            <w:r w:rsidRPr="00CD03B3">
              <w:rPr>
                <w:rFonts w:ascii="Times New Roman" w:eastAsia="Times New Roman" w:hAnsi="Times New Roman" w:cs="Times New Roman"/>
                <w:sz w:val="24"/>
                <w:szCs w:val="24"/>
                <w:lang w:eastAsia="ru-RU"/>
              </w:rPr>
              <w:t xml:space="preserve"> Ученики отвечают сидя, если не знают ответ – встают («тонут»). А одноклассники, чтобы «спасти» друга, задают свой пример.</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Работа в тетради</w:t>
            </w:r>
            <w:r w:rsidRPr="00CD03B3">
              <w:rPr>
                <w:rFonts w:ascii="Times New Roman" w:eastAsia="Calibri" w:hAnsi="Times New Roman" w:cs="Times New Roman"/>
                <w:sz w:val="24"/>
                <w:szCs w:val="24"/>
              </w:rPr>
              <w:t>. Решение составной задачи с комментированием.</w:t>
            </w:r>
          </w:p>
          <w:p w:rsidR="00487C2E" w:rsidRPr="00CD03B3" w:rsidRDefault="00487C2E" w:rsidP="004C09B9">
            <w:pPr>
              <w:tabs>
                <w:tab w:val="left" w:pos="284"/>
              </w:tabs>
              <w:spacing w:after="0" w:line="240" w:lineRule="auto"/>
              <w:jc w:val="both"/>
              <w:rPr>
                <w:rFonts w:ascii="Times New Roman" w:eastAsia="Calibri" w:hAnsi="Times New Roman" w:cs="Times New Roman"/>
                <w:i/>
                <w:sz w:val="24"/>
                <w:szCs w:val="24"/>
              </w:rPr>
            </w:pPr>
            <w:r w:rsidRPr="00CD03B3">
              <w:rPr>
                <w:rFonts w:ascii="Times New Roman" w:eastAsia="Calibri" w:hAnsi="Times New Roman" w:cs="Times New Roman"/>
                <w:i/>
                <w:sz w:val="24"/>
                <w:szCs w:val="24"/>
              </w:rPr>
              <w:t>Подведение итогов.</w:t>
            </w:r>
          </w:p>
        </w:tc>
      </w:tr>
      <w:tr w:rsidR="00CD03B3" w:rsidRPr="00CD03B3" w:rsidTr="00487C2E">
        <w:trPr>
          <w:trHeight w:val="2040"/>
        </w:trPr>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 xml:space="preserve">Работа на карточках. </w:t>
            </w:r>
            <w:r w:rsidRPr="00CD03B3">
              <w:rPr>
                <w:rFonts w:ascii="Times New Roman" w:eastAsia="Calibri" w:hAnsi="Times New Roman" w:cs="Times New Roman"/>
                <w:sz w:val="24"/>
                <w:szCs w:val="24"/>
              </w:rPr>
              <w:t>Игра «Парашютист». Соединить выражение с его значением.</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Calibri" w:hAnsi="Times New Roman" w:cs="Times New Roman"/>
                <w:i/>
                <w:sz w:val="24"/>
                <w:szCs w:val="24"/>
              </w:rPr>
              <w:t>Работа в тетради.</w:t>
            </w:r>
            <w:r w:rsidR="00434709" w:rsidRPr="00CD03B3">
              <w:rPr>
                <w:rFonts w:ascii="Times New Roman" w:eastAsia="Calibri" w:hAnsi="Times New Roman" w:cs="Times New Roman"/>
                <w:i/>
                <w:sz w:val="24"/>
                <w:szCs w:val="24"/>
              </w:rPr>
              <w:t xml:space="preserve"> </w:t>
            </w:r>
            <w:r w:rsidRPr="00CD03B3">
              <w:rPr>
                <w:rFonts w:ascii="Times New Roman" w:eastAsia="Calibri" w:hAnsi="Times New Roman" w:cs="Times New Roman"/>
                <w:sz w:val="24"/>
                <w:szCs w:val="24"/>
              </w:rPr>
              <w:t>Подбор вопроса к задаче по выражению.</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 xml:space="preserve"> Фронтальная работа. </w:t>
            </w:r>
            <w:r w:rsidRPr="00CD03B3">
              <w:rPr>
                <w:rFonts w:ascii="Times New Roman" w:eastAsia="Calibri" w:hAnsi="Times New Roman" w:cs="Times New Roman"/>
                <w:sz w:val="24"/>
                <w:szCs w:val="24"/>
              </w:rPr>
              <w:t>Составление примеров из троек чисел на умножение и деление. 8, 7, 56; 4, 8, 32 и т.п.</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Работа в тетради</w:t>
            </w:r>
            <w:r w:rsidRPr="00CD03B3">
              <w:rPr>
                <w:rFonts w:ascii="Times New Roman" w:eastAsia="Calibri" w:hAnsi="Times New Roman" w:cs="Times New Roman"/>
                <w:sz w:val="24"/>
                <w:szCs w:val="24"/>
              </w:rPr>
              <w:t>. Решение уравнений по рядам с самопроверкой.</w:t>
            </w:r>
          </w:p>
          <w:p w:rsidR="00487C2E" w:rsidRPr="00CD03B3" w:rsidRDefault="00487C2E" w:rsidP="004C09B9">
            <w:pPr>
              <w:tabs>
                <w:tab w:val="left" w:pos="284"/>
              </w:tabs>
              <w:spacing w:after="0" w:line="240" w:lineRule="auto"/>
              <w:jc w:val="both"/>
              <w:rPr>
                <w:rFonts w:ascii="Times New Roman" w:eastAsia="Calibri" w:hAnsi="Times New Roman" w:cs="Times New Roman"/>
                <w:i/>
                <w:sz w:val="24"/>
                <w:szCs w:val="24"/>
              </w:rPr>
            </w:pPr>
            <w:r w:rsidRPr="00CD03B3">
              <w:rPr>
                <w:rFonts w:ascii="Times New Roman" w:eastAsia="Calibri" w:hAnsi="Times New Roman" w:cs="Times New Roman"/>
                <w:i/>
                <w:sz w:val="24"/>
                <w:szCs w:val="24"/>
              </w:rPr>
              <w:t>Подведение итогов.</w:t>
            </w:r>
          </w:p>
        </w:tc>
      </w:tr>
      <w:tr w:rsidR="00CD03B3" w:rsidRPr="00CD03B3" w:rsidTr="00487C2E">
        <w:trPr>
          <w:trHeight w:val="2040"/>
        </w:trPr>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i/>
                <w:sz w:val="24"/>
                <w:szCs w:val="24"/>
              </w:rPr>
            </w:pPr>
            <w:r w:rsidRPr="00CD03B3">
              <w:rPr>
                <w:rFonts w:ascii="Times New Roman" w:eastAsia="Calibri" w:hAnsi="Times New Roman" w:cs="Times New Roman"/>
                <w:i/>
                <w:sz w:val="24"/>
                <w:szCs w:val="24"/>
              </w:rPr>
              <w:t xml:space="preserve">Устный счет. </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 xml:space="preserve">Фронтальная работа. </w:t>
            </w:r>
            <w:r w:rsidRPr="00CD03B3">
              <w:rPr>
                <w:rFonts w:ascii="Times New Roman" w:eastAsia="Calibri" w:hAnsi="Times New Roman" w:cs="Times New Roman"/>
                <w:sz w:val="24"/>
                <w:szCs w:val="24"/>
              </w:rPr>
              <w:t>Решение примеров (таблица умножения на 8) с окошками по цепочке.</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Работа в тетради</w:t>
            </w:r>
            <w:r w:rsidRPr="00CD03B3">
              <w:rPr>
                <w:rFonts w:ascii="Times New Roman" w:eastAsia="Calibri" w:hAnsi="Times New Roman" w:cs="Times New Roman"/>
                <w:sz w:val="24"/>
                <w:szCs w:val="24"/>
              </w:rPr>
              <w:t>. Решение примеров.</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Работа с учебником.</w:t>
            </w:r>
            <w:r w:rsidRPr="00CD03B3">
              <w:rPr>
                <w:rFonts w:ascii="Times New Roman" w:eastAsia="Calibri" w:hAnsi="Times New Roman" w:cs="Times New Roman"/>
                <w:sz w:val="24"/>
                <w:szCs w:val="24"/>
              </w:rPr>
              <w:t xml:space="preserve"> Составить вопрос по схематическому условию и условию. </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 xml:space="preserve">Самостоятельна работа на карточках. </w:t>
            </w:r>
            <w:r w:rsidRPr="00CD03B3">
              <w:rPr>
                <w:rFonts w:ascii="Times New Roman" w:eastAsia="Calibri" w:hAnsi="Times New Roman" w:cs="Times New Roman"/>
                <w:sz w:val="24"/>
                <w:szCs w:val="24"/>
              </w:rPr>
              <w:t>Таблица умножения.</w:t>
            </w:r>
          </w:p>
          <w:p w:rsidR="00487C2E" w:rsidRPr="00CD03B3" w:rsidRDefault="00487C2E" w:rsidP="004C09B9">
            <w:pPr>
              <w:tabs>
                <w:tab w:val="left" w:pos="284"/>
              </w:tabs>
              <w:spacing w:after="0" w:line="240" w:lineRule="auto"/>
              <w:jc w:val="both"/>
              <w:rPr>
                <w:rFonts w:ascii="Times New Roman" w:eastAsia="Calibri" w:hAnsi="Times New Roman" w:cs="Times New Roman"/>
                <w:i/>
                <w:sz w:val="24"/>
                <w:szCs w:val="24"/>
              </w:rPr>
            </w:pPr>
            <w:r w:rsidRPr="00CD03B3">
              <w:rPr>
                <w:rFonts w:ascii="Times New Roman" w:eastAsia="Calibri" w:hAnsi="Times New Roman" w:cs="Times New Roman"/>
                <w:i/>
                <w:sz w:val="24"/>
                <w:szCs w:val="24"/>
              </w:rPr>
              <w:t>Подведение итогов.</w:t>
            </w:r>
          </w:p>
        </w:tc>
      </w:tr>
      <w:tr w:rsidR="00CD03B3" w:rsidRPr="00CD03B3" w:rsidTr="00487C2E">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Таблица умножения и деления с числом 9.(1ч)</w:t>
            </w: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i/>
                <w:sz w:val="24"/>
                <w:szCs w:val="24"/>
              </w:rPr>
            </w:pPr>
            <w:r w:rsidRPr="00CD03B3">
              <w:rPr>
                <w:rFonts w:ascii="Times New Roman" w:eastAsia="Calibri" w:hAnsi="Times New Roman" w:cs="Times New Roman"/>
                <w:i/>
                <w:sz w:val="24"/>
                <w:szCs w:val="24"/>
              </w:rPr>
              <w:t>Устный счет.</w:t>
            </w:r>
            <w:r w:rsidR="00434709" w:rsidRPr="00CD03B3">
              <w:rPr>
                <w:rFonts w:ascii="Times New Roman" w:eastAsia="Calibri" w:hAnsi="Times New Roman" w:cs="Times New Roman"/>
                <w:i/>
                <w:sz w:val="24"/>
                <w:szCs w:val="24"/>
              </w:rPr>
              <w:t xml:space="preserve"> </w:t>
            </w:r>
            <w:r w:rsidRPr="00CD03B3">
              <w:rPr>
                <w:rFonts w:ascii="Times New Roman" w:eastAsia="Calibri" w:hAnsi="Times New Roman" w:cs="Times New Roman"/>
                <w:sz w:val="24"/>
                <w:szCs w:val="24"/>
                <w:shd w:val="clear" w:color="auto" w:fill="FFFFFF"/>
              </w:rPr>
              <w:t>Графический диктант.</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Работа с карточками в паре.</w:t>
            </w:r>
            <w:r w:rsidRPr="00CD03B3">
              <w:rPr>
                <w:rFonts w:ascii="Times New Roman" w:eastAsia="Times New Roman" w:hAnsi="Times New Roman" w:cs="Times New Roman"/>
                <w:sz w:val="24"/>
                <w:szCs w:val="24"/>
                <w:lang w:eastAsia="ru-RU"/>
              </w:rPr>
              <w:t xml:space="preserve"> У обучающихся карточки с выражениями.</w:t>
            </w:r>
            <w:r w:rsidR="00434709" w:rsidRPr="00CD03B3">
              <w:rPr>
                <w:rFonts w:ascii="Times New Roman" w:eastAsia="Times New Roman" w:hAnsi="Times New Roman" w:cs="Times New Roman"/>
                <w:sz w:val="24"/>
                <w:szCs w:val="24"/>
                <w:lang w:eastAsia="ru-RU"/>
              </w:rPr>
              <w:t xml:space="preserve"> </w:t>
            </w:r>
            <w:r w:rsidRPr="00CD03B3">
              <w:rPr>
                <w:rFonts w:ascii="Times New Roman" w:eastAsia="Times New Roman" w:hAnsi="Times New Roman" w:cs="Times New Roman"/>
                <w:sz w:val="24"/>
                <w:szCs w:val="24"/>
                <w:lang w:eastAsia="ru-RU"/>
              </w:rPr>
              <w:t xml:space="preserve"> Педагог диктует выражение (по типу математического диктанта), обучающиеся выкладывают карточки в той последовательности, в которой диктует педагог.</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Фронтальная работа.</w:t>
            </w:r>
            <w:r w:rsidRPr="00CD03B3">
              <w:rPr>
                <w:rFonts w:ascii="Times New Roman" w:eastAsia="Times New Roman" w:hAnsi="Times New Roman" w:cs="Times New Roman"/>
                <w:sz w:val="24"/>
                <w:szCs w:val="24"/>
                <w:lang w:eastAsia="ru-RU"/>
              </w:rPr>
              <w:t xml:space="preserve"> Выпиши из ряда чисел, те, которые делятся на 4\6 и т.п.</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Работа </w:t>
            </w:r>
            <w:r w:rsidRPr="00CD03B3">
              <w:rPr>
                <w:rFonts w:ascii="Times New Roman" w:eastAsia="Calibri" w:hAnsi="Times New Roman" w:cs="Times New Roman"/>
                <w:i/>
                <w:sz w:val="24"/>
                <w:szCs w:val="24"/>
              </w:rPr>
              <w:t xml:space="preserve">с учебником </w:t>
            </w:r>
            <w:r w:rsidRPr="00CD03B3">
              <w:rPr>
                <w:rFonts w:ascii="Times New Roman" w:eastAsia="Times New Roman" w:hAnsi="Times New Roman" w:cs="Times New Roman"/>
                <w:i/>
                <w:sz w:val="24"/>
                <w:szCs w:val="24"/>
                <w:lang w:eastAsia="ru-RU"/>
              </w:rPr>
              <w:t>по рисунку.</w:t>
            </w:r>
            <w:r w:rsidRPr="00CD03B3">
              <w:rPr>
                <w:rFonts w:ascii="Times New Roman" w:eastAsia="Times New Roman" w:hAnsi="Times New Roman" w:cs="Times New Roman"/>
                <w:sz w:val="24"/>
                <w:szCs w:val="24"/>
                <w:lang w:eastAsia="ru-RU"/>
              </w:rPr>
              <w:t xml:space="preserve"> Повторение таблицы умножения 9 в подряд и в разнобой.</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Работа в тетради</w:t>
            </w:r>
            <w:r w:rsidRPr="00CD03B3">
              <w:rPr>
                <w:rFonts w:ascii="Times New Roman" w:eastAsia="Calibri" w:hAnsi="Times New Roman" w:cs="Times New Roman"/>
                <w:sz w:val="24"/>
                <w:szCs w:val="24"/>
              </w:rPr>
              <w:t>. Решение задачи на нахождение остатка разными способами.</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Работа у доски.</w:t>
            </w:r>
            <w:r w:rsidRPr="00CD03B3">
              <w:rPr>
                <w:rFonts w:ascii="Times New Roman" w:eastAsia="Calibri" w:hAnsi="Times New Roman" w:cs="Times New Roman"/>
                <w:sz w:val="24"/>
                <w:szCs w:val="24"/>
              </w:rPr>
              <w:t xml:space="preserve"> Решение примеров по цепочке.</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Calibri" w:hAnsi="Times New Roman" w:cs="Times New Roman"/>
                <w:i/>
                <w:sz w:val="24"/>
                <w:szCs w:val="24"/>
              </w:rPr>
              <w:t>Подведение итогов.</w:t>
            </w:r>
          </w:p>
        </w:tc>
      </w:tr>
      <w:tr w:rsidR="00CD03B3" w:rsidRPr="00CD03B3" w:rsidTr="00487C2E">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Квадратный дециметр.(1ч)</w:t>
            </w: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shd w:val="clear" w:color="auto" w:fill="FFFFFF"/>
              </w:rPr>
            </w:pPr>
            <w:r w:rsidRPr="00CD03B3">
              <w:rPr>
                <w:rFonts w:ascii="Times New Roman" w:eastAsia="Calibri" w:hAnsi="Times New Roman" w:cs="Times New Roman"/>
                <w:i/>
                <w:sz w:val="24"/>
                <w:szCs w:val="24"/>
              </w:rPr>
              <w:t>Устный счет.</w:t>
            </w:r>
            <w:r w:rsidR="00434709" w:rsidRPr="00CD03B3">
              <w:rPr>
                <w:rFonts w:ascii="Times New Roman" w:eastAsia="Calibri" w:hAnsi="Times New Roman" w:cs="Times New Roman"/>
                <w:i/>
                <w:sz w:val="24"/>
                <w:szCs w:val="24"/>
              </w:rPr>
              <w:t xml:space="preserve"> </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shd w:val="clear" w:color="auto" w:fill="FFFFFF"/>
              </w:rPr>
            </w:pPr>
            <w:r w:rsidRPr="00CD03B3">
              <w:rPr>
                <w:rFonts w:ascii="Times New Roman" w:eastAsia="Calibri" w:hAnsi="Times New Roman" w:cs="Times New Roman"/>
                <w:i/>
                <w:sz w:val="24"/>
                <w:szCs w:val="24"/>
                <w:shd w:val="clear" w:color="auto" w:fill="FFFFFF"/>
              </w:rPr>
              <w:t>Работа в парах.</w:t>
            </w:r>
            <w:r w:rsidRPr="00CD03B3">
              <w:rPr>
                <w:rFonts w:ascii="Times New Roman" w:eastAsia="Calibri" w:hAnsi="Times New Roman" w:cs="Times New Roman"/>
                <w:sz w:val="24"/>
                <w:szCs w:val="24"/>
                <w:shd w:val="clear" w:color="auto" w:fill="FFFFFF"/>
              </w:rPr>
              <w:t xml:space="preserve"> Преобразование величин. У обучающихся карточки с величинами, составить верные равенства.</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shd w:val="clear" w:color="auto" w:fill="FFFFFF"/>
              </w:rPr>
            </w:pPr>
            <w:r w:rsidRPr="00CD03B3">
              <w:rPr>
                <w:rFonts w:ascii="Times New Roman" w:eastAsia="Calibri" w:hAnsi="Times New Roman" w:cs="Times New Roman"/>
                <w:i/>
                <w:sz w:val="24"/>
                <w:szCs w:val="24"/>
                <w:shd w:val="clear" w:color="auto" w:fill="FFFFFF"/>
              </w:rPr>
              <w:t>Создание проблемной ситуации.</w:t>
            </w:r>
            <w:r w:rsidRPr="00CD03B3">
              <w:rPr>
                <w:rFonts w:ascii="Times New Roman" w:eastAsia="Calibri" w:hAnsi="Times New Roman" w:cs="Times New Roman"/>
                <w:sz w:val="24"/>
                <w:szCs w:val="24"/>
                <w:shd w:val="clear" w:color="auto" w:fill="FFFFFF"/>
              </w:rPr>
              <w:t xml:space="preserve"> Измерить площадь парты с помощью мерки- кв.см.</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shd w:val="clear" w:color="auto" w:fill="FFFFFF"/>
              </w:rPr>
            </w:pPr>
            <w:r w:rsidRPr="00CD03B3">
              <w:rPr>
                <w:rFonts w:ascii="Times New Roman" w:eastAsia="Calibri" w:hAnsi="Times New Roman" w:cs="Times New Roman"/>
                <w:i/>
                <w:sz w:val="24"/>
                <w:szCs w:val="24"/>
                <w:shd w:val="clear" w:color="auto" w:fill="FFFFFF"/>
              </w:rPr>
              <w:t>Работа с учебником.</w:t>
            </w:r>
            <w:r w:rsidRPr="00CD03B3">
              <w:rPr>
                <w:rFonts w:ascii="Times New Roman" w:eastAsia="Calibri" w:hAnsi="Times New Roman" w:cs="Times New Roman"/>
                <w:sz w:val="24"/>
                <w:szCs w:val="24"/>
                <w:shd w:val="clear" w:color="auto" w:fill="FFFFFF"/>
              </w:rPr>
              <w:t xml:space="preserve"> Знакомство с кв. дм.</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shd w:val="clear" w:color="auto" w:fill="FFFFFF"/>
              </w:rPr>
            </w:pPr>
            <w:r w:rsidRPr="00CD03B3">
              <w:rPr>
                <w:rFonts w:ascii="Times New Roman" w:eastAsia="Calibri" w:hAnsi="Times New Roman" w:cs="Times New Roman"/>
                <w:i/>
                <w:sz w:val="24"/>
                <w:szCs w:val="24"/>
                <w:shd w:val="clear" w:color="auto" w:fill="FFFFFF"/>
              </w:rPr>
              <w:t xml:space="preserve">Работа в тетради. </w:t>
            </w:r>
            <w:r w:rsidRPr="00CD03B3">
              <w:rPr>
                <w:rFonts w:ascii="Times New Roman" w:eastAsia="Calibri" w:hAnsi="Times New Roman" w:cs="Times New Roman"/>
                <w:sz w:val="24"/>
                <w:szCs w:val="24"/>
                <w:shd w:val="clear" w:color="auto" w:fill="FFFFFF"/>
              </w:rPr>
              <w:t>Вычисление площадей.</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shd w:val="clear" w:color="auto" w:fill="FFFFFF"/>
              </w:rPr>
            </w:pPr>
            <w:r w:rsidRPr="00CD03B3">
              <w:rPr>
                <w:rFonts w:ascii="Times New Roman" w:eastAsia="Calibri" w:hAnsi="Times New Roman" w:cs="Times New Roman"/>
                <w:sz w:val="24"/>
                <w:szCs w:val="24"/>
                <w:shd w:val="clear" w:color="auto" w:fill="FFFFFF"/>
              </w:rPr>
              <w:t>Решение задач с величинами и составление задач обратной данной.</w:t>
            </w:r>
          </w:p>
          <w:p w:rsidR="00487C2E" w:rsidRPr="00CD03B3" w:rsidRDefault="00487C2E" w:rsidP="004C09B9">
            <w:pPr>
              <w:tabs>
                <w:tab w:val="left" w:pos="284"/>
              </w:tabs>
              <w:spacing w:after="0" w:line="240" w:lineRule="auto"/>
              <w:jc w:val="both"/>
              <w:rPr>
                <w:rFonts w:ascii="Times New Roman" w:eastAsia="Calibri" w:hAnsi="Times New Roman" w:cs="Times New Roman"/>
                <w:i/>
                <w:sz w:val="24"/>
                <w:szCs w:val="24"/>
                <w:shd w:val="clear" w:color="auto" w:fill="FFFFFF"/>
              </w:rPr>
            </w:pPr>
            <w:r w:rsidRPr="00CD03B3">
              <w:rPr>
                <w:rFonts w:ascii="Times New Roman" w:eastAsia="Calibri" w:hAnsi="Times New Roman" w:cs="Times New Roman"/>
                <w:i/>
                <w:sz w:val="24"/>
                <w:szCs w:val="24"/>
                <w:shd w:val="clear" w:color="auto" w:fill="FFFFFF"/>
              </w:rPr>
              <w:t>Игра «Верно-неверно».</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Calibri" w:hAnsi="Times New Roman" w:cs="Times New Roman"/>
                <w:i/>
                <w:sz w:val="24"/>
                <w:szCs w:val="24"/>
              </w:rPr>
              <w:t>Подведение итогов.</w:t>
            </w:r>
          </w:p>
        </w:tc>
      </w:tr>
      <w:tr w:rsidR="00CD03B3" w:rsidRPr="00CD03B3" w:rsidTr="00487C2E">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Закрепление по теме «Таблица умножения».(1ч)</w:t>
            </w: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shd w:val="clear" w:color="auto" w:fill="FFFFFF"/>
              </w:rPr>
            </w:pPr>
            <w:r w:rsidRPr="00CD03B3">
              <w:rPr>
                <w:rFonts w:ascii="Times New Roman" w:eastAsia="Calibri" w:hAnsi="Times New Roman" w:cs="Times New Roman"/>
                <w:i/>
                <w:sz w:val="24"/>
                <w:szCs w:val="24"/>
              </w:rPr>
              <w:t>Устный счет.</w:t>
            </w:r>
            <w:r w:rsidR="00434709" w:rsidRPr="00CD03B3">
              <w:rPr>
                <w:rFonts w:ascii="Times New Roman" w:eastAsia="Calibri" w:hAnsi="Times New Roman" w:cs="Times New Roman"/>
                <w:i/>
                <w:sz w:val="24"/>
                <w:szCs w:val="24"/>
              </w:rPr>
              <w:t xml:space="preserve"> </w:t>
            </w:r>
            <w:r w:rsidRPr="00CD03B3">
              <w:rPr>
                <w:rFonts w:ascii="Times New Roman" w:eastAsia="Calibri" w:hAnsi="Times New Roman" w:cs="Times New Roman"/>
                <w:sz w:val="24"/>
                <w:szCs w:val="24"/>
                <w:shd w:val="clear" w:color="auto" w:fill="FFFFFF"/>
              </w:rPr>
              <w:t>«Разгадай слово».</w:t>
            </w:r>
          </w:p>
          <w:p w:rsidR="00487C2E" w:rsidRPr="00CD03B3" w:rsidRDefault="00487C2E" w:rsidP="004C09B9">
            <w:pPr>
              <w:tabs>
                <w:tab w:val="left" w:pos="284"/>
              </w:tabs>
              <w:spacing w:after="0" w:line="240" w:lineRule="auto"/>
              <w:jc w:val="both"/>
              <w:rPr>
                <w:rFonts w:ascii="Times New Roman" w:eastAsia="Calibri" w:hAnsi="Times New Roman" w:cs="Times New Roman"/>
                <w:i/>
                <w:sz w:val="24"/>
                <w:szCs w:val="24"/>
                <w:shd w:val="clear" w:color="auto" w:fill="FFFFFF"/>
              </w:rPr>
            </w:pPr>
            <w:r w:rsidRPr="00CD03B3">
              <w:rPr>
                <w:rFonts w:ascii="Times New Roman" w:eastAsia="Calibri" w:hAnsi="Times New Roman" w:cs="Times New Roman"/>
                <w:i/>
                <w:sz w:val="24"/>
                <w:szCs w:val="24"/>
                <w:shd w:val="clear" w:color="auto" w:fill="FFFFFF"/>
              </w:rPr>
              <w:t>Игра «Кто быстрее?»</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shd w:val="clear" w:color="auto" w:fill="FFFFFF"/>
              </w:rPr>
            </w:pPr>
            <w:r w:rsidRPr="00CD03B3">
              <w:rPr>
                <w:rFonts w:ascii="Times New Roman" w:eastAsia="Calibri" w:hAnsi="Times New Roman" w:cs="Times New Roman"/>
                <w:i/>
                <w:sz w:val="24"/>
                <w:szCs w:val="24"/>
                <w:shd w:val="clear" w:color="auto" w:fill="FFFFFF"/>
              </w:rPr>
              <w:t xml:space="preserve">Фронтальная работа. </w:t>
            </w:r>
            <w:r w:rsidRPr="00CD03B3">
              <w:rPr>
                <w:rFonts w:ascii="Times New Roman" w:eastAsia="Calibri" w:hAnsi="Times New Roman" w:cs="Times New Roman"/>
                <w:sz w:val="24"/>
                <w:szCs w:val="24"/>
                <w:shd w:val="clear" w:color="auto" w:fill="FFFFFF"/>
              </w:rPr>
              <w:t>«Продолжи ряд чисел». Продолжить называть(записывать) произведения таблицы умножения 5/6/7 .</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Работа с учебником по таблице Пифагора.</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Работа в тетради. </w:t>
            </w:r>
            <w:r w:rsidRPr="00CD03B3">
              <w:rPr>
                <w:rFonts w:ascii="Times New Roman" w:eastAsia="Times New Roman" w:hAnsi="Times New Roman" w:cs="Times New Roman"/>
                <w:sz w:val="24"/>
                <w:szCs w:val="24"/>
                <w:lang w:eastAsia="ru-RU"/>
              </w:rPr>
              <w:t>Решение задачи на нахождение неизвестного слагаемого.</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Работа у доски.</w:t>
            </w:r>
            <w:r w:rsidRPr="00CD03B3">
              <w:rPr>
                <w:rFonts w:ascii="Times New Roman" w:eastAsia="Times New Roman" w:hAnsi="Times New Roman" w:cs="Times New Roman"/>
                <w:sz w:val="24"/>
                <w:szCs w:val="24"/>
                <w:lang w:eastAsia="ru-RU"/>
              </w:rPr>
              <w:t xml:space="preserve"> Решение примеров.</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Calibri" w:hAnsi="Times New Roman" w:cs="Times New Roman"/>
                <w:i/>
                <w:sz w:val="24"/>
                <w:szCs w:val="24"/>
              </w:rPr>
              <w:t>Подведение итогов.</w:t>
            </w:r>
          </w:p>
        </w:tc>
      </w:tr>
      <w:tr w:rsidR="00CD03B3" w:rsidRPr="00CD03B3" w:rsidTr="00487C2E">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lang w:eastAsia="ru-RU"/>
              </w:rPr>
              <w:t>Тест.</w:t>
            </w:r>
            <w:r w:rsidRPr="00CD03B3">
              <w:rPr>
                <w:rFonts w:ascii="Times New Roman" w:eastAsia="Calibri" w:hAnsi="Times New Roman" w:cs="Times New Roman"/>
                <w:sz w:val="24"/>
                <w:szCs w:val="24"/>
              </w:rPr>
              <w:t xml:space="preserve"> «Таблица умножения». (1ч)</w:t>
            </w: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Calibri" w:hAnsi="Times New Roman" w:cs="Times New Roman"/>
                <w:i/>
                <w:sz w:val="24"/>
                <w:szCs w:val="24"/>
                <w:lang w:eastAsia="ru-RU"/>
              </w:rPr>
              <w:t>Тест.</w:t>
            </w:r>
            <w:r w:rsidRPr="00CD03B3">
              <w:rPr>
                <w:rFonts w:ascii="Times New Roman" w:eastAsia="Calibri" w:hAnsi="Times New Roman" w:cs="Times New Roman"/>
                <w:sz w:val="24"/>
                <w:szCs w:val="24"/>
              </w:rPr>
              <w:t xml:space="preserve"> «Таблица умножения и деления».</w:t>
            </w:r>
          </w:p>
        </w:tc>
      </w:tr>
      <w:tr w:rsidR="00CD03B3" w:rsidRPr="00CD03B3" w:rsidTr="00487C2E">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Квадратный метр.(1ч)</w:t>
            </w: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Calibri" w:hAnsi="Times New Roman" w:cs="Times New Roman"/>
                <w:i/>
                <w:sz w:val="24"/>
                <w:szCs w:val="24"/>
              </w:rPr>
              <w:t>Устный счет.</w:t>
            </w:r>
            <w:r w:rsidR="00434709" w:rsidRPr="00CD03B3">
              <w:rPr>
                <w:rFonts w:ascii="Times New Roman" w:eastAsia="Calibri" w:hAnsi="Times New Roman" w:cs="Times New Roman"/>
                <w:i/>
                <w:sz w:val="24"/>
                <w:szCs w:val="24"/>
              </w:rPr>
              <w:t xml:space="preserve"> </w:t>
            </w:r>
            <w:r w:rsidRPr="00CD03B3">
              <w:rPr>
                <w:rFonts w:ascii="Times New Roman" w:eastAsia="Times New Roman" w:hAnsi="Times New Roman" w:cs="Times New Roman"/>
                <w:sz w:val="24"/>
                <w:szCs w:val="24"/>
                <w:lang w:eastAsia="ru-RU"/>
              </w:rPr>
              <w:t>Игра в «Лото».</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Работа с учебником. </w:t>
            </w:r>
            <w:r w:rsidRPr="00CD03B3">
              <w:rPr>
                <w:rFonts w:ascii="Times New Roman" w:eastAsia="Times New Roman" w:hAnsi="Times New Roman" w:cs="Times New Roman"/>
                <w:sz w:val="24"/>
                <w:szCs w:val="24"/>
                <w:lang w:eastAsia="ru-RU"/>
              </w:rPr>
              <w:t>Знакомство с кв.м.</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Практическая работа.</w:t>
            </w:r>
            <w:r w:rsidRPr="00CD03B3">
              <w:rPr>
                <w:rFonts w:ascii="Times New Roman" w:eastAsia="Times New Roman" w:hAnsi="Times New Roman" w:cs="Times New Roman"/>
                <w:sz w:val="24"/>
                <w:szCs w:val="24"/>
                <w:lang w:eastAsia="ru-RU"/>
              </w:rPr>
              <w:t xml:space="preserve"> Вычисление площади класса.</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Рассказ</w:t>
            </w:r>
            <w:r w:rsidRPr="00CD03B3">
              <w:rPr>
                <w:rFonts w:ascii="Times New Roman" w:eastAsia="Times New Roman" w:hAnsi="Times New Roman" w:cs="Times New Roman"/>
                <w:sz w:val="24"/>
                <w:szCs w:val="24"/>
                <w:lang w:eastAsia="ru-RU"/>
              </w:rPr>
              <w:t xml:space="preserve"> педагога о работе конструкторского бюро.</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Работа в группах. </w:t>
            </w:r>
            <w:r w:rsidRPr="00CD03B3">
              <w:rPr>
                <w:rFonts w:ascii="Times New Roman" w:eastAsia="Times New Roman" w:hAnsi="Times New Roman" w:cs="Times New Roman"/>
                <w:sz w:val="24"/>
                <w:szCs w:val="24"/>
                <w:lang w:eastAsia="ru-RU"/>
              </w:rPr>
              <w:t>Вычисление площадей объектов архитектуры вашего населенного пункта.</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Работа с учебником по таблице Пифагора.</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Calibri" w:hAnsi="Times New Roman" w:cs="Times New Roman"/>
                <w:i/>
                <w:sz w:val="24"/>
                <w:szCs w:val="24"/>
              </w:rPr>
              <w:t>Подведение итогов.</w:t>
            </w:r>
          </w:p>
        </w:tc>
      </w:tr>
      <w:tr w:rsidR="00CD03B3" w:rsidRPr="00CD03B3" w:rsidTr="00487C2E">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Закрепление изученного. (1ч)</w:t>
            </w: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Практическая работа по учебнику. </w:t>
            </w:r>
            <w:r w:rsidRPr="00CD03B3">
              <w:rPr>
                <w:rFonts w:ascii="Times New Roman" w:eastAsia="Times New Roman" w:hAnsi="Times New Roman" w:cs="Times New Roman"/>
                <w:sz w:val="24"/>
                <w:szCs w:val="24"/>
                <w:lang w:eastAsia="ru-RU"/>
              </w:rPr>
              <w:t>Составление фигур используя части квадрата.</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Работа на карточках. </w:t>
            </w:r>
            <w:r w:rsidRPr="00CD03B3">
              <w:rPr>
                <w:rFonts w:ascii="Times New Roman" w:eastAsia="Times New Roman" w:hAnsi="Times New Roman" w:cs="Times New Roman"/>
                <w:sz w:val="24"/>
                <w:szCs w:val="24"/>
                <w:lang w:eastAsia="ru-RU"/>
              </w:rPr>
              <w:t>Вписать необходимые числа в произведение.</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Работа в группах.</w:t>
            </w:r>
            <w:r w:rsidRPr="00CD03B3">
              <w:rPr>
                <w:rFonts w:ascii="Times New Roman" w:eastAsia="Times New Roman" w:hAnsi="Times New Roman" w:cs="Times New Roman"/>
                <w:sz w:val="24"/>
                <w:szCs w:val="24"/>
                <w:lang w:eastAsia="ru-RU"/>
              </w:rPr>
              <w:t xml:space="preserve"> Решение задач с величинами.</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Игра «Не скажу».</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Игра строится так: дети считают, например, от 20 до 50 по одному. Вместо чисел, которые делятся, например, на 6, они говорят: «Не скажу!» !". Эти числа записываются на доске. Появляется запись: 24, 30, 36, 42, 48. Затем с каждым из записанных чисел учащиеся называют примеры: 24:6=4, 30:6=5 и т.д.</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Работа в тетради.</w:t>
            </w:r>
            <w:r w:rsidRPr="00CD03B3">
              <w:rPr>
                <w:rFonts w:ascii="Times New Roman" w:eastAsia="Times New Roman" w:hAnsi="Times New Roman" w:cs="Times New Roman"/>
                <w:sz w:val="24"/>
                <w:szCs w:val="24"/>
                <w:lang w:eastAsia="ru-RU"/>
              </w:rPr>
              <w:t xml:space="preserve"> Преобразование величин.</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Практическая работа.</w:t>
            </w:r>
            <w:r w:rsidRPr="00CD03B3">
              <w:rPr>
                <w:rFonts w:ascii="Times New Roman" w:eastAsia="Times New Roman" w:hAnsi="Times New Roman" w:cs="Times New Roman"/>
                <w:sz w:val="24"/>
                <w:szCs w:val="24"/>
                <w:lang w:eastAsia="ru-RU"/>
              </w:rPr>
              <w:t xml:space="preserve"> Построение прямоугольника и квадрата. Сравнение их площадей.</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Calibri" w:hAnsi="Times New Roman" w:cs="Times New Roman"/>
                <w:i/>
                <w:sz w:val="24"/>
                <w:szCs w:val="24"/>
              </w:rPr>
              <w:t>Подведение итогов.</w:t>
            </w:r>
          </w:p>
        </w:tc>
      </w:tr>
      <w:tr w:rsidR="00CD03B3" w:rsidRPr="00CD03B3" w:rsidTr="00487C2E">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Умножение на 1.(1ч)</w:t>
            </w: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shd w:val="clear" w:color="auto" w:fill="FFFFFF"/>
              </w:rPr>
            </w:pPr>
            <w:r w:rsidRPr="00CD03B3">
              <w:rPr>
                <w:rFonts w:ascii="Times New Roman" w:eastAsia="Calibri" w:hAnsi="Times New Roman" w:cs="Times New Roman"/>
                <w:i/>
                <w:sz w:val="24"/>
                <w:szCs w:val="24"/>
              </w:rPr>
              <w:t>Устный счет.</w:t>
            </w:r>
            <w:r w:rsidR="00434709" w:rsidRPr="00CD03B3">
              <w:rPr>
                <w:rFonts w:ascii="Times New Roman" w:eastAsia="Calibri" w:hAnsi="Times New Roman" w:cs="Times New Roman"/>
                <w:i/>
                <w:sz w:val="24"/>
                <w:szCs w:val="24"/>
              </w:rPr>
              <w:t xml:space="preserve"> </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shd w:val="clear" w:color="auto" w:fill="FFFFFF"/>
              </w:rPr>
            </w:pPr>
            <w:r w:rsidRPr="00CD03B3">
              <w:rPr>
                <w:rFonts w:ascii="Times New Roman" w:eastAsia="Calibri" w:hAnsi="Times New Roman" w:cs="Times New Roman"/>
                <w:i/>
                <w:sz w:val="24"/>
                <w:szCs w:val="24"/>
                <w:shd w:val="clear" w:color="auto" w:fill="FFFFFF"/>
              </w:rPr>
              <w:t xml:space="preserve">Работа с учебником. </w:t>
            </w:r>
            <w:r w:rsidRPr="00CD03B3">
              <w:rPr>
                <w:rFonts w:ascii="Times New Roman" w:eastAsia="Calibri" w:hAnsi="Times New Roman" w:cs="Times New Roman"/>
                <w:sz w:val="24"/>
                <w:szCs w:val="24"/>
                <w:shd w:val="clear" w:color="auto" w:fill="FFFFFF"/>
              </w:rPr>
              <w:t>Знакомство с правилом.</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shd w:val="clear" w:color="auto" w:fill="FFFFFF"/>
              </w:rPr>
            </w:pPr>
            <w:r w:rsidRPr="00CD03B3">
              <w:rPr>
                <w:rFonts w:ascii="Times New Roman" w:eastAsia="Calibri" w:hAnsi="Times New Roman" w:cs="Times New Roman"/>
                <w:i/>
                <w:sz w:val="24"/>
                <w:szCs w:val="24"/>
                <w:shd w:val="clear" w:color="auto" w:fill="FFFFFF"/>
              </w:rPr>
              <w:t xml:space="preserve">Работа в парах. </w:t>
            </w:r>
            <w:r w:rsidRPr="00CD03B3">
              <w:rPr>
                <w:rFonts w:ascii="Times New Roman" w:eastAsia="Calibri" w:hAnsi="Times New Roman" w:cs="Times New Roman"/>
                <w:sz w:val="24"/>
                <w:szCs w:val="24"/>
                <w:shd w:val="clear" w:color="auto" w:fill="FFFFFF"/>
              </w:rPr>
              <w:t>Рассказ правила друг другу.</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shd w:val="clear" w:color="auto" w:fill="FFFFFF"/>
              </w:rPr>
            </w:pPr>
            <w:r w:rsidRPr="00CD03B3">
              <w:rPr>
                <w:rFonts w:ascii="Times New Roman" w:eastAsia="Calibri" w:hAnsi="Times New Roman" w:cs="Times New Roman"/>
                <w:i/>
                <w:sz w:val="24"/>
                <w:szCs w:val="24"/>
                <w:shd w:val="clear" w:color="auto" w:fill="FFFFFF"/>
              </w:rPr>
              <w:t>Работа у доски.</w:t>
            </w:r>
            <w:r w:rsidRPr="00CD03B3">
              <w:rPr>
                <w:rFonts w:ascii="Times New Roman" w:eastAsia="Calibri" w:hAnsi="Times New Roman" w:cs="Times New Roman"/>
                <w:sz w:val="24"/>
                <w:szCs w:val="24"/>
                <w:shd w:val="clear" w:color="auto" w:fill="FFFFFF"/>
              </w:rPr>
              <w:t xml:space="preserve"> Решение примеров с комментированием.</w:t>
            </w:r>
          </w:p>
          <w:p w:rsidR="00487C2E" w:rsidRPr="00CD03B3" w:rsidRDefault="00487C2E" w:rsidP="004C09B9">
            <w:pPr>
              <w:tabs>
                <w:tab w:val="left" w:pos="284"/>
              </w:tabs>
              <w:spacing w:after="0" w:line="240" w:lineRule="auto"/>
              <w:jc w:val="both"/>
              <w:rPr>
                <w:rFonts w:ascii="Times New Roman" w:eastAsia="Calibri" w:hAnsi="Times New Roman" w:cs="Times New Roman"/>
                <w:i/>
                <w:sz w:val="24"/>
                <w:szCs w:val="24"/>
                <w:shd w:val="clear" w:color="auto" w:fill="FFFFFF"/>
              </w:rPr>
            </w:pPr>
            <w:r w:rsidRPr="00CD03B3">
              <w:rPr>
                <w:rFonts w:ascii="Times New Roman" w:eastAsia="Calibri" w:hAnsi="Times New Roman" w:cs="Times New Roman"/>
                <w:i/>
                <w:sz w:val="24"/>
                <w:szCs w:val="24"/>
                <w:shd w:val="clear" w:color="auto" w:fill="FFFFFF"/>
              </w:rPr>
              <w:t>Самостоятельная работа на карточках.</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shd w:val="clear" w:color="auto" w:fill="FFFFFF"/>
              </w:rPr>
            </w:pPr>
            <w:r w:rsidRPr="00CD03B3">
              <w:rPr>
                <w:rFonts w:ascii="Times New Roman" w:eastAsia="Calibri" w:hAnsi="Times New Roman" w:cs="Times New Roman"/>
                <w:i/>
                <w:sz w:val="24"/>
                <w:szCs w:val="24"/>
                <w:shd w:val="clear" w:color="auto" w:fill="FFFFFF"/>
              </w:rPr>
              <w:t xml:space="preserve">Работа в тетради. </w:t>
            </w:r>
            <w:r w:rsidRPr="00CD03B3">
              <w:rPr>
                <w:rFonts w:ascii="Times New Roman" w:eastAsia="Calibri" w:hAnsi="Times New Roman" w:cs="Times New Roman"/>
                <w:sz w:val="24"/>
                <w:szCs w:val="24"/>
                <w:shd w:val="clear" w:color="auto" w:fill="FFFFFF"/>
              </w:rPr>
              <w:t>Решение задач.</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Calibri" w:hAnsi="Times New Roman" w:cs="Times New Roman"/>
                <w:i/>
                <w:sz w:val="24"/>
                <w:szCs w:val="24"/>
              </w:rPr>
              <w:t>Подведение итогов.</w:t>
            </w:r>
          </w:p>
        </w:tc>
      </w:tr>
      <w:tr w:rsidR="00CD03B3" w:rsidRPr="00CD03B3" w:rsidTr="00487C2E">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Умножение на 0.(1ч)</w:t>
            </w: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shd w:val="clear" w:color="auto" w:fill="FFFFFF"/>
              </w:rPr>
            </w:pPr>
            <w:r w:rsidRPr="00CD03B3">
              <w:rPr>
                <w:rFonts w:ascii="Times New Roman" w:eastAsia="Calibri" w:hAnsi="Times New Roman" w:cs="Times New Roman"/>
                <w:i/>
                <w:sz w:val="24"/>
                <w:szCs w:val="24"/>
              </w:rPr>
              <w:t>Устный счет.</w:t>
            </w:r>
            <w:r w:rsidR="00434709" w:rsidRPr="00CD03B3">
              <w:rPr>
                <w:rFonts w:ascii="Times New Roman" w:eastAsia="Calibri" w:hAnsi="Times New Roman" w:cs="Times New Roman"/>
                <w:i/>
                <w:sz w:val="24"/>
                <w:szCs w:val="24"/>
              </w:rPr>
              <w:t xml:space="preserve"> </w:t>
            </w:r>
            <w:r w:rsidRPr="00CD03B3">
              <w:rPr>
                <w:rFonts w:ascii="Times New Roman" w:eastAsia="Calibri" w:hAnsi="Times New Roman" w:cs="Times New Roman"/>
                <w:sz w:val="24"/>
                <w:szCs w:val="24"/>
                <w:shd w:val="clear" w:color="auto" w:fill="FFFFFF"/>
              </w:rPr>
              <w:t>«Цепочки».</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shd w:val="clear" w:color="auto" w:fill="FFFFFF"/>
              </w:rPr>
            </w:pPr>
            <w:r w:rsidRPr="00CD03B3">
              <w:rPr>
                <w:rFonts w:ascii="Times New Roman" w:eastAsia="Calibri" w:hAnsi="Times New Roman" w:cs="Times New Roman"/>
                <w:i/>
                <w:sz w:val="24"/>
                <w:szCs w:val="24"/>
                <w:shd w:val="clear" w:color="auto" w:fill="FFFFFF"/>
              </w:rPr>
              <w:t>Демонстрация</w:t>
            </w:r>
            <w:r w:rsidRPr="00CD03B3">
              <w:rPr>
                <w:rFonts w:ascii="Times New Roman" w:eastAsia="Calibri" w:hAnsi="Times New Roman" w:cs="Times New Roman"/>
                <w:sz w:val="24"/>
                <w:szCs w:val="24"/>
                <w:shd w:val="clear" w:color="auto" w:fill="FFFFFF"/>
              </w:rPr>
              <w:t xml:space="preserve"> вычисления умножения сложением 0Х2,0Х6 и т.п. На основе правила перестановки множителей преобразование выражений.</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shd w:val="clear" w:color="auto" w:fill="FFFFFF"/>
              </w:rPr>
            </w:pPr>
            <w:r w:rsidRPr="00CD03B3">
              <w:rPr>
                <w:rFonts w:ascii="Times New Roman" w:eastAsia="Calibri" w:hAnsi="Times New Roman" w:cs="Times New Roman"/>
                <w:i/>
                <w:sz w:val="24"/>
                <w:szCs w:val="24"/>
                <w:shd w:val="clear" w:color="auto" w:fill="FFFFFF"/>
              </w:rPr>
              <w:t>Работа с учебником.</w:t>
            </w:r>
            <w:r w:rsidRPr="00CD03B3">
              <w:rPr>
                <w:rFonts w:ascii="Times New Roman" w:eastAsia="Calibri" w:hAnsi="Times New Roman" w:cs="Times New Roman"/>
                <w:sz w:val="24"/>
                <w:szCs w:val="24"/>
                <w:shd w:val="clear" w:color="auto" w:fill="FFFFFF"/>
              </w:rPr>
              <w:t xml:space="preserve"> Чтение и заучивание правил.</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shd w:val="clear" w:color="auto" w:fill="FFFFFF"/>
              </w:rPr>
            </w:pPr>
            <w:r w:rsidRPr="00CD03B3">
              <w:rPr>
                <w:rFonts w:ascii="Times New Roman" w:eastAsia="Calibri" w:hAnsi="Times New Roman" w:cs="Times New Roman"/>
                <w:i/>
                <w:sz w:val="24"/>
                <w:szCs w:val="24"/>
                <w:shd w:val="clear" w:color="auto" w:fill="FFFFFF"/>
              </w:rPr>
              <w:t>Работа у доски.</w:t>
            </w:r>
            <w:r w:rsidRPr="00CD03B3">
              <w:rPr>
                <w:rFonts w:ascii="Times New Roman" w:eastAsia="Calibri" w:hAnsi="Times New Roman" w:cs="Times New Roman"/>
                <w:sz w:val="24"/>
                <w:szCs w:val="24"/>
                <w:shd w:val="clear" w:color="auto" w:fill="FFFFFF"/>
              </w:rPr>
              <w:t xml:space="preserve"> Решение примеров с комментированием.</w:t>
            </w:r>
          </w:p>
          <w:p w:rsidR="00487C2E" w:rsidRPr="00CD03B3" w:rsidRDefault="00487C2E" w:rsidP="004C09B9">
            <w:pPr>
              <w:tabs>
                <w:tab w:val="left" w:pos="284"/>
              </w:tabs>
              <w:spacing w:after="0" w:line="240" w:lineRule="auto"/>
              <w:jc w:val="both"/>
              <w:rPr>
                <w:rFonts w:ascii="Times New Roman" w:eastAsia="Calibri" w:hAnsi="Times New Roman" w:cs="Times New Roman"/>
                <w:i/>
                <w:sz w:val="24"/>
                <w:szCs w:val="24"/>
                <w:shd w:val="clear" w:color="auto" w:fill="FFFFFF"/>
              </w:rPr>
            </w:pPr>
            <w:r w:rsidRPr="00CD03B3">
              <w:rPr>
                <w:rFonts w:ascii="Times New Roman" w:eastAsia="Calibri" w:hAnsi="Times New Roman" w:cs="Times New Roman"/>
                <w:i/>
                <w:sz w:val="24"/>
                <w:szCs w:val="24"/>
                <w:shd w:val="clear" w:color="auto" w:fill="FFFFFF"/>
              </w:rPr>
              <w:t>Самостоятельная работа на карточках.</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shd w:val="clear" w:color="auto" w:fill="FFFFFF"/>
              </w:rPr>
            </w:pPr>
            <w:r w:rsidRPr="00CD03B3">
              <w:rPr>
                <w:rFonts w:ascii="Times New Roman" w:eastAsia="Calibri" w:hAnsi="Times New Roman" w:cs="Times New Roman"/>
                <w:i/>
                <w:sz w:val="24"/>
                <w:szCs w:val="24"/>
                <w:shd w:val="clear" w:color="auto" w:fill="FFFFFF"/>
              </w:rPr>
              <w:t xml:space="preserve">Работа в тетради. </w:t>
            </w:r>
            <w:r w:rsidRPr="00CD03B3">
              <w:rPr>
                <w:rFonts w:ascii="Times New Roman" w:eastAsia="Calibri" w:hAnsi="Times New Roman" w:cs="Times New Roman"/>
                <w:sz w:val="24"/>
                <w:szCs w:val="24"/>
                <w:shd w:val="clear" w:color="auto" w:fill="FFFFFF"/>
              </w:rPr>
              <w:t>Решение задачи с величинами.</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shd w:val="clear" w:color="auto" w:fill="FFFFFF"/>
              </w:rPr>
            </w:pPr>
            <w:r w:rsidRPr="00CD03B3">
              <w:rPr>
                <w:rFonts w:ascii="Times New Roman" w:eastAsia="Calibri" w:hAnsi="Times New Roman" w:cs="Times New Roman"/>
                <w:sz w:val="24"/>
                <w:szCs w:val="24"/>
                <w:shd w:val="clear" w:color="auto" w:fill="FFFFFF"/>
              </w:rPr>
              <w:t>Решение уравнений.</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shd w:val="clear" w:color="auto" w:fill="FFFFFF"/>
              </w:rPr>
            </w:pPr>
            <w:r w:rsidRPr="00CD03B3">
              <w:rPr>
                <w:rFonts w:ascii="Times New Roman" w:eastAsia="Calibri" w:hAnsi="Times New Roman" w:cs="Times New Roman"/>
                <w:i/>
                <w:sz w:val="24"/>
                <w:szCs w:val="24"/>
              </w:rPr>
              <w:t>Подведение итогов.</w:t>
            </w:r>
          </w:p>
        </w:tc>
      </w:tr>
      <w:tr w:rsidR="00CD03B3" w:rsidRPr="00CD03B3" w:rsidTr="00487C2E">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 Закрепление «Умножение и деление с числами 1, 0».(1ч)</w:t>
            </w: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shd w:val="clear" w:color="auto" w:fill="FFFFFF"/>
              </w:rPr>
            </w:pPr>
            <w:r w:rsidRPr="00CD03B3">
              <w:rPr>
                <w:rFonts w:ascii="Times New Roman" w:eastAsia="Calibri" w:hAnsi="Times New Roman" w:cs="Times New Roman"/>
                <w:i/>
                <w:sz w:val="24"/>
                <w:szCs w:val="24"/>
                <w:shd w:val="clear" w:color="auto" w:fill="FFFFFF"/>
              </w:rPr>
              <w:t>Работа в парах.</w:t>
            </w:r>
            <w:r w:rsidRPr="00CD03B3">
              <w:rPr>
                <w:rFonts w:ascii="Times New Roman" w:eastAsia="Calibri" w:hAnsi="Times New Roman" w:cs="Times New Roman"/>
                <w:sz w:val="24"/>
                <w:szCs w:val="24"/>
                <w:shd w:val="clear" w:color="auto" w:fill="FFFFFF"/>
              </w:rPr>
              <w:t xml:space="preserve"> Вставить пропущенные слова в правило.</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Тест – задание «Крестики – нолики». (по типу верно –неверно).</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Работа в тетради. </w:t>
            </w:r>
            <w:r w:rsidRPr="00CD03B3">
              <w:rPr>
                <w:rFonts w:ascii="Times New Roman" w:eastAsia="Times New Roman" w:hAnsi="Times New Roman" w:cs="Times New Roman"/>
                <w:sz w:val="24"/>
                <w:szCs w:val="24"/>
                <w:lang w:eastAsia="ru-RU"/>
              </w:rPr>
              <w:t>Запись правила с помощью формул.</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Игра «Проверь себя». </w:t>
            </w:r>
            <w:r w:rsidRPr="00CD03B3">
              <w:rPr>
                <w:rFonts w:ascii="Times New Roman" w:eastAsia="Times New Roman" w:hAnsi="Times New Roman" w:cs="Times New Roman"/>
                <w:sz w:val="24"/>
                <w:szCs w:val="24"/>
                <w:lang w:eastAsia="ru-RU"/>
              </w:rPr>
              <w:t>Педагог показывает карточку, на которой записан результат умножения каких-либо чисел, а обучающиеся записывают пример на умножение с таким ответом.</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Работа в тетради</w:t>
            </w:r>
            <w:r w:rsidRPr="00CD03B3">
              <w:rPr>
                <w:rFonts w:ascii="Times New Roman" w:eastAsia="Times New Roman" w:hAnsi="Times New Roman" w:cs="Times New Roman"/>
                <w:sz w:val="24"/>
                <w:szCs w:val="24"/>
                <w:lang w:eastAsia="ru-RU"/>
              </w:rPr>
              <w:t>. Решение задачи с величинами по готовой таблице.</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Самостоятельное</w:t>
            </w:r>
            <w:r w:rsidRPr="00CD03B3">
              <w:rPr>
                <w:rFonts w:ascii="Times New Roman" w:eastAsia="Times New Roman" w:hAnsi="Times New Roman" w:cs="Times New Roman"/>
                <w:sz w:val="24"/>
                <w:szCs w:val="24"/>
                <w:lang w:eastAsia="ru-RU"/>
              </w:rPr>
              <w:t xml:space="preserve"> решение задачи с самопроверкой по эталону.</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Calibri" w:hAnsi="Times New Roman" w:cs="Times New Roman"/>
                <w:i/>
                <w:sz w:val="24"/>
                <w:szCs w:val="24"/>
              </w:rPr>
              <w:t>Подведение итогов.</w:t>
            </w:r>
          </w:p>
        </w:tc>
      </w:tr>
      <w:tr w:rsidR="00CD03B3" w:rsidRPr="00CD03B3" w:rsidTr="00487C2E">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Деление нуля на число.(1ч)</w:t>
            </w: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shd w:val="clear" w:color="auto" w:fill="FFFFFF"/>
              </w:rPr>
            </w:pPr>
            <w:r w:rsidRPr="00CD03B3">
              <w:rPr>
                <w:rFonts w:ascii="Times New Roman" w:eastAsia="Calibri" w:hAnsi="Times New Roman" w:cs="Times New Roman"/>
                <w:i/>
                <w:sz w:val="24"/>
                <w:szCs w:val="24"/>
              </w:rPr>
              <w:t>Устный счет.</w:t>
            </w:r>
            <w:r w:rsidR="00434709" w:rsidRPr="00CD03B3">
              <w:rPr>
                <w:rFonts w:ascii="Times New Roman" w:eastAsia="Calibri" w:hAnsi="Times New Roman" w:cs="Times New Roman"/>
                <w:i/>
                <w:sz w:val="24"/>
                <w:szCs w:val="24"/>
              </w:rPr>
              <w:t xml:space="preserve"> </w:t>
            </w:r>
            <w:r w:rsidRPr="00CD03B3">
              <w:rPr>
                <w:rFonts w:ascii="Times New Roman" w:eastAsia="Calibri" w:hAnsi="Times New Roman" w:cs="Times New Roman"/>
                <w:sz w:val="24"/>
                <w:szCs w:val="24"/>
                <w:shd w:val="clear" w:color="auto" w:fill="FFFFFF"/>
              </w:rPr>
              <w:t>Решить примеры на деление, разделить на 2 группы.</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shd w:val="clear" w:color="auto" w:fill="FFFFFF"/>
              </w:rPr>
            </w:pPr>
            <w:r w:rsidRPr="00CD03B3">
              <w:rPr>
                <w:rFonts w:ascii="Times New Roman" w:eastAsia="Calibri" w:hAnsi="Times New Roman" w:cs="Times New Roman"/>
                <w:i/>
                <w:sz w:val="24"/>
                <w:szCs w:val="24"/>
                <w:shd w:val="clear" w:color="auto" w:fill="FFFFFF"/>
              </w:rPr>
              <w:t xml:space="preserve">Работа с учебником. </w:t>
            </w:r>
            <w:r w:rsidRPr="00CD03B3">
              <w:rPr>
                <w:rFonts w:ascii="Times New Roman" w:eastAsia="Calibri" w:hAnsi="Times New Roman" w:cs="Times New Roman"/>
                <w:sz w:val="24"/>
                <w:szCs w:val="24"/>
                <w:shd w:val="clear" w:color="auto" w:fill="FFFFFF"/>
              </w:rPr>
              <w:t>Знакомство с правилом.</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Фронтальная работа с учебником</w:t>
            </w:r>
            <w:r w:rsidRPr="00CD03B3">
              <w:rPr>
                <w:rFonts w:ascii="Times New Roman" w:eastAsia="Times New Roman" w:hAnsi="Times New Roman" w:cs="Times New Roman"/>
                <w:sz w:val="24"/>
                <w:szCs w:val="24"/>
                <w:lang w:eastAsia="ru-RU"/>
              </w:rPr>
              <w:t>. Назвать треугольники, четырехугольники.</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shd w:val="clear" w:color="auto" w:fill="FFFFFF"/>
              </w:rPr>
            </w:pPr>
            <w:r w:rsidRPr="00CD03B3">
              <w:rPr>
                <w:rFonts w:ascii="Times New Roman" w:eastAsia="Calibri" w:hAnsi="Times New Roman" w:cs="Times New Roman"/>
                <w:i/>
                <w:sz w:val="24"/>
                <w:szCs w:val="24"/>
                <w:shd w:val="clear" w:color="auto" w:fill="FFFFFF"/>
              </w:rPr>
              <w:t>Работа у доски.</w:t>
            </w:r>
            <w:r w:rsidRPr="00CD03B3">
              <w:rPr>
                <w:rFonts w:ascii="Times New Roman" w:eastAsia="Calibri" w:hAnsi="Times New Roman" w:cs="Times New Roman"/>
                <w:sz w:val="24"/>
                <w:szCs w:val="24"/>
                <w:shd w:val="clear" w:color="auto" w:fill="FFFFFF"/>
              </w:rPr>
              <w:t xml:space="preserve"> Решение примеров с комментированием.</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Работа в тетради. </w:t>
            </w:r>
            <w:r w:rsidRPr="00CD03B3">
              <w:rPr>
                <w:rFonts w:ascii="Times New Roman" w:eastAsia="Times New Roman" w:hAnsi="Times New Roman" w:cs="Times New Roman"/>
                <w:sz w:val="24"/>
                <w:szCs w:val="24"/>
                <w:lang w:eastAsia="ru-RU"/>
              </w:rPr>
              <w:t>Решение задачи с величинами.</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Самостоятельное</w:t>
            </w:r>
            <w:r w:rsidRPr="00CD03B3">
              <w:rPr>
                <w:rFonts w:ascii="Times New Roman" w:eastAsia="Calibri" w:hAnsi="Times New Roman" w:cs="Times New Roman"/>
                <w:sz w:val="24"/>
                <w:szCs w:val="24"/>
              </w:rPr>
              <w:t xml:space="preserve"> решение уравнений с взаимопроверкой.</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Calibri" w:hAnsi="Times New Roman" w:cs="Times New Roman"/>
                <w:i/>
                <w:sz w:val="24"/>
                <w:szCs w:val="24"/>
              </w:rPr>
              <w:t>Подведение итогов.</w:t>
            </w:r>
          </w:p>
        </w:tc>
      </w:tr>
      <w:tr w:rsidR="00CD03B3" w:rsidRPr="00CD03B3" w:rsidTr="00487C2E">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Закрепление изученного. Решение задач. (1ч)</w:t>
            </w: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shd w:val="clear" w:color="auto" w:fill="FFFFFF"/>
              </w:rPr>
            </w:pPr>
            <w:r w:rsidRPr="00CD03B3">
              <w:rPr>
                <w:rFonts w:ascii="Times New Roman" w:eastAsia="Calibri" w:hAnsi="Times New Roman" w:cs="Times New Roman"/>
                <w:i/>
                <w:sz w:val="24"/>
                <w:szCs w:val="24"/>
              </w:rPr>
              <w:t>Устный счет.</w:t>
            </w:r>
            <w:r w:rsidR="00434709" w:rsidRPr="00CD03B3">
              <w:rPr>
                <w:rFonts w:ascii="Times New Roman" w:eastAsia="Calibri" w:hAnsi="Times New Roman" w:cs="Times New Roman"/>
                <w:i/>
                <w:sz w:val="24"/>
                <w:szCs w:val="24"/>
              </w:rPr>
              <w:t xml:space="preserve"> </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shd w:val="clear" w:color="auto" w:fill="FFFFFF"/>
              </w:rPr>
            </w:pPr>
            <w:r w:rsidRPr="00CD03B3">
              <w:rPr>
                <w:rFonts w:ascii="Times New Roman" w:eastAsia="Calibri" w:hAnsi="Times New Roman" w:cs="Times New Roman"/>
                <w:i/>
                <w:sz w:val="24"/>
                <w:szCs w:val="24"/>
                <w:shd w:val="clear" w:color="auto" w:fill="FFFFFF"/>
              </w:rPr>
              <w:t>Разбор</w:t>
            </w:r>
            <w:r w:rsidRPr="00CD03B3">
              <w:rPr>
                <w:rFonts w:ascii="Times New Roman" w:eastAsia="Calibri" w:hAnsi="Times New Roman" w:cs="Times New Roman"/>
                <w:sz w:val="24"/>
                <w:szCs w:val="24"/>
                <w:shd w:val="clear" w:color="auto" w:fill="FFFFFF"/>
              </w:rPr>
              <w:t xml:space="preserve"> задачи на нахождение суммы двух произведений.</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shd w:val="clear" w:color="auto" w:fill="FFFFFF"/>
              </w:rPr>
            </w:pPr>
            <w:r w:rsidRPr="00CD03B3">
              <w:rPr>
                <w:rFonts w:ascii="Times New Roman" w:eastAsia="Calibri" w:hAnsi="Times New Roman" w:cs="Times New Roman"/>
                <w:i/>
                <w:sz w:val="24"/>
                <w:szCs w:val="24"/>
                <w:shd w:val="clear" w:color="auto" w:fill="FFFFFF"/>
              </w:rPr>
              <w:t>Работа в парах.</w:t>
            </w:r>
            <w:r w:rsidRPr="00CD03B3">
              <w:rPr>
                <w:rFonts w:ascii="Times New Roman" w:eastAsia="Calibri" w:hAnsi="Times New Roman" w:cs="Times New Roman"/>
                <w:sz w:val="24"/>
                <w:szCs w:val="24"/>
                <w:shd w:val="clear" w:color="auto" w:fill="FFFFFF"/>
              </w:rPr>
              <w:t xml:space="preserve"> Соотнести решение с пояснением.</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shd w:val="clear" w:color="auto" w:fill="FFFFFF"/>
              </w:rPr>
            </w:pPr>
            <w:r w:rsidRPr="00CD03B3">
              <w:rPr>
                <w:rFonts w:ascii="Times New Roman" w:eastAsia="Calibri" w:hAnsi="Times New Roman" w:cs="Times New Roman"/>
                <w:i/>
                <w:sz w:val="24"/>
                <w:szCs w:val="24"/>
                <w:shd w:val="clear" w:color="auto" w:fill="FFFFFF"/>
              </w:rPr>
              <w:t>Самостоятельная работа.</w:t>
            </w:r>
            <w:r w:rsidRPr="00CD03B3">
              <w:rPr>
                <w:rFonts w:ascii="Times New Roman" w:eastAsia="Calibri" w:hAnsi="Times New Roman" w:cs="Times New Roman"/>
                <w:sz w:val="24"/>
                <w:szCs w:val="24"/>
                <w:shd w:val="clear" w:color="auto" w:fill="FFFFFF"/>
              </w:rPr>
              <w:t xml:space="preserve"> Решение примеров.</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Calibri" w:hAnsi="Times New Roman" w:cs="Times New Roman"/>
                <w:i/>
                <w:sz w:val="24"/>
                <w:szCs w:val="24"/>
                <w:shd w:val="clear" w:color="auto" w:fill="FFFFFF"/>
              </w:rPr>
              <w:t>Демонстрация</w:t>
            </w:r>
            <w:r w:rsidRPr="00CD03B3">
              <w:rPr>
                <w:rFonts w:ascii="Times New Roman" w:eastAsia="Calibri" w:hAnsi="Times New Roman" w:cs="Times New Roman"/>
                <w:sz w:val="24"/>
                <w:szCs w:val="24"/>
                <w:shd w:val="clear" w:color="auto" w:fill="FFFFFF"/>
              </w:rPr>
              <w:t xml:space="preserve"> нахождения площади прямоугольника, состоящего из 2 фигур.</w:t>
            </w:r>
          </w:p>
        </w:tc>
      </w:tr>
      <w:tr w:rsidR="00CD03B3" w:rsidRPr="00CD03B3" w:rsidTr="00487C2E">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Итоговая контрольная работа за II четверть. (2ч)</w:t>
            </w: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Найти значения выражений.</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Решение задачи с величинами.</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Построение прямоугольника/квадрата и нахождение площади.</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p>
        </w:tc>
      </w:tr>
      <w:tr w:rsidR="00CD03B3" w:rsidRPr="00CD03B3" w:rsidTr="00487C2E">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Анализ контрольной работы. (1ч)</w:t>
            </w: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Блиц-опрос.</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Решение заданий, вызвавших наибольшие трудности.</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Игры на проверку таблицы умножения.</w:t>
            </w:r>
          </w:p>
          <w:p w:rsidR="00487C2E" w:rsidRPr="00CD03B3" w:rsidRDefault="00487C2E" w:rsidP="004C09B9">
            <w:pPr>
              <w:tabs>
                <w:tab w:val="left" w:pos="284"/>
              </w:tabs>
              <w:spacing w:after="0" w:line="240" w:lineRule="auto"/>
              <w:jc w:val="both"/>
              <w:rPr>
                <w:rFonts w:ascii="Times New Roman" w:eastAsia="Calibri" w:hAnsi="Times New Roman" w:cs="Times New Roman"/>
                <w:i/>
                <w:sz w:val="24"/>
                <w:szCs w:val="24"/>
              </w:rPr>
            </w:pPr>
            <w:r w:rsidRPr="00CD03B3">
              <w:rPr>
                <w:rFonts w:ascii="Times New Roman" w:eastAsia="Calibri" w:hAnsi="Times New Roman" w:cs="Times New Roman"/>
                <w:i/>
                <w:sz w:val="24"/>
                <w:szCs w:val="24"/>
              </w:rPr>
              <w:t>Подведение итогов.</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p>
        </w:tc>
      </w:tr>
      <w:tr w:rsidR="00CD03B3" w:rsidRPr="00CD03B3" w:rsidTr="00487C2E">
        <w:tc>
          <w:tcPr>
            <w:tcW w:w="0" w:type="auto"/>
            <w:gridSpan w:val="4"/>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3 четверть (44ч)</w:t>
            </w:r>
          </w:p>
        </w:tc>
      </w:tr>
      <w:tr w:rsidR="00CD03B3" w:rsidRPr="00CD03B3" w:rsidTr="00487C2E">
        <w:tc>
          <w:tcPr>
            <w:tcW w:w="0" w:type="auto"/>
            <w:vMerge w:val="restart"/>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4</w:t>
            </w:r>
          </w:p>
        </w:tc>
        <w:tc>
          <w:tcPr>
            <w:tcW w:w="0" w:type="auto"/>
            <w:vMerge w:val="restart"/>
          </w:tcPr>
          <w:p w:rsidR="00487C2E" w:rsidRPr="00CD03B3" w:rsidRDefault="00487C2E" w:rsidP="004C09B9">
            <w:pPr>
              <w:tabs>
                <w:tab w:val="left" w:pos="284"/>
              </w:tabs>
              <w:spacing w:after="0" w:line="240" w:lineRule="auto"/>
              <w:jc w:val="both"/>
              <w:rPr>
                <w:rFonts w:ascii="Times New Roman" w:eastAsia="Calibri" w:hAnsi="Times New Roman" w:cs="Times New Roman"/>
                <w:b/>
                <w:sz w:val="24"/>
                <w:szCs w:val="24"/>
              </w:rPr>
            </w:pPr>
            <w:r w:rsidRPr="00CD03B3">
              <w:rPr>
                <w:rFonts w:ascii="Times New Roman" w:eastAsia="Calibri" w:hAnsi="Times New Roman" w:cs="Times New Roman"/>
                <w:b/>
                <w:sz w:val="24"/>
                <w:szCs w:val="24"/>
              </w:rPr>
              <w:t>Числа от 1 до 100. Табличное умножение и деление.(6ч)</w:t>
            </w: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Доли. (1ч)</w:t>
            </w: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Устный счёт. </w:t>
            </w:r>
            <w:r w:rsidRPr="00CD03B3">
              <w:rPr>
                <w:rFonts w:ascii="Times New Roman" w:eastAsia="Times New Roman" w:hAnsi="Times New Roman" w:cs="Times New Roman"/>
                <w:sz w:val="24"/>
                <w:szCs w:val="24"/>
                <w:lang w:eastAsia="ru-RU"/>
              </w:rPr>
              <w:t>Повторение таблицы умножения. 1 ряд считает до 30, те, которые делятся на 4 не называет, а хлопает.</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2 ряд-до 30, те, которые делятся на 3- хлопок</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3 ряд- до 30, те, которые делятся на 2-хлопок.</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Практическая работа.</w:t>
            </w:r>
            <w:r w:rsidRPr="00CD03B3">
              <w:rPr>
                <w:rFonts w:ascii="Times New Roman" w:eastAsia="Times New Roman" w:hAnsi="Times New Roman" w:cs="Times New Roman"/>
                <w:sz w:val="24"/>
                <w:szCs w:val="24"/>
                <w:lang w:eastAsia="ru-RU"/>
              </w:rPr>
              <w:t xml:space="preserve"> Деление квадрата на 2/4 части.</w:t>
            </w:r>
            <w:r w:rsidR="00434709" w:rsidRPr="00CD03B3">
              <w:rPr>
                <w:rFonts w:ascii="Times New Roman" w:eastAsia="Times New Roman" w:hAnsi="Times New Roman" w:cs="Times New Roman"/>
                <w:sz w:val="24"/>
                <w:szCs w:val="24"/>
                <w:lang w:eastAsia="ru-RU"/>
              </w:rPr>
              <w:t xml:space="preserve"> </w:t>
            </w:r>
            <w:r w:rsidRPr="00CD03B3">
              <w:rPr>
                <w:rFonts w:ascii="Times New Roman" w:eastAsia="Times New Roman" w:hAnsi="Times New Roman" w:cs="Times New Roman"/>
                <w:sz w:val="24"/>
                <w:szCs w:val="24"/>
                <w:lang w:eastAsia="ru-RU"/>
              </w:rPr>
              <w:t>Называние долей(частей).</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Работа на карточках.</w:t>
            </w:r>
            <w:r w:rsidRPr="00CD03B3">
              <w:rPr>
                <w:rFonts w:ascii="Times New Roman" w:eastAsia="Times New Roman" w:hAnsi="Times New Roman" w:cs="Times New Roman"/>
                <w:sz w:val="24"/>
                <w:szCs w:val="24"/>
                <w:lang w:eastAsia="ru-RU"/>
              </w:rPr>
              <w:t xml:space="preserve"> Закрасить части по устной инструкции на готовых схемах.</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shd w:val="clear" w:color="auto" w:fill="FFFFFF"/>
              </w:rPr>
            </w:pPr>
            <w:r w:rsidRPr="00CD03B3">
              <w:rPr>
                <w:rFonts w:ascii="Times New Roman" w:eastAsia="Calibri" w:hAnsi="Times New Roman" w:cs="Times New Roman"/>
                <w:i/>
                <w:sz w:val="24"/>
                <w:szCs w:val="24"/>
                <w:shd w:val="clear" w:color="auto" w:fill="FFFFFF"/>
              </w:rPr>
              <w:t xml:space="preserve">Работа с учебником. </w:t>
            </w:r>
            <w:r w:rsidRPr="00CD03B3">
              <w:rPr>
                <w:rFonts w:ascii="Times New Roman" w:eastAsia="Calibri" w:hAnsi="Times New Roman" w:cs="Times New Roman"/>
                <w:sz w:val="24"/>
                <w:szCs w:val="24"/>
                <w:shd w:val="clear" w:color="auto" w:fill="FFFFFF"/>
              </w:rPr>
              <w:t>Сравнение долей по рисункам.</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shd w:val="clear" w:color="auto" w:fill="FFFFFF"/>
              </w:rPr>
            </w:pPr>
            <w:r w:rsidRPr="00CD03B3">
              <w:rPr>
                <w:rFonts w:ascii="Times New Roman" w:eastAsia="Calibri" w:hAnsi="Times New Roman" w:cs="Times New Roman"/>
                <w:i/>
                <w:sz w:val="24"/>
                <w:szCs w:val="24"/>
                <w:shd w:val="clear" w:color="auto" w:fill="FFFFFF"/>
              </w:rPr>
              <w:t>Просмотр мультфильма</w:t>
            </w:r>
            <w:r w:rsidRPr="00CD03B3">
              <w:rPr>
                <w:rFonts w:ascii="Times New Roman" w:eastAsia="Calibri" w:hAnsi="Times New Roman" w:cs="Times New Roman"/>
                <w:sz w:val="24"/>
                <w:szCs w:val="24"/>
                <w:shd w:val="clear" w:color="auto" w:fill="FFFFFF"/>
              </w:rPr>
              <w:t xml:space="preserve"> «Апельсин».</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shd w:val="clear" w:color="auto" w:fill="FFFFFF"/>
              </w:rPr>
            </w:pPr>
            <w:r w:rsidRPr="00CD03B3">
              <w:rPr>
                <w:rFonts w:ascii="Times New Roman" w:eastAsia="Calibri" w:hAnsi="Times New Roman" w:cs="Times New Roman"/>
                <w:i/>
                <w:sz w:val="24"/>
                <w:szCs w:val="24"/>
                <w:shd w:val="clear" w:color="auto" w:fill="FFFFFF"/>
              </w:rPr>
              <w:t>Работа в тетради.</w:t>
            </w:r>
            <w:r w:rsidRPr="00CD03B3">
              <w:rPr>
                <w:rFonts w:ascii="Times New Roman" w:eastAsia="Calibri" w:hAnsi="Times New Roman" w:cs="Times New Roman"/>
                <w:sz w:val="24"/>
                <w:szCs w:val="24"/>
                <w:shd w:val="clear" w:color="auto" w:fill="FFFFFF"/>
              </w:rPr>
              <w:t xml:space="preserve"> Нахождение значения буквенного выражения.</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Calibri" w:hAnsi="Times New Roman" w:cs="Times New Roman"/>
                <w:i/>
                <w:sz w:val="24"/>
                <w:szCs w:val="24"/>
              </w:rPr>
              <w:t>Подведение итогов.</w:t>
            </w:r>
          </w:p>
        </w:tc>
      </w:tr>
      <w:tr w:rsidR="00CD03B3" w:rsidRPr="00CD03B3" w:rsidTr="00487C2E">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Окружность. Круг.</w:t>
            </w: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Беседа о круге.</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Работа на карточках. «Преврати круг в…»</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Показ </w:t>
            </w:r>
            <w:r w:rsidRPr="00CD03B3">
              <w:rPr>
                <w:rFonts w:ascii="Times New Roman" w:eastAsia="Times New Roman" w:hAnsi="Times New Roman" w:cs="Times New Roman"/>
                <w:sz w:val="24"/>
                <w:szCs w:val="24"/>
                <w:lang w:eastAsia="ru-RU"/>
              </w:rPr>
              <w:t>циркуля и знакомство с правилами работы с ним.</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Практическая работа. </w:t>
            </w:r>
            <w:r w:rsidRPr="00CD03B3">
              <w:rPr>
                <w:rFonts w:ascii="Times New Roman" w:eastAsia="Times New Roman" w:hAnsi="Times New Roman" w:cs="Times New Roman"/>
                <w:sz w:val="24"/>
                <w:szCs w:val="24"/>
                <w:lang w:eastAsia="ru-RU"/>
              </w:rPr>
              <w:t>Черчение окружности. Обозначение центра, радиуса.</w:t>
            </w:r>
          </w:p>
          <w:p w:rsidR="00487C2E" w:rsidRPr="00CD03B3" w:rsidRDefault="00487C2E" w:rsidP="004C09B9">
            <w:pPr>
              <w:tabs>
                <w:tab w:val="left" w:pos="284"/>
              </w:tabs>
              <w:spacing w:after="0" w:line="240" w:lineRule="auto"/>
              <w:jc w:val="both"/>
              <w:rPr>
                <w:rFonts w:ascii="Times New Roman" w:eastAsia="Calibri" w:hAnsi="Times New Roman" w:cs="Times New Roman"/>
                <w:i/>
                <w:sz w:val="24"/>
                <w:szCs w:val="24"/>
                <w:shd w:val="clear" w:color="auto" w:fill="FFFFFF"/>
              </w:rPr>
            </w:pPr>
            <w:r w:rsidRPr="00CD03B3">
              <w:rPr>
                <w:rFonts w:ascii="Times New Roman" w:eastAsia="Calibri" w:hAnsi="Times New Roman" w:cs="Times New Roman"/>
                <w:i/>
                <w:sz w:val="24"/>
                <w:szCs w:val="24"/>
                <w:shd w:val="clear" w:color="auto" w:fill="FFFFFF"/>
              </w:rPr>
              <w:t xml:space="preserve">Работа в тетради. </w:t>
            </w:r>
            <w:r w:rsidRPr="00CD03B3">
              <w:rPr>
                <w:rFonts w:ascii="Times New Roman" w:eastAsia="Calibri" w:hAnsi="Times New Roman" w:cs="Times New Roman"/>
                <w:sz w:val="24"/>
                <w:szCs w:val="24"/>
                <w:shd w:val="clear" w:color="auto" w:fill="FFFFFF"/>
              </w:rPr>
              <w:t>Решение задачи.</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shd w:val="clear" w:color="auto" w:fill="FFFFFF"/>
              </w:rPr>
            </w:pPr>
            <w:r w:rsidRPr="00CD03B3">
              <w:rPr>
                <w:rFonts w:ascii="Times New Roman" w:eastAsia="Calibri" w:hAnsi="Times New Roman" w:cs="Times New Roman"/>
                <w:i/>
                <w:sz w:val="24"/>
                <w:szCs w:val="24"/>
                <w:shd w:val="clear" w:color="auto" w:fill="FFFFFF"/>
              </w:rPr>
              <w:t xml:space="preserve">Работа у доски. </w:t>
            </w:r>
            <w:r w:rsidRPr="00CD03B3">
              <w:rPr>
                <w:rFonts w:ascii="Times New Roman" w:eastAsia="Calibri" w:hAnsi="Times New Roman" w:cs="Times New Roman"/>
                <w:sz w:val="24"/>
                <w:szCs w:val="24"/>
                <w:shd w:val="clear" w:color="auto" w:fill="FFFFFF"/>
              </w:rPr>
              <w:t>Решение примеров по цепочке.</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Calibri" w:hAnsi="Times New Roman" w:cs="Times New Roman"/>
                <w:i/>
                <w:sz w:val="24"/>
                <w:szCs w:val="24"/>
              </w:rPr>
              <w:t>Подведение итогов.</w:t>
            </w:r>
          </w:p>
        </w:tc>
      </w:tr>
      <w:tr w:rsidR="00CD03B3" w:rsidRPr="00CD03B3" w:rsidTr="00487C2E">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Диаметр круга.</w:t>
            </w: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 Устный счет. </w:t>
            </w:r>
            <w:r w:rsidRPr="00CD03B3">
              <w:rPr>
                <w:rFonts w:ascii="Times New Roman" w:eastAsia="Times New Roman" w:hAnsi="Times New Roman" w:cs="Times New Roman"/>
                <w:sz w:val="24"/>
                <w:szCs w:val="24"/>
                <w:lang w:eastAsia="ru-RU"/>
              </w:rPr>
              <w:t>«Улитка». Набрать множителями число 24/36.</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Практическая работа. </w:t>
            </w:r>
            <w:r w:rsidRPr="00CD03B3">
              <w:rPr>
                <w:rFonts w:ascii="Times New Roman" w:eastAsia="Times New Roman" w:hAnsi="Times New Roman" w:cs="Times New Roman"/>
                <w:sz w:val="24"/>
                <w:szCs w:val="24"/>
                <w:lang w:eastAsia="ru-RU"/>
              </w:rPr>
              <w:t>Начертить окружность на листе, вырезать и сложить пополам, провести линию по сгибу. Обозначение диаметра.</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Работа на карточках.</w:t>
            </w:r>
            <w:r w:rsidRPr="00CD03B3">
              <w:rPr>
                <w:rFonts w:ascii="Times New Roman" w:eastAsia="Times New Roman" w:hAnsi="Times New Roman" w:cs="Times New Roman"/>
                <w:sz w:val="24"/>
                <w:szCs w:val="24"/>
                <w:lang w:eastAsia="ru-RU"/>
              </w:rPr>
              <w:t xml:space="preserve"> Обозначить окружности, на которых проведен диаметр.</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 xml:space="preserve">Практическая работа. </w:t>
            </w:r>
            <w:r w:rsidRPr="00CD03B3">
              <w:rPr>
                <w:rFonts w:ascii="Times New Roman" w:eastAsia="Times New Roman" w:hAnsi="Times New Roman" w:cs="Times New Roman"/>
                <w:sz w:val="24"/>
                <w:szCs w:val="24"/>
                <w:lang w:eastAsia="ru-RU"/>
              </w:rPr>
              <w:t>Деление круга на части, закрашивание частей.</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shd w:val="clear" w:color="auto" w:fill="FFFFFF"/>
              </w:rPr>
            </w:pPr>
            <w:r w:rsidRPr="00CD03B3">
              <w:rPr>
                <w:rFonts w:ascii="Times New Roman" w:eastAsia="Calibri" w:hAnsi="Times New Roman" w:cs="Times New Roman"/>
                <w:i/>
                <w:sz w:val="24"/>
                <w:szCs w:val="24"/>
                <w:shd w:val="clear" w:color="auto" w:fill="FFFFFF"/>
              </w:rPr>
              <w:t xml:space="preserve">Работа с учебником. </w:t>
            </w:r>
            <w:r w:rsidRPr="00CD03B3">
              <w:rPr>
                <w:rFonts w:ascii="Times New Roman" w:eastAsia="Calibri" w:hAnsi="Times New Roman" w:cs="Times New Roman"/>
                <w:sz w:val="24"/>
                <w:szCs w:val="24"/>
                <w:shd w:val="clear" w:color="auto" w:fill="FFFFFF"/>
              </w:rPr>
              <w:t>Решение примеров.</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Calibri" w:hAnsi="Times New Roman" w:cs="Times New Roman"/>
                <w:i/>
                <w:sz w:val="24"/>
                <w:szCs w:val="24"/>
              </w:rPr>
              <w:t>Подведение итогов.</w:t>
            </w:r>
          </w:p>
        </w:tc>
      </w:tr>
      <w:tr w:rsidR="00CD03B3" w:rsidRPr="00CD03B3" w:rsidTr="00487C2E">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Нахождение части, нахождение целого по части. (1ч)</w:t>
            </w: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Практическая работа.</w:t>
            </w:r>
            <w:r w:rsidRPr="00CD03B3">
              <w:rPr>
                <w:rFonts w:ascii="Times New Roman" w:eastAsia="Times New Roman" w:hAnsi="Times New Roman" w:cs="Times New Roman"/>
                <w:sz w:val="24"/>
                <w:szCs w:val="24"/>
                <w:lang w:eastAsia="ru-RU"/>
              </w:rPr>
              <w:t xml:space="preserve"> Нахождение части полоски.</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shd w:val="clear" w:color="auto" w:fill="FFFFFF"/>
              </w:rPr>
            </w:pPr>
            <w:r w:rsidRPr="00CD03B3">
              <w:rPr>
                <w:rFonts w:ascii="Times New Roman" w:eastAsia="Calibri" w:hAnsi="Times New Roman" w:cs="Times New Roman"/>
                <w:i/>
                <w:sz w:val="24"/>
                <w:szCs w:val="24"/>
                <w:shd w:val="clear" w:color="auto" w:fill="FFFFFF"/>
              </w:rPr>
              <w:t xml:space="preserve">Работа в тетради. </w:t>
            </w:r>
            <w:r w:rsidRPr="00CD03B3">
              <w:rPr>
                <w:rFonts w:ascii="Times New Roman" w:eastAsia="Calibri" w:hAnsi="Times New Roman" w:cs="Times New Roman"/>
                <w:sz w:val="24"/>
                <w:szCs w:val="24"/>
                <w:shd w:val="clear" w:color="auto" w:fill="FFFFFF"/>
              </w:rPr>
              <w:t>Обозначение части на отрезке.</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shd w:val="clear" w:color="auto" w:fill="FFFFFF"/>
              </w:rPr>
              <w:t>Работа у доски.</w:t>
            </w:r>
            <w:r w:rsidRPr="00CD03B3">
              <w:rPr>
                <w:rFonts w:ascii="Times New Roman" w:eastAsia="Calibri" w:hAnsi="Times New Roman" w:cs="Times New Roman"/>
                <w:sz w:val="24"/>
                <w:szCs w:val="24"/>
                <w:shd w:val="clear" w:color="auto" w:fill="FFFFFF"/>
              </w:rPr>
              <w:t xml:space="preserve"> Решение задач</w:t>
            </w:r>
            <w:r w:rsidRPr="00CD03B3">
              <w:rPr>
                <w:rFonts w:ascii="Times New Roman" w:eastAsia="Calibri" w:hAnsi="Times New Roman" w:cs="Times New Roman"/>
                <w:sz w:val="24"/>
                <w:szCs w:val="24"/>
              </w:rPr>
              <w:t xml:space="preserve"> на нахождение части, нахождение целого по части.</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Самостоятельная</w:t>
            </w:r>
            <w:r w:rsidRPr="00CD03B3">
              <w:rPr>
                <w:rFonts w:ascii="Times New Roman" w:eastAsia="Calibri" w:hAnsi="Times New Roman" w:cs="Times New Roman"/>
                <w:sz w:val="24"/>
                <w:szCs w:val="24"/>
              </w:rPr>
              <w:t xml:space="preserve"> работа. Решение уравнений.</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Calibri" w:hAnsi="Times New Roman" w:cs="Times New Roman"/>
                <w:i/>
                <w:sz w:val="24"/>
                <w:szCs w:val="24"/>
              </w:rPr>
              <w:t>Подведение итогов.</w:t>
            </w:r>
          </w:p>
        </w:tc>
      </w:tr>
      <w:tr w:rsidR="00CD03B3" w:rsidRPr="00CD03B3" w:rsidTr="00487C2E">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Единицы времени. Год. Сутки.(1ч)</w:t>
            </w: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Разгадывание загадок.</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Работа на карточках. </w:t>
            </w:r>
            <w:r w:rsidRPr="00CD03B3">
              <w:rPr>
                <w:rFonts w:ascii="Times New Roman" w:eastAsia="Times New Roman" w:hAnsi="Times New Roman" w:cs="Times New Roman"/>
                <w:sz w:val="24"/>
                <w:szCs w:val="24"/>
                <w:lang w:eastAsia="ru-RU"/>
              </w:rPr>
              <w:t>Подписать время года, часть суток, месяц на картинках.</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Слайд-презентация</w:t>
            </w:r>
            <w:r w:rsidRPr="00CD03B3">
              <w:rPr>
                <w:rFonts w:ascii="Times New Roman" w:eastAsia="Times New Roman" w:hAnsi="Times New Roman" w:cs="Times New Roman"/>
                <w:sz w:val="24"/>
                <w:szCs w:val="24"/>
                <w:lang w:eastAsia="ru-RU"/>
              </w:rPr>
              <w:t xml:space="preserve"> «Виды часов» или «Что такое календарь?».</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Практическая работа.</w:t>
            </w:r>
            <w:r w:rsidRPr="00CD03B3">
              <w:rPr>
                <w:rFonts w:ascii="Times New Roman" w:eastAsia="Times New Roman" w:hAnsi="Times New Roman" w:cs="Times New Roman"/>
                <w:sz w:val="24"/>
                <w:szCs w:val="24"/>
                <w:lang w:eastAsia="ru-RU"/>
              </w:rPr>
              <w:t xml:space="preserve"> Показать время на модели часов.</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 xml:space="preserve">Работа с учебником. По календарю </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Работа в парах. </w:t>
            </w:r>
            <w:r w:rsidRPr="00CD03B3">
              <w:rPr>
                <w:rFonts w:ascii="Times New Roman" w:eastAsia="Times New Roman" w:hAnsi="Times New Roman" w:cs="Times New Roman"/>
                <w:sz w:val="24"/>
                <w:szCs w:val="24"/>
                <w:lang w:eastAsia="ru-RU"/>
              </w:rPr>
              <w:t>Заполнение памятки «Единицы времени».</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Calibri" w:hAnsi="Times New Roman" w:cs="Times New Roman"/>
                <w:i/>
                <w:sz w:val="24"/>
                <w:szCs w:val="24"/>
              </w:rPr>
              <w:t>Подведение итогов.</w:t>
            </w:r>
          </w:p>
        </w:tc>
      </w:tr>
      <w:tr w:rsidR="00CD03B3" w:rsidRPr="00CD03B3" w:rsidTr="00487C2E">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Закрепление изученного.(1ч)</w:t>
            </w: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Проводится в форме путешествия по «станциям» - изученным темам.</w:t>
            </w:r>
          </w:p>
        </w:tc>
      </w:tr>
      <w:tr w:rsidR="00CD03B3" w:rsidRPr="00CD03B3" w:rsidTr="00487C2E">
        <w:tc>
          <w:tcPr>
            <w:tcW w:w="0" w:type="auto"/>
            <w:vMerge w:val="restart"/>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5</w:t>
            </w:r>
          </w:p>
        </w:tc>
        <w:tc>
          <w:tcPr>
            <w:tcW w:w="0" w:type="auto"/>
            <w:vMerge w:val="restart"/>
          </w:tcPr>
          <w:p w:rsidR="00487C2E" w:rsidRPr="00CD03B3" w:rsidRDefault="00487C2E" w:rsidP="004C09B9">
            <w:pPr>
              <w:tabs>
                <w:tab w:val="left" w:pos="284"/>
              </w:tabs>
              <w:spacing w:after="0" w:line="240" w:lineRule="auto"/>
              <w:jc w:val="both"/>
              <w:rPr>
                <w:rFonts w:ascii="Times New Roman" w:eastAsia="Calibri" w:hAnsi="Times New Roman" w:cs="Times New Roman"/>
                <w:b/>
                <w:sz w:val="24"/>
                <w:szCs w:val="24"/>
              </w:rPr>
            </w:pPr>
            <w:r w:rsidRPr="00CD03B3">
              <w:rPr>
                <w:rFonts w:ascii="Times New Roman" w:eastAsia="Calibri" w:hAnsi="Times New Roman" w:cs="Times New Roman"/>
                <w:b/>
                <w:sz w:val="24"/>
                <w:szCs w:val="24"/>
              </w:rPr>
              <w:t>Числа от 1 до 100. Внетабличное умножение и деление(29 ч)</w:t>
            </w: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Умножение и деление круглых чисел.(1ч)</w:t>
            </w: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Устный счёт. </w:t>
            </w:r>
            <w:r w:rsidRPr="00CD03B3">
              <w:rPr>
                <w:rFonts w:ascii="Times New Roman" w:eastAsia="Times New Roman" w:hAnsi="Times New Roman" w:cs="Times New Roman"/>
                <w:sz w:val="24"/>
                <w:szCs w:val="24"/>
                <w:lang w:eastAsia="ru-RU"/>
              </w:rPr>
              <w:t>Счет десятками.</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Объяснение нового.</w:t>
            </w:r>
          </w:p>
          <w:p w:rsidR="00487C2E" w:rsidRPr="00CD03B3" w:rsidRDefault="00487C2E" w:rsidP="004C09B9">
            <w:pPr>
              <w:tabs>
                <w:tab w:val="left" w:pos="284"/>
              </w:tabs>
              <w:spacing w:after="0" w:line="240" w:lineRule="auto"/>
              <w:jc w:val="both"/>
              <w:rPr>
                <w:rFonts w:ascii="Times New Roman" w:eastAsia="Calibri" w:hAnsi="Times New Roman" w:cs="Times New Roman"/>
                <w:i/>
                <w:sz w:val="24"/>
                <w:szCs w:val="24"/>
                <w:shd w:val="clear" w:color="auto" w:fill="FFFFFF"/>
              </w:rPr>
            </w:pPr>
            <w:r w:rsidRPr="00CD03B3">
              <w:rPr>
                <w:rFonts w:ascii="Times New Roman" w:eastAsia="Calibri" w:hAnsi="Times New Roman" w:cs="Times New Roman"/>
                <w:i/>
                <w:sz w:val="24"/>
                <w:szCs w:val="24"/>
                <w:shd w:val="clear" w:color="auto" w:fill="FFFFFF"/>
              </w:rPr>
              <w:t xml:space="preserve">Работа с учебником. </w:t>
            </w:r>
            <w:r w:rsidRPr="00CD03B3">
              <w:rPr>
                <w:rFonts w:ascii="Times New Roman" w:eastAsia="Calibri" w:hAnsi="Times New Roman" w:cs="Times New Roman"/>
                <w:sz w:val="24"/>
                <w:szCs w:val="24"/>
                <w:shd w:val="clear" w:color="auto" w:fill="FFFFFF"/>
              </w:rPr>
              <w:t>Рассматривание приема вычисления.</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shd w:val="clear" w:color="auto" w:fill="FFFFFF"/>
              </w:rPr>
            </w:pPr>
            <w:r w:rsidRPr="00CD03B3">
              <w:rPr>
                <w:rFonts w:ascii="Times New Roman" w:eastAsia="Calibri" w:hAnsi="Times New Roman" w:cs="Times New Roman"/>
                <w:i/>
                <w:sz w:val="24"/>
                <w:szCs w:val="24"/>
                <w:shd w:val="clear" w:color="auto" w:fill="FFFFFF"/>
              </w:rPr>
              <w:t xml:space="preserve">Работа у доски. </w:t>
            </w:r>
            <w:r w:rsidRPr="00CD03B3">
              <w:rPr>
                <w:rFonts w:ascii="Times New Roman" w:eastAsia="Calibri" w:hAnsi="Times New Roman" w:cs="Times New Roman"/>
                <w:sz w:val="24"/>
                <w:szCs w:val="24"/>
                <w:shd w:val="clear" w:color="auto" w:fill="FFFFFF"/>
              </w:rPr>
              <w:t>Решение примеров с устным комментированием.</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Calibri" w:hAnsi="Times New Roman" w:cs="Times New Roman"/>
                <w:i/>
                <w:sz w:val="24"/>
                <w:szCs w:val="24"/>
                <w:shd w:val="clear" w:color="auto" w:fill="FFFFFF"/>
              </w:rPr>
              <w:t xml:space="preserve">Работа </w:t>
            </w:r>
            <w:r w:rsidRPr="00CD03B3">
              <w:rPr>
                <w:rFonts w:ascii="Times New Roman" w:eastAsia="Times New Roman" w:hAnsi="Times New Roman" w:cs="Times New Roman"/>
                <w:i/>
                <w:sz w:val="24"/>
                <w:szCs w:val="24"/>
                <w:lang w:eastAsia="ru-RU"/>
              </w:rPr>
              <w:t xml:space="preserve">на карточках. </w:t>
            </w:r>
            <w:r w:rsidRPr="00CD03B3">
              <w:rPr>
                <w:rFonts w:ascii="Times New Roman" w:eastAsia="Times New Roman" w:hAnsi="Times New Roman" w:cs="Times New Roman"/>
                <w:sz w:val="24"/>
                <w:szCs w:val="24"/>
                <w:lang w:eastAsia="ru-RU"/>
              </w:rPr>
              <w:t>Соединить выражение со значением.</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Игра «Да. Нет.»</w:t>
            </w:r>
            <w:r w:rsidR="00434709" w:rsidRPr="00CD03B3">
              <w:rPr>
                <w:rFonts w:ascii="Times New Roman" w:eastAsia="Times New Roman" w:hAnsi="Times New Roman" w:cs="Times New Roman"/>
                <w:i/>
                <w:sz w:val="24"/>
                <w:szCs w:val="24"/>
                <w:lang w:eastAsia="ru-RU"/>
              </w:rPr>
              <w:t xml:space="preserve">  </w:t>
            </w:r>
            <w:r w:rsidRPr="00CD03B3">
              <w:rPr>
                <w:rFonts w:ascii="Times New Roman" w:eastAsia="Times New Roman" w:hAnsi="Times New Roman" w:cs="Times New Roman"/>
                <w:i/>
                <w:sz w:val="24"/>
                <w:szCs w:val="24"/>
                <w:lang w:eastAsia="ru-RU"/>
              </w:rPr>
              <w:t xml:space="preserve"> </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На доске даны примеры: 4х6, 8х3, 4х5, 7х3, 9х4, 5х6. Педагог показывает карточки с числами. Если число является ответом, учащиеся хором говорят: "Да", если число не является ответом, говорят: "Нет".</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Работа в тетради.</w:t>
            </w:r>
            <w:r w:rsidRPr="00CD03B3">
              <w:rPr>
                <w:rFonts w:ascii="Times New Roman" w:eastAsia="Times New Roman" w:hAnsi="Times New Roman" w:cs="Times New Roman"/>
                <w:sz w:val="24"/>
                <w:szCs w:val="24"/>
                <w:lang w:eastAsia="ru-RU"/>
              </w:rPr>
              <w:t xml:space="preserve"> Решение задач деление на равные части и по содержанию с круглыми числами.</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Самостоятельное</w:t>
            </w:r>
            <w:r w:rsidRPr="00CD03B3">
              <w:rPr>
                <w:rFonts w:ascii="Times New Roman" w:eastAsia="Times New Roman" w:hAnsi="Times New Roman" w:cs="Times New Roman"/>
                <w:sz w:val="24"/>
                <w:szCs w:val="24"/>
                <w:lang w:eastAsia="ru-RU"/>
              </w:rPr>
              <w:t xml:space="preserve"> решение примеров по вариантам.</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Calibri" w:hAnsi="Times New Roman" w:cs="Times New Roman"/>
                <w:i/>
                <w:sz w:val="24"/>
                <w:szCs w:val="24"/>
              </w:rPr>
              <w:t>Подведение итогов.</w:t>
            </w:r>
          </w:p>
        </w:tc>
      </w:tr>
      <w:tr w:rsidR="00CD03B3" w:rsidRPr="00CD03B3" w:rsidTr="00487C2E">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widowControl w:val="0"/>
              <w:tabs>
                <w:tab w:val="left" w:pos="284"/>
              </w:tabs>
              <w:suppressAutoHyphens/>
              <w:autoSpaceDE w:val="0"/>
              <w:snapToGrid w:val="0"/>
              <w:spacing w:after="0" w:line="240" w:lineRule="auto"/>
              <w:contextualSpacing/>
              <w:jc w:val="both"/>
              <w:rPr>
                <w:rFonts w:ascii="Times New Roman" w:eastAsia="Times New Roman" w:hAnsi="Times New Roman" w:cs="Times New Roman"/>
                <w:sz w:val="24"/>
                <w:szCs w:val="24"/>
                <w:lang w:eastAsia="ar-SA"/>
              </w:rPr>
            </w:pPr>
            <w:r w:rsidRPr="00CD03B3">
              <w:rPr>
                <w:rFonts w:ascii="Times New Roman" w:eastAsia="Calibri" w:hAnsi="Times New Roman" w:cs="Times New Roman"/>
                <w:sz w:val="24"/>
                <w:szCs w:val="24"/>
              </w:rPr>
              <w:t>Деление вида 80:20.</w:t>
            </w: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Устный счёт. </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Объяснение нового.</w:t>
            </w:r>
          </w:p>
          <w:p w:rsidR="00487C2E" w:rsidRPr="00CD03B3" w:rsidRDefault="00487C2E" w:rsidP="004C09B9">
            <w:pPr>
              <w:tabs>
                <w:tab w:val="left" w:pos="284"/>
              </w:tabs>
              <w:spacing w:after="0" w:line="240" w:lineRule="auto"/>
              <w:jc w:val="both"/>
              <w:rPr>
                <w:rFonts w:ascii="Times New Roman" w:eastAsia="Calibri" w:hAnsi="Times New Roman" w:cs="Times New Roman"/>
                <w:i/>
                <w:sz w:val="24"/>
                <w:szCs w:val="24"/>
                <w:shd w:val="clear" w:color="auto" w:fill="FFFFFF"/>
              </w:rPr>
            </w:pPr>
            <w:r w:rsidRPr="00CD03B3">
              <w:rPr>
                <w:rFonts w:ascii="Times New Roman" w:eastAsia="Calibri" w:hAnsi="Times New Roman" w:cs="Times New Roman"/>
                <w:i/>
                <w:sz w:val="24"/>
                <w:szCs w:val="24"/>
                <w:shd w:val="clear" w:color="auto" w:fill="FFFFFF"/>
              </w:rPr>
              <w:t xml:space="preserve">Работа с учебником. </w:t>
            </w:r>
            <w:r w:rsidRPr="00CD03B3">
              <w:rPr>
                <w:rFonts w:ascii="Times New Roman" w:eastAsia="Calibri" w:hAnsi="Times New Roman" w:cs="Times New Roman"/>
                <w:sz w:val="24"/>
                <w:szCs w:val="24"/>
                <w:shd w:val="clear" w:color="auto" w:fill="FFFFFF"/>
              </w:rPr>
              <w:t>Рассматривание приема вычисления.</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shd w:val="clear" w:color="auto" w:fill="FFFFFF"/>
              </w:rPr>
            </w:pPr>
            <w:r w:rsidRPr="00CD03B3">
              <w:rPr>
                <w:rFonts w:ascii="Times New Roman" w:eastAsia="Calibri" w:hAnsi="Times New Roman" w:cs="Times New Roman"/>
                <w:i/>
                <w:sz w:val="24"/>
                <w:szCs w:val="24"/>
                <w:shd w:val="clear" w:color="auto" w:fill="FFFFFF"/>
              </w:rPr>
              <w:t xml:space="preserve">Работа у доски. </w:t>
            </w:r>
            <w:r w:rsidRPr="00CD03B3">
              <w:rPr>
                <w:rFonts w:ascii="Times New Roman" w:eastAsia="Calibri" w:hAnsi="Times New Roman" w:cs="Times New Roman"/>
                <w:sz w:val="24"/>
                <w:szCs w:val="24"/>
                <w:shd w:val="clear" w:color="auto" w:fill="FFFFFF"/>
              </w:rPr>
              <w:t>Решение примеров с устным комментированием.</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Работа в тетради.</w:t>
            </w:r>
            <w:r w:rsidRPr="00CD03B3">
              <w:rPr>
                <w:rFonts w:ascii="Times New Roman" w:eastAsia="Times New Roman" w:hAnsi="Times New Roman" w:cs="Times New Roman"/>
                <w:sz w:val="24"/>
                <w:szCs w:val="24"/>
                <w:lang w:eastAsia="ru-RU"/>
              </w:rPr>
              <w:t xml:space="preserve"> Решение задачи с пояснением.</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Самостоятельное</w:t>
            </w:r>
            <w:r w:rsidRPr="00CD03B3">
              <w:rPr>
                <w:rFonts w:ascii="Times New Roman" w:eastAsia="Times New Roman" w:hAnsi="Times New Roman" w:cs="Times New Roman"/>
                <w:sz w:val="24"/>
                <w:szCs w:val="24"/>
                <w:lang w:eastAsia="ru-RU"/>
              </w:rPr>
              <w:t xml:space="preserve"> решение примеров по вариантам.</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Calibri" w:hAnsi="Times New Roman" w:cs="Times New Roman"/>
                <w:i/>
                <w:sz w:val="24"/>
                <w:szCs w:val="24"/>
              </w:rPr>
              <w:t>Подведение итогов.</w:t>
            </w:r>
          </w:p>
        </w:tc>
      </w:tr>
      <w:tr w:rsidR="00CD03B3" w:rsidRPr="00CD03B3" w:rsidTr="00487C2E">
        <w:trPr>
          <w:trHeight w:val="381"/>
        </w:trPr>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vMerge w:val="restart"/>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Умножение суммы на число.(2ч)</w:t>
            </w: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Математический диктант.</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Объяснение нового </w:t>
            </w:r>
            <w:r w:rsidRPr="00CD03B3">
              <w:rPr>
                <w:rFonts w:ascii="Times New Roman" w:eastAsia="Times New Roman" w:hAnsi="Times New Roman" w:cs="Times New Roman"/>
                <w:sz w:val="24"/>
                <w:szCs w:val="24"/>
                <w:lang w:eastAsia="ru-RU"/>
              </w:rPr>
              <w:t>на предметах с конкретными действиями детьми.</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 xml:space="preserve">Практическая работа. </w:t>
            </w:r>
            <w:r w:rsidRPr="00CD03B3">
              <w:rPr>
                <w:rFonts w:ascii="Times New Roman" w:eastAsia="Times New Roman" w:hAnsi="Times New Roman" w:cs="Times New Roman"/>
                <w:sz w:val="24"/>
                <w:szCs w:val="24"/>
                <w:lang w:eastAsia="ru-RU"/>
              </w:rPr>
              <w:t>Решение примеров с использованием геометрического материала.</w:t>
            </w:r>
          </w:p>
          <w:p w:rsidR="00487C2E" w:rsidRPr="00CD03B3" w:rsidRDefault="00487C2E" w:rsidP="004C09B9">
            <w:pPr>
              <w:tabs>
                <w:tab w:val="left" w:pos="284"/>
              </w:tabs>
              <w:spacing w:after="0" w:line="240" w:lineRule="auto"/>
              <w:jc w:val="both"/>
              <w:rPr>
                <w:rFonts w:ascii="Times New Roman" w:eastAsia="Calibri" w:hAnsi="Times New Roman" w:cs="Times New Roman"/>
                <w:i/>
                <w:sz w:val="24"/>
                <w:szCs w:val="24"/>
                <w:shd w:val="clear" w:color="auto" w:fill="FFFFFF"/>
              </w:rPr>
            </w:pPr>
            <w:r w:rsidRPr="00CD03B3">
              <w:rPr>
                <w:rFonts w:ascii="Times New Roman" w:eastAsia="Calibri" w:hAnsi="Times New Roman" w:cs="Times New Roman"/>
                <w:i/>
                <w:sz w:val="24"/>
                <w:szCs w:val="24"/>
                <w:shd w:val="clear" w:color="auto" w:fill="FFFFFF"/>
              </w:rPr>
              <w:t xml:space="preserve">Работа с учебником. </w:t>
            </w:r>
            <w:r w:rsidRPr="00CD03B3">
              <w:rPr>
                <w:rFonts w:ascii="Times New Roman" w:eastAsia="Calibri" w:hAnsi="Times New Roman" w:cs="Times New Roman"/>
                <w:sz w:val="24"/>
                <w:szCs w:val="24"/>
                <w:shd w:val="clear" w:color="auto" w:fill="FFFFFF"/>
              </w:rPr>
              <w:t>Рассматривание приема вычисления.</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shd w:val="clear" w:color="auto" w:fill="FFFFFF"/>
              </w:rPr>
            </w:pPr>
            <w:r w:rsidRPr="00CD03B3">
              <w:rPr>
                <w:rFonts w:ascii="Times New Roman" w:eastAsia="Calibri" w:hAnsi="Times New Roman" w:cs="Times New Roman"/>
                <w:i/>
                <w:sz w:val="24"/>
                <w:szCs w:val="24"/>
                <w:shd w:val="clear" w:color="auto" w:fill="FFFFFF"/>
              </w:rPr>
              <w:t xml:space="preserve">Работа у доски. </w:t>
            </w:r>
            <w:r w:rsidRPr="00CD03B3">
              <w:rPr>
                <w:rFonts w:ascii="Times New Roman" w:eastAsia="Calibri" w:hAnsi="Times New Roman" w:cs="Times New Roman"/>
                <w:sz w:val="24"/>
                <w:szCs w:val="24"/>
                <w:shd w:val="clear" w:color="auto" w:fill="FFFFFF"/>
              </w:rPr>
              <w:t>Решение примеров с устным комментированием.</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Работа в тетради. </w:t>
            </w:r>
            <w:r w:rsidRPr="00CD03B3">
              <w:rPr>
                <w:rFonts w:ascii="Times New Roman" w:eastAsia="Times New Roman" w:hAnsi="Times New Roman" w:cs="Times New Roman"/>
                <w:sz w:val="24"/>
                <w:szCs w:val="24"/>
                <w:lang w:eastAsia="ru-RU"/>
              </w:rPr>
              <w:t>Решение задачи разными способами с опорой на иллюстрацию учебника.</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Calibri" w:hAnsi="Times New Roman" w:cs="Times New Roman"/>
                <w:i/>
                <w:sz w:val="24"/>
                <w:szCs w:val="24"/>
              </w:rPr>
              <w:t>Подведение итогов.</w:t>
            </w:r>
          </w:p>
        </w:tc>
      </w:tr>
      <w:tr w:rsidR="00CD03B3" w:rsidRPr="00CD03B3" w:rsidTr="00487C2E">
        <w:trPr>
          <w:trHeight w:val="381"/>
        </w:trPr>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 xml:space="preserve">Устный счёт. </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Calibri" w:hAnsi="Times New Roman" w:cs="Times New Roman"/>
                <w:i/>
                <w:sz w:val="24"/>
                <w:szCs w:val="24"/>
                <w:shd w:val="clear" w:color="auto" w:fill="FFFFFF"/>
              </w:rPr>
              <w:t xml:space="preserve">Работа у доски. </w:t>
            </w:r>
            <w:r w:rsidRPr="00CD03B3">
              <w:rPr>
                <w:rFonts w:ascii="Times New Roman" w:eastAsia="Calibri" w:hAnsi="Times New Roman" w:cs="Times New Roman"/>
                <w:sz w:val="24"/>
                <w:szCs w:val="24"/>
                <w:shd w:val="clear" w:color="auto" w:fill="FFFFFF"/>
              </w:rPr>
              <w:t>Решение примеров на закрепление свойства умножение суммы на число.</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shd w:val="clear" w:color="auto" w:fill="FFFFFF"/>
              </w:rPr>
            </w:pPr>
            <w:r w:rsidRPr="00CD03B3">
              <w:rPr>
                <w:rFonts w:ascii="Times New Roman" w:eastAsia="Calibri" w:hAnsi="Times New Roman" w:cs="Times New Roman"/>
                <w:i/>
                <w:sz w:val="24"/>
                <w:szCs w:val="24"/>
                <w:shd w:val="clear" w:color="auto" w:fill="FFFFFF"/>
              </w:rPr>
              <w:t xml:space="preserve">Работа с учебником. </w:t>
            </w:r>
            <w:r w:rsidRPr="00CD03B3">
              <w:rPr>
                <w:rFonts w:ascii="Times New Roman" w:eastAsia="Calibri" w:hAnsi="Times New Roman" w:cs="Times New Roman"/>
                <w:sz w:val="24"/>
                <w:szCs w:val="24"/>
                <w:shd w:val="clear" w:color="auto" w:fill="FFFFFF"/>
              </w:rPr>
              <w:t>Решение задачи разными способами с опорой на иллюстрацию учебника.</w:t>
            </w:r>
          </w:p>
          <w:p w:rsidR="00487C2E" w:rsidRPr="00CD03B3" w:rsidRDefault="00487C2E" w:rsidP="004C09B9">
            <w:pPr>
              <w:shd w:val="clear" w:color="auto" w:fill="FFFFFF"/>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Игра «Сварите борщ». </w:t>
            </w:r>
            <w:r w:rsidRPr="00CD03B3">
              <w:rPr>
                <w:rFonts w:ascii="Times New Roman" w:eastAsia="Times New Roman" w:hAnsi="Times New Roman" w:cs="Times New Roman"/>
                <w:sz w:val="24"/>
                <w:szCs w:val="24"/>
                <w:lang w:eastAsia="ru-RU"/>
              </w:rPr>
              <w:t>На доске выставлена ​​картинка с изображением кастрюли. Рядом на наборном полотне выставлены изображения овощей: морковь, свекла, лук, картофель, капуста, помидоры с написанными на них примерами. Надо разместить ответы к примерам в порядке возрастания, благодаря этому мы узнаем, в каком порядке бросать овощи в борщ.</w:t>
            </w:r>
          </w:p>
          <w:p w:rsidR="00487C2E" w:rsidRPr="00CD03B3" w:rsidRDefault="00487C2E" w:rsidP="004C09B9">
            <w:pPr>
              <w:shd w:val="clear" w:color="auto" w:fill="FFFFFF"/>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Calibri" w:hAnsi="Times New Roman" w:cs="Times New Roman"/>
                <w:i/>
                <w:sz w:val="24"/>
                <w:szCs w:val="24"/>
                <w:shd w:val="clear" w:color="auto" w:fill="FFFFFF"/>
              </w:rPr>
              <w:t>Самостоятельная работа.</w:t>
            </w:r>
            <w:r w:rsidRPr="00CD03B3">
              <w:rPr>
                <w:rFonts w:ascii="Times New Roman" w:eastAsia="Calibri" w:hAnsi="Times New Roman" w:cs="Times New Roman"/>
                <w:sz w:val="24"/>
                <w:szCs w:val="24"/>
                <w:shd w:val="clear" w:color="auto" w:fill="FFFFFF"/>
              </w:rPr>
              <w:t xml:space="preserve"> Решение примеров.</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Calibri" w:hAnsi="Times New Roman" w:cs="Times New Roman"/>
                <w:i/>
                <w:sz w:val="24"/>
                <w:szCs w:val="24"/>
              </w:rPr>
              <w:t>Подведение итогов.</w:t>
            </w:r>
          </w:p>
        </w:tc>
      </w:tr>
      <w:tr w:rsidR="00CD03B3" w:rsidRPr="00CD03B3" w:rsidTr="00487C2E">
        <w:trPr>
          <w:trHeight w:val="575"/>
        </w:trPr>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vMerge w:val="restart"/>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Умножение двузначного числа на однозначное.(2ч)</w:t>
            </w: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Устный счет</w:t>
            </w:r>
            <w:r w:rsidRPr="00CD03B3">
              <w:rPr>
                <w:rFonts w:ascii="Times New Roman" w:eastAsia="Times New Roman" w:hAnsi="Times New Roman" w:cs="Times New Roman"/>
                <w:sz w:val="24"/>
                <w:szCs w:val="24"/>
                <w:lang w:eastAsia="ru-RU"/>
              </w:rPr>
              <w:t>. Расположи числа в порядке возрастания.</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Работа с карточками. </w:t>
            </w:r>
            <w:r w:rsidRPr="00CD03B3">
              <w:rPr>
                <w:rFonts w:ascii="Times New Roman" w:eastAsia="Times New Roman" w:hAnsi="Times New Roman" w:cs="Times New Roman"/>
                <w:sz w:val="24"/>
                <w:szCs w:val="24"/>
                <w:lang w:eastAsia="ru-RU"/>
              </w:rPr>
              <w:t>Соедини число с суммой разрядных слагаемых.</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Объяснение нового.</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shd w:val="clear" w:color="auto" w:fill="FFFFFF"/>
              </w:rPr>
            </w:pPr>
            <w:r w:rsidRPr="00CD03B3">
              <w:rPr>
                <w:rFonts w:ascii="Times New Roman" w:eastAsia="Calibri" w:hAnsi="Times New Roman" w:cs="Times New Roman"/>
                <w:i/>
                <w:sz w:val="24"/>
                <w:szCs w:val="24"/>
                <w:shd w:val="clear" w:color="auto" w:fill="FFFFFF"/>
              </w:rPr>
              <w:t xml:space="preserve">Работа у доски. </w:t>
            </w:r>
            <w:r w:rsidRPr="00CD03B3">
              <w:rPr>
                <w:rFonts w:ascii="Times New Roman" w:eastAsia="Calibri" w:hAnsi="Times New Roman" w:cs="Times New Roman"/>
                <w:sz w:val="24"/>
                <w:szCs w:val="24"/>
                <w:shd w:val="clear" w:color="auto" w:fill="FFFFFF"/>
              </w:rPr>
              <w:t>Решение примеров с устным комментированием.</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Работа в тетради. </w:t>
            </w:r>
            <w:r w:rsidRPr="00CD03B3">
              <w:rPr>
                <w:rFonts w:ascii="Times New Roman" w:eastAsia="Times New Roman" w:hAnsi="Times New Roman" w:cs="Times New Roman"/>
                <w:sz w:val="24"/>
                <w:szCs w:val="24"/>
                <w:lang w:eastAsia="ru-RU"/>
              </w:rPr>
              <w:t>Преобразование величин.</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Решение задачи с величинами.</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Calibri" w:hAnsi="Times New Roman" w:cs="Times New Roman"/>
                <w:i/>
                <w:sz w:val="24"/>
                <w:szCs w:val="24"/>
              </w:rPr>
              <w:t>Подведение итогов.</w:t>
            </w:r>
          </w:p>
        </w:tc>
      </w:tr>
      <w:tr w:rsidR="00CD03B3" w:rsidRPr="00CD03B3" w:rsidTr="00487C2E">
        <w:trPr>
          <w:trHeight w:val="574"/>
        </w:trPr>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shd w:val="clear" w:color="auto" w:fill="FFFFFF"/>
              </w:rPr>
            </w:pPr>
            <w:r w:rsidRPr="00CD03B3">
              <w:rPr>
                <w:rFonts w:ascii="Times New Roman" w:eastAsia="Calibri" w:hAnsi="Times New Roman" w:cs="Times New Roman"/>
                <w:i/>
                <w:sz w:val="24"/>
                <w:szCs w:val="24"/>
                <w:shd w:val="clear" w:color="auto" w:fill="FFFFFF"/>
              </w:rPr>
              <w:t xml:space="preserve">Работа у доски. </w:t>
            </w:r>
            <w:r w:rsidRPr="00CD03B3">
              <w:rPr>
                <w:rFonts w:ascii="Times New Roman" w:eastAsia="Calibri" w:hAnsi="Times New Roman" w:cs="Times New Roman"/>
                <w:sz w:val="24"/>
                <w:szCs w:val="24"/>
                <w:shd w:val="clear" w:color="auto" w:fill="FFFFFF"/>
              </w:rPr>
              <w:t>Решение примеров с устным комментированием.</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Работа с карточками. </w:t>
            </w:r>
            <w:r w:rsidRPr="00CD03B3">
              <w:rPr>
                <w:rFonts w:ascii="Times New Roman" w:eastAsia="Times New Roman" w:hAnsi="Times New Roman" w:cs="Times New Roman"/>
                <w:sz w:val="24"/>
                <w:szCs w:val="24"/>
                <w:lang w:eastAsia="ru-RU"/>
              </w:rPr>
              <w:t>Найти верные равенства (разные способы деления суммы на число).</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shd w:val="clear" w:color="auto" w:fill="FFFFFF"/>
              </w:rPr>
            </w:pPr>
            <w:r w:rsidRPr="00CD03B3">
              <w:rPr>
                <w:rFonts w:ascii="Times New Roman" w:eastAsia="Calibri" w:hAnsi="Times New Roman" w:cs="Times New Roman"/>
                <w:i/>
                <w:sz w:val="24"/>
                <w:szCs w:val="24"/>
                <w:shd w:val="clear" w:color="auto" w:fill="FFFFFF"/>
              </w:rPr>
              <w:t>Самостоятельная работа.</w:t>
            </w:r>
            <w:r w:rsidRPr="00CD03B3">
              <w:rPr>
                <w:rFonts w:ascii="Times New Roman" w:eastAsia="Calibri" w:hAnsi="Times New Roman" w:cs="Times New Roman"/>
                <w:sz w:val="24"/>
                <w:szCs w:val="24"/>
                <w:shd w:val="clear" w:color="auto" w:fill="FFFFFF"/>
              </w:rPr>
              <w:t xml:space="preserve"> Решение уравнений.</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shd w:val="clear" w:color="auto" w:fill="FFFFFF"/>
              </w:rPr>
            </w:pPr>
            <w:r w:rsidRPr="00CD03B3">
              <w:rPr>
                <w:rFonts w:ascii="Times New Roman" w:eastAsia="Times New Roman" w:hAnsi="Times New Roman" w:cs="Times New Roman"/>
                <w:i/>
                <w:sz w:val="24"/>
                <w:szCs w:val="24"/>
                <w:lang w:eastAsia="ru-RU"/>
              </w:rPr>
              <w:t xml:space="preserve">Работа в тетради. </w:t>
            </w:r>
            <w:r w:rsidRPr="00CD03B3">
              <w:rPr>
                <w:rFonts w:ascii="Times New Roman" w:eastAsia="Times New Roman" w:hAnsi="Times New Roman" w:cs="Times New Roman"/>
                <w:sz w:val="24"/>
                <w:szCs w:val="24"/>
                <w:lang w:eastAsia="ru-RU"/>
              </w:rPr>
              <w:t>Решение задачи на нахождение неизвестного слагаемого.</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Calibri" w:hAnsi="Times New Roman" w:cs="Times New Roman"/>
                <w:i/>
                <w:sz w:val="24"/>
                <w:szCs w:val="24"/>
              </w:rPr>
              <w:t>Подведение итогов.</w:t>
            </w:r>
          </w:p>
        </w:tc>
      </w:tr>
      <w:tr w:rsidR="00CD03B3" w:rsidRPr="00CD03B3" w:rsidTr="00487C2E">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Закрепление изученного.</w:t>
            </w:r>
            <w:r w:rsidRPr="00CD03B3">
              <w:rPr>
                <w:rFonts w:ascii="Times New Roman" w:eastAsia="Calibri" w:hAnsi="Times New Roman" w:cs="Times New Roman"/>
                <w:sz w:val="24"/>
                <w:szCs w:val="24"/>
                <w:lang w:val="en-US"/>
              </w:rPr>
              <w:t xml:space="preserve"> (1</w:t>
            </w:r>
            <w:r w:rsidRPr="00CD03B3">
              <w:rPr>
                <w:rFonts w:ascii="Times New Roman" w:eastAsia="Calibri" w:hAnsi="Times New Roman" w:cs="Times New Roman"/>
                <w:sz w:val="24"/>
                <w:szCs w:val="24"/>
              </w:rPr>
              <w:t>ч)</w:t>
            </w: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Устный счет</w:t>
            </w:r>
            <w:r w:rsidRPr="00CD03B3">
              <w:rPr>
                <w:rFonts w:ascii="Times New Roman" w:eastAsia="Times New Roman" w:hAnsi="Times New Roman" w:cs="Times New Roman"/>
                <w:sz w:val="24"/>
                <w:szCs w:val="24"/>
                <w:lang w:eastAsia="ru-RU"/>
              </w:rPr>
              <w:t>. Увеличь на 2/3, в 2/3 раз и т.п.</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Работа с карточками</w:t>
            </w:r>
            <w:r w:rsidRPr="00CD03B3">
              <w:rPr>
                <w:rFonts w:ascii="Times New Roman" w:eastAsia="Times New Roman" w:hAnsi="Times New Roman" w:cs="Times New Roman"/>
                <w:sz w:val="24"/>
                <w:szCs w:val="24"/>
                <w:lang w:eastAsia="ru-RU"/>
              </w:rPr>
              <w:t>. Заполнить таблицу с буквенными выражениями.</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shd w:val="clear" w:color="auto" w:fill="FFFFFF"/>
              </w:rPr>
            </w:pPr>
            <w:r w:rsidRPr="00CD03B3">
              <w:rPr>
                <w:rFonts w:ascii="Times New Roman" w:eastAsia="Calibri" w:hAnsi="Times New Roman" w:cs="Times New Roman"/>
                <w:i/>
                <w:sz w:val="24"/>
                <w:szCs w:val="24"/>
                <w:shd w:val="clear" w:color="auto" w:fill="FFFFFF"/>
              </w:rPr>
              <w:t xml:space="preserve">Работа у доски. </w:t>
            </w:r>
            <w:r w:rsidRPr="00CD03B3">
              <w:rPr>
                <w:rFonts w:ascii="Times New Roman" w:eastAsia="Calibri" w:hAnsi="Times New Roman" w:cs="Times New Roman"/>
                <w:sz w:val="24"/>
                <w:szCs w:val="24"/>
                <w:shd w:val="clear" w:color="auto" w:fill="FFFFFF"/>
              </w:rPr>
              <w:t>Решение примеров табличное умножение и частные случаи умножения.</w:t>
            </w:r>
          </w:p>
          <w:p w:rsidR="00487C2E" w:rsidRPr="00CD03B3" w:rsidRDefault="00487C2E" w:rsidP="004C09B9">
            <w:pPr>
              <w:tabs>
                <w:tab w:val="left" w:pos="284"/>
              </w:tabs>
              <w:spacing w:after="0" w:line="240" w:lineRule="auto"/>
              <w:jc w:val="both"/>
              <w:rPr>
                <w:rFonts w:ascii="Times New Roman" w:eastAsia="Calibri" w:hAnsi="Times New Roman" w:cs="Times New Roman"/>
                <w:i/>
                <w:sz w:val="24"/>
                <w:szCs w:val="24"/>
                <w:shd w:val="clear" w:color="auto" w:fill="FFFFFF"/>
              </w:rPr>
            </w:pPr>
            <w:r w:rsidRPr="00CD03B3">
              <w:rPr>
                <w:rFonts w:ascii="Times New Roman" w:eastAsia="Calibri" w:hAnsi="Times New Roman" w:cs="Times New Roman"/>
                <w:i/>
                <w:sz w:val="24"/>
                <w:szCs w:val="24"/>
                <w:shd w:val="clear" w:color="auto" w:fill="FFFFFF"/>
              </w:rPr>
              <w:t>Контрольный математический диктант.</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 xml:space="preserve">Работа в тетради. </w:t>
            </w:r>
            <w:r w:rsidRPr="00CD03B3">
              <w:rPr>
                <w:rFonts w:ascii="Times New Roman" w:eastAsia="Times New Roman" w:hAnsi="Times New Roman" w:cs="Times New Roman"/>
                <w:sz w:val="24"/>
                <w:szCs w:val="24"/>
                <w:lang w:eastAsia="ru-RU"/>
              </w:rPr>
              <w:t>Составление</w:t>
            </w:r>
            <w:r w:rsidR="00434709" w:rsidRPr="00CD03B3">
              <w:rPr>
                <w:rFonts w:ascii="Times New Roman" w:eastAsia="Times New Roman" w:hAnsi="Times New Roman" w:cs="Times New Roman"/>
                <w:sz w:val="24"/>
                <w:szCs w:val="24"/>
                <w:lang w:eastAsia="ru-RU"/>
              </w:rPr>
              <w:t xml:space="preserve"> </w:t>
            </w:r>
            <w:r w:rsidRPr="00CD03B3">
              <w:rPr>
                <w:rFonts w:ascii="Times New Roman" w:eastAsia="Times New Roman" w:hAnsi="Times New Roman" w:cs="Times New Roman"/>
                <w:sz w:val="24"/>
                <w:szCs w:val="24"/>
                <w:lang w:eastAsia="ru-RU"/>
              </w:rPr>
              <w:t>и решение задачи по краткой записи.</w:t>
            </w:r>
          </w:p>
        </w:tc>
      </w:tr>
      <w:tr w:rsidR="00CD03B3" w:rsidRPr="00CD03B3" w:rsidTr="00487C2E">
        <w:trPr>
          <w:trHeight w:val="841"/>
        </w:trPr>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vMerge w:val="restart"/>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Деление суммы на число.(2ч)</w:t>
            </w: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Устный счет</w:t>
            </w:r>
            <w:r w:rsidRPr="00CD03B3">
              <w:rPr>
                <w:rFonts w:ascii="Times New Roman" w:eastAsia="Times New Roman" w:hAnsi="Times New Roman" w:cs="Times New Roman"/>
                <w:sz w:val="24"/>
                <w:szCs w:val="24"/>
                <w:lang w:eastAsia="ru-RU"/>
              </w:rPr>
              <w:t>.</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Объяснение нового </w:t>
            </w:r>
            <w:r w:rsidRPr="00CD03B3">
              <w:rPr>
                <w:rFonts w:ascii="Times New Roman" w:eastAsia="Times New Roman" w:hAnsi="Times New Roman" w:cs="Times New Roman"/>
                <w:sz w:val="24"/>
                <w:szCs w:val="24"/>
                <w:lang w:eastAsia="ru-RU"/>
              </w:rPr>
              <w:t>на предметах с конкретными действиями детьми.</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 xml:space="preserve">Практическая работа. </w:t>
            </w:r>
            <w:r w:rsidRPr="00CD03B3">
              <w:rPr>
                <w:rFonts w:ascii="Times New Roman" w:eastAsia="Times New Roman" w:hAnsi="Times New Roman" w:cs="Times New Roman"/>
                <w:sz w:val="24"/>
                <w:szCs w:val="24"/>
                <w:lang w:eastAsia="ru-RU"/>
              </w:rPr>
              <w:t>Решение примеров с использованием геометрического материала.</w:t>
            </w:r>
          </w:p>
          <w:p w:rsidR="00487C2E" w:rsidRPr="00CD03B3" w:rsidRDefault="00487C2E" w:rsidP="004C09B9">
            <w:pPr>
              <w:tabs>
                <w:tab w:val="left" w:pos="284"/>
              </w:tabs>
              <w:spacing w:after="0" w:line="240" w:lineRule="auto"/>
              <w:jc w:val="both"/>
              <w:rPr>
                <w:rFonts w:ascii="Times New Roman" w:eastAsia="Calibri" w:hAnsi="Times New Roman" w:cs="Times New Roman"/>
                <w:i/>
                <w:sz w:val="24"/>
                <w:szCs w:val="24"/>
                <w:shd w:val="clear" w:color="auto" w:fill="FFFFFF"/>
              </w:rPr>
            </w:pPr>
            <w:r w:rsidRPr="00CD03B3">
              <w:rPr>
                <w:rFonts w:ascii="Times New Roman" w:eastAsia="Calibri" w:hAnsi="Times New Roman" w:cs="Times New Roman"/>
                <w:i/>
                <w:sz w:val="24"/>
                <w:szCs w:val="24"/>
                <w:shd w:val="clear" w:color="auto" w:fill="FFFFFF"/>
              </w:rPr>
              <w:t xml:space="preserve">Работа с учебником. </w:t>
            </w:r>
            <w:r w:rsidRPr="00CD03B3">
              <w:rPr>
                <w:rFonts w:ascii="Times New Roman" w:eastAsia="Calibri" w:hAnsi="Times New Roman" w:cs="Times New Roman"/>
                <w:sz w:val="24"/>
                <w:szCs w:val="24"/>
                <w:shd w:val="clear" w:color="auto" w:fill="FFFFFF"/>
              </w:rPr>
              <w:t>Рассматривание приема вычисления.</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shd w:val="clear" w:color="auto" w:fill="FFFFFF"/>
              </w:rPr>
            </w:pPr>
            <w:r w:rsidRPr="00CD03B3">
              <w:rPr>
                <w:rFonts w:ascii="Times New Roman" w:eastAsia="Calibri" w:hAnsi="Times New Roman" w:cs="Times New Roman"/>
                <w:i/>
                <w:sz w:val="24"/>
                <w:szCs w:val="24"/>
                <w:shd w:val="clear" w:color="auto" w:fill="FFFFFF"/>
              </w:rPr>
              <w:t xml:space="preserve">Работа у доски. </w:t>
            </w:r>
            <w:r w:rsidRPr="00CD03B3">
              <w:rPr>
                <w:rFonts w:ascii="Times New Roman" w:eastAsia="Calibri" w:hAnsi="Times New Roman" w:cs="Times New Roman"/>
                <w:sz w:val="24"/>
                <w:szCs w:val="24"/>
                <w:shd w:val="clear" w:color="auto" w:fill="FFFFFF"/>
              </w:rPr>
              <w:t>Решение примеров с устным комментированием.</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Работа в тетради. </w:t>
            </w:r>
            <w:r w:rsidRPr="00CD03B3">
              <w:rPr>
                <w:rFonts w:ascii="Times New Roman" w:eastAsia="Times New Roman" w:hAnsi="Times New Roman" w:cs="Times New Roman"/>
                <w:sz w:val="24"/>
                <w:szCs w:val="24"/>
                <w:lang w:eastAsia="ru-RU"/>
              </w:rPr>
              <w:t>Решение задачи разными способами с опорой на иллюстрацию учебника.</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Calibri" w:hAnsi="Times New Roman" w:cs="Times New Roman"/>
                <w:i/>
                <w:sz w:val="24"/>
                <w:szCs w:val="24"/>
              </w:rPr>
              <w:t>Подведение итогов.</w:t>
            </w:r>
          </w:p>
        </w:tc>
      </w:tr>
      <w:tr w:rsidR="00CD03B3" w:rsidRPr="00CD03B3" w:rsidTr="00487C2E">
        <w:trPr>
          <w:trHeight w:val="1692"/>
        </w:trPr>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 xml:space="preserve">Устный счёт. </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Calibri" w:hAnsi="Times New Roman" w:cs="Times New Roman"/>
                <w:i/>
                <w:sz w:val="24"/>
                <w:szCs w:val="24"/>
                <w:shd w:val="clear" w:color="auto" w:fill="FFFFFF"/>
              </w:rPr>
              <w:t xml:space="preserve">Работа у доски. </w:t>
            </w:r>
            <w:r w:rsidRPr="00CD03B3">
              <w:rPr>
                <w:rFonts w:ascii="Times New Roman" w:eastAsia="Calibri" w:hAnsi="Times New Roman" w:cs="Times New Roman"/>
                <w:sz w:val="24"/>
                <w:szCs w:val="24"/>
                <w:shd w:val="clear" w:color="auto" w:fill="FFFFFF"/>
              </w:rPr>
              <w:t>Решение примеров на закрепление свойства деления суммы на число.</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shd w:val="clear" w:color="auto" w:fill="FFFFFF"/>
              </w:rPr>
            </w:pPr>
            <w:r w:rsidRPr="00CD03B3">
              <w:rPr>
                <w:rFonts w:ascii="Times New Roman" w:eastAsia="Calibri" w:hAnsi="Times New Roman" w:cs="Times New Roman"/>
                <w:i/>
                <w:sz w:val="24"/>
                <w:szCs w:val="24"/>
                <w:shd w:val="clear" w:color="auto" w:fill="FFFFFF"/>
              </w:rPr>
              <w:t xml:space="preserve">Работа с учебником. </w:t>
            </w:r>
            <w:r w:rsidRPr="00CD03B3">
              <w:rPr>
                <w:rFonts w:ascii="Times New Roman" w:eastAsia="Calibri" w:hAnsi="Times New Roman" w:cs="Times New Roman"/>
                <w:sz w:val="24"/>
                <w:szCs w:val="24"/>
                <w:shd w:val="clear" w:color="auto" w:fill="FFFFFF"/>
              </w:rPr>
              <w:t>Решение задачи разными способами с опорой на иллюстрацию учебника.</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 xml:space="preserve">Работа в тетради. </w:t>
            </w:r>
            <w:r w:rsidRPr="00CD03B3">
              <w:rPr>
                <w:rFonts w:ascii="Times New Roman" w:eastAsia="Calibri" w:hAnsi="Times New Roman" w:cs="Times New Roman"/>
                <w:sz w:val="24"/>
                <w:szCs w:val="24"/>
                <w:shd w:val="clear" w:color="auto" w:fill="FFFFFF"/>
              </w:rPr>
              <w:t>Решение задачи разными способами по вариантам.</w:t>
            </w:r>
          </w:p>
          <w:p w:rsidR="00487C2E" w:rsidRPr="00CD03B3" w:rsidRDefault="00487C2E" w:rsidP="004C09B9">
            <w:pPr>
              <w:tabs>
                <w:tab w:val="left" w:pos="284"/>
              </w:tabs>
              <w:spacing w:after="0" w:line="240" w:lineRule="auto"/>
              <w:jc w:val="both"/>
              <w:rPr>
                <w:rFonts w:ascii="Times New Roman" w:eastAsia="Calibri" w:hAnsi="Times New Roman" w:cs="Times New Roman"/>
                <w:i/>
                <w:sz w:val="24"/>
                <w:szCs w:val="24"/>
                <w:shd w:val="clear" w:color="auto" w:fill="FFFFFF"/>
              </w:rPr>
            </w:pPr>
            <w:r w:rsidRPr="00CD03B3">
              <w:rPr>
                <w:rFonts w:ascii="Times New Roman" w:eastAsia="Calibri" w:hAnsi="Times New Roman" w:cs="Times New Roman"/>
                <w:i/>
                <w:sz w:val="24"/>
                <w:szCs w:val="24"/>
                <w:shd w:val="clear" w:color="auto" w:fill="FFFFFF"/>
              </w:rPr>
              <w:t xml:space="preserve">Самостоятельная работа. </w:t>
            </w:r>
            <w:r w:rsidRPr="00CD03B3">
              <w:rPr>
                <w:rFonts w:ascii="Times New Roman" w:eastAsia="Calibri" w:hAnsi="Times New Roman" w:cs="Times New Roman"/>
                <w:sz w:val="24"/>
                <w:szCs w:val="24"/>
                <w:shd w:val="clear" w:color="auto" w:fill="FFFFFF"/>
              </w:rPr>
              <w:t>Решение задачи по правилу деления суммы на число.</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Calibri" w:hAnsi="Times New Roman" w:cs="Times New Roman"/>
                <w:i/>
                <w:sz w:val="24"/>
                <w:szCs w:val="24"/>
              </w:rPr>
              <w:t>Подведение итогов.</w:t>
            </w:r>
          </w:p>
        </w:tc>
      </w:tr>
      <w:tr w:rsidR="00CD03B3" w:rsidRPr="00CD03B3" w:rsidTr="00487C2E">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Деление двузначного числа на однозначное.(1ч)</w:t>
            </w: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Устный счет</w:t>
            </w:r>
            <w:r w:rsidRPr="00CD03B3">
              <w:rPr>
                <w:rFonts w:ascii="Times New Roman" w:eastAsia="Times New Roman" w:hAnsi="Times New Roman" w:cs="Times New Roman"/>
                <w:sz w:val="24"/>
                <w:szCs w:val="24"/>
                <w:lang w:eastAsia="ru-RU"/>
              </w:rPr>
              <w:t>. Магические квадраты.</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Создание проблемной ситуации. </w:t>
            </w:r>
            <w:r w:rsidRPr="00CD03B3">
              <w:rPr>
                <w:rFonts w:ascii="Times New Roman" w:eastAsia="Times New Roman" w:hAnsi="Times New Roman" w:cs="Times New Roman"/>
                <w:sz w:val="24"/>
                <w:szCs w:val="24"/>
                <w:lang w:eastAsia="ru-RU"/>
              </w:rPr>
              <w:t>На доске примеры на табличное деление и один/два не из таблицы умножения.</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Объяснение нового.</w:t>
            </w:r>
          </w:p>
          <w:p w:rsidR="00487C2E" w:rsidRPr="00CD03B3" w:rsidRDefault="00487C2E" w:rsidP="004C09B9">
            <w:pPr>
              <w:tabs>
                <w:tab w:val="left" w:pos="284"/>
              </w:tabs>
              <w:spacing w:after="0" w:line="240" w:lineRule="auto"/>
              <w:jc w:val="both"/>
              <w:rPr>
                <w:rFonts w:ascii="Times New Roman" w:eastAsia="Calibri" w:hAnsi="Times New Roman" w:cs="Times New Roman"/>
                <w:i/>
                <w:sz w:val="24"/>
                <w:szCs w:val="24"/>
                <w:shd w:val="clear" w:color="auto" w:fill="FFFFFF"/>
              </w:rPr>
            </w:pPr>
            <w:r w:rsidRPr="00CD03B3">
              <w:rPr>
                <w:rFonts w:ascii="Times New Roman" w:eastAsia="Calibri" w:hAnsi="Times New Roman" w:cs="Times New Roman"/>
                <w:i/>
                <w:sz w:val="24"/>
                <w:szCs w:val="24"/>
                <w:shd w:val="clear" w:color="auto" w:fill="FFFFFF"/>
              </w:rPr>
              <w:t xml:space="preserve">Работа в парах. </w:t>
            </w:r>
            <w:r w:rsidRPr="00CD03B3">
              <w:rPr>
                <w:rFonts w:ascii="Times New Roman" w:eastAsia="Calibri" w:hAnsi="Times New Roman" w:cs="Times New Roman"/>
                <w:sz w:val="24"/>
                <w:szCs w:val="24"/>
                <w:shd w:val="clear" w:color="auto" w:fill="FFFFFF"/>
              </w:rPr>
              <w:t>Представить число (например, 56) разными слагаемыми. Выбрать те суммы, которые разделятся на 4</w:t>
            </w:r>
            <w:r w:rsidRPr="00CD03B3">
              <w:rPr>
                <w:rFonts w:ascii="Times New Roman" w:eastAsia="Calibri" w:hAnsi="Times New Roman" w:cs="Times New Roman"/>
                <w:i/>
                <w:sz w:val="24"/>
                <w:szCs w:val="24"/>
                <w:shd w:val="clear" w:color="auto" w:fill="FFFFFF"/>
              </w:rPr>
              <w:t xml:space="preserve">. </w:t>
            </w:r>
            <w:r w:rsidRPr="00CD03B3">
              <w:rPr>
                <w:rFonts w:ascii="Times New Roman" w:eastAsia="Calibri" w:hAnsi="Times New Roman" w:cs="Times New Roman"/>
                <w:sz w:val="24"/>
                <w:szCs w:val="24"/>
                <w:shd w:val="clear" w:color="auto" w:fill="FFFFFF"/>
              </w:rPr>
              <w:t>Учитель формулирует вывод: число можно представить не любыми слагаемыми.</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shd w:val="clear" w:color="auto" w:fill="FFFFFF"/>
              </w:rPr>
            </w:pPr>
            <w:r w:rsidRPr="00CD03B3">
              <w:rPr>
                <w:rFonts w:ascii="Times New Roman" w:eastAsia="Calibri" w:hAnsi="Times New Roman" w:cs="Times New Roman"/>
                <w:i/>
                <w:sz w:val="24"/>
                <w:szCs w:val="24"/>
                <w:shd w:val="clear" w:color="auto" w:fill="FFFFFF"/>
              </w:rPr>
              <w:t xml:space="preserve">Работа с учебником. </w:t>
            </w:r>
            <w:r w:rsidRPr="00CD03B3">
              <w:rPr>
                <w:rFonts w:ascii="Times New Roman" w:eastAsia="Calibri" w:hAnsi="Times New Roman" w:cs="Times New Roman"/>
                <w:sz w:val="24"/>
                <w:szCs w:val="24"/>
                <w:shd w:val="clear" w:color="auto" w:fill="FFFFFF"/>
              </w:rPr>
              <w:t>Объяснение приема вычисления.</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shd w:val="clear" w:color="auto" w:fill="FFFFFF"/>
              </w:rPr>
            </w:pPr>
            <w:r w:rsidRPr="00CD03B3">
              <w:rPr>
                <w:rFonts w:ascii="Times New Roman" w:eastAsia="Calibri" w:hAnsi="Times New Roman" w:cs="Times New Roman"/>
                <w:i/>
                <w:sz w:val="24"/>
                <w:szCs w:val="24"/>
                <w:shd w:val="clear" w:color="auto" w:fill="FFFFFF"/>
              </w:rPr>
              <w:t xml:space="preserve">Работа у доски. </w:t>
            </w:r>
            <w:r w:rsidRPr="00CD03B3">
              <w:rPr>
                <w:rFonts w:ascii="Times New Roman" w:eastAsia="Calibri" w:hAnsi="Times New Roman" w:cs="Times New Roman"/>
                <w:sz w:val="24"/>
                <w:szCs w:val="24"/>
                <w:shd w:val="clear" w:color="auto" w:fill="FFFFFF"/>
              </w:rPr>
              <w:t>Решение примеров устным комментированием и записью по алгоритму.</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Работа в тетради. </w:t>
            </w:r>
            <w:r w:rsidRPr="00CD03B3">
              <w:rPr>
                <w:rFonts w:ascii="Times New Roman" w:eastAsia="Times New Roman" w:hAnsi="Times New Roman" w:cs="Times New Roman"/>
                <w:sz w:val="24"/>
                <w:szCs w:val="24"/>
                <w:lang w:eastAsia="ru-RU"/>
              </w:rPr>
              <w:t>Дополнение условия задачи и ее решение.</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Calibri" w:hAnsi="Times New Roman" w:cs="Times New Roman"/>
                <w:i/>
                <w:sz w:val="24"/>
                <w:szCs w:val="24"/>
              </w:rPr>
              <w:t>Подведение итогов.</w:t>
            </w:r>
          </w:p>
        </w:tc>
      </w:tr>
      <w:tr w:rsidR="00CD03B3" w:rsidRPr="00CD03B3" w:rsidTr="00487C2E">
        <w:trPr>
          <w:trHeight w:val="2486"/>
        </w:trPr>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vMerge w:val="restart"/>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Проверка деления.(2ч)</w:t>
            </w: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Устный счёт. </w:t>
            </w:r>
            <w:r w:rsidRPr="00CD03B3">
              <w:rPr>
                <w:rFonts w:ascii="Times New Roman" w:eastAsia="Times New Roman" w:hAnsi="Times New Roman" w:cs="Times New Roman"/>
                <w:sz w:val="24"/>
                <w:szCs w:val="24"/>
                <w:lang w:eastAsia="ru-RU"/>
              </w:rPr>
              <w:t>Составить примеры на деление, когда известно частное.</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Беседа. </w:t>
            </w:r>
            <w:r w:rsidRPr="00CD03B3">
              <w:rPr>
                <w:rFonts w:ascii="Times New Roman" w:eastAsia="Times New Roman" w:hAnsi="Times New Roman" w:cs="Times New Roman"/>
                <w:sz w:val="24"/>
                <w:szCs w:val="24"/>
                <w:lang w:eastAsia="ru-RU"/>
              </w:rPr>
              <w:t>Название компонентов деления и умножения.</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shd w:val="clear" w:color="auto" w:fill="FFFFFF"/>
              </w:rPr>
            </w:pPr>
            <w:r w:rsidRPr="00CD03B3">
              <w:rPr>
                <w:rFonts w:ascii="Times New Roman" w:eastAsia="Calibri" w:hAnsi="Times New Roman" w:cs="Times New Roman"/>
                <w:i/>
                <w:sz w:val="24"/>
                <w:szCs w:val="24"/>
                <w:shd w:val="clear" w:color="auto" w:fill="FFFFFF"/>
              </w:rPr>
              <w:t xml:space="preserve">Работа с учебником. </w:t>
            </w:r>
            <w:r w:rsidRPr="00CD03B3">
              <w:rPr>
                <w:rFonts w:ascii="Times New Roman" w:eastAsia="Calibri" w:hAnsi="Times New Roman" w:cs="Times New Roman"/>
                <w:sz w:val="24"/>
                <w:szCs w:val="24"/>
                <w:shd w:val="clear" w:color="auto" w:fill="FFFFFF"/>
              </w:rPr>
              <w:t>Чтение правила.</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shd w:val="clear" w:color="auto" w:fill="FFFFFF"/>
              </w:rPr>
            </w:pPr>
            <w:r w:rsidRPr="00CD03B3">
              <w:rPr>
                <w:rFonts w:ascii="Times New Roman" w:eastAsia="Calibri" w:hAnsi="Times New Roman" w:cs="Times New Roman"/>
                <w:i/>
                <w:sz w:val="24"/>
                <w:szCs w:val="24"/>
                <w:shd w:val="clear" w:color="auto" w:fill="FFFFFF"/>
              </w:rPr>
              <w:t xml:space="preserve">Работа у доски. </w:t>
            </w:r>
            <w:r w:rsidRPr="00CD03B3">
              <w:rPr>
                <w:rFonts w:ascii="Times New Roman" w:eastAsia="Calibri" w:hAnsi="Times New Roman" w:cs="Times New Roman"/>
                <w:sz w:val="24"/>
                <w:szCs w:val="24"/>
                <w:shd w:val="clear" w:color="auto" w:fill="FFFFFF"/>
              </w:rPr>
              <w:t>Решение примеров устным комментированием и записью по алгоритму.</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Работа в тетради. </w:t>
            </w:r>
            <w:r w:rsidRPr="00CD03B3">
              <w:rPr>
                <w:rFonts w:ascii="Times New Roman" w:eastAsia="Times New Roman" w:hAnsi="Times New Roman" w:cs="Times New Roman"/>
                <w:sz w:val="24"/>
                <w:szCs w:val="24"/>
                <w:lang w:eastAsia="ru-RU"/>
              </w:rPr>
              <w:t>Решение примеров деление двузначного числа на однозначное с комментированием.</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Решение задачи с величинами по таблице составленной учеником.</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Calibri" w:hAnsi="Times New Roman" w:cs="Times New Roman"/>
                <w:i/>
                <w:sz w:val="24"/>
                <w:szCs w:val="24"/>
              </w:rPr>
              <w:t>Подведение итогов.</w:t>
            </w:r>
          </w:p>
        </w:tc>
      </w:tr>
      <w:tr w:rsidR="00CD03B3" w:rsidRPr="00CD03B3" w:rsidTr="00487C2E">
        <w:trPr>
          <w:trHeight w:val="2485"/>
        </w:trPr>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 xml:space="preserve">Устный счёт. </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 xml:space="preserve">Работа на карточках. </w:t>
            </w:r>
            <w:r w:rsidRPr="00CD03B3">
              <w:rPr>
                <w:rFonts w:ascii="Times New Roman" w:eastAsia="Times New Roman" w:hAnsi="Times New Roman" w:cs="Times New Roman"/>
                <w:sz w:val="24"/>
                <w:szCs w:val="24"/>
                <w:lang w:eastAsia="ru-RU"/>
              </w:rPr>
              <w:t>Вставить пропущенное слово в правило.</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Calibri" w:hAnsi="Times New Roman" w:cs="Times New Roman"/>
                <w:i/>
                <w:sz w:val="24"/>
                <w:szCs w:val="24"/>
                <w:shd w:val="clear" w:color="auto" w:fill="FFFFFF"/>
              </w:rPr>
              <w:t>Работа у доски.</w:t>
            </w:r>
            <w:r w:rsidRPr="00CD03B3">
              <w:rPr>
                <w:rFonts w:ascii="Times New Roman" w:eastAsia="Times New Roman" w:hAnsi="Times New Roman" w:cs="Times New Roman"/>
                <w:sz w:val="24"/>
                <w:szCs w:val="24"/>
                <w:lang w:eastAsia="ru-RU"/>
              </w:rPr>
              <w:t xml:space="preserve"> Решение примеров деление двузначного числа на однозначное с проверкой.</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Самостоятельна работа. </w:t>
            </w:r>
            <w:r w:rsidRPr="00CD03B3">
              <w:rPr>
                <w:rFonts w:ascii="Times New Roman" w:eastAsia="Times New Roman" w:hAnsi="Times New Roman" w:cs="Times New Roman"/>
                <w:sz w:val="24"/>
                <w:szCs w:val="24"/>
                <w:lang w:eastAsia="ru-RU"/>
              </w:rPr>
              <w:t>Решение задачи на нахождение суммы двух произведений.</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Решение примеров деление двузначного числа на однозначное с проверкой.</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Calibri" w:hAnsi="Times New Roman" w:cs="Times New Roman"/>
                <w:i/>
                <w:sz w:val="24"/>
                <w:szCs w:val="24"/>
              </w:rPr>
              <w:t>Подведение итогов.</w:t>
            </w:r>
          </w:p>
        </w:tc>
      </w:tr>
      <w:tr w:rsidR="00CD03B3" w:rsidRPr="00CD03B3" w:rsidTr="00487C2E">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Случаи деления вида 87:29.(1ч)</w:t>
            </w: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 xml:space="preserve">Устный счёт. </w:t>
            </w:r>
            <w:r w:rsidRPr="00CD03B3">
              <w:rPr>
                <w:rFonts w:ascii="Times New Roman" w:eastAsia="Times New Roman" w:hAnsi="Times New Roman" w:cs="Times New Roman"/>
                <w:sz w:val="24"/>
                <w:szCs w:val="24"/>
                <w:lang w:eastAsia="ru-RU"/>
              </w:rPr>
              <w:t>Задачи в стихах.</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Объяснение нового.</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shd w:val="clear" w:color="auto" w:fill="FFFFFF"/>
              </w:rPr>
            </w:pPr>
            <w:r w:rsidRPr="00CD03B3">
              <w:rPr>
                <w:rFonts w:ascii="Times New Roman" w:eastAsia="Calibri" w:hAnsi="Times New Roman" w:cs="Times New Roman"/>
                <w:i/>
                <w:sz w:val="24"/>
                <w:szCs w:val="24"/>
                <w:shd w:val="clear" w:color="auto" w:fill="FFFFFF"/>
              </w:rPr>
              <w:t>Работа у доски.</w:t>
            </w:r>
            <w:r w:rsidRPr="00CD03B3">
              <w:rPr>
                <w:rFonts w:ascii="Times New Roman" w:eastAsia="Calibri" w:hAnsi="Times New Roman" w:cs="Times New Roman"/>
                <w:sz w:val="24"/>
                <w:szCs w:val="24"/>
                <w:shd w:val="clear" w:color="auto" w:fill="FFFFFF"/>
              </w:rPr>
              <w:t xml:space="preserve"> Решение примеров с устным комментированием.</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shd w:val="clear" w:color="auto" w:fill="FFFFFF"/>
              </w:rPr>
            </w:pPr>
            <w:r w:rsidRPr="00CD03B3">
              <w:rPr>
                <w:rFonts w:ascii="Times New Roman" w:eastAsia="Calibri" w:hAnsi="Times New Roman" w:cs="Times New Roman"/>
                <w:i/>
                <w:sz w:val="24"/>
                <w:szCs w:val="24"/>
                <w:shd w:val="clear" w:color="auto" w:fill="FFFFFF"/>
              </w:rPr>
              <w:t xml:space="preserve">Работа в группах. </w:t>
            </w:r>
            <w:r w:rsidRPr="00CD03B3">
              <w:rPr>
                <w:rFonts w:ascii="Times New Roman" w:eastAsia="Calibri" w:hAnsi="Times New Roman" w:cs="Times New Roman"/>
                <w:sz w:val="24"/>
                <w:szCs w:val="24"/>
                <w:shd w:val="clear" w:color="auto" w:fill="FFFFFF"/>
              </w:rPr>
              <w:t>Решение задачи.</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shd w:val="clear" w:color="auto" w:fill="FFFFFF"/>
              </w:rPr>
            </w:pPr>
            <w:r w:rsidRPr="00CD03B3">
              <w:rPr>
                <w:rFonts w:ascii="Times New Roman" w:eastAsia="Times New Roman" w:hAnsi="Times New Roman" w:cs="Times New Roman"/>
                <w:i/>
                <w:sz w:val="24"/>
                <w:szCs w:val="24"/>
                <w:lang w:eastAsia="ru-RU"/>
              </w:rPr>
              <w:t>Работа на карточках.</w:t>
            </w:r>
            <w:r w:rsidRPr="00CD03B3">
              <w:rPr>
                <w:rFonts w:ascii="Times New Roman" w:eastAsia="Calibri" w:hAnsi="Times New Roman" w:cs="Times New Roman"/>
                <w:sz w:val="24"/>
                <w:szCs w:val="24"/>
                <w:shd w:val="clear" w:color="auto" w:fill="FFFFFF"/>
              </w:rPr>
              <w:t xml:space="preserve"> Решение примеров.</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Calibri" w:hAnsi="Times New Roman" w:cs="Times New Roman"/>
                <w:i/>
                <w:sz w:val="24"/>
                <w:szCs w:val="24"/>
              </w:rPr>
              <w:t>Подведение итогов.</w:t>
            </w:r>
          </w:p>
        </w:tc>
      </w:tr>
      <w:tr w:rsidR="00CD03B3" w:rsidRPr="00CD03B3" w:rsidTr="00487C2E">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Проверка умножения.(1ч)</w:t>
            </w: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 xml:space="preserve">Устный счёт. </w:t>
            </w:r>
            <w:r w:rsidRPr="00CD03B3">
              <w:rPr>
                <w:rFonts w:ascii="Times New Roman" w:eastAsia="Times New Roman" w:hAnsi="Times New Roman" w:cs="Times New Roman"/>
                <w:sz w:val="24"/>
                <w:szCs w:val="24"/>
                <w:lang w:eastAsia="ru-RU"/>
              </w:rPr>
              <w:t>Продолжи ряд чисел.</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Работа на карточках в парах. </w:t>
            </w:r>
            <w:r w:rsidRPr="00CD03B3">
              <w:rPr>
                <w:rFonts w:ascii="Times New Roman" w:eastAsia="Times New Roman" w:hAnsi="Times New Roman" w:cs="Times New Roman"/>
                <w:sz w:val="24"/>
                <w:szCs w:val="24"/>
                <w:lang w:eastAsia="ru-RU"/>
              </w:rPr>
              <w:t>Соедини примеры, найдя закономерность (примеры записаны в 2 столбика: в первом примеры на умножение, во втором – соответствующие случаи проверки деление).</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Фронтальная работа.</w:t>
            </w:r>
            <w:r w:rsidRPr="00CD03B3">
              <w:rPr>
                <w:rFonts w:ascii="Times New Roman" w:eastAsia="Times New Roman" w:hAnsi="Times New Roman" w:cs="Times New Roman"/>
                <w:sz w:val="24"/>
                <w:szCs w:val="24"/>
                <w:lang w:eastAsia="ru-RU"/>
              </w:rPr>
              <w:t xml:space="preserve"> Формулирование вывода.</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shd w:val="clear" w:color="auto" w:fill="FFFFFF"/>
              </w:rPr>
            </w:pPr>
            <w:r w:rsidRPr="00CD03B3">
              <w:rPr>
                <w:rFonts w:ascii="Times New Roman" w:eastAsia="Calibri" w:hAnsi="Times New Roman" w:cs="Times New Roman"/>
                <w:i/>
                <w:sz w:val="24"/>
                <w:szCs w:val="24"/>
                <w:shd w:val="clear" w:color="auto" w:fill="FFFFFF"/>
              </w:rPr>
              <w:t>Работа у доски.</w:t>
            </w:r>
            <w:r w:rsidRPr="00CD03B3">
              <w:rPr>
                <w:rFonts w:ascii="Times New Roman" w:eastAsia="Calibri" w:hAnsi="Times New Roman" w:cs="Times New Roman"/>
                <w:sz w:val="24"/>
                <w:szCs w:val="24"/>
                <w:shd w:val="clear" w:color="auto" w:fill="FFFFFF"/>
              </w:rPr>
              <w:t xml:space="preserve"> Решение примеров с устным комментированием.</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Работа в тетради. </w:t>
            </w:r>
            <w:r w:rsidRPr="00CD03B3">
              <w:rPr>
                <w:rFonts w:ascii="Times New Roman" w:eastAsia="Times New Roman" w:hAnsi="Times New Roman" w:cs="Times New Roman"/>
                <w:sz w:val="24"/>
                <w:szCs w:val="24"/>
                <w:lang w:eastAsia="ru-RU"/>
              </w:rPr>
              <w:t>Дополнение задачи данными и ее решение.</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Calibri" w:hAnsi="Times New Roman" w:cs="Times New Roman"/>
                <w:i/>
                <w:sz w:val="24"/>
                <w:szCs w:val="24"/>
              </w:rPr>
              <w:t>Подведение итогов.</w:t>
            </w:r>
          </w:p>
        </w:tc>
      </w:tr>
      <w:tr w:rsidR="00CD03B3" w:rsidRPr="00CD03B3" w:rsidTr="00487C2E">
        <w:trPr>
          <w:trHeight w:val="381"/>
        </w:trPr>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vMerge w:val="restart"/>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Решение уравнений.(2ч)</w:t>
            </w: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 xml:space="preserve">Устный счёт. </w:t>
            </w:r>
            <w:r w:rsidRPr="00CD03B3">
              <w:rPr>
                <w:rFonts w:ascii="Times New Roman" w:eastAsia="Times New Roman" w:hAnsi="Times New Roman" w:cs="Times New Roman"/>
                <w:sz w:val="24"/>
                <w:szCs w:val="24"/>
                <w:lang w:eastAsia="ru-RU"/>
              </w:rPr>
              <w:t>Игра «Молчанка».</w:t>
            </w:r>
          </w:p>
          <w:p w:rsidR="00487C2E" w:rsidRPr="00CD03B3" w:rsidRDefault="00487C2E" w:rsidP="004C09B9">
            <w:pPr>
              <w:tabs>
                <w:tab w:val="left" w:pos="284"/>
              </w:tabs>
              <w:spacing w:after="0" w:line="240" w:lineRule="auto"/>
              <w:jc w:val="both"/>
              <w:rPr>
                <w:rFonts w:ascii="Times New Roman" w:eastAsia="Calibri" w:hAnsi="Times New Roman" w:cs="Times New Roman"/>
                <w:i/>
                <w:sz w:val="24"/>
                <w:szCs w:val="24"/>
                <w:shd w:val="clear" w:color="auto" w:fill="FFFFFF"/>
              </w:rPr>
            </w:pPr>
            <w:r w:rsidRPr="00CD03B3">
              <w:rPr>
                <w:rFonts w:ascii="Times New Roman" w:eastAsia="Times New Roman" w:hAnsi="Times New Roman" w:cs="Times New Roman"/>
                <w:i/>
                <w:sz w:val="24"/>
                <w:szCs w:val="24"/>
                <w:lang w:eastAsia="ru-RU"/>
              </w:rPr>
              <w:t xml:space="preserve"> Работа на карточках.</w:t>
            </w:r>
            <w:r w:rsidRPr="00CD03B3">
              <w:rPr>
                <w:rFonts w:ascii="Times New Roman" w:eastAsia="Times New Roman" w:hAnsi="Times New Roman" w:cs="Times New Roman"/>
                <w:sz w:val="24"/>
                <w:szCs w:val="24"/>
                <w:lang w:eastAsia="ru-RU"/>
              </w:rPr>
              <w:t xml:space="preserve"> Раскрасить одинаковым цветом компоненты деления/умножения.</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shd w:val="clear" w:color="auto" w:fill="FFFFFF"/>
              </w:rPr>
            </w:pPr>
            <w:r w:rsidRPr="00CD03B3">
              <w:rPr>
                <w:rFonts w:ascii="Times New Roman" w:eastAsia="Calibri" w:hAnsi="Times New Roman" w:cs="Times New Roman"/>
                <w:i/>
                <w:sz w:val="24"/>
                <w:szCs w:val="24"/>
                <w:shd w:val="clear" w:color="auto" w:fill="FFFFFF"/>
              </w:rPr>
              <w:t xml:space="preserve">Работа с учебником. </w:t>
            </w:r>
            <w:r w:rsidRPr="00CD03B3">
              <w:rPr>
                <w:rFonts w:ascii="Times New Roman" w:eastAsia="Calibri" w:hAnsi="Times New Roman" w:cs="Times New Roman"/>
                <w:sz w:val="24"/>
                <w:szCs w:val="24"/>
                <w:shd w:val="clear" w:color="auto" w:fill="FFFFFF"/>
              </w:rPr>
              <w:t>Закончи вывод.</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shd w:val="clear" w:color="auto" w:fill="FFFFFF"/>
              </w:rPr>
            </w:pPr>
            <w:r w:rsidRPr="00CD03B3">
              <w:rPr>
                <w:rFonts w:ascii="Times New Roman" w:eastAsia="Calibri" w:hAnsi="Times New Roman" w:cs="Times New Roman"/>
                <w:i/>
                <w:sz w:val="24"/>
                <w:szCs w:val="24"/>
                <w:shd w:val="clear" w:color="auto" w:fill="FFFFFF"/>
              </w:rPr>
              <w:t>Работа у доски.</w:t>
            </w:r>
            <w:r w:rsidRPr="00CD03B3">
              <w:rPr>
                <w:rFonts w:ascii="Times New Roman" w:eastAsia="Calibri" w:hAnsi="Times New Roman" w:cs="Times New Roman"/>
                <w:sz w:val="24"/>
                <w:szCs w:val="24"/>
                <w:shd w:val="clear" w:color="auto" w:fill="FFFFFF"/>
              </w:rPr>
              <w:t xml:space="preserve"> Решение уравнений.</w:t>
            </w:r>
          </w:p>
          <w:p w:rsidR="00487C2E" w:rsidRPr="00CD03B3" w:rsidRDefault="00487C2E" w:rsidP="004C09B9">
            <w:pPr>
              <w:tabs>
                <w:tab w:val="left" w:pos="284"/>
              </w:tabs>
              <w:spacing w:after="0" w:line="240" w:lineRule="auto"/>
              <w:jc w:val="both"/>
              <w:rPr>
                <w:rFonts w:ascii="Times New Roman" w:eastAsia="Calibri" w:hAnsi="Times New Roman" w:cs="Times New Roman"/>
                <w:i/>
                <w:sz w:val="24"/>
                <w:szCs w:val="24"/>
                <w:shd w:val="clear" w:color="auto" w:fill="FFFFFF"/>
              </w:rPr>
            </w:pPr>
            <w:r w:rsidRPr="00CD03B3">
              <w:rPr>
                <w:rFonts w:ascii="Times New Roman" w:eastAsia="Calibri" w:hAnsi="Times New Roman" w:cs="Times New Roman"/>
                <w:i/>
                <w:sz w:val="24"/>
                <w:szCs w:val="24"/>
                <w:shd w:val="clear" w:color="auto" w:fill="FFFFFF"/>
              </w:rPr>
              <w:t>Игра «Составление поезда из примеров».</w:t>
            </w:r>
            <w:r w:rsidRPr="00CD03B3">
              <w:rPr>
                <w:rFonts w:ascii="Times New Roman" w:eastAsia="Calibri" w:hAnsi="Times New Roman" w:cs="Times New Roman"/>
                <w:sz w:val="24"/>
                <w:szCs w:val="24"/>
                <w:shd w:val="clear" w:color="auto" w:fill="FFFFFF"/>
              </w:rPr>
              <w:t xml:space="preserve"> (по типу круговых примеров)</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Работа в тетради.</w:t>
            </w:r>
            <w:r w:rsidRPr="00CD03B3">
              <w:rPr>
                <w:rFonts w:ascii="Times New Roman" w:eastAsia="Times New Roman" w:hAnsi="Times New Roman" w:cs="Times New Roman"/>
                <w:sz w:val="24"/>
                <w:szCs w:val="24"/>
                <w:lang w:eastAsia="ru-RU"/>
              </w:rPr>
              <w:t xml:space="preserve"> Решение задачи на нахождение суммы двух произведений.</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Calibri" w:hAnsi="Times New Roman" w:cs="Times New Roman"/>
                <w:i/>
                <w:sz w:val="24"/>
                <w:szCs w:val="24"/>
              </w:rPr>
              <w:t>Подведение итогов.</w:t>
            </w:r>
          </w:p>
        </w:tc>
      </w:tr>
      <w:tr w:rsidR="00CD03B3" w:rsidRPr="00CD03B3" w:rsidTr="00487C2E">
        <w:trPr>
          <w:trHeight w:val="381"/>
        </w:trPr>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Устный счёт.</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 xml:space="preserve">Работа в парах. </w:t>
            </w:r>
            <w:r w:rsidRPr="00CD03B3">
              <w:rPr>
                <w:rFonts w:ascii="Times New Roman" w:eastAsia="Times New Roman" w:hAnsi="Times New Roman" w:cs="Times New Roman"/>
                <w:sz w:val="24"/>
                <w:szCs w:val="24"/>
                <w:lang w:eastAsia="ru-RU"/>
              </w:rPr>
              <w:t>Выбрать уравнения, которые решаются умножением/делением.</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Calibri" w:hAnsi="Times New Roman" w:cs="Times New Roman"/>
                <w:i/>
                <w:sz w:val="24"/>
                <w:szCs w:val="24"/>
                <w:shd w:val="clear" w:color="auto" w:fill="FFFFFF"/>
              </w:rPr>
              <w:t>Работа у доски.</w:t>
            </w:r>
            <w:r w:rsidRPr="00CD03B3">
              <w:rPr>
                <w:rFonts w:ascii="Times New Roman" w:eastAsia="Times New Roman" w:hAnsi="Times New Roman" w:cs="Times New Roman"/>
                <w:sz w:val="24"/>
                <w:szCs w:val="24"/>
                <w:lang w:eastAsia="ru-RU"/>
              </w:rPr>
              <w:t xml:space="preserve"> Решение примеров с проверкой.</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Игра «Закрой форточку».</w:t>
            </w:r>
            <w:r w:rsidRPr="00CD03B3">
              <w:rPr>
                <w:rFonts w:ascii="Times New Roman" w:eastAsia="Times New Roman" w:hAnsi="Times New Roman" w:cs="Times New Roman"/>
                <w:sz w:val="24"/>
                <w:szCs w:val="24"/>
                <w:lang w:eastAsia="ru-RU"/>
              </w:rPr>
              <w:t xml:space="preserve"> У каждого из учеников карточки с примерами. Один из компонентов в примерах неизвестен. У учителя маленькие карточки с числами (с неизвестными компонентами). Учитель называет число. Если это число подходит к примеру, то ученик поднимает руку и называет весь пример. Остальные учащиеся проверяют. Выигрывает тот, кто верно и быстро заполнил все «форточки» своей карточки.</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 xml:space="preserve">Самостоятельна работа. </w:t>
            </w:r>
            <w:r w:rsidRPr="00CD03B3">
              <w:rPr>
                <w:rFonts w:ascii="Times New Roman" w:eastAsia="Times New Roman" w:hAnsi="Times New Roman" w:cs="Times New Roman"/>
                <w:sz w:val="24"/>
                <w:szCs w:val="24"/>
                <w:lang w:eastAsia="ru-RU"/>
              </w:rPr>
              <w:t>Решение уравнений.</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Calibri" w:hAnsi="Times New Roman" w:cs="Times New Roman"/>
                <w:i/>
                <w:sz w:val="24"/>
                <w:szCs w:val="24"/>
              </w:rPr>
              <w:t>Подведение итогов.</w:t>
            </w:r>
          </w:p>
        </w:tc>
      </w:tr>
      <w:tr w:rsidR="00CD03B3" w:rsidRPr="00CD03B3" w:rsidTr="00487C2E">
        <w:trPr>
          <w:trHeight w:val="1717"/>
        </w:trPr>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vMerge w:val="restart"/>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Закрепление изученного. (2ч)</w:t>
            </w: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Устный счёт.</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Работа в группах. </w:t>
            </w:r>
            <w:r w:rsidRPr="00CD03B3">
              <w:rPr>
                <w:rFonts w:ascii="Times New Roman" w:eastAsia="Times New Roman" w:hAnsi="Times New Roman" w:cs="Times New Roman"/>
                <w:sz w:val="24"/>
                <w:szCs w:val="24"/>
                <w:lang w:eastAsia="ru-RU"/>
              </w:rPr>
              <w:t>Круговая проверка умножения.</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Работа в парах.</w:t>
            </w:r>
            <w:r w:rsidR="00434709" w:rsidRPr="00CD03B3">
              <w:rPr>
                <w:rFonts w:ascii="Times New Roman" w:eastAsia="Times New Roman" w:hAnsi="Times New Roman" w:cs="Times New Roman"/>
                <w:sz w:val="24"/>
                <w:szCs w:val="24"/>
                <w:lang w:eastAsia="ru-RU"/>
              </w:rPr>
              <w:t xml:space="preserve"> </w:t>
            </w:r>
            <w:r w:rsidRPr="00CD03B3">
              <w:rPr>
                <w:rFonts w:ascii="Times New Roman" w:eastAsia="Times New Roman" w:hAnsi="Times New Roman" w:cs="Times New Roman"/>
                <w:sz w:val="24"/>
                <w:szCs w:val="24"/>
                <w:lang w:eastAsia="ru-RU"/>
              </w:rPr>
              <w:t>Соединить решение простой задачи с величинами с их решением.</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shd w:val="clear" w:color="auto" w:fill="FFFFFF"/>
              </w:rPr>
            </w:pPr>
            <w:r w:rsidRPr="00CD03B3">
              <w:rPr>
                <w:rFonts w:ascii="Times New Roman" w:eastAsia="Calibri" w:hAnsi="Times New Roman" w:cs="Times New Roman"/>
                <w:i/>
                <w:sz w:val="24"/>
                <w:szCs w:val="24"/>
                <w:shd w:val="clear" w:color="auto" w:fill="FFFFFF"/>
              </w:rPr>
              <w:t>Работа у доски.</w:t>
            </w:r>
            <w:r w:rsidRPr="00CD03B3">
              <w:rPr>
                <w:rFonts w:ascii="Times New Roman" w:eastAsia="Calibri" w:hAnsi="Times New Roman" w:cs="Times New Roman"/>
                <w:sz w:val="24"/>
                <w:szCs w:val="24"/>
                <w:shd w:val="clear" w:color="auto" w:fill="FFFFFF"/>
              </w:rPr>
              <w:t xml:space="preserve"> Решение уравнений.</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shd w:val="clear" w:color="auto" w:fill="FFFFFF"/>
              </w:rPr>
            </w:pPr>
            <w:r w:rsidRPr="00CD03B3">
              <w:rPr>
                <w:rFonts w:ascii="Times New Roman" w:eastAsia="Calibri" w:hAnsi="Times New Roman" w:cs="Times New Roman"/>
                <w:i/>
                <w:sz w:val="24"/>
                <w:szCs w:val="24"/>
                <w:shd w:val="clear" w:color="auto" w:fill="FFFFFF"/>
              </w:rPr>
              <w:t xml:space="preserve">Работа с учебником. </w:t>
            </w:r>
            <w:r w:rsidRPr="00CD03B3">
              <w:rPr>
                <w:rFonts w:ascii="Times New Roman" w:eastAsia="Calibri" w:hAnsi="Times New Roman" w:cs="Times New Roman"/>
                <w:sz w:val="24"/>
                <w:szCs w:val="24"/>
                <w:shd w:val="clear" w:color="auto" w:fill="FFFFFF"/>
              </w:rPr>
              <w:t>Записать выражение и вычислить значение.</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Calibri" w:hAnsi="Times New Roman" w:cs="Times New Roman"/>
                <w:i/>
                <w:sz w:val="24"/>
                <w:szCs w:val="24"/>
              </w:rPr>
              <w:t>Подведение итогов.</w:t>
            </w:r>
          </w:p>
        </w:tc>
      </w:tr>
      <w:tr w:rsidR="00CD03B3" w:rsidRPr="00CD03B3" w:rsidTr="00487C2E">
        <w:trPr>
          <w:trHeight w:val="841"/>
        </w:trPr>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Устный счёт.</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 xml:space="preserve">Работа в группах. </w:t>
            </w:r>
            <w:r w:rsidRPr="00CD03B3">
              <w:rPr>
                <w:rFonts w:ascii="Times New Roman" w:eastAsia="Times New Roman" w:hAnsi="Times New Roman" w:cs="Times New Roman"/>
                <w:sz w:val="24"/>
                <w:szCs w:val="24"/>
                <w:lang w:eastAsia="ru-RU"/>
              </w:rPr>
              <w:t>Решение примеров.</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Игра «Найди своё место». </w:t>
            </w:r>
            <w:r w:rsidRPr="00CD03B3">
              <w:rPr>
                <w:rFonts w:ascii="Times New Roman" w:eastAsia="Times New Roman" w:hAnsi="Times New Roman" w:cs="Times New Roman"/>
                <w:sz w:val="24"/>
                <w:szCs w:val="24"/>
                <w:lang w:eastAsia="ru-RU"/>
              </w:rPr>
              <w:t>На столе раскладываются четыре карточки с примерами. Ответы этих примеров записаны на доске на равном расстоянии друг от друга. К столу выходят четыре ученика, учитель перемешивает карточки с примерами и раздаёт их ученикам. По команде «Раз» каждый решает пример и становится около ответа своего примера. Кто это сделал быстро и верно, считается победителем. Остальные ученики также читают свои примеры, а класс проверяет. Затем учитель предлагает новые карточки, игра продолжается.</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Работа в тетради. </w:t>
            </w:r>
            <w:r w:rsidRPr="00CD03B3">
              <w:rPr>
                <w:rFonts w:ascii="Times New Roman" w:eastAsia="Times New Roman" w:hAnsi="Times New Roman" w:cs="Times New Roman"/>
                <w:sz w:val="24"/>
                <w:szCs w:val="24"/>
                <w:lang w:eastAsia="ru-RU"/>
              </w:rPr>
              <w:t>Решение задачи.</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sz w:val="24"/>
                <w:szCs w:val="24"/>
                <w:lang w:eastAsia="ru-RU"/>
              </w:rPr>
              <w:t>Решение уравнений.</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Calibri" w:hAnsi="Times New Roman" w:cs="Times New Roman"/>
                <w:i/>
                <w:sz w:val="24"/>
                <w:szCs w:val="24"/>
              </w:rPr>
              <w:t>Подведение итогов.</w:t>
            </w:r>
          </w:p>
        </w:tc>
      </w:tr>
      <w:tr w:rsidR="00CD03B3" w:rsidRPr="00CD03B3" w:rsidTr="00487C2E">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Тест по теме «Решение уравнений». (1ч)</w:t>
            </w: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p>
        </w:tc>
      </w:tr>
      <w:tr w:rsidR="00CD03B3" w:rsidRPr="00CD03B3" w:rsidTr="00487C2E">
        <w:trPr>
          <w:trHeight w:val="192"/>
        </w:trPr>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vMerge w:val="restart"/>
          </w:tcPr>
          <w:p w:rsidR="00487C2E" w:rsidRPr="00CD03B3" w:rsidRDefault="00487C2E" w:rsidP="004C09B9">
            <w:pPr>
              <w:tabs>
                <w:tab w:val="left" w:pos="284"/>
                <w:tab w:val="left" w:pos="690"/>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Деление с остатком.(4ч)</w:t>
            </w: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Создание проблемной ситуации.</w:t>
            </w:r>
            <w:r w:rsidRPr="00CD03B3">
              <w:rPr>
                <w:rFonts w:ascii="Times New Roman" w:eastAsia="Times New Roman" w:hAnsi="Times New Roman" w:cs="Times New Roman"/>
                <w:sz w:val="24"/>
                <w:szCs w:val="24"/>
                <w:lang w:eastAsia="ru-RU"/>
              </w:rPr>
              <w:t xml:space="preserve"> Разделить «предметы» между детьми.</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Практическая работа. </w:t>
            </w:r>
            <w:r w:rsidRPr="00CD03B3">
              <w:rPr>
                <w:rFonts w:ascii="Times New Roman" w:eastAsia="Times New Roman" w:hAnsi="Times New Roman" w:cs="Times New Roman"/>
                <w:sz w:val="24"/>
                <w:szCs w:val="24"/>
                <w:lang w:eastAsia="ru-RU"/>
              </w:rPr>
              <w:t>Решение задач на деление по содержанию и на равные части с остатком с использованием геометрического (наглядного) материала, полосок.</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Работа в тетради.</w:t>
            </w:r>
            <w:r w:rsidRPr="00CD03B3">
              <w:rPr>
                <w:rFonts w:ascii="Times New Roman" w:eastAsia="Times New Roman" w:hAnsi="Times New Roman" w:cs="Times New Roman"/>
                <w:sz w:val="24"/>
                <w:szCs w:val="24"/>
                <w:lang w:eastAsia="ru-RU"/>
              </w:rPr>
              <w:t xml:space="preserve"> Запись деления с остатком в строчку и столбиком.</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shd w:val="clear" w:color="auto" w:fill="FFFFFF"/>
              </w:rPr>
            </w:pPr>
            <w:r w:rsidRPr="00CD03B3">
              <w:rPr>
                <w:rFonts w:ascii="Times New Roman" w:eastAsia="Calibri" w:hAnsi="Times New Roman" w:cs="Times New Roman"/>
                <w:i/>
                <w:sz w:val="24"/>
                <w:szCs w:val="24"/>
                <w:shd w:val="clear" w:color="auto" w:fill="FFFFFF"/>
              </w:rPr>
              <w:t xml:space="preserve">Работа с учебником. </w:t>
            </w:r>
            <w:r w:rsidRPr="00CD03B3">
              <w:rPr>
                <w:rFonts w:ascii="Times New Roman" w:eastAsia="Calibri" w:hAnsi="Times New Roman" w:cs="Times New Roman"/>
                <w:sz w:val="24"/>
                <w:szCs w:val="24"/>
                <w:shd w:val="clear" w:color="auto" w:fill="FFFFFF"/>
              </w:rPr>
              <w:t>Объяснение записи по рисунку.</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shd w:val="clear" w:color="auto" w:fill="FFFFFF"/>
              </w:rPr>
            </w:pPr>
            <w:r w:rsidRPr="00CD03B3">
              <w:rPr>
                <w:rFonts w:ascii="Times New Roman" w:eastAsia="Calibri" w:hAnsi="Times New Roman" w:cs="Times New Roman"/>
                <w:i/>
                <w:sz w:val="24"/>
                <w:szCs w:val="24"/>
                <w:shd w:val="clear" w:color="auto" w:fill="FFFFFF"/>
              </w:rPr>
              <w:t>Работа на карточках в парах.</w:t>
            </w:r>
            <w:r w:rsidRPr="00CD03B3">
              <w:rPr>
                <w:rFonts w:ascii="Times New Roman" w:eastAsia="Calibri" w:hAnsi="Times New Roman" w:cs="Times New Roman"/>
                <w:sz w:val="24"/>
                <w:szCs w:val="24"/>
                <w:shd w:val="clear" w:color="auto" w:fill="FFFFFF"/>
              </w:rPr>
              <w:t xml:space="preserve"> Соединить рисунок с записью.</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Работа в тетради.</w:t>
            </w:r>
            <w:r w:rsidRPr="00CD03B3">
              <w:rPr>
                <w:rFonts w:ascii="Times New Roman" w:eastAsia="Times New Roman" w:hAnsi="Times New Roman" w:cs="Times New Roman"/>
                <w:sz w:val="24"/>
                <w:szCs w:val="24"/>
                <w:lang w:eastAsia="ru-RU"/>
              </w:rPr>
              <w:t xml:space="preserve"> Решение задачи с величинами.</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Calibri" w:hAnsi="Times New Roman" w:cs="Times New Roman"/>
                <w:i/>
                <w:sz w:val="24"/>
                <w:szCs w:val="24"/>
              </w:rPr>
              <w:t>Подведение итогов.</w:t>
            </w:r>
          </w:p>
        </w:tc>
      </w:tr>
      <w:tr w:rsidR="00CD03B3" w:rsidRPr="00CD03B3" w:rsidTr="00487C2E">
        <w:trPr>
          <w:trHeight w:val="190"/>
        </w:trPr>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vMerge/>
          </w:tcPr>
          <w:p w:rsidR="00487C2E" w:rsidRPr="00CD03B3" w:rsidRDefault="00487C2E" w:rsidP="004C09B9">
            <w:pPr>
              <w:tabs>
                <w:tab w:val="left" w:pos="284"/>
                <w:tab w:val="left" w:pos="690"/>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Устный счёт.</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Фронтальная работа</w:t>
            </w:r>
            <w:r w:rsidRPr="00CD03B3">
              <w:rPr>
                <w:rFonts w:ascii="Times New Roman" w:eastAsia="Times New Roman" w:hAnsi="Times New Roman" w:cs="Times New Roman"/>
                <w:sz w:val="24"/>
                <w:szCs w:val="24"/>
                <w:lang w:eastAsia="ru-RU"/>
              </w:rPr>
              <w:t>. Нахождение частного и остатка по рисунку.</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Объяснение нового.</w:t>
            </w:r>
            <w:r w:rsidRPr="00CD03B3">
              <w:rPr>
                <w:rFonts w:ascii="Times New Roman" w:eastAsia="Times New Roman" w:hAnsi="Times New Roman" w:cs="Times New Roman"/>
                <w:sz w:val="24"/>
                <w:szCs w:val="24"/>
                <w:lang w:eastAsia="ru-RU"/>
              </w:rPr>
              <w:t xml:space="preserve"> Наблюдение за частным и остатком с разными делителями.</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shd w:val="clear" w:color="auto" w:fill="FFFFFF"/>
              </w:rPr>
            </w:pPr>
            <w:r w:rsidRPr="00CD03B3">
              <w:rPr>
                <w:rFonts w:ascii="Times New Roman" w:eastAsia="Calibri" w:hAnsi="Times New Roman" w:cs="Times New Roman"/>
                <w:i/>
                <w:sz w:val="24"/>
                <w:szCs w:val="24"/>
                <w:shd w:val="clear" w:color="auto" w:fill="FFFFFF"/>
              </w:rPr>
              <w:t xml:space="preserve">Работа с учебником. </w:t>
            </w:r>
            <w:r w:rsidRPr="00CD03B3">
              <w:rPr>
                <w:rFonts w:ascii="Times New Roman" w:eastAsia="Calibri" w:hAnsi="Times New Roman" w:cs="Times New Roman"/>
                <w:sz w:val="24"/>
                <w:szCs w:val="24"/>
                <w:shd w:val="clear" w:color="auto" w:fill="FFFFFF"/>
              </w:rPr>
              <w:t>Чтение правила.</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Работа в тетради.</w:t>
            </w:r>
            <w:r w:rsidRPr="00CD03B3">
              <w:rPr>
                <w:rFonts w:ascii="Times New Roman" w:eastAsia="Times New Roman" w:hAnsi="Times New Roman" w:cs="Times New Roman"/>
                <w:sz w:val="24"/>
                <w:szCs w:val="24"/>
                <w:lang w:eastAsia="ru-RU"/>
              </w:rPr>
              <w:t xml:space="preserve"> Решение задачи на нахождение целого по части.</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Решение примеров.</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Calibri" w:hAnsi="Times New Roman" w:cs="Times New Roman"/>
                <w:i/>
                <w:sz w:val="24"/>
                <w:szCs w:val="24"/>
              </w:rPr>
              <w:t>Подведение итогов.</w:t>
            </w:r>
          </w:p>
        </w:tc>
      </w:tr>
      <w:tr w:rsidR="00CD03B3" w:rsidRPr="00CD03B3" w:rsidTr="00487C2E">
        <w:trPr>
          <w:trHeight w:val="190"/>
        </w:trPr>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vMerge/>
          </w:tcPr>
          <w:p w:rsidR="00487C2E" w:rsidRPr="00CD03B3" w:rsidRDefault="00487C2E" w:rsidP="004C09B9">
            <w:pPr>
              <w:tabs>
                <w:tab w:val="left" w:pos="284"/>
                <w:tab w:val="left" w:pos="690"/>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Устный счёт.</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 xml:space="preserve">Работа на карточках. </w:t>
            </w:r>
            <w:r w:rsidRPr="00CD03B3">
              <w:rPr>
                <w:rFonts w:ascii="Times New Roman" w:eastAsia="Times New Roman" w:hAnsi="Times New Roman" w:cs="Times New Roman"/>
                <w:sz w:val="24"/>
                <w:szCs w:val="24"/>
                <w:lang w:eastAsia="ru-RU"/>
              </w:rPr>
              <w:t>Обвести(раскрасить) числа, которые делятся на 2/3/4 без остатка.</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shd w:val="clear" w:color="auto" w:fill="FFFFFF"/>
              </w:rPr>
            </w:pPr>
            <w:r w:rsidRPr="00CD03B3">
              <w:rPr>
                <w:rFonts w:ascii="Times New Roman" w:eastAsia="Calibri" w:hAnsi="Times New Roman" w:cs="Times New Roman"/>
                <w:i/>
                <w:sz w:val="24"/>
                <w:szCs w:val="24"/>
                <w:shd w:val="clear" w:color="auto" w:fill="FFFFFF"/>
              </w:rPr>
              <w:t xml:space="preserve">Работа с учебником. </w:t>
            </w:r>
            <w:r w:rsidRPr="00CD03B3">
              <w:rPr>
                <w:rFonts w:ascii="Times New Roman" w:eastAsia="Calibri" w:hAnsi="Times New Roman" w:cs="Times New Roman"/>
                <w:sz w:val="24"/>
                <w:szCs w:val="24"/>
                <w:shd w:val="clear" w:color="auto" w:fill="FFFFFF"/>
              </w:rPr>
              <w:t>Объяснение деления с остатком столбиком.</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shd w:val="clear" w:color="auto" w:fill="FFFFFF"/>
              </w:rPr>
            </w:pPr>
            <w:r w:rsidRPr="00CD03B3">
              <w:rPr>
                <w:rFonts w:ascii="Times New Roman" w:eastAsia="Calibri" w:hAnsi="Times New Roman" w:cs="Times New Roman"/>
                <w:i/>
                <w:sz w:val="24"/>
                <w:szCs w:val="24"/>
                <w:shd w:val="clear" w:color="auto" w:fill="FFFFFF"/>
              </w:rPr>
              <w:t xml:space="preserve">Работа у доски. </w:t>
            </w:r>
            <w:r w:rsidRPr="00CD03B3">
              <w:rPr>
                <w:rFonts w:ascii="Times New Roman" w:eastAsia="Calibri" w:hAnsi="Times New Roman" w:cs="Times New Roman"/>
                <w:sz w:val="24"/>
                <w:szCs w:val="24"/>
                <w:shd w:val="clear" w:color="auto" w:fill="FFFFFF"/>
              </w:rPr>
              <w:t>Решение примеров с комментированием.</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shd w:val="clear" w:color="auto" w:fill="FFFFFF"/>
              </w:rPr>
            </w:pPr>
            <w:r w:rsidRPr="00CD03B3">
              <w:rPr>
                <w:rFonts w:ascii="Times New Roman" w:eastAsia="Calibri" w:hAnsi="Times New Roman" w:cs="Times New Roman"/>
                <w:i/>
                <w:sz w:val="24"/>
                <w:szCs w:val="24"/>
                <w:shd w:val="clear" w:color="auto" w:fill="FFFFFF"/>
              </w:rPr>
              <w:t>Практическая работа.</w:t>
            </w:r>
            <w:r w:rsidRPr="00CD03B3">
              <w:rPr>
                <w:rFonts w:ascii="Times New Roman" w:eastAsia="Calibri" w:hAnsi="Times New Roman" w:cs="Times New Roman"/>
                <w:sz w:val="24"/>
                <w:szCs w:val="24"/>
                <w:shd w:val="clear" w:color="auto" w:fill="FFFFFF"/>
              </w:rPr>
              <w:t xml:space="preserve"> Черчение отрезков по части и наоборот.</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Работа в тетради. </w:t>
            </w:r>
            <w:r w:rsidRPr="00CD03B3">
              <w:rPr>
                <w:rFonts w:ascii="Times New Roman" w:eastAsia="Times New Roman" w:hAnsi="Times New Roman" w:cs="Times New Roman"/>
                <w:sz w:val="24"/>
                <w:szCs w:val="24"/>
                <w:lang w:eastAsia="ru-RU"/>
              </w:rPr>
              <w:t>Решение задачи на нахождение суммы двух произведений.</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Calibri" w:hAnsi="Times New Roman" w:cs="Times New Roman"/>
                <w:i/>
                <w:sz w:val="24"/>
                <w:szCs w:val="24"/>
              </w:rPr>
              <w:t>Подведение итогов.</w:t>
            </w:r>
          </w:p>
        </w:tc>
      </w:tr>
      <w:tr w:rsidR="00CD03B3" w:rsidRPr="00CD03B3" w:rsidTr="00487C2E">
        <w:trPr>
          <w:trHeight w:val="190"/>
        </w:trPr>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vMerge/>
          </w:tcPr>
          <w:p w:rsidR="00487C2E" w:rsidRPr="00CD03B3" w:rsidRDefault="00487C2E" w:rsidP="004C09B9">
            <w:pPr>
              <w:tabs>
                <w:tab w:val="left" w:pos="284"/>
                <w:tab w:val="left" w:pos="690"/>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Устный счёт. Уменьши на….</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Объяснение нового.</w:t>
            </w:r>
            <w:r w:rsidRPr="00CD03B3">
              <w:rPr>
                <w:rFonts w:ascii="Times New Roman" w:eastAsia="Times New Roman" w:hAnsi="Times New Roman" w:cs="Times New Roman"/>
                <w:sz w:val="24"/>
                <w:szCs w:val="24"/>
                <w:lang w:eastAsia="ru-RU"/>
              </w:rPr>
              <w:t xml:space="preserve"> Деление с остатком методом подбора.</w:t>
            </w:r>
          </w:p>
          <w:p w:rsidR="00487C2E" w:rsidRPr="00CD03B3" w:rsidRDefault="00487C2E" w:rsidP="004C09B9">
            <w:pPr>
              <w:tabs>
                <w:tab w:val="left" w:pos="284"/>
              </w:tabs>
              <w:spacing w:after="0" w:line="240" w:lineRule="auto"/>
              <w:jc w:val="both"/>
              <w:rPr>
                <w:rFonts w:ascii="Times New Roman" w:eastAsia="Calibri" w:hAnsi="Times New Roman" w:cs="Times New Roman"/>
                <w:i/>
                <w:sz w:val="24"/>
                <w:szCs w:val="24"/>
                <w:shd w:val="clear" w:color="auto" w:fill="FFFFFF"/>
              </w:rPr>
            </w:pPr>
            <w:r w:rsidRPr="00CD03B3">
              <w:rPr>
                <w:rFonts w:ascii="Times New Roman" w:eastAsia="Calibri" w:hAnsi="Times New Roman" w:cs="Times New Roman"/>
                <w:i/>
                <w:sz w:val="24"/>
                <w:szCs w:val="24"/>
                <w:shd w:val="clear" w:color="auto" w:fill="FFFFFF"/>
              </w:rPr>
              <w:t>Работа у доски.</w:t>
            </w:r>
            <w:r w:rsidRPr="00CD03B3">
              <w:rPr>
                <w:rFonts w:ascii="Times New Roman" w:eastAsia="Calibri" w:hAnsi="Times New Roman" w:cs="Times New Roman"/>
                <w:sz w:val="24"/>
                <w:szCs w:val="24"/>
                <w:shd w:val="clear" w:color="auto" w:fill="FFFFFF"/>
              </w:rPr>
              <w:t xml:space="preserve"> Решение примеров с комментированием.</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Работа на карточках. </w:t>
            </w:r>
            <w:r w:rsidRPr="00CD03B3">
              <w:rPr>
                <w:rFonts w:ascii="Times New Roman" w:eastAsia="Times New Roman" w:hAnsi="Times New Roman" w:cs="Times New Roman"/>
                <w:sz w:val="24"/>
                <w:szCs w:val="24"/>
                <w:lang w:eastAsia="ru-RU"/>
              </w:rPr>
              <w:t>Представлен пример на деление и ряд чисел. Нужно вычеркнуть те числа, которые не могут быть остатком для этого делителя (46:9</w:t>
            </w:r>
            <w:r w:rsidR="00434709" w:rsidRPr="00CD03B3">
              <w:rPr>
                <w:rFonts w:ascii="Times New Roman" w:eastAsia="Times New Roman" w:hAnsi="Times New Roman" w:cs="Times New Roman"/>
                <w:sz w:val="24"/>
                <w:szCs w:val="24"/>
                <w:lang w:eastAsia="ru-RU"/>
              </w:rPr>
              <w:t xml:space="preserve"> </w:t>
            </w:r>
            <w:r w:rsidRPr="00CD03B3">
              <w:rPr>
                <w:rFonts w:ascii="Times New Roman" w:eastAsia="Times New Roman" w:hAnsi="Times New Roman" w:cs="Times New Roman"/>
                <w:sz w:val="24"/>
                <w:szCs w:val="24"/>
                <w:lang w:eastAsia="ru-RU"/>
              </w:rPr>
              <w:t>1, 2, 3, 4, 8, 9, 10, 5, 6, 7).</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 xml:space="preserve">Работа в тетради. </w:t>
            </w:r>
            <w:r w:rsidRPr="00CD03B3">
              <w:rPr>
                <w:rFonts w:ascii="Times New Roman" w:eastAsia="Times New Roman" w:hAnsi="Times New Roman" w:cs="Times New Roman"/>
                <w:sz w:val="24"/>
                <w:szCs w:val="24"/>
                <w:lang w:eastAsia="ru-RU"/>
              </w:rPr>
              <w:t>Решение задачи по совместно составленной краткой записи.</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Calibri" w:hAnsi="Times New Roman" w:cs="Times New Roman"/>
                <w:i/>
                <w:sz w:val="24"/>
                <w:szCs w:val="24"/>
              </w:rPr>
              <w:t>Подведение итогов.</w:t>
            </w:r>
          </w:p>
        </w:tc>
      </w:tr>
      <w:tr w:rsidR="00CD03B3" w:rsidRPr="00CD03B3" w:rsidTr="00487C2E">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Решение задач на деление с остатком.(1ч)</w:t>
            </w: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Устный счёт. </w:t>
            </w:r>
            <w:r w:rsidRPr="00CD03B3">
              <w:rPr>
                <w:rFonts w:ascii="Times New Roman" w:eastAsia="Times New Roman" w:hAnsi="Times New Roman" w:cs="Times New Roman"/>
                <w:sz w:val="24"/>
                <w:szCs w:val="24"/>
                <w:lang w:eastAsia="ru-RU"/>
              </w:rPr>
              <w:t>Найди пару. (переместительное свойство умножения).</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Фронтальная работа.</w:t>
            </w:r>
            <w:r w:rsidRPr="00CD03B3">
              <w:rPr>
                <w:rFonts w:ascii="Times New Roman" w:eastAsia="Times New Roman" w:hAnsi="Times New Roman" w:cs="Times New Roman"/>
                <w:sz w:val="24"/>
                <w:szCs w:val="24"/>
                <w:lang w:eastAsia="ru-RU"/>
              </w:rPr>
              <w:t xml:space="preserve"> Решение задач на деление с остатком.</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Работа на карточках.</w:t>
            </w:r>
            <w:r w:rsidRPr="00CD03B3">
              <w:rPr>
                <w:rFonts w:ascii="Times New Roman" w:eastAsia="Times New Roman" w:hAnsi="Times New Roman" w:cs="Times New Roman"/>
                <w:sz w:val="24"/>
                <w:szCs w:val="24"/>
                <w:lang w:eastAsia="ru-RU"/>
              </w:rPr>
              <w:t xml:space="preserve"> Заполни пропуски (восстановить пример на деление).</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Работа в тетради. </w:t>
            </w:r>
            <w:r w:rsidRPr="00CD03B3">
              <w:rPr>
                <w:rFonts w:ascii="Times New Roman" w:eastAsia="Times New Roman" w:hAnsi="Times New Roman" w:cs="Times New Roman"/>
                <w:sz w:val="24"/>
                <w:szCs w:val="24"/>
                <w:lang w:eastAsia="ru-RU"/>
              </w:rPr>
              <w:t>Решить примеры на деление, выполнить проверку.</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Calibri" w:hAnsi="Times New Roman" w:cs="Times New Roman"/>
                <w:i/>
                <w:sz w:val="24"/>
                <w:szCs w:val="24"/>
              </w:rPr>
              <w:t>Подведение итогов.</w:t>
            </w:r>
          </w:p>
        </w:tc>
      </w:tr>
      <w:tr w:rsidR="00CD03B3" w:rsidRPr="00CD03B3" w:rsidTr="00487C2E">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Случаи деления, когда делитель больше делимого.(1ч)</w:t>
            </w: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Устный счёт.</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Объяснение нового.</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Игра «Да – нет» (проверка по эталону).</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Работа в тетради. </w:t>
            </w:r>
            <w:r w:rsidRPr="00CD03B3">
              <w:rPr>
                <w:rFonts w:ascii="Times New Roman" w:eastAsia="Times New Roman" w:hAnsi="Times New Roman" w:cs="Times New Roman"/>
                <w:sz w:val="24"/>
                <w:szCs w:val="24"/>
                <w:lang w:eastAsia="ru-RU"/>
              </w:rPr>
              <w:t>Решение задачи на разностное и кратное сравнение.</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Работа в парах</w:t>
            </w:r>
            <w:r w:rsidRPr="00CD03B3">
              <w:rPr>
                <w:rFonts w:ascii="Times New Roman" w:eastAsia="Times New Roman" w:hAnsi="Times New Roman" w:cs="Times New Roman"/>
                <w:sz w:val="24"/>
                <w:szCs w:val="24"/>
                <w:lang w:eastAsia="ru-RU"/>
              </w:rPr>
              <w:t>. Решение уравнений.</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Самостоятельная работа.</w:t>
            </w:r>
            <w:r w:rsidRPr="00CD03B3">
              <w:rPr>
                <w:rFonts w:ascii="Times New Roman" w:eastAsia="Times New Roman" w:hAnsi="Times New Roman" w:cs="Times New Roman"/>
                <w:sz w:val="24"/>
                <w:szCs w:val="24"/>
                <w:lang w:eastAsia="ru-RU"/>
              </w:rPr>
              <w:t xml:space="preserve"> Решение примеров.</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Calibri" w:hAnsi="Times New Roman" w:cs="Times New Roman"/>
                <w:i/>
                <w:sz w:val="24"/>
                <w:szCs w:val="24"/>
              </w:rPr>
              <w:t>Подведение итогов.</w:t>
            </w:r>
          </w:p>
        </w:tc>
      </w:tr>
      <w:tr w:rsidR="00CD03B3" w:rsidRPr="00CD03B3" w:rsidTr="00487C2E">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Проверка деления с остатком.(1ч)</w:t>
            </w: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Устный счёт. </w:t>
            </w:r>
            <w:r w:rsidRPr="00CD03B3">
              <w:rPr>
                <w:rFonts w:ascii="Times New Roman" w:eastAsia="Times New Roman" w:hAnsi="Times New Roman" w:cs="Times New Roman"/>
                <w:sz w:val="24"/>
                <w:szCs w:val="24"/>
                <w:lang w:eastAsia="ru-RU"/>
              </w:rPr>
              <w:t xml:space="preserve">Назвать числа, которые без остатка делятся </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а) на 5: 25, 29, 30, 37, 40, 46, 50, 55, 63, 69;</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б) на 7: 9, 14, 20, 21, 28, 36, 43, 49, 62;</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в) на 8: 13, 14, 16, 20, 24, 34, 39, 40, 56, 66.</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Объяснение нового.</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shd w:val="clear" w:color="auto" w:fill="FFFFFF"/>
              </w:rPr>
            </w:pPr>
            <w:r w:rsidRPr="00CD03B3">
              <w:rPr>
                <w:rFonts w:ascii="Times New Roman" w:eastAsia="Calibri" w:hAnsi="Times New Roman" w:cs="Times New Roman"/>
                <w:i/>
                <w:sz w:val="24"/>
                <w:szCs w:val="24"/>
                <w:shd w:val="clear" w:color="auto" w:fill="FFFFFF"/>
              </w:rPr>
              <w:t>Работа у доски.</w:t>
            </w:r>
            <w:r w:rsidRPr="00CD03B3">
              <w:rPr>
                <w:rFonts w:ascii="Times New Roman" w:eastAsia="Calibri" w:hAnsi="Times New Roman" w:cs="Times New Roman"/>
                <w:sz w:val="24"/>
                <w:szCs w:val="24"/>
                <w:shd w:val="clear" w:color="auto" w:fill="FFFFFF"/>
              </w:rPr>
              <w:t xml:space="preserve"> Решение примеров деление с остатком и проверкой с комментированием.</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shd w:val="clear" w:color="auto" w:fill="FFFFFF"/>
              </w:rPr>
            </w:pPr>
            <w:r w:rsidRPr="00CD03B3">
              <w:rPr>
                <w:rFonts w:ascii="Times New Roman" w:eastAsia="Times New Roman" w:hAnsi="Times New Roman" w:cs="Times New Roman"/>
                <w:i/>
                <w:sz w:val="24"/>
                <w:szCs w:val="24"/>
                <w:lang w:eastAsia="ru-RU"/>
              </w:rPr>
              <w:t xml:space="preserve">Самостоятельная работа. </w:t>
            </w:r>
            <w:r w:rsidRPr="00CD03B3">
              <w:rPr>
                <w:rFonts w:ascii="Times New Roman" w:eastAsia="Times New Roman" w:hAnsi="Times New Roman" w:cs="Times New Roman"/>
                <w:sz w:val="24"/>
                <w:szCs w:val="24"/>
                <w:lang w:eastAsia="ru-RU"/>
              </w:rPr>
              <w:t>Решение задачи на нахождение суммы.</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shd w:val="clear" w:color="auto" w:fill="FFFFFF"/>
              </w:rPr>
            </w:pPr>
            <w:r w:rsidRPr="00CD03B3">
              <w:rPr>
                <w:rFonts w:ascii="Times New Roman" w:eastAsia="Calibri" w:hAnsi="Times New Roman" w:cs="Times New Roman"/>
                <w:i/>
                <w:sz w:val="24"/>
                <w:szCs w:val="24"/>
                <w:shd w:val="clear" w:color="auto" w:fill="FFFFFF"/>
              </w:rPr>
              <w:t xml:space="preserve">Работа с учебником. </w:t>
            </w:r>
            <w:r w:rsidRPr="00CD03B3">
              <w:rPr>
                <w:rFonts w:ascii="Times New Roman" w:eastAsia="Calibri" w:hAnsi="Times New Roman" w:cs="Times New Roman"/>
                <w:sz w:val="24"/>
                <w:szCs w:val="24"/>
                <w:shd w:val="clear" w:color="auto" w:fill="FFFFFF"/>
              </w:rPr>
              <w:t>Нахождение периметра многоугольников.</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Calibri" w:hAnsi="Times New Roman" w:cs="Times New Roman"/>
                <w:i/>
                <w:sz w:val="24"/>
                <w:szCs w:val="24"/>
              </w:rPr>
              <w:t>Подведение итогов.</w:t>
            </w:r>
          </w:p>
        </w:tc>
      </w:tr>
      <w:tr w:rsidR="00CD03B3" w:rsidRPr="00CD03B3" w:rsidTr="00487C2E">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Закрепление изученного.(1ч)</w:t>
            </w: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Работа в парах</w:t>
            </w:r>
            <w:r w:rsidRPr="00CD03B3">
              <w:rPr>
                <w:rFonts w:ascii="Times New Roman" w:eastAsia="Times New Roman" w:hAnsi="Times New Roman" w:cs="Times New Roman"/>
                <w:sz w:val="24"/>
                <w:szCs w:val="24"/>
                <w:lang w:eastAsia="ru-RU"/>
              </w:rPr>
              <w:t>. Соединить пример (проверку) с делением с остатком.</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Работа в тетради. </w:t>
            </w:r>
            <w:r w:rsidRPr="00CD03B3">
              <w:rPr>
                <w:rFonts w:ascii="Times New Roman" w:eastAsia="Times New Roman" w:hAnsi="Times New Roman" w:cs="Times New Roman"/>
                <w:sz w:val="24"/>
                <w:szCs w:val="24"/>
                <w:lang w:eastAsia="ru-RU"/>
              </w:rPr>
              <w:t>Решение составных задач изученного вида.</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Работа на карточках.</w:t>
            </w:r>
            <w:r w:rsidRPr="00CD03B3">
              <w:rPr>
                <w:rFonts w:ascii="Times New Roman" w:eastAsia="Times New Roman" w:hAnsi="Times New Roman" w:cs="Times New Roman"/>
                <w:sz w:val="24"/>
                <w:szCs w:val="24"/>
                <w:lang w:eastAsia="ru-RU"/>
              </w:rPr>
              <w:t xml:space="preserve"> По выражению составить уравнение и решить его.</w:t>
            </w:r>
          </w:p>
          <w:p w:rsidR="00487C2E" w:rsidRPr="00CD03B3" w:rsidRDefault="00487C2E" w:rsidP="004C09B9">
            <w:pPr>
              <w:tabs>
                <w:tab w:val="left" w:pos="284"/>
              </w:tabs>
              <w:spacing w:after="0" w:line="240" w:lineRule="auto"/>
              <w:jc w:val="both"/>
              <w:rPr>
                <w:rFonts w:ascii="Times New Roman" w:eastAsia="Calibri" w:hAnsi="Times New Roman" w:cs="Times New Roman"/>
                <w:i/>
                <w:sz w:val="24"/>
                <w:szCs w:val="24"/>
              </w:rPr>
            </w:pPr>
            <w:r w:rsidRPr="00CD03B3">
              <w:rPr>
                <w:rFonts w:ascii="Times New Roman" w:eastAsia="Calibri" w:hAnsi="Times New Roman" w:cs="Times New Roman"/>
                <w:i/>
                <w:sz w:val="24"/>
                <w:szCs w:val="24"/>
                <w:shd w:val="clear" w:color="auto" w:fill="FFFFFF"/>
              </w:rPr>
              <w:t xml:space="preserve">Работа у доски. </w:t>
            </w:r>
            <w:r w:rsidRPr="00CD03B3">
              <w:rPr>
                <w:rFonts w:ascii="Times New Roman" w:eastAsia="Calibri" w:hAnsi="Times New Roman" w:cs="Times New Roman"/>
                <w:sz w:val="24"/>
                <w:szCs w:val="24"/>
                <w:shd w:val="clear" w:color="auto" w:fill="FFFFFF"/>
              </w:rPr>
              <w:t>Решение примеров.</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Calibri" w:hAnsi="Times New Roman" w:cs="Times New Roman"/>
                <w:i/>
                <w:sz w:val="24"/>
                <w:szCs w:val="24"/>
              </w:rPr>
              <w:t>Подведение итогов.</w:t>
            </w:r>
          </w:p>
        </w:tc>
      </w:tr>
      <w:tr w:rsidR="00CD03B3" w:rsidRPr="00CD03B3" w:rsidTr="00487C2E">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Контрольная работа по теме «Внетабличное умножение и деление». (1ч)</w:t>
            </w: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Решение примеров изученного вида.</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Решение задачи на нахождение суммы двух произведений.</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Сравнение величин.</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Решение уравнений.</w:t>
            </w:r>
          </w:p>
        </w:tc>
      </w:tr>
      <w:tr w:rsidR="00CD03B3" w:rsidRPr="00CD03B3" w:rsidTr="00487C2E">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Анализ контрольной работы.(1ч)</w:t>
            </w: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Устный счёт.</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Работа в группах</w:t>
            </w:r>
            <w:r w:rsidRPr="00CD03B3">
              <w:rPr>
                <w:rFonts w:ascii="Times New Roman" w:eastAsia="Times New Roman" w:hAnsi="Times New Roman" w:cs="Times New Roman"/>
                <w:sz w:val="24"/>
                <w:szCs w:val="24"/>
                <w:lang w:eastAsia="ru-RU"/>
              </w:rPr>
              <w:t>. Сильные обучающиеся решают другой вариант. Слабые обучающиеся разбирают допущенные ошибки у доски.</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Calibri" w:hAnsi="Times New Roman" w:cs="Times New Roman"/>
                <w:i/>
                <w:sz w:val="24"/>
                <w:szCs w:val="24"/>
              </w:rPr>
              <w:t>Подведение итогов.</w:t>
            </w:r>
          </w:p>
        </w:tc>
      </w:tr>
      <w:tr w:rsidR="00CD03B3" w:rsidRPr="00CD03B3" w:rsidTr="00487C2E">
        <w:tc>
          <w:tcPr>
            <w:tcW w:w="0" w:type="auto"/>
            <w:vMerge w:val="restart"/>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val="restart"/>
          </w:tcPr>
          <w:p w:rsidR="00487C2E" w:rsidRPr="00CD03B3" w:rsidRDefault="00487C2E" w:rsidP="004C09B9">
            <w:pPr>
              <w:tabs>
                <w:tab w:val="left" w:pos="284"/>
              </w:tabs>
              <w:spacing w:after="0" w:line="240" w:lineRule="auto"/>
              <w:jc w:val="both"/>
              <w:rPr>
                <w:rFonts w:ascii="Times New Roman" w:eastAsia="Calibri" w:hAnsi="Times New Roman" w:cs="Times New Roman"/>
                <w:b/>
                <w:sz w:val="24"/>
                <w:szCs w:val="24"/>
              </w:rPr>
            </w:pPr>
            <w:r w:rsidRPr="00CD03B3">
              <w:rPr>
                <w:rFonts w:ascii="Times New Roman" w:eastAsia="Calibri" w:hAnsi="Times New Roman" w:cs="Times New Roman"/>
                <w:b/>
                <w:sz w:val="24"/>
                <w:szCs w:val="24"/>
              </w:rPr>
              <w:t>Числа от 1 до 1000. Нумерация.(9ч)</w:t>
            </w: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Тысяча.(1ч)</w:t>
            </w: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 xml:space="preserve">Устный счёт. </w:t>
            </w:r>
            <w:r w:rsidRPr="00CD03B3">
              <w:rPr>
                <w:rFonts w:ascii="Times New Roman" w:eastAsia="Times New Roman" w:hAnsi="Times New Roman" w:cs="Times New Roman"/>
                <w:sz w:val="24"/>
                <w:szCs w:val="24"/>
                <w:lang w:eastAsia="ru-RU"/>
              </w:rPr>
              <w:t>Дополни до 100.</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Объяснение нового с пособием "Нумерационные квадраты": </w:t>
            </w:r>
            <w:r w:rsidRPr="00CD03B3">
              <w:rPr>
                <w:rFonts w:ascii="Times New Roman" w:eastAsia="Times New Roman" w:hAnsi="Times New Roman" w:cs="Times New Roman"/>
                <w:sz w:val="24"/>
                <w:szCs w:val="24"/>
                <w:lang w:eastAsia="ru-RU"/>
              </w:rPr>
              <w:t>единицы обозначаются маленькими квадратами, десятки - полоска из десяти квадратов, сотни - большой квадрат, который разделен на 100 маленьких квадратов.</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Практическая работа с пособием в парах. </w:t>
            </w:r>
            <w:r w:rsidRPr="00CD03B3">
              <w:rPr>
                <w:rFonts w:ascii="Times New Roman" w:eastAsia="Times New Roman" w:hAnsi="Times New Roman" w:cs="Times New Roman"/>
                <w:sz w:val="24"/>
                <w:szCs w:val="24"/>
                <w:lang w:eastAsia="ru-RU"/>
              </w:rPr>
              <w:t>Установить соотношение между разрядными единицами: 10 единиц представляют один десяток, 10 десятков представляют 1 сотня, 10 сотен представляют 1 тысяча.</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Работа в тетради. </w:t>
            </w:r>
            <w:r w:rsidRPr="00CD03B3">
              <w:rPr>
                <w:rFonts w:ascii="Times New Roman" w:eastAsia="Times New Roman" w:hAnsi="Times New Roman" w:cs="Times New Roman"/>
                <w:sz w:val="24"/>
                <w:szCs w:val="24"/>
                <w:lang w:eastAsia="ru-RU"/>
              </w:rPr>
              <w:t>Запись соотношения между разрядами.</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shd w:val="clear" w:color="auto" w:fill="FFFFFF"/>
              </w:rPr>
            </w:pPr>
            <w:r w:rsidRPr="00CD03B3">
              <w:rPr>
                <w:rFonts w:ascii="Times New Roman" w:eastAsia="Calibri" w:hAnsi="Times New Roman" w:cs="Times New Roman"/>
                <w:i/>
                <w:sz w:val="24"/>
                <w:szCs w:val="24"/>
                <w:shd w:val="clear" w:color="auto" w:fill="FFFFFF"/>
              </w:rPr>
              <w:t xml:space="preserve">Работа с учебником. </w:t>
            </w:r>
            <w:r w:rsidRPr="00CD03B3">
              <w:rPr>
                <w:rFonts w:ascii="Times New Roman" w:eastAsia="Calibri" w:hAnsi="Times New Roman" w:cs="Times New Roman"/>
                <w:sz w:val="24"/>
                <w:szCs w:val="24"/>
                <w:shd w:val="clear" w:color="auto" w:fill="FFFFFF"/>
              </w:rPr>
              <w:t>Чтение названий круглых сотен.</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Работа в парах. </w:t>
            </w:r>
            <w:r w:rsidRPr="00CD03B3">
              <w:rPr>
                <w:rFonts w:ascii="Times New Roman" w:eastAsia="Times New Roman" w:hAnsi="Times New Roman" w:cs="Times New Roman"/>
                <w:sz w:val="24"/>
                <w:szCs w:val="24"/>
                <w:lang w:eastAsia="ru-RU"/>
              </w:rPr>
              <w:t>Учитель показывает карточку с названием числа с круглыми сотнями, обучающиеся выкладывают палочками соответствующее количество сотен.</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Фронтальная работа.</w:t>
            </w:r>
            <w:r w:rsidRPr="00CD03B3">
              <w:rPr>
                <w:rFonts w:ascii="Times New Roman" w:eastAsia="Times New Roman" w:hAnsi="Times New Roman" w:cs="Times New Roman"/>
                <w:sz w:val="24"/>
                <w:szCs w:val="24"/>
                <w:lang w:eastAsia="ru-RU"/>
              </w:rPr>
              <w:t xml:space="preserve"> Действия с новой счётной единицей с опорой на пособие.</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Работа в тетради. </w:t>
            </w:r>
            <w:r w:rsidRPr="00CD03B3">
              <w:rPr>
                <w:rFonts w:ascii="Times New Roman" w:eastAsia="Times New Roman" w:hAnsi="Times New Roman" w:cs="Times New Roman"/>
                <w:sz w:val="24"/>
                <w:szCs w:val="24"/>
                <w:lang w:eastAsia="ru-RU"/>
              </w:rPr>
              <w:t>Решение задачи.</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Calibri" w:hAnsi="Times New Roman" w:cs="Times New Roman"/>
                <w:i/>
                <w:sz w:val="24"/>
                <w:szCs w:val="24"/>
              </w:rPr>
              <w:t>Подведение итогов.</w:t>
            </w:r>
          </w:p>
        </w:tc>
      </w:tr>
      <w:tr w:rsidR="00CD03B3" w:rsidRPr="00CD03B3" w:rsidTr="00487C2E">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Образование и названия трёхзначных чисел.(1ч)</w:t>
            </w: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Устный счёт. </w:t>
            </w:r>
            <w:r w:rsidRPr="00CD03B3">
              <w:rPr>
                <w:rFonts w:ascii="Times New Roman" w:eastAsia="Times New Roman" w:hAnsi="Times New Roman" w:cs="Times New Roman"/>
                <w:sz w:val="24"/>
                <w:szCs w:val="24"/>
                <w:lang w:eastAsia="ru-RU"/>
              </w:rPr>
              <w:t>Счёт сотнями.</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Практическая работа. </w:t>
            </w:r>
            <w:r w:rsidRPr="00CD03B3">
              <w:rPr>
                <w:rFonts w:ascii="Times New Roman" w:eastAsia="Times New Roman" w:hAnsi="Times New Roman" w:cs="Times New Roman"/>
                <w:sz w:val="24"/>
                <w:szCs w:val="24"/>
                <w:lang w:eastAsia="ru-RU"/>
              </w:rPr>
              <w:t>Образование и проговаривание трехзначных чисел с использованием "Нумерационных квадратов".</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Объяснение нового</w:t>
            </w:r>
            <w:r w:rsidRPr="00CD03B3">
              <w:rPr>
                <w:rFonts w:ascii="Times New Roman" w:eastAsia="Times New Roman" w:hAnsi="Times New Roman" w:cs="Times New Roman"/>
                <w:sz w:val="24"/>
                <w:szCs w:val="24"/>
                <w:lang w:eastAsia="ru-RU"/>
              </w:rPr>
              <w:t xml:space="preserve"> с использованием разрядной таблицы.</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 xml:space="preserve">Практическая работа. </w:t>
            </w:r>
            <w:r w:rsidRPr="00CD03B3">
              <w:rPr>
                <w:rFonts w:ascii="Times New Roman" w:eastAsia="Times New Roman" w:hAnsi="Times New Roman" w:cs="Times New Roman"/>
                <w:sz w:val="24"/>
                <w:szCs w:val="24"/>
                <w:lang w:eastAsia="ru-RU"/>
              </w:rPr>
              <w:t>Выкладывание чисел карточками с названиями сотен, десятков, единиц с называнием чисел.</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shd w:val="clear" w:color="auto" w:fill="FFFFFF"/>
              </w:rPr>
            </w:pPr>
            <w:r w:rsidRPr="00CD03B3">
              <w:rPr>
                <w:rFonts w:ascii="Times New Roman" w:eastAsia="Times New Roman" w:hAnsi="Times New Roman" w:cs="Times New Roman"/>
                <w:i/>
                <w:sz w:val="24"/>
                <w:szCs w:val="24"/>
                <w:lang w:eastAsia="ru-RU"/>
              </w:rPr>
              <w:t xml:space="preserve">Работа на карточках. </w:t>
            </w:r>
            <w:r w:rsidRPr="00CD03B3">
              <w:rPr>
                <w:rFonts w:ascii="Times New Roman" w:eastAsia="Times New Roman" w:hAnsi="Times New Roman" w:cs="Times New Roman"/>
                <w:sz w:val="24"/>
                <w:szCs w:val="24"/>
                <w:lang w:eastAsia="ru-RU"/>
              </w:rPr>
              <w:t>Соединить картинку (представлено квадратами или пучками) с записью числа, представленного сотнями, десятками, единицами.</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Calibri" w:hAnsi="Times New Roman" w:cs="Times New Roman"/>
                <w:i/>
                <w:sz w:val="24"/>
                <w:szCs w:val="24"/>
              </w:rPr>
              <w:t>Подведение итогов.</w:t>
            </w:r>
          </w:p>
        </w:tc>
      </w:tr>
      <w:tr w:rsidR="00CD03B3" w:rsidRPr="00CD03B3" w:rsidTr="00487C2E">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Запись трёхзначных чисел. (1ч)</w:t>
            </w: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 xml:space="preserve">Устный счёт. </w:t>
            </w:r>
            <w:r w:rsidRPr="00CD03B3">
              <w:rPr>
                <w:rFonts w:ascii="Times New Roman" w:eastAsia="Times New Roman" w:hAnsi="Times New Roman" w:cs="Times New Roman"/>
                <w:sz w:val="24"/>
                <w:szCs w:val="24"/>
                <w:lang w:eastAsia="ru-RU"/>
              </w:rPr>
              <w:t>Прочитай число.</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Демонстрация</w:t>
            </w:r>
            <w:r w:rsidRPr="00CD03B3">
              <w:rPr>
                <w:rFonts w:ascii="Times New Roman" w:eastAsia="Times New Roman" w:hAnsi="Times New Roman" w:cs="Times New Roman"/>
                <w:sz w:val="24"/>
                <w:szCs w:val="24"/>
                <w:lang w:eastAsia="ru-RU"/>
              </w:rPr>
              <w:t xml:space="preserve"> образование трехзначных чисел с использованием абака.</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Практическая работа. </w:t>
            </w:r>
            <w:r w:rsidRPr="00CD03B3">
              <w:rPr>
                <w:rFonts w:ascii="Times New Roman" w:eastAsia="Times New Roman" w:hAnsi="Times New Roman" w:cs="Times New Roman"/>
                <w:sz w:val="24"/>
                <w:szCs w:val="24"/>
                <w:lang w:eastAsia="ru-RU"/>
              </w:rPr>
              <w:t>Образование трехзначных чисел по устной инструкции на подвижной разрядной таблице.</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Фронтальная работа. </w:t>
            </w:r>
            <w:r w:rsidRPr="00CD03B3">
              <w:rPr>
                <w:rFonts w:ascii="Times New Roman" w:eastAsia="Times New Roman" w:hAnsi="Times New Roman" w:cs="Times New Roman"/>
                <w:sz w:val="24"/>
                <w:szCs w:val="24"/>
                <w:lang w:eastAsia="ru-RU"/>
              </w:rPr>
              <w:t>Чтение чисел хором, по цепочке.</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Работа в тетради. </w:t>
            </w:r>
            <w:r w:rsidRPr="00CD03B3">
              <w:rPr>
                <w:rFonts w:ascii="Times New Roman" w:eastAsia="Times New Roman" w:hAnsi="Times New Roman" w:cs="Times New Roman"/>
                <w:sz w:val="24"/>
                <w:szCs w:val="24"/>
                <w:lang w:eastAsia="ru-RU"/>
              </w:rPr>
              <w:t>Запись чисел под диктовку.</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Работа на карточках. </w:t>
            </w:r>
            <w:r w:rsidRPr="00CD03B3">
              <w:rPr>
                <w:rFonts w:ascii="Times New Roman" w:eastAsia="Times New Roman" w:hAnsi="Times New Roman" w:cs="Times New Roman"/>
                <w:sz w:val="24"/>
                <w:szCs w:val="24"/>
                <w:lang w:eastAsia="ru-RU"/>
              </w:rPr>
              <w:t>Найти из представленных фигур - прямоугольник, измерить длины сторон, найти площадь, периметр.</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Работа в тетради. </w:t>
            </w:r>
            <w:r w:rsidRPr="00CD03B3">
              <w:rPr>
                <w:rFonts w:ascii="Times New Roman" w:eastAsia="Times New Roman" w:hAnsi="Times New Roman" w:cs="Times New Roman"/>
                <w:sz w:val="24"/>
                <w:szCs w:val="24"/>
                <w:lang w:eastAsia="ru-RU"/>
              </w:rPr>
              <w:t>Решение задачи.</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Calibri" w:hAnsi="Times New Roman" w:cs="Times New Roman"/>
                <w:i/>
                <w:sz w:val="24"/>
                <w:szCs w:val="24"/>
              </w:rPr>
              <w:t>Подведение итогов.</w:t>
            </w:r>
          </w:p>
        </w:tc>
      </w:tr>
      <w:tr w:rsidR="00CD03B3" w:rsidRPr="00CD03B3" w:rsidTr="00487C2E">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Письменная нумерация в пределах 1000. (1ч)</w:t>
            </w: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Устный счёт. </w:t>
            </w:r>
            <w:r w:rsidRPr="00CD03B3">
              <w:rPr>
                <w:rFonts w:ascii="Times New Roman" w:eastAsia="Times New Roman" w:hAnsi="Times New Roman" w:cs="Times New Roman"/>
                <w:sz w:val="24"/>
                <w:szCs w:val="24"/>
                <w:lang w:eastAsia="ru-RU"/>
              </w:rPr>
              <w:t>Присчитывание/ отсчитывание по 1 в заданном промежутке чисел. Называние предшествующего и последующего чисел.</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Практическая работа. </w:t>
            </w:r>
            <w:r w:rsidRPr="00CD03B3">
              <w:rPr>
                <w:rFonts w:ascii="Times New Roman" w:eastAsia="Times New Roman" w:hAnsi="Times New Roman" w:cs="Times New Roman"/>
                <w:sz w:val="24"/>
                <w:szCs w:val="24"/>
                <w:lang w:eastAsia="ru-RU"/>
              </w:rPr>
              <w:t>Образование трехзначных чисел путем накладывания карточек друг на друга: круглые сотни, круглые десятки, единицы.</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Работа в парах</w:t>
            </w:r>
            <w:r w:rsidRPr="00CD03B3">
              <w:rPr>
                <w:rFonts w:ascii="Times New Roman" w:eastAsia="Times New Roman" w:hAnsi="Times New Roman" w:cs="Times New Roman"/>
                <w:sz w:val="24"/>
                <w:szCs w:val="24"/>
                <w:lang w:eastAsia="ru-RU"/>
              </w:rPr>
              <w:t>. Записать цифрами числа.</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Работа на карточках. </w:t>
            </w:r>
            <w:r w:rsidRPr="00CD03B3">
              <w:rPr>
                <w:rFonts w:ascii="Times New Roman" w:eastAsia="Times New Roman" w:hAnsi="Times New Roman" w:cs="Times New Roman"/>
                <w:sz w:val="24"/>
                <w:szCs w:val="24"/>
                <w:lang w:eastAsia="ru-RU"/>
              </w:rPr>
              <w:t>Впиши соседей числа.</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shd w:val="clear" w:color="auto" w:fill="FFFFFF"/>
              </w:rPr>
            </w:pPr>
            <w:r w:rsidRPr="00CD03B3">
              <w:rPr>
                <w:rFonts w:ascii="Times New Roman" w:eastAsia="Calibri" w:hAnsi="Times New Roman" w:cs="Times New Roman"/>
                <w:i/>
                <w:sz w:val="24"/>
                <w:szCs w:val="24"/>
                <w:shd w:val="clear" w:color="auto" w:fill="FFFFFF"/>
              </w:rPr>
              <w:t xml:space="preserve">Работа у доски. </w:t>
            </w:r>
            <w:r w:rsidRPr="00CD03B3">
              <w:rPr>
                <w:rFonts w:ascii="Times New Roman" w:eastAsia="Calibri" w:hAnsi="Times New Roman" w:cs="Times New Roman"/>
                <w:sz w:val="24"/>
                <w:szCs w:val="24"/>
                <w:shd w:val="clear" w:color="auto" w:fill="FFFFFF"/>
              </w:rPr>
              <w:t>Решение примеров +,-1.</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Работа в тетради. </w:t>
            </w:r>
            <w:r w:rsidRPr="00CD03B3">
              <w:rPr>
                <w:rFonts w:ascii="Times New Roman" w:eastAsia="Times New Roman" w:hAnsi="Times New Roman" w:cs="Times New Roman"/>
                <w:sz w:val="24"/>
                <w:szCs w:val="24"/>
                <w:lang w:eastAsia="ru-RU"/>
              </w:rPr>
              <w:t>Дополнение условия задачи и решение разными способами.</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Calibri" w:hAnsi="Times New Roman" w:cs="Times New Roman"/>
                <w:i/>
                <w:sz w:val="24"/>
                <w:szCs w:val="24"/>
              </w:rPr>
              <w:t>Подведение итогов.</w:t>
            </w:r>
          </w:p>
        </w:tc>
      </w:tr>
      <w:tr w:rsidR="00CD03B3" w:rsidRPr="00CD03B3" w:rsidTr="00487C2E">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Увеличение и уменьшение чисел в 10 раз, в 100 раз. (1ч)</w:t>
            </w: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 xml:space="preserve">Устный счёт. </w:t>
            </w:r>
            <w:r w:rsidRPr="00CD03B3">
              <w:rPr>
                <w:rFonts w:ascii="Times New Roman" w:eastAsia="Times New Roman" w:hAnsi="Times New Roman" w:cs="Times New Roman"/>
                <w:sz w:val="24"/>
                <w:szCs w:val="24"/>
                <w:lang w:eastAsia="ru-RU"/>
              </w:rPr>
              <w:t>Показ по устной инструкции трехзначных чисел на индивидуальных разрядных таблицах</w:t>
            </w:r>
            <w:r w:rsidR="00434709" w:rsidRPr="00CD03B3">
              <w:rPr>
                <w:rFonts w:ascii="Times New Roman" w:eastAsia="Times New Roman" w:hAnsi="Times New Roman" w:cs="Times New Roman"/>
                <w:sz w:val="24"/>
                <w:szCs w:val="24"/>
                <w:lang w:eastAsia="ru-RU"/>
              </w:rPr>
              <w:t xml:space="preserve"> </w:t>
            </w:r>
            <w:r w:rsidRPr="00CD03B3">
              <w:rPr>
                <w:rFonts w:ascii="Times New Roman" w:eastAsia="Times New Roman" w:hAnsi="Times New Roman" w:cs="Times New Roman"/>
                <w:sz w:val="24"/>
                <w:szCs w:val="24"/>
                <w:lang w:eastAsia="ru-RU"/>
              </w:rPr>
              <w:t>с окошками.</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Демонстрация</w:t>
            </w:r>
            <w:r w:rsidRPr="00CD03B3">
              <w:rPr>
                <w:rFonts w:ascii="Times New Roman" w:eastAsia="Times New Roman" w:hAnsi="Times New Roman" w:cs="Times New Roman"/>
                <w:sz w:val="24"/>
                <w:szCs w:val="24"/>
                <w:lang w:eastAsia="ru-RU"/>
              </w:rPr>
              <w:t xml:space="preserve"> приема увеличения/уменьшения в 10/100 раз.</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Работа в тетради с комментированием.</w:t>
            </w:r>
            <w:r w:rsidRPr="00CD03B3">
              <w:rPr>
                <w:rFonts w:ascii="Times New Roman" w:eastAsia="Times New Roman" w:hAnsi="Times New Roman" w:cs="Times New Roman"/>
                <w:sz w:val="24"/>
                <w:szCs w:val="24"/>
                <w:lang w:eastAsia="ru-RU"/>
              </w:rPr>
              <w:t xml:space="preserve"> Увеличение/уменьшение чисел в 10/100 раз.</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 xml:space="preserve">Работа у доски. </w:t>
            </w:r>
            <w:r w:rsidRPr="00CD03B3">
              <w:rPr>
                <w:rFonts w:ascii="Times New Roman" w:eastAsia="Times New Roman" w:hAnsi="Times New Roman" w:cs="Times New Roman"/>
                <w:sz w:val="24"/>
                <w:szCs w:val="24"/>
                <w:lang w:eastAsia="ru-RU"/>
              </w:rPr>
              <w:t>Сравнение чисел.</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Работа в парах с карточками. </w:t>
            </w:r>
            <w:r w:rsidRPr="00CD03B3">
              <w:rPr>
                <w:rFonts w:ascii="Times New Roman" w:eastAsia="Times New Roman" w:hAnsi="Times New Roman" w:cs="Times New Roman"/>
                <w:sz w:val="24"/>
                <w:szCs w:val="24"/>
                <w:lang w:eastAsia="ru-RU"/>
              </w:rPr>
              <w:t>Образуй числа из цифр.</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Работа в тетради. </w:t>
            </w:r>
            <w:r w:rsidRPr="00CD03B3">
              <w:rPr>
                <w:rFonts w:ascii="Times New Roman" w:eastAsia="Times New Roman" w:hAnsi="Times New Roman" w:cs="Times New Roman"/>
                <w:sz w:val="24"/>
                <w:szCs w:val="24"/>
                <w:lang w:eastAsia="ru-RU"/>
              </w:rPr>
              <w:t>Решение задачи. Изменение вопроса.</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Calibri" w:hAnsi="Times New Roman" w:cs="Times New Roman"/>
                <w:i/>
                <w:sz w:val="24"/>
                <w:szCs w:val="24"/>
              </w:rPr>
              <w:t>Подведение итогов.</w:t>
            </w:r>
          </w:p>
        </w:tc>
      </w:tr>
      <w:tr w:rsidR="00CD03B3" w:rsidRPr="00CD03B3" w:rsidTr="00487C2E">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Представление трёхзначных чисел в виде суммы разрядных слагаемых.</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(1ч)</w:t>
            </w: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Устный счёт. </w:t>
            </w:r>
            <w:r w:rsidRPr="00CD03B3">
              <w:rPr>
                <w:rFonts w:ascii="Times New Roman" w:eastAsia="Times New Roman" w:hAnsi="Times New Roman" w:cs="Times New Roman"/>
                <w:sz w:val="24"/>
                <w:szCs w:val="24"/>
                <w:lang w:eastAsia="ru-RU"/>
              </w:rPr>
              <w:t>Разделить на группы двузначные/трехзначные.</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Объяснение нового</w:t>
            </w:r>
            <w:r w:rsidRPr="00CD03B3">
              <w:rPr>
                <w:rFonts w:ascii="Times New Roman" w:eastAsia="Times New Roman" w:hAnsi="Times New Roman" w:cs="Times New Roman"/>
                <w:sz w:val="24"/>
                <w:szCs w:val="24"/>
                <w:lang w:eastAsia="ru-RU"/>
              </w:rPr>
              <w:t xml:space="preserve"> по таблице разрядов.</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shd w:val="clear" w:color="auto" w:fill="FFFFFF"/>
              </w:rPr>
            </w:pPr>
            <w:r w:rsidRPr="00CD03B3">
              <w:rPr>
                <w:rFonts w:ascii="Times New Roman" w:eastAsia="Calibri" w:hAnsi="Times New Roman" w:cs="Times New Roman"/>
                <w:i/>
                <w:sz w:val="24"/>
                <w:szCs w:val="24"/>
                <w:shd w:val="clear" w:color="auto" w:fill="FFFFFF"/>
              </w:rPr>
              <w:t xml:space="preserve">Работа у доски. </w:t>
            </w:r>
            <w:r w:rsidRPr="00CD03B3">
              <w:rPr>
                <w:rFonts w:ascii="Times New Roman" w:eastAsia="Calibri" w:hAnsi="Times New Roman" w:cs="Times New Roman"/>
                <w:sz w:val="24"/>
                <w:szCs w:val="24"/>
                <w:shd w:val="clear" w:color="auto" w:fill="FFFFFF"/>
              </w:rPr>
              <w:t>Представление чисел в виде суммы разрядных слагаемых.</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shd w:val="clear" w:color="auto" w:fill="FFFFFF"/>
              </w:rPr>
            </w:pPr>
            <w:r w:rsidRPr="00CD03B3">
              <w:rPr>
                <w:rFonts w:ascii="Times New Roman" w:eastAsia="Calibri" w:hAnsi="Times New Roman" w:cs="Times New Roman"/>
                <w:i/>
                <w:sz w:val="24"/>
                <w:szCs w:val="24"/>
                <w:shd w:val="clear" w:color="auto" w:fill="FFFFFF"/>
              </w:rPr>
              <w:t>Работа в парах.</w:t>
            </w:r>
            <w:r w:rsidRPr="00CD03B3">
              <w:rPr>
                <w:rFonts w:ascii="Times New Roman" w:eastAsia="Calibri" w:hAnsi="Times New Roman" w:cs="Times New Roman"/>
                <w:sz w:val="24"/>
                <w:szCs w:val="24"/>
                <w:shd w:val="clear" w:color="auto" w:fill="FFFFFF"/>
              </w:rPr>
              <w:t xml:space="preserve"> Найди</w:t>
            </w:r>
            <w:r w:rsidR="00434709" w:rsidRPr="00CD03B3">
              <w:rPr>
                <w:rFonts w:ascii="Times New Roman" w:eastAsia="Calibri" w:hAnsi="Times New Roman" w:cs="Times New Roman"/>
                <w:sz w:val="24"/>
                <w:szCs w:val="24"/>
                <w:shd w:val="clear" w:color="auto" w:fill="FFFFFF"/>
              </w:rPr>
              <w:t xml:space="preserve"> </w:t>
            </w:r>
            <w:r w:rsidRPr="00CD03B3">
              <w:rPr>
                <w:rFonts w:ascii="Times New Roman" w:eastAsia="Calibri" w:hAnsi="Times New Roman" w:cs="Times New Roman"/>
                <w:sz w:val="24"/>
                <w:szCs w:val="24"/>
                <w:shd w:val="clear" w:color="auto" w:fill="FFFFFF"/>
              </w:rPr>
              <w:t xml:space="preserve"> пару. У одного обучающегося карточка числом, у другого карточка с суммой разрядных слагаемых.</w:t>
            </w:r>
            <w:r w:rsidR="00434709" w:rsidRPr="00CD03B3">
              <w:rPr>
                <w:rFonts w:ascii="Times New Roman" w:eastAsia="Calibri" w:hAnsi="Times New Roman" w:cs="Times New Roman"/>
                <w:sz w:val="24"/>
                <w:szCs w:val="24"/>
                <w:shd w:val="clear" w:color="auto" w:fill="FFFFFF"/>
              </w:rPr>
              <w:t xml:space="preserve"> </w:t>
            </w:r>
            <w:r w:rsidRPr="00CD03B3">
              <w:rPr>
                <w:rFonts w:ascii="Times New Roman" w:eastAsia="Calibri" w:hAnsi="Times New Roman" w:cs="Times New Roman"/>
                <w:sz w:val="24"/>
                <w:szCs w:val="24"/>
                <w:shd w:val="clear" w:color="auto" w:fill="FFFFFF"/>
              </w:rPr>
              <w:t xml:space="preserve"> </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shd w:val="clear" w:color="auto" w:fill="FFFFFF"/>
              </w:rPr>
            </w:pPr>
            <w:r w:rsidRPr="00CD03B3">
              <w:rPr>
                <w:rFonts w:ascii="Times New Roman" w:eastAsia="Calibri" w:hAnsi="Times New Roman" w:cs="Times New Roman"/>
                <w:i/>
                <w:sz w:val="24"/>
                <w:szCs w:val="24"/>
                <w:shd w:val="clear" w:color="auto" w:fill="FFFFFF"/>
              </w:rPr>
              <w:t xml:space="preserve">Самостоятельная работа на карточках. </w:t>
            </w:r>
            <w:r w:rsidRPr="00CD03B3">
              <w:rPr>
                <w:rFonts w:ascii="Times New Roman" w:eastAsia="Calibri" w:hAnsi="Times New Roman" w:cs="Times New Roman"/>
                <w:sz w:val="24"/>
                <w:szCs w:val="24"/>
                <w:shd w:val="clear" w:color="auto" w:fill="FFFFFF"/>
              </w:rPr>
              <w:t>Найти лишнее выражение, не являющееся суммой разрядных слагаемых.</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Работа в тетради.</w:t>
            </w:r>
            <w:r w:rsidRPr="00CD03B3">
              <w:rPr>
                <w:rFonts w:ascii="Times New Roman" w:eastAsia="Times New Roman" w:hAnsi="Times New Roman" w:cs="Times New Roman"/>
                <w:sz w:val="24"/>
                <w:szCs w:val="24"/>
                <w:lang w:eastAsia="ru-RU"/>
              </w:rPr>
              <w:t xml:space="preserve"> Самостоятельное решение задачи на нахождение произведения и разности.</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Calibri" w:hAnsi="Times New Roman" w:cs="Times New Roman"/>
                <w:i/>
                <w:sz w:val="24"/>
                <w:szCs w:val="24"/>
              </w:rPr>
              <w:t>Подведение итогов.</w:t>
            </w:r>
          </w:p>
        </w:tc>
      </w:tr>
      <w:tr w:rsidR="00CD03B3" w:rsidRPr="00CD03B3" w:rsidTr="00487C2E">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Письменная нумерация в пределах 1000. Приёмы устных вычислений. (1ч)</w:t>
            </w: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 xml:space="preserve">Устный счёт. </w:t>
            </w:r>
            <w:r w:rsidRPr="00CD03B3">
              <w:rPr>
                <w:rFonts w:ascii="Times New Roman" w:eastAsia="Times New Roman" w:hAnsi="Times New Roman" w:cs="Times New Roman"/>
                <w:sz w:val="24"/>
                <w:szCs w:val="24"/>
                <w:lang w:eastAsia="ru-RU"/>
              </w:rPr>
              <w:t>Мишень (сложение и вычитание круглых сотен).</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 xml:space="preserve">Закрепление </w:t>
            </w:r>
            <w:r w:rsidRPr="00CD03B3">
              <w:rPr>
                <w:rFonts w:ascii="Times New Roman" w:eastAsia="Times New Roman" w:hAnsi="Times New Roman" w:cs="Times New Roman"/>
                <w:sz w:val="24"/>
                <w:szCs w:val="24"/>
                <w:lang w:eastAsia="ru-RU"/>
              </w:rPr>
              <w:t>приемов представления чисел в виде суммы разрядных слагаемых</w:t>
            </w:r>
            <w:r w:rsidRPr="00CD03B3">
              <w:rPr>
                <w:rFonts w:ascii="Times New Roman" w:eastAsia="Times New Roman" w:hAnsi="Times New Roman" w:cs="Times New Roman"/>
                <w:i/>
                <w:sz w:val="24"/>
                <w:szCs w:val="24"/>
                <w:lang w:eastAsia="ru-RU"/>
              </w:rPr>
              <w:t>.</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shd w:val="clear" w:color="auto" w:fill="FFFFFF"/>
              </w:rPr>
            </w:pPr>
            <w:r w:rsidRPr="00CD03B3">
              <w:rPr>
                <w:rFonts w:ascii="Times New Roman" w:eastAsia="Calibri" w:hAnsi="Times New Roman" w:cs="Times New Roman"/>
                <w:i/>
                <w:sz w:val="24"/>
                <w:szCs w:val="24"/>
                <w:shd w:val="clear" w:color="auto" w:fill="FFFFFF"/>
              </w:rPr>
              <w:t xml:space="preserve">Работа с учебником. </w:t>
            </w:r>
            <w:r w:rsidRPr="00CD03B3">
              <w:rPr>
                <w:rFonts w:ascii="Times New Roman" w:eastAsia="Calibri" w:hAnsi="Times New Roman" w:cs="Times New Roman"/>
                <w:sz w:val="24"/>
                <w:szCs w:val="24"/>
                <w:shd w:val="clear" w:color="auto" w:fill="FFFFFF"/>
              </w:rPr>
              <w:t>Объяснение приема вычисления.</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Calibri" w:hAnsi="Times New Roman" w:cs="Times New Roman"/>
                <w:i/>
                <w:sz w:val="24"/>
                <w:szCs w:val="24"/>
                <w:shd w:val="clear" w:color="auto" w:fill="FFFFFF"/>
              </w:rPr>
              <w:t xml:space="preserve">Работа у доски. </w:t>
            </w:r>
            <w:r w:rsidRPr="00CD03B3">
              <w:rPr>
                <w:rFonts w:ascii="Times New Roman" w:eastAsia="Calibri" w:hAnsi="Times New Roman" w:cs="Times New Roman"/>
                <w:sz w:val="24"/>
                <w:szCs w:val="24"/>
                <w:shd w:val="clear" w:color="auto" w:fill="FFFFFF"/>
              </w:rPr>
              <w:t>Решение примеров на основе суммы разрядных слагаемых.</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Контрольный математический диктант.</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Работа в тетради. </w:t>
            </w:r>
            <w:r w:rsidRPr="00CD03B3">
              <w:rPr>
                <w:rFonts w:ascii="Times New Roman" w:eastAsia="Times New Roman" w:hAnsi="Times New Roman" w:cs="Times New Roman"/>
                <w:sz w:val="24"/>
                <w:szCs w:val="24"/>
                <w:lang w:eastAsia="ru-RU"/>
              </w:rPr>
              <w:t>Нахождение площади квадрата по вариантам.</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Calibri" w:hAnsi="Times New Roman" w:cs="Times New Roman"/>
                <w:i/>
                <w:sz w:val="24"/>
                <w:szCs w:val="24"/>
              </w:rPr>
              <w:t>Подведение итогов.</w:t>
            </w:r>
          </w:p>
        </w:tc>
      </w:tr>
      <w:tr w:rsidR="00CD03B3" w:rsidRPr="00CD03B3" w:rsidTr="00487C2E">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Контрольная работа за 3 четверть.(1ч)</w:t>
            </w: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Нахождение значения выражений.</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Нахождение площади прямоугольника/квадрата.</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Сравнение величин.</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sz w:val="24"/>
                <w:szCs w:val="24"/>
                <w:lang w:eastAsia="ru-RU"/>
              </w:rPr>
              <w:t>Решение задачи.</w:t>
            </w:r>
          </w:p>
        </w:tc>
      </w:tr>
      <w:tr w:rsidR="00CD03B3" w:rsidRPr="00CD03B3" w:rsidTr="00487C2E">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Анализ контрольной работы.(1ч)</w:t>
            </w: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Закрепление устной и письменной нумерации в пределах 1000.</w:t>
            </w:r>
          </w:p>
        </w:tc>
      </w:tr>
      <w:tr w:rsidR="00CD03B3" w:rsidRPr="00CD03B3" w:rsidTr="00487C2E">
        <w:tc>
          <w:tcPr>
            <w:tcW w:w="0" w:type="auto"/>
            <w:gridSpan w:val="4"/>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4 четверть 28 ч</w:t>
            </w:r>
          </w:p>
        </w:tc>
      </w:tr>
      <w:tr w:rsidR="00CD03B3" w:rsidRPr="00CD03B3" w:rsidTr="00487C2E">
        <w:tc>
          <w:tcPr>
            <w:tcW w:w="0" w:type="auto"/>
            <w:vMerge w:val="restart"/>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7</w:t>
            </w:r>
          </w:p>
        </w:tc>
        <w:tc>
          <w:tcPr>
            <w:tcW w:w="0" w:type="auto"/>
            <w:vMerge w:val="restart"/>
          </w:tcPr>
          <w:p w:rsidR="00487C2E" w:rsidRPr="00CD03B3" w:rsidRDefault="00487C2E" w:rsidP="004C09B9">
            <w:pPr>
              <w:tabs>
                <w:tab w:val="left" w:pos="284"/>
              </w:tabs>
              <w:spacing w:after="0" w:line="240" w:lineRule="auto"/>
              <w:jc w:val="both"/>
              <w:rPr>
                <w:rFonts w:ascii="Times New Roman" w:eastAsia="Calibri" w:hAnsi="Times New Roman" w:cs="Times New Roman"/>
                <w:b/>
                <w:sz w:val="24"/>
                <w:szCs w:val="24"/>
              </w:rPr>
            </w:pPr>
            <w:r w:rsidRPr="00CD03B3">
              <w:rPr>
                <w:rFonts w:ascii="Times New Roman" w:eastAsia="Calibri" w:hAnsi="Times New Roman" w:cs="Times New Roman"/>
                <w:b/>
                <w:sz w:val="24"/>
                <w:szCs w:val="24"/>
              </w:rPr>
              <w:t>Числа от 1 до 1000. Нумерация(5ч)</w:t>
            </w: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lang w:val="en-US"/>
              </w:rPr>
            </w:pPr>
            <w:r w:rsidRPr="00CD03B3">
              <w:rPr>
                <w:rFonts w:ascii="Times New Roman" w:eastAsia="Calibri" w:hAnsi="Times New Roman" w:cs="Times New Roman"/>
                <w:sz w:val="24"/>
                <w:szCs w:val="24"/>
              </w:rPr>
              <w:t>Сравнение трёхзначных чисел. (1ч)</w:t>
            </w: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Работа на карточках </w:t>
            </w:r>
            <w:r w:rsidRPr="00CD03B3">
              <w:rPr>
                <w:rFonts w:ascii="Times New Roman" w:eastAsia="Times New Roman" w:hAnsi="Times New Roman" w:cs="Times New Roman"/>
                <w:sz w:val="24"/>
                <w:szCs w:val="24"/>
                <w:lang w:eastAsia="ru-RU"/>
              </w:rPr>
              <w:t>Подчеркни/раскрась сотни/десятки.</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Фронтальная работа</w:t>
            </w:r>
            <w:r w:rsidRPr="00CD03B3">
              <w:rPr>
                <w:rFonts w:ascii="Times New Roman" w:eastAsia="Times New Roman" w:hAnsi="Times New Roman" w:cs="Times New Roman"/>
                <w:sz w:val="24"/>
                <w:szCs w:val="24"/>
                <w:lang w:eastAsia="ru-RU"/>
              </w:rPr>
              <w:t>. Назвать числа в порядке увеличения\уменьшения из определенного числового отрезка.</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Работа в группах. </w:t>
            </w:r>
            <w:r w:rsidRPr="00CD03B3">
              <w:rPr>
                <w:rFonts w:ascii="Times New Roman" w:eastAsia="Times New Roman" w:hAnsi="Times New Roman" w:cs="Times New Roman"/>
                <w:sz w:val="24"/>
                <w:szCs w:val="24"/>
                <w:lang w:eastAsia="ru-RU"/>
              </w:rPr>
              <w:t>Выявление принципа поразрядного сравнение и составление алгоритма из готовых предложений.</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shd w:val="clear" w:color="auto" w:fill="FFFFFF"/>
              </w:rPr>
            </w:pPr>
            <w:r w:rsidRPr="00CD03B3">
              <w:rPr>
                <w:rFonts w:ascii="Times New Roman" w:eastAsia="Calibri" w:hAnsi="Times New Roman" w:cs="Times New Roman"/>
                <w:i/>
                <w:sz w:val="24"/>
                <w:szCs w:val="24"/>
                <w:shd w:val="clear" w:color="auto" w:fill="FFFFFF"/>
              </w:rPr>
              <w:t xml:space="preserve">Работа у доски. </w:t>
            </w:r>
            <w:r w:rsidRPr="00CD03B3">
              <w:rPr>
                <w:rFonts w:ascii="Times New Roman" w:eastAsia="Calibri" w:hAnsi="Times New Roman" w:cs="Times New Roman"/>
                <w:sz w:val="24"/>
                <w:szCs w:val="24"/>
                <w:shd w:val="clear" w:color="auto" w:fill="FFFFFF"/>
              </w:rPr>
              <w:t>Сравнение чисел.</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 xml:space="preserve">Работа в тетради. </w:t>
            </w:r>
            <w:r w:rsidRPr="00CD03B3">
              <w:rPr>
                <w:rFonts w:ascii="Times New Roman" w:eastAsia="Times New Roman" w:hAnsi="Times New Roman" w:cs="Times New Roman"/>
                <w:sz w:val="24"/>
                <w:szCs w:val="24"/>
                <w:lang w:eastAsia="ru-RU"/>
              </w:rPr>
              <w:t>Решение задачи.</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Calibri" w:hAnsi="Times New Roman" w:cs="Times New Roman"/>
                <w:i/>
                <w:sz w:val="24"/>
                <w:szCs w:val="24"/>
              </w:rPr>
              <w:t>Подведение итогов.</w:t>
            </w:r>
          </w:p>
        </w:tc>
      </w:tr>
      <w:tr w:rsidR="00CD03B3" w:rsidRPr="00CD03B3" w:rsidTr="00487C2E">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Письменная нумерация в пределах 1000. Приёмы устных вычислений. (1ч)</w:t>
            </w: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 xml:space="preserve">Устный счёт. </w:t>
            </w:r>
            <w:r w:rsidRPr="00CD03B3">
              <w:rPr>
                <w:rFonts w:ascii="Times New Roman" w:eastAsia="Times New Roman" w:hAnsi="Times New Roman" w:cs="Times New Roman"/>
                <w:sz w:val="24"/>
                <w:szCs w:val="24"/>
                <w:lang w:eastAsia="ru-RU"/>
              </w:rPr>
              <w:t>Чтение чисел.</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Calibri" w:hAnsi="Times New Roman" w:cs="Times New Roman"/>
                <w:i/>
                <w:sz w:val="24"/>
                <w:szCs w:val="24"/>
                <w:shd w:val="clear" w:color="auto" w:fill="FFFFFF"/>
              </w:rPr>
              <w:t xml:space="preserve">Работа у доски. </w:t>
            </w:r>
            <w:r w:rsidRPr="00CD03B3">
              <w:rPr>
                <w:rFonts w:ascii="Times New Roman" w:eastAsia="Calibri" w:hAnsi="Times New Roman" w:cs="Times New Roman"/>
                <w:sz w:val="24"/>
                <w:szCs w:val="24"/>
                <w:shd w:val="clear" w:color="auto" w:fill="FFFFFF"/>
              </w:rPr>
              <w:t>Преобразование величин.</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 xml:space="preserve">Закрепление </w:t>
            </w:r>
            <w:r w:rsidRPr="00CD03B3">
              <w:rPr>
                <w:rFonts w:ascii="Times New Roman" w:eastAsia="Times New Roman" w:hAnsi="Times New Roman" w:cs="Times New Roman"/>
                <w:sz w:val="24"/>
                <w:szCs w:val="24"/>
                <w:lang w:eastAsia="ru-RU"/>
              </w:rPr>
              <w:t>приемов представления чисел в виде суммы разрядных слагаемых и случаев вычисления основанных на этом приеме</w:t>
            </w:r>
            <w:r w:rsidRPr="00CD03B3">
              <w:rPr>
                <w:rFonts w:ascii="Times New Roman" w:eastAsia="Times New Roman" w:hAnsi="Times New Roman" w:cs="Times New Roman"/>
                <w:i/>
                <w:sz w:val="24"/>
                <w:szCs w:val="24"/>
                <w:lang w:eastAsia="ru-RU"/>
              </w:rPr>
              <w:t>.</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Calibri" w:hAnsi="Times New Roman" w:cs="Times New Roman"/>
                <w:i/>
                <w:sz w:val="24"/>
                <w:szCs w:val="24"/>
              </w:rPr>
              <w:t>Подведение итогов.</w:t>
            </w:r>
          </w:p>
        </w:tc>
      </w:tr>
      <w:tr w:rsidR="00CD03B3" w:rsidRPr="00CD03B3" w:rsidTr="00487C2E">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Единицы массы. Грамм. (1ч)</w:t>
            </w: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Слайд презентация. </w:t>
            </w:r>
            <w:r w:rsidRPr="00CD03B3">
              <w:rPr>
                <w:rFonts w:ascii="Times New Roman" w:eastAsia="Times New Roman" w:hAnsi="Times New Roman" w:cs="Times New Roman"/>
                <w:sz w:val="24"/>
                <w:szCs w:val="24"/>
                <w:lang w:eastAsia="ru-RU"/>
              </w:rPr>
              <w:t>Виды весов.</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Игра «Что тяжелее». </w:t>
            </w:r>
            <w:r w:rsidRPr="00CD03B3">
              <w:rPr>
                <w:rFonts w:ascii="Times New Roman" w:eastAsia="Times New Roman" w:hAnsi="Times New Roman" w:cs="Times New Roman"/>
                <w:sz w:val="24"/>
                <w:szCs w:val="24"/>
                <w:lang w:eastAsia="ru-RU"/>
              </w:rPr>
              <w:t>Сравнение массы предметов методом прикидки.</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Беседа</w:t>
            </w:r>
            <w:r w:rsidRPr="00CD03B3">
              <w:rPr>
                <w:rFonts w:ascii="Times New Roman" w:eastAsia="Times New Roman" w:hAnsi="Times New Roman" w:cs="Times New Roman"/>
                <w:sz w:val="24"/>
                <w:szCs w:val="24"/>
                <w:lang w:eastAsia="ru-RU"/>
              </w:rPr>
              <w:t xml:space="preserve"> с объяснением нового. Гири, грамм.</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Работа в группах. </w:t>
            </w:r>
            <w:r w:rsidRPr="00CD03B3">
              <w:rPr>
                <w:rFonts w:ascii="Times New Roman" w:eastAsia="Times New Roman" w:hAnsi="Times New Roman" w:cs="Times New Roman"/>
                <w:sz w:val="24"/>
                <w:szCs w:val="24"/>
                <w:lang w:eastAsia="ru-RU"/>
              </w:rPr>
              <w:t>Обучающиеся получают картинки продуктов с подписанной массой. Выбрать продукты на определенную массу (370гр, 560гр).</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Работа в парах. </w:t>
            </w:r>
            <w:r w:rsidRPr="00CD03B3">
              <w:rPr>
                <w:rFonts w:ascii="Times New Roman" w:eastAsia="Times New Roman" w:hAnsi="Times New Roman" w:cs="Times New Roman"/>
                <w:sz w:val="24"/>
                <w:szCs w:val="24"/>
                <w:lang w:eastAsia="ru-RU"/>
              </w:rPr>
              <w:t>Набрать гири, чтобы получить 7г, 300г и т.п.</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Работа в тетради. </w:t>
            </w:r>
            <w:r w:rsidRPr="00CD03B3">
              <w:rPr>
                <w:rFonts w:ascii="Times New Roman" w:eastAsia="Times New Roman" w:hAnsi="Times New Roman" w:cs="Times New Roman"/>
                <w:sz w:val="24"/>
                <w:szCs w:val="24"/>
                <w:lang w:eastAsia="ru-RU"/>
              </w:rPr>
              <w:t>Поставить вопрос и решить задачу на нахождение суммы двух произведений.</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Calibri" w:hAnsi="Times New Roman" w:cs="Times New Roman"/>
                <w:i/>
                <w:sz w:val="24"/>
                <w:szCs w:val="24"/>
              </w:rPr>
              <w:t>Подведение итогов.</w:t>
            </w:r>
          </w:p>
        </w:tc>
      </w:tr>
      <w:tr w:rsidR="00CD03B3" w:rsidRPr="00CD03B3" w:rsidTr="00487C2E">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Закрепление изученного.(1ч)</w:t>
            </w: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Упражнения в чтение чисел, сравнении, представление в виде суммы разрядных слагаемых. Решение задач. </w:t>
            </w:r>
          </w:p>
        </w:tc>
      </w:tr>
      <w:tr w:rsidR="00CD03B3" w:rsidRPr="00CD03B3" w:rsidTr="00487C2E">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Тест по теме «Числа от 1 до 1000. Нумерация». (1ч)</w:t>
            </w: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p>
        </w:tc>
      </w:tr>
      <w:tr w:rsidR="00CD03B3" w:rsidRPr="00CD03B3" w:rsidTr="00487C2E">
        <w:trPr>
          <w:trHeight w:val="254"/>
        </w:trPr>
        <w:tc>
          <w:tcPr>
            <w:tcW w:w="0" w:type="auto"/>
            <w:vMerge w:val="restart"/>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8</w:t>
            </w:r>
          </w:p>
        </w:tc>
        <w:tc>
          <w:tcPr>
            <w:tcW w:w="0" w:type="auto"/>
            <w:vMerge w:val="restart"/>
          </w:tcPr>
          <w:p w:rsidR="00487C2E" w:rsidRPr="00CD03B3" w:rsidRDefault="00487C2E" w:rsidP="004C09B9">
            <w:pPr>
              <w:tabs>
                <w:tab w:val="left" w:pos="284"/>
              </w:tabs>
              <w:spacing w:after="0" w:line="240" w:lineRule="auto"/>
              <w:jc w:val="both"/>
              <w:rPr>
                <w:rFonts w:ascii="Times New Roman" w:eastAsia="Calibri" w:hAnsi="Times New Roman" w:cs="Times New Roman"/>
                <w:b/>
                <w:sz w:val="24"/>
                <w:szCs w:val="24"/>
              </w:rPr>
            </w:pPr>
            <w:r w:rsidRPr="00CD03B3">
              <w:rPr>
                <w:rFonts w:ascii="Times New Roman" w:eastAsia="Calibri" w:hAnsi="Times New Roman" w:cs="Times New Roman"/>
                <w:b/>
                <w:sz w:val="24"/>
                <w:szCs w:val="24"/>
              </w:rPr>
              <w:t>Числа от 1 до 1000. Сложение и вычитание.(10 ч)</w:t>
            </w:r>
          </w:p>
        </w:tc>
        <w:tc>
          <w:tcPr>
            <w:tcW w:w="0" w:type="auto"/>
            <w:vMerge w:val="restart"/>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Приёмы устных вычислений. (</w:t>
            </w:r>
            <w:r w:rsidRPr="00CD03B3">
              <w:rPr>
                <w:rFonts w:ascii="Times New Roman" w:eastAsia="Calibri" w:hAnsi="Times New Roman" w:cs="Times New Roman"/>
                <w:sz w:val="24"/>
                <w:szCs w:val="24"/>
                <w:lang w:val="en-US"/>
              </w:rPr>
              <w:t>3</w:t>
            </w:r>
            <w:r w:rsidRPr="00CD03B3">
              <w:rPr>
                <w:rFonts w:ascii="Times New Roman" w:eastAsia="Calibri" w:hAnsi="Times New Roman" w:cs="Times New Roman"/>
                <w:sz w:val="24"/>
                <w:szCs w:val="24"/>
              </w:rPr>
              <w:t>ч)</w:t>
            </w: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 xml:space="preserve">Устный счёт. </w:t>
            </w:r>
            <w:r w:rsidRPr="00CD03B3">
              <w:rPr>
                <w:rFonts w:ascii="Times New Roman" w:eastAsia="Times New Roman" w:hAnsi="Times New Roman" w:cs="Times New Roman"/>
                <w:sz w:val="24"/>
                <w:szCs w:val="24"/>
                <w:lang w:eastAsia="ru-RU"/>
              </w:rPr>
              <w:t>Счет круглыми сотнями.</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Актуализация знаний.</w:t>
            </w:r>
            <w:r w:rsidR="00434709" w:rsidRPr="00CD03B3">
              <w:rPr>
                <w:rFonts w:ascii="Times New Roman" w:eastAsia="Times New Roman" w:hAnsi="Times New Roman" w:cs="Times New Roman"/>
                <w:i/>
                <w:sz w:val="24"/>
                <w:szCs w:val="24"/>
                <w:lang w:eastAsia="ru-RU"/>
              </w:rPr>
              <w:t xml:space="preserve"> </w:t>
            </w:r>
            <w:r w:rsidRPr="00CD03B3">
              <w:rPr>
                <w:rFonts w:ascii="Times New Roman" w:eastAsia="Times New Roman" w:hAnsi="Times New Roman" w:cs="Times New Roman"/>
                <w:sz w:val="24"/>
                <w:szCs w:val="24"/>
                <w:lang w:eastAsia="ru-RU"/>
              </w:rPr>
              <w:t>Сколько десятков в 230,450…</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Фронтальная работа</w:t>
            </w:r>
            <w:r w:rsidRPr="00CD03B3">
              <w:rPr>
                <w:rFonts w:ascii="Times New Roman" w:eastAsia="Times New Roman" w:hAnsi="Times New Roman" w:cs="Times New Roman"/>
                <w:sz w:val="24"/>
                <w:szCs w:val="24"/>
                <w:lang w:eastAsia="ru-RU"/>
              </w:rPr>
              <w:t>. Разбей на группы (45+3,450+30,37-20, 370-200 и т.п.)</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shd w:val="clear" w:color="auto" w:fill="FFFFFF"/>
              </w:rPr>
            </w:pPr>
            <w:r w:rsidRPr="00CD03B3">
              <w:rPr>
                <w:rFonts w:ascii="Times New Roman" w:eastAsia="Calibri" w:hAnsi="Times New Roman" w:cs="Times New Roman"/>
                <w:i/>
                <w:sz w:val="24"/>
                <w:szCs w:val="24"/>
                <w:shd w:val="clear" w:color="auto" w:fill="FFFFFF"/>
              </w:rPr>
              <w:t xml:space="preserve">Работа у доски. </w:t>
            </w:r>
            <w:r w:rsidRPr="00CD03B3">
              <w:rPr>
                <w:rFonts w:ascii="Times New Roman" w:eastAsia="Calibri" w:hAnsi="Times New Roman" w:cs="Times New Roman"/>
                <w:sz w:val="24"/>
                <w:szCs w:val="24"/>
                <w:shd w:val="clear" w:color="auto" w:fill="FFFFFF"/>
              </w:rPr>
              <w:t>Решение примеров с комментированием.</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shd w:val="clear" w:color="auto" w:fill="FFFFFF"/>
              </w:rPr>
            </w:pPr>
            <w:r w:rsidRPr="00CD03B3">
              <w:rPr>
                <w:rFonts w:ascii="Times New Roman" w:eastAsia="Calibri" w:hAnsi="Times New Roman" w:cs="Times New Roman"/>
                <w:i/>
                <w:sz w:val="24"/>
                <w:szCs w:val="24"/>
                <w:shd w:val="clear" w:color="auto" w:fill="FFFFFF"/>
              </w:rPr>
              <w:t>Самостоятельная работа в тетради.</w:t>
            </w:r>
            <w:r w:rsidRPr="00CD03B3">
              <w:rPr>
                <w:rFonts w:ascii="Times New Roman" w:eastAsia="Calibri" w:hAnsi="Times New Roman" w:cs="Times New Roman"/>
                <w:sz w:val="24"/>
                <w:szCs w:val="24"/>
                <w:shd w:val="clear" w:color="auto" w:fill="FFFFFF"/>
              </w:rPr>
              <w:t xml:space="preserve"> Решение примеров на деление с остатком.</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shd w:val="clear" w:color="auto" w:fill="FFFFFF"/>
              </w:rPr>
            </w:pPr>
            <w:r w:rsidRPr="00CD03B3">
              <w:rPr>
                <w:rFonts w:ascii="Times New Roman" w:eastAsia="Calibri" w:hAnsi="Times New Roman" w:cs="Times New Roman"/>
                <w:sz w:val="24"/>
                <w:szCs w:val="24"/>
                <w:shd w:val="clear" w:color="auto" w:fill="FFFFFF"/>
              </w:rPr>
              <w:t>Решение задачи на нахождение площади.</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Calibri" w:hAnsi="Times New Roman" w:cs="Times New Roman"/>
                <w:i/>
                <w:sz w:val="24"/>
                <w:szCs w:val="24"/>
              </w:rPr>
              <w:t>Подведение итогов.</w:t>
            </w:r>
          </w:p>
        </w:tc>
      </w:tr>
      <w:tr w:rsidR="00CD03B3" w:rsidRPr="00CD03B3" w:rsidTr="00487C2E">
        <w:trPr>
          <w:trHeight w:val="254"/>
        </w:trPr>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Устный счёт. </w:t>
            </w:r>
            <w:r w:rsidRPr="00CD03B3">
              <w:rPr>
                <w:rFonts w:ascii="Times New Roman" w:eastAsia="Times New Roman" w:hAnsi="Times New Roman" w:cs="Times New Roman"/>
                <w:sz w:val="24"/>
                <w:szCs w:val="24"/>
                <w:lang w:eastAsia="ru-RU"/>
              </w:rPr>
              <w:t>Расположи ряд трехзначных чисел в порядке увеличения/уменьшения, дополни до 400, 600</w:t>
            </w:r>
            <w:r w:rsidR="00434709" w:rsidRPr="00CD03B3">
              <w:rPr>
                <w:rFonts w:ascii="Times New Roman" w:eastAsia="Times New Roman" w:hAnsi="Times New Roman" w:cs="Times New Roman"/>
                <w:sz w:val="24"/>
                <w:szCs w:val="24"/>
                <w:lang w:eastAsia="ru-RU"/>
              </w:rPr>
              <w:t xml:space="preserve"> </w:t>
            </w:r>
            <w:r w:rsidRPr="00CD03B3">
              <w:rPr>
                <w:rFonts w:ascii="Times New Roman" w:eastAsia="Times New Roman" w:hAnsi="Times New Roman" w:cs="Times New Roman"/>
                <w:sz w:val="24"/>
                <w:szCs w:val="24"/>
                <w:lang w:eastAsia="ru-RU"/>
              </w:rPr>
              <w:t>и т.п.</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shd w:val="clear" w:color="auto" w:fill="FFFFFF"/>
              </w:rPr>
            </w:pPr>
            <w:r w:rsidRPr="00CD03B3">
              <w:rPr>
                <w:rFonts w:ascii="Times New Roman" w:eastAsia="Calibri" w:hAnsi="Times New Roman" w:cs="Times New Roman"/>
                <w:i/>
                <w:sz w:val="24"/>
                <w:szCs w:val="24"/>
                <w:shd w:val="clear" w:color="auto" w:fill="FFFFFF"/>
              </w:rPr>
              <w:t xml:space="preserve">Работа с учебником. </w:t>
            </w:r>
            <w:r w:rsidRPr="00CD03B3">
              <w:rPr>
                <w:rFonts w:ascii="Times New Roman" w:eastAsia="Calibri" w:hAnsi="Times New Roman" w:cs="Times New Roman"/>
                <w:sz w:val="24"/>
                <w:szCs w:val="24"/>
                <w:shd w:val="clear" w:color="auto" w:fill="FFFFFF"/>
              </w:rPr>
              <w:t>Объяснение приема сложения и вычитания.</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Работа в группах на карточках.</w:t>
            </w:r>
            <w:r w:rsidR="00434709" w:rsidRPr="00CD03B3">
              <w:rPr>
                <w:rFonts w:ascii="Times New Roman" w:eastAsia="Times New Roman" w:hAnsi="Times New Roman" w:cs="Times New Roman"/>
                <w:i/>
                <w:sz w:val="24"/>
                <w:szCs w:val="24"/>
                <w:lang w:eastAsia="ru-RU"/>
              </w:rPr>
              <w:t xml:space="preserve"> </w:t>
            </w:r>
            <w:r w:rsidRPr="00CD03B3">
              <w:rPr>
                <w:rFonts w:ascii="Times New Roman" w:eastAsia="Times New Roman" w:hAnsi="Times New Roman" w:cs="Times New Roman"/>
                <w:sz w:val="24"/>
                <w:szCs w:val="24"/>
                <w:lang w:eastAsia="ru-RU"/>
              </w:rPr>
              <w:t>Решение примеров данного вида.</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Работа в тетради. </w:t>
            </w:r>
            <w:r w:rsidRPr="00CD03B3">
              <w:rPr>
                <w:rFonts w:ascii="Times New Roman" w:eastAsia="Times New Roman" w:hAnsi="Times New Roman" w:cs="Times New Roman"/>
                <w:sz w:val="24"/>
                <w:szCs w:val="24"/>
                <w:lang w:eastAsia="ru-RU"/>
              </w:rPr>
              <w:t>Разбор задачи на производительность.</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Calibri" w:hAnsi="Times New Roman" w:cs="Times New Roman"/>
                <w:i/>
                <w:sz w:val="24"/>
                <w:szCs w:val="24"/>
              </w:rPr>
              <w:t>Подведение итогов.</w:t>
            </w:r>
          </w:p>
        </w:tc>
      </w:tr>
      <w:tr w:rsidR="00CD03B3" w:rsidRPr="00CD03B3" w:rsidTr="00487C2E">
        <w:trPr>
          <w:trHeight w:val="254"/>
        </w:trPr>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 xml:space="preserve">Устный счёт. </w:t>
            </w:r>
            <w:r w:rsidRPr="00CD03B3">
              <w:rPr>
                <w:rFonts w:ascii="Times New Roman" w:eastAsia="Times New Roman" w:hAnsi="Times New Roman" w:cs="Times New Roman"/>
                <w:sz w:val="24"/>
                <w:szCs w:val="24"/>
                <w:lang w:eastAsia="ru-RU"/>
              </w:rPr>
              <w:t>Дополни до 100.</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Демонстрация приемов вычисления.</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shd w:val="clear" w:color="auto" w:fill="FFFFFF"/>
              </w:rPr>
            </w:pPr>
            <w:r w:rsidRPr="00CD03B3">
              <w:rPr>
                <w:rFonts w:ascii="Times New Roman" w:eastAsia="Calibri" w:hAnsi="Times New Roman" w:cs="Times New Roman"/>
                <w:i/>
                <w:sz w:val="24"/>
                <w:szCs w:val="24"/>
                <w:shd w:val="clear" w:color="auto" w:fill="FFFFFF"/>
              </w:rPr>
              <w:t xml:space="preserve">Работа у доски. </w:t>
            </w:r>
            <w:r w:rsidRPr="00CD03B3">
              <w:rPr>
                <w:rFonts w:ascii="Times New Roman" w:eastAsia="Calibri" w:hAnsi="Times New Roman" w:cs="Times New Roman"/>
                <w:sz w:val="24"/>
                <w:szCs w:val="24"/>
                <w:shd w:val="clear" w:color="auto" w:fill="FFFFFF"/>
              </w:rPr>
              <w:t>Решение примеров с комментированием.</w:t>
            </w:r>
          </w:p>
          <w:p w:rsidR="00487C2E" w:rsidRPr="00CD03B3" w:rsidRDefault="00487C2E" w:rsidP="004C09B9">
            <w:pPr>
              <w:shd w:val="clear" w:color="auto" w:fill="FFFFFF"/>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 xml:space="preserve">Игра «Найди свое дерево». </w:t>
            </w:r>
            <w:r w:rsidRPr="00CD03B3">
              <w:rPr>
                <w:rFonts w:ascii="Times New Roman" w:eastAsia="Times New Roman" w:hAnsi="Times New Roman" w:cs="Times New Roman"/>
                <w:sz w:val="24"/>
                <w:szCs w:val="24"/>
                <w:lang w:eastAsia="ru-RU"/>
              </w:rPr>
              <w:t>На доске таблица с нарисованными деревьями, под которыми записаны примеры. У каждого на парте карточка - ответ к примерам, написанным под деревом.</w:t>
            </w:r>
          </w:p>
          <w:p w:rsidR="00487C2E" w:rsidRPr="00CD03B3" w:rsidRDefault="00487C2E" w:rsidP="004C09B9">
            <w:pPr>
              <w:shd w:val="clear" w:color="auto" w:fill="FFFFFF"/>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Работа в тетради. </w:t>
            </w:r>
            <w:r w:rsidRPr="00CD03B3">
              <w:rPr>
                <w:rFonts w:ascii="Times New Roman" w:eastAsia="Times New Roman" w:hAnsi="Times New Roman" w:cs="Times New Roman"/>
                <w:sz w:val="24"/>
                <w:szCs w:val="24"/>
                <w:lang w:eastAsia="ru-RU"/>
              </w:rPr>
              <w:t>Решение задачи с выбором правильного чертежа из предложенных.</w:t>
            </w:r>
          </w:p>
          <w:p w:rsidR="00487C2E" w:rsidRPr="00CD03B3" w:rsidRDefault="00487C2E" w:rsidP="004C09B9">
            <w:pPr>
              <w:shd w:val="clear" w:color="auto" w:fill="FFFFFF"/>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Работа в парах.</w:t>
            </w:r>
            <w:r w:rsidRPr="00CD03B3">
              <w:rPr>
                <w:rFonts w:ascii="Times New Roman" w:eastAsia="Times New Roman" w:hAnsi="Times New Roman" w:cs="Times New Roman"/>
                <w:sz w:val="24"/>
                <w:szCs w:val="24"/>
                <w:lang w:eastAsia="ru-RU"/>
              </w:rPr>
              <w:t xml:space="preserve"> Выбрать правильный ответ: дополни 400г до 1кг, 380 г до 700г и т.п.</w:t>
            </w:r>
          </w:p>
          <w:p w:rsidR="00487C2E" w:rsidRPr="00CD03B3" w:rsidRDefault="00487C2E" w:rsidP="004C09B9">
            <w:pPr>
              <w:shd w:val="clear" w:color="auto" w:fill="FFFFFF"/>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Calibri" w:hAnsi="Times New Roman" w:cs="Times New Roman"/>
                <w:i/>
                <w:sz w:val="24"/>
                <w:szCs w:val="24"/>
              </w:rPr>
              <w:t>Подведение итогов.</w:t>
            </w:r>
          </w:p>
        </w:tc>
      </w:tr>
      <w:tr w:rsidR="00CD03B3" w:rsidRPr="00CD03B3" w:rsidTr="00487C2E">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Алгоритм сложения трёхзначных чисел.(1ч)</w:t>
            </w: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Устный счёт. </w:t>
            </w:r>
            <w:r w:rsidRPr="00CD03B3">
              <w:rPr>
                <w:rFonts w:ascii="Times New Roman" w:eastAsia="Times New Roman" w:hAnsi="Times New Roman" w:cs="Times New Roman"/>
                <w:sz w:val="24"/>
                <w:szCs w:val="24"/>
                <w:lang w:eastAsia="ru-RU"/>
              </w:rPr>
              <w:t>Образуй числа из цифр 1,2,3.</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Прочитай числа по сумме разрядных слагаемых.</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Демонстрация приема сложения.</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Работа в группах.</w:t>
            </w:r>
            <w:r w:rsidRPr="00CD03B3">
              <w:rPr>
                <w:rFonts w:ascii="Times New Roman" w:eastAsia="Times New Roman" w:hAnsi="Times New Roman" w:cs="Times New Roman"/>
                <w:sz w:val="24"/>
                <w:szCs w:val="24"/>
                <w:lang w:eastAsia="ru-RU"/>
              </w:rPr>
              <w:t xml:space="preserve"> Восстановить алгоритм сложения.</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shd w:val="clear" w:color="auto" w:fill="FFFFFF"/>
              </w:rPr>
            </w:pPr>
            <w:r w:rsidRPr="00CD03B3">
              <w:rPr>
                <w:rFonts w:ascii="Times New Roman" w:eastAsia="Calibri" w:hAnsi="Times New Roman" w:cs="Times New Roman"/>
                <w:i/>
                <w:sz w:val="24"/>
                <w:szCs w:val="24"/>
                <w:shd w:val="clear" w:color="auto" w:fill="FFFFFF"/>
              </w:rPr>
              <w:t xml:space="preserve">Работа у доски. </w:t>
            </w:r>
            <w:r w:rsidRPr="00CD03B3">
              <w:rPr>
                <w:rFonts w:ascii="Times New Roman" w:eastAsia="Calibri" w:hAnsi="Times New Roman" w:cs="Times New Roman"/>
                <w:sz w:val="24"/>
                <w:szCs w:val="24"/>
                <w:shd w:val="clear" w:color="auto" w:fill="FFFFFF"/>
              </w:rPr>
              <w:t>Решение примеров с комментированием.</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Самостоятельная работа на карточках. </w:t>
            </w:r>
            <w:r w:rsidRPr="00CD03B3">
              <w:rPr>
                <w:rFonts w:ascii="Times New Roman" w:eastAsia="Times New Roman" w:hAnsi="Times New Roman" w:cs="Times New Roman"/>
                <w:sz w:val="24"/>
                <w:szCs w:val="24"/>
                <w:lang w:eastAsia="ru-RU"/>
              </w:rPr>
              <w:t>Решение примеров.</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Работа в тетради. </w:t>
            </w:r>
            <w:r w:rsidRPr="00CD03B3">
              <w:rPr>
                <w:rFonts w:ascii="Times New Roman" w:eastAsia="Times New Roman" w:hAnsi="Times New Roman" w:cs="Times New Roman"/>
                <w:sz w:val="24"/>
                <w:szCs w:val="24"/>
                <w:lang w:eastAsia="ru-RU"/>
              </w:rPr>
              <w:t>Решение задачи на нахождение остатка.</w:t>
            </w:r>
          </w:p>
          <w:p w:rsidR="00487C2E" w:rsidRPr="00CD03B3" w:rsidRDefault="00487C2E" w:rsidP="004C09B9">
            <w:pPr>
              <w:tabs>
                <w:tab w:val="left" w:pos="284"/>
              </w:tabs>
              <w:spacing w:after="0" w:line="240" w:lineRule="auto"/>
              <w:jc w:val="both"/>
              <w:rPr>
                <w:rFonts w:ascii="Times New Roman" w:eastAsia="Calibri" w:hAnsi="Times New Roman" w:cs="Times New Roman"/>
                <w:i/>
                <w:sz w:val="24"/>
                <w:szCs w:val="24"/>
              </w:rPr>
            </w:pPr>
            <w:r w:rsidRPr="00CD03B3">
              <w:rPr>
                <w:rFonts w:ascii="Times New Roman" w:eastAsia="Times New Roman" w:hAnsi="Times New Roman" w:cs="Times New Roman"/>
                <w:i/>
                <w:sz w:val="24"/>
                <w:szCs w:val="24"/>
                <w:lang w:eastAsia="ru-RU"/>
              </w:rPr>
              <w:t>Практическая работа.</w:t>
            </w:r>
            <w:r w:rsidRPr="00CD03B3">
              <w:rPr>
                <w:rFonts w:ascii="Times New Roman" w:eastAsia="Times New Roman" w:hAnsi="Times New Roman" w:cs="Times New Roman"/>
                <w:sz w:val="24"/>
                <w:szCs w:val="24"/>
                <w:lang w:eastAsia="ru-RU"/>
              </w:rPr>
              <w:t xml:space="preserve"> Начертить квадрат, равный площади прямоугольника со сторонами 2см и 8 см.</w:t>
            </w:r>
          </w:p>
          <w:p w:rsidR="00487C2E" w:rsidRPr="00CD03B3" w:rsidRDefault="00487C2E" w:rsidP="004C09B9">
            <w:pPr>
              <w:tabs>
                <w:tab w:val="left" w:pos="284"/>
              </w:tabs>
              <w:spacing w:after="0" w:line="240" w:lineRule="auto"/>
              <w:jc w:val="both"/>
              <w:rPr>
                <w:rFonts w:ascii="Times New Roman" w:eastAsia="Calibri" w:hAnsi="Times New Roman" w:cs="Times New Roman"/>
                <w:i/>
                <w:sz w:val="24"/>
                <w:szCs w:val="24"/>
              </w:rPr>
            </w:pPr>
            <w:r w:rsidRPr="00CD03B3">
              <w:rPr>
                <w:rFonts w:ascii="Times New Roman" w:eastAsia="Calibri" w:hAnsi="Times New Roman" w:cs="Times New Roman"/>
                <w:i/>
                <w:sz w:val="24"/>
                <w:szCs w:val="24"/>
              </w:rPr>
              <w:t>Подведение итогов.</w:t>
            </w:r>
          </w:p>
        </w:tc>
      </w:tr>
      <w:tr w:rsidR="00CD03B3" w:rsidRPr="00CD03B3" w:rsidTr="00487C2E">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Алгоритм вычитания трёхзначных чисел. (1ч)</w:t>
            </w: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Демонстрация приема сложения.</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Работа в группах.</w:t>
            </w:r>
            <w:r w:rsidRPr="00CD03B3">
              <w:rPr>
                <w:rFonts w:ascii="Times New Roman" w:eastAsia="Times New Roman" w:hAnsi="Times New Roman" w:cs="Times New Roman"/>
                <w:sz w:val="24"/>
                <w:szCs w:val="24"/>
                <w:lang w:eastAsia="ru-RU"/>
              </w:rPr>
              <w:t xml:space="preserve"> Восстановить алгоритм сложения.</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shd w:val="clear" w:color="auto" w:fill="FFFFFF"/>
              </w:rPr>
            </w:pPr>
            <w:r w:rsidRPr="00CD03B3">
              <w:rPr>
                <w:rFonts w:ascii="Times New Roman" w:eastAsia="Calibri" w:hAnsi="Times New Roman" w:cs="Times New Roman"/>
                <w:i/>
                <w:sz w:val="24"/>
                <w:szCs w:val="24"/>
                <w:shd w:val="clear" w:color="auto" w:fill="FFFFFF"/>
              </w:rPr>
              <w:t xml:space="preserve">Работа у доски. </w:t>
            </w:r>
            <w:r w:rsidRPr="00CD03B3">
              <w:rPr>
                <w:rFonts w:ascii="Times New Roman" w:eastAsia="Calibri" w:hAnsi="Times New Roman" w:cs="Times New Roman"/>
                <w:sz w:val="24"/>
                <w:szCs w:val="24"/>
                <w:shd w:val="clear" w:color="auto" w:fill="FFFFFF"/>
              </w:rPr>
              <w:t>Решение примеров с комментированием.</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Самостоятельная работа на карточках. </w:t>
            </w:r>
            <w:r w:rsidRPr="00CD03B3">
              <w:rPr>
                <w:rFonts w:ascii="Times New Roman" w:eastAsia="Times New Roman" w:hAnsi="Times New Roman" w:cs="Times New Roman"/>
                <w:sz w:val="24"/>
                <w:szCs w:val="24"/>
                <w:lang w:eastAsia="ru-RU"/>
              </w:rPr>
              <w:t>Решение примеров.</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Работа в тетради. </w:t>
            </w:r>
            <w:r w:rsidRPr="00CD03B3">
              <w:rPr>
                <w:rFonts w:ascii="Times New Roman" w:eastAsia="Times New Roman" w:hAnsi="Times New Roman" w:cs="Times New Roman"/>
                <w:sz w:val="24"/>
                <w:szCs w:val="24"/>
                <w:lang w:eastAsia="ru-RU"/>
              </w:rPr>
              <w:t>Решение уравнений с взаимопроверкой.</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Calibri" w:hAnsi="Times New Roman" w:cs="Times New Roman"/>
                <w:i/>
                <w:sz w:val="24"/>
                <w:szCs w:val="24"/>
              </w:rPr>
              <w:t>Подведение итогов.</w:t>
            </w:r>
          </w:p>
        </w:tc>
      </w:tr>
      <w:tr w:rsidR="00CD03B3" w:rsidRPr="00CD03B3" w:rsidTr="00487C2E">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Виды треугольников.(1ч)</w:t>
            </w: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shd w:val="clear" w:color="auto" w:fill="FFFFFF"/>
              </w:rPr>
            </w:pPr>
            <w:r w:rsidRPr="00CD03B3">
              <w:rPr>
                <w:rFonts w:ascii="Times New Roman" w:eastAsia="Times New Roman" w:hAnsi="Times New Roman" w:cs="Times New Roman"/>
                <w:i/>
                <w:sz w:val="24"/>
                <w:szCs w:val="24"/>
                <w:lang w:eastAsia="ru-RU"/>
              </w:rPr>
              <w:t xml:space="preserve">Практическая работа. </w:t>
            </w:r>
            <w:r w:rsidRPr="00CD03B3">
              <w:rPr>
                <w:rFonts w:ascii="Times New Roman" w:eastAsia="Times New Roman" w:hAnsi="Times New Roman" w:cs="Times New Roman"/>
                <w:sz w:val="24"/>
                <w:szCs w:val="24"/>
                <w:lang w:eastAsia="ru-RU"/>
              </w:rPr>
              <w:t xml:space="preserve">Построение треугольников из полосок- три одинаковые полоски(равносторонний), </w:t>
            </w:r>
            <w:r w:rsidRPr="00CD03B3">
              <w:rPr>
                <w:rFonts w:ascii="Times New Roman" w:eastAsia="Calibri" w:hAnsi="Times New Roman" w:cs="Times New Roman"/>
                <w:sz w:val="24"/>
                <w:szCs w:val="24"/>
                <w:shd w:val="clear" w:color="auto" w:fill="FFFFFF"/>
              </w:rPr>
              <w:t>две одинаковые полоски, а третья короче(равнобедренный), три разные полоски(разносторонний) с фиксацией на доске понятия.</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shd w:val="clear" w:color="auto" w:fill="FFFFFF"/>
              </w:rPr>
            </w:pPr>
            <w:r w:rsidRPr="00CD03B3">
              <w:rPr>
                <w:rFonts w:ascii="Times New Roman" w:eastAsia="Times New Roman" w:hAnsi="Times New Roman" w:cs="Times New Roman"/>
                <w:i/>
                <w:sz w:val="24"/>
                <w:szCs w:val="24"/>
                <w:lang w:eastAsia="ru-RU"/>
              </w:rPr>
              <w:t xml:space="preserve">Работа в парах. </w:t>
            </w:r>
            <w:r w:rsidRPr="00CD03B3">
              <w:rPr>
                <w:rFonts w:ascii="Times New Roman" w:eastAsia="Times New Roman" w:hAnsi="Times New Roman" w:cs="Times New Roman"/>
                <w:sz w:val="24"/>
                <w:szCs w:val="24"/>
                <w:lang w:eastAsia="ru-RU"/>
              </w:rPr>
              <w:t>Раздели треугольники на группы (раскрась равносторонние треугольники красным и т.п.)</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Работа в тетради. </w:t>
            </w:r>
            <w:r w:rsidRPr="00CD03B3">
              <w:rPr>
                <w:rFonts w:ascii="Times New Roman" w:eastAsia="Times New Roman" w:hAnsi="Times New Roman" w:cs="Times New Roman"/>
                <w:sz w:val="24"/>
                <w:szCs w:val="24"/>
                <w:lang w:eastAsia="ru-RU"/>
              </w:rPr>
              <w:t>Решить примеры столбиком с проверкой.</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Calibri" w:hAnsi="Times New Roman" w:cs="Times New Roman"/>
                <w:i/>
                <w:sz w:val="24"/>
                <w:szCs w:val="24"/>
              </w:rPr>
              <w:t>Подведение итогов.</w:t>
            </w:r>
          </w:p>
        </w:tc>
      </w:tr>
      <w:tr w:rsidR="00CD03B3" w:rsidRPr="00CD03B3" w:rsidTr="00487C2E">
        <w:trPr>
          <w:trHeight w:val="254"/>
        </w:trPr>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vMerge w:val="restart"/>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Закрепление изученного.(3ч)</w:t>
            </w: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Устный счёт. </w:t>
            </w:r>
            <w:r w:rsidRPr="00CD03B3">
              <w:rPr>
                <w:rFonts w:ascii="Times New Roman" w:eastAsia="Times New Roman" w:hAnsi="Times New Roman" w:cs="Times New Roman"/>
                <w:sz w:val="24"/>
                <w:szCs w:val="24"/>
                <w:lang w:eastAsia="ru-RU"/>
              </w:rPr>
              <w:t>Цепочка.</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Работа в парах. </w:t>
            </w:r>
            <w:r w:rsidRPr="00CD03B3">
              <w:rPr>
                <w:rFonts w:ascii="Times New Roman" w:eastAsia="Times New Roman" w:hAnsi="Times New Roman" w:cs="Times New Roman"/>
                <w:sz w:val="24"/>
                <w:szCs w:val="24"/>
                <w:lang w:eastAsia="ru-RU"/>
              </w:rPr>
              <w:t>Составить фигурку животного из равносторонних\ разносторонних треугольников.</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Игра "Крестики-нолики".</w:t>
            </w:r>
            <w:r w:rsidRPr="00CD03B3">
              <w:rPr>
                <w:rFonts w:ascii="Times New Roman" w:eastAsia="Times New Roman" w:hAnsi="Times New Roman" w:cs="Times New Roman"/>
                <w:sz w:val="24"/>
                <w:szCs w:val="24"/>
                <w:lang w:eastAsia="ru-RU"/>
              </w:rPr>
              <w:t xml:space="preserve"> Педагог задает вопросы, дети быстро отвечают на них. Ответ правильный обучающийся ставит фишку- у одного - плюс, у другого - нуль. Ответы заносятся в знакомый всем квадрат. Данную игру можно всячески видоизменять, назначать баллы, объединять детей в команды и т.д.</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Работа на карточках.</w:t>
            </w:r>
            <w:r w:rsidR="00434709" w:rsidRPr="00CD03B3">
              <w:rPr>
                <w:rFonts w:ascii="Times New Roman" w:eastAsia="Times New Roman" w:hAnsi="Times New Roman" w:cs="Times New Roman"/>
                <w:i/>
                <w:sz w:val="24"/>
                <w:szCs w:val="24"/>
                <w:lang w:eastAsia="ru-RU"/>
              </w:rPr>
              <w:t xml:space="preserve"> </w:t>
            </w:r>
            <w:r w:rsidRPr="00CD03B3">
              <w:rPr>
                <w:rFonts w:ascii="Times New Roman" w:eastAsia="Times New Roman" w:hAnsi="Times New Roman" w:cs="Times New Roman"/>
                <w:sz w:val="24"/>
                <w:szCs w:val="24"/>
                <w:lang w:eastAsia="ru-RU"/>
              </w:rPr>
              <w:t>Решение примеров столбиком с самопроверкой по эталону.</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Работа в тетради. </w:t>
            </w:r>
            <w:r w:rsidRPr="00CD03B3">
              <w:rPr>
                <w:rFonts w:ascii="Times New Roman" w:eastAsia="Times New Roman" w:hAnsi="Times New Roman" w:cs="Times New Roman"/>
                <w:sz w:val="24"/>
                <w:szCs w:val="24"/>
                <w:lang w:eastAsia="ru-RU"/>
              </w:rPr>
              <w:t>Решение задачи с величинами.</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Calibri" w:hAnsi="Times New Roman" w:cs="Times New Roman"/>
                <w:i/>
                <w:sz w:val="24"/>
                <w:szCs w:val="24"/>
              </w:rPr>
              <w:t>Подведение итогов.</w:t>
            </w:r>
          </w:p>
        </w:tc>
      </w:tr>
      <w:tr w:rsidR="00CD03B3" w:rsidRPr="00CD03B3" w:rsidTr="00487C2E">
        <w:trPr>
          <w:trHeight w:val="254"/>
        </w:trPr>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Устный счёт. </w:t>
            </w:r>
            <w:r w:rsidRPr="00CD03B3">
              <w:rPr>
                <w:rFonts w:ascii="Times New Roman" w:eastAsia="Times New Roman" w:hAnsi="Times New Roman" w:cs="Times New Roman"/>
                <w:sz w:val="24"/>
                <w:szCs w:val="24"/>
                <w:lang w:eastAsia="ru-RU"/>
              </w:rPr>
              <w:t>Математический диктант.</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 xml:space="preserve">Работа в парах. </w:t>
            </w:r>
            <w:r w:rsidRPr="00CD03B3">
              <w:rPr>
                <w:rFonts w:ascii="Times New Roman" w:eastAsia="Times New Roman" w:hAnsi="Times New Roman" w:cs="Times New Roman"/>
                <w:sz w:val="24"/>
                <w:szCs w:val="24"/>
                <w:lang w:eastAsia="ru-RU"/>
              </w:rPr>
              <w:t>Найди пару. Решение примеров, основанных на устном вычислении. У одного обучающегося пример, у другого- ответ.</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Решение примеров и задач изученных видов.</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Calibri" w:hAnsi="Times New Roman" w:cs="Times New Roman"/>
                <w:i/>
                <w:sz w:val="24"/>
                <w:szCs w:val="24"/>
              </w:rPr>
              <w:t>Подведение итогов.</w:t>
            </w:r>
          </w:p>
        </w:tc>
      </w:tr>
      <w:tr w:rsidR="00CD03B3" w:rsidRPr="00CD03B3" w:rsidTr="00487C2E">
        <w:trPr>
          <w:trHeight w:val="254"/>
        </w:trPr>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Командное соревнование:</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Игра «Лучший счетчик».</w:t>
            </w:r>
            <w:r w:rsidRPr="00CD03B3">
              <w:rPr>
                <w:rFonts w:ascii="Times New Roman" w:eastAsia="Times New Roman" w:hAnsi="Times New Roman" w:cs="Times New Roman"/>
                <w:sz w:val="24"/>
                <w:szCs w:val="24"/>
                <w:lang w:eastAsia="ru-RU"/>
              </w:rPr>
              <w:t xml:space="preserve"> (выбор капитана)</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Эстафета.</w:t>
            </w:r>
            <w:r w:rsidRPr="00CD03B3">
              <w:rPr>
                <w:rFonts w:ascii="Times New Roman" w:eastAsia="Times New Roman" w:hAnsi="Times New Roman" w:cs="Times New Roman"/>
                <w:sz w:val="24"/>
                <w:szCs w:val="24"/>
                <w:lang w:eastAsia="ru-RU"/>
              </w:rPr>
              <w:t xml:space="preserve"> Решение устно примеров. (написать на доске ответ по цепочке)</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Кто быстрее решит пример. </w:t>
            </w:r>
            <w:r w:rsidRPr="00CD03B3">
              <w:rPr>
                <w:rFonts w:ascii="Times New Roman" w:eastAsia="Times New Roman" w:hAnsi="Times New Roman" w:cs="Times New Roman"/>
                <w:sz w:val="24"/>
                <w:szCs w:val="24"/>
                <w:lang w:eastAsia="ru-RU"/>
              </w:rPr>
              <w:t>(решают на карточках, сверка по эталону, считается общее количество ошибок.</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 xml:space="preserve">Выбор пути. </w:t>
            </w:r>
            <w:r w:rsidRPr="00CD03B3">
              <w:rPr>
                <w:rFonts w:ascii="Times New Roman" w:eastAsia="Times New Roman" w:hAnsi="Times New Roman" w:cs="Times New Roman"/>
                <w:sz w:val="24"/>
                <w:szCs w:val="24"/>
                <w:lang w:eastAsia="ru-RU"/>
              </w:rPr>
              <w:t>(сравнить величины)</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Преодоление препятствий</w:t>
            </w:r>
            <w:r w:rsidRPr="00CD03B3">
              <w:rPr>
                <w:rFonts w:ascii="Times New Roman" w:eastAsia="Times New Roman" w:hAnsi="Times New Roman" w:cs="Times New Roman"/>
                <w:sz w:val="24"/>
                <w:szCs w:val="24"/>
                <w:lang w:eastAsia="ru-RU"/>
              </w:rPr>
              <w:t>. (решение задачи)</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Calibri" w:hAnsi="Times New Roman" w:cs="Times New Roman"/>
                <w:i/>
                <w:sz w:val="24"/>
                <w:szCs w:val="24"/>
              </w:rPr>
              <w:t>Подведение итогов.</w:t>
            </w:r>
          </w:p>
        </w:tc>
      </w:tr>
      <w:tr w:rsidR="00CD03B3" w:rsidRPr="00CD03B3" w:rsidTr="00487C2E">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Проверочная работа по теме «Сложение и вычитание в пределах 1000». (1ч)</w:t>
            </w: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Решение примеров с основой на устный счет.</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Решение примеров столбиком.</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Сравнение величин.</w:t>
            </w:r>
          </w:p>
        </w:tc>
      </w:tr>
      <w:tr w:rsidR="00CD03B3" w:rsidRPr="00CD03B3" w:rsidTr="00487C2E">
        <w:trPr>
          <w:trHeight w:val="254"/>
        </w:trPr>
        <w:tc>
          <w:tcPr>
            <w:tcW w:w="0" w:type="auto"/>
            <w:vMerge w:val="restart"/>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9</w:t>
            </w:r>
          </w:p>
        </w:tc>
        <w:tc>
          <w:tcPr>
            <w:tcW w:w="0" w:type="auto"/>
            <w:vMerge w:val="restart"/>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b/>
                <w:sz w:val="24"/>
                <w:szCs w:val="24"/>
              </w:rPr>
              <w:t>Числа от 1 до 1000. Умножение и деление. Устные приемы вычислений.(</w:t>
            </w:r>
            <w:r w:rsidRPr="00CD03B3">
              <w:rPr>
                <w:rFonts w:ascii="Times New Roman" w:eastAsia="Calibri" w:hAnsi="Times New Roman" w:cs="Times New Roman"/>
                <w:sz w:val="24"/>
                <w:szCs w:val="24"/>
              </w:rPr>
              <w:t>5ч)</w:t>
            </w:r>
          </w:p>
        </w:tc>
        <w:tc>
          <w:tcPr>
            <w:tcW w:w="0" w:type="auto"/>
            <w:vMerge w:val="restart"/>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Приёмы устных вычислений.(3ч)</w:t>
            </w: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Устный счёт.</w:t>
            </w:r>
            <w:r w:rsidRPr="00CD03B3">
              <w:rPr>
                <w:rFonts w:ascii="Times New Roman" w:eastAsia="Times New Roman" w:hAnsi="Times New Roman" w:cs="Times New Roman"/>
                <w:sz w:val="24"/>
                <w:szCs w:val="24"/>
                <w:lang w:eastAsia="ru-RU"/>
              </w:rPr>
              <w:t>“ Цветик-семицветик”.</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Демонстрация</w:t>
            </w:r>
            <w:r w:rsidRPr="00CD03B3">
              <w:rPr>
                <w:rFonts w:ascii="Times New Roman" w:eastAsia="Times New Roman" w:hAnsi="Times New Roman" w:cs="Times New Roman"/>
                <w:sz w:val="24"/>
                <w:szCs w:val="24"/>
                <w:lang w:eastAsia="ru-RU"/>
              </w:rPr>
              <w:t xml:space="preserve"> приема вычисления.</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shd w:val="clear" w:color="auto" w:fill="FFFFFF"/>
              </w:rPr>
            </w:pPr>
            <w:r w:rsidRPr="00CD03B3">
              <w:rPr>
                <w:rFonts w:ascii="Times New Roman" w:eastAsia="Calibri" w:hAnsi="Times New Roman" w:cs="Times New Roman"/>
                <w:i/>
                <w:sz w:val="24"/>
                <w:szCs w:val="24"/>
                <w:shd w:val="clear" w:color="auto" w:fill="FFFFFF"/>
              </w:rPr>
              <w:t xml:space="preserve">Работа у доски. </w:t>
            </w:r>
            <w:r w:rsidRPr="00CD03B3">
              <w:rPr>
                <w:rFonts w:ascii="Times New Roman" w:eastAsia="Calibri" w:hAnsi="Times New Roman" w:cs="Times New Roman"/>
                <w:sz w:val="24"/>
                <w:szCs w:val="24"/>
                <w:shd w:val="clear" w:color="auto" w:fill="FFFFFF"/>
              </w:rPr>
              <w:t>Решение примеров с комментированием.</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 xml:space="preserve">Работа в парах. </w:t>
            </w:r>
            <w:r w:rsidRPr="00CD03B3">
              <w:rPr>
                <w:rFonts w:ascii="Times New Roman" w:eastAsia="Times New Roman" w:hAnsi="Times New Roman" w:cs="Times New Roman"/>
                <w:sz w:val="24"/>
                <w:szCs w:val="24"/>
                <w:lang w:eastAsia="ru-RU"/>
              </w:rPr>
              <w:t>Решение пар примеров схожих по способу решения.</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Работа в тетради. </w:t>
            </w:r>
            <w:r w:rsidRPr="00CD03B3">
              <w:rPr>
                <w:rFonts w:ascii="Times New Roman" w:eastAsia="Times New Roman" w:hAnsi="Times New Roman" w:cs="Times New Roman"/>
                <w:sz w:val="24"/>
                <w:szCs w:val="24"/>
                <w:lang w:eastAsia="ru-RU"/>
              </w:rPr>
              <w:t>Решение задачи с величинами.</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Calibri" w:hAnsi="Times New Roman" w:cs="Times New Roman"/>
                <w:i/>
                <w:sz w:val="24"/>
                <w:szCs w:val="24"/>
              </w:rPr>
              <w:t>Подведение итогов.</w:t>
            </w:r>
          </w:p>
        </w:tc>
      </w:tr>
      <w:tr w:rsidR="00CD03B3" w:rsidRPr="00CD03B3" w:rsidTr="00487C2E">
        <w:trPr>
          <w:trHeight w:val="254"/>
        </w:trPr>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Устный счёт. </w:t>
            </w:r>
            <w:r w:rsidRPr="00CD03B3">
              <w:rPr>
                <w:rFonts w:ascii="Times New Roman" w:eastAsia="Calibri" w:hAnsi="Times New Roman" w:cs="Times New Roman"/>
                <w:sz w:val="24"/>
                <w:szCs w:val="24"/>
              </w:rPr>
              <w:t>Увеличь/уменьши в …раз.</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Актуализация знаний</w:t>
            </w:r>
            <w:r w:rsidRPr="00CD03B3">
              <w:rPr>
                <w:rFonts w:ascii="Times New Roman" w:eastAsia="Times New Roman" w:hAnsi="Times New Roman" w:cs="Times New Roman"/>
                <w:sz w:val="24"/>
                <w:szCs w:val="24"/>
                <w:lang w:eastAsia="ru-RU"/>
              </w:rPr>
              <w:t xml:space="preserve"> о правилах умножения суммы на число и деления суммы на число.</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Демонстрация</w:t>
            </w:r>
            <w:r w:rsidRPr="00CD03B3">
              <w:rPr>
                <w:rFonts w:ascii="Times New Roman" w:eastAsia="Times New Roman" w:hAnsi="Times New Roman" w:cs="Times New Roman"/>
                <w:sz w:val="24"/>
                <w:szCs w:val="24"/>
                <w:lang w:eastAsia="ru-RU"/>
              </w:rPr>
              <w:t xml:space="preserve"> приема вычисления.</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shd w:val="clear" w:color="auto" w:fill="FFFFFF"/>
              </w:rPr>
            </w:pPr>
            <w:r w:rsidRPr="00CD03B3">
              <w:rPr>
                <w:rFonts w:ascii="Times New Roman" w:eastAsia="Calibri" w:hAnsi="Times New Roman" w:cs="Times New Roman"/>
                <w:i/>
                <w:sz w:val="24"/>
                <w:szCs w:val="24"/>
                <w:shd w:val="clear" w:color="auto" w:fill="FFFFFF"/>
              </w:rPr>
              <w:t xml:space="preserve">Работа у доски. </w:t>
            </w:r>
            <w:r w:rsidRPr="00CD03B3">
              <w:rPr>
                <w:rFonts w:ascii="Times New Roman" w:eastAsia="Calibri" w:hAnsi="Times New Roman" w:cs="Times New Roman"/>
                <w:sz w:val="24"/>
                <w:szCs w:val="24"/>
                <w:shd w:val="clear" w:color="auto" w:fill="FFFFFF"/>
              </w:rPr>
              <w:t>Решение примеров с комментированием.</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Игра «Математический футбол».</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Работа в тетради</w:t>
            </w:r>
            <w:r w:rsidRPr="00CD03B3">
              <w:rPr>
                <w:rFonts w:ascii="Times New Roman" w:eastAsia="Times New Roman" w:hAnsi="Times New Roman" w:cs="Times New Roman"/>
                <w:sz w:val="24"/>
                <w:szCs w:val="24"/>
                <w:lang w:eastAsia="ru-RU"/>
              </w:rPr>
              <w:t>. Решение задачи на разностное сравнение.</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Calibri" w:hAnsi="Times New Roman" w:cs="Times New Roman"/>
                <w:i/>
                <w:sz w:val="24"/>
                <w:szCs w:val="24"/>
              </w:rPr>
              <w:t>Подведение итогов.</w:t>
            </w:r>
          </w:p>
        </w:tc>
      </w:tr>
      <w:tr w:rsidR="00CD03B3" w:rsidRPr="00CD03B3" w:rsidTr="00487C2E">
        <w:trPr>
          <w:trHeight w:val="254"/>
        </w:trPr>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 xml:space="preserve">Устный счёт. </w:t>
            </w:r>
            <w:r w:rsidRPr="00CD03B3">
              <w:rPr>
                <w:rFonts w:ascii="Times New Roman" w:eastAsia="Times New Roman" w:hAnsi="Times New Roman" w:cs="Times New Roman"/>
                <w:sz w:val="24"/>
                <w:szCs w:val="24"/>
                <w:lang w:eastAsia="ru-RU"/>
              </w:rPr>
              <w:t>Решение примеров на умножение деление с окошками.</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shd w:val="clear" w:color="auto" w:fill="FFFFFF"/>
              </w:rPr>
            </w:pPr>
            <w:r w:rsidRPr="00CD03B3">
              <w:rPr>
                <w:rFonts w:ascii="Times New Roman" w:eastAsia="Calibri" w:hAnsi="Times New Roman" w:cs="Times New Roman"/>
                <w:i/>
                <w:sz w:val="24"/>
                <w:szCs w:val="24"/>
                <w:shd w:val="clear" w:color="auto" w:fill="FFFFFF"/>
              </w:rPr>
              <w:t xml:space="preserve">Работа у доски. </w:t>
            </w:r>
            <w:r w:rsidRPr="00CD03B3">
              <w:rPr>
                <w:rFonts w:ascii="Times New Roman" w:eastAsia="Calibri" w:hAnsi="Times New Roman" w:cs="Times New Roman"/>
                <w:sz w:val="24"/>
                <w:szCs w:val="24"/>
                <w:shd w:val="clear" w:color="auto" w:fill="FFFFFF"/>
              </w:rPr>
              <w:t>Решение примеров с комментированием.</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Коллективное выполнение задания и коллективная проверка. </w:t>
            </w:r>
            <w:r w:rsidRPr="00CD03B3">
              <w:rPr>
                <w:rFonts w:ascii="Times New Roman" w:eastAsia="Times New Roman" w:hAnsi="Times New Roman" w:cs="Times New Roman"/>
                <w:sz w:val="24"/>
                <w:szCs w:val="24"/>
                <w:lang w:eastAsia="ru-RU"/>
              </w:rPr>
              <w:t>(решение уравнений)</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Работа в тетради. </w:t>
            </w:r>
            <w:r w:rsidRPr="00CD03B3">
              <w:rPr>
                <w:rFonts w:ascii="Times New Roman" w:eastAsia="Times New Roman" w:hAnsi="Times New Roman" w:cs="Times New Roman"/>
                <w:sz w:val="24"/>
                <w:szCs w:val="24"/>
                <w:lang w:eastAsia="ru-RU"/>
              </w:rPr>
              <w:t>Формулирование вопросов к задаче по решениям.</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Calibri" w:hAnsi="Times New Roman" w:cs="Times New Roman"/>
                <w:i/>
                <w:sz w:val="24"/>
                <w:szCs w:val="24"/>
              </w:rPr>
              <w:t>Подведение итогов.</w:t>
            </w:r>
          </w:p>
        </w:tc>
      </w:tr>
      <w:tr w:rsidR="00CD03B3" w:rsidRPr="00CD03B3" w:rsidTr="00487C2E">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Виды треугольников.(1ч)</w:t>
            </w: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Устный счёт. Найди лишнее слово </w:t>
            </w:r>
            <w:r w:rsidRPr="00CD03B3">
              <w:rPr>
                <w:rFonts w:ascii="Times New Roman" w:eastAsia="Times New Roman" w:hAnsi="Times New Roman" w:cs="Times New Roman"/>
                <w:sz w:val="24"/>
                <w:szCs w:val="24"/>
                <w:lang w:eastAsia="ru-RU"/>
              </w:rPr>
              <w:t>(среди связанных между собой математических понятий: сутки, час, литр и т.п.)</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Работа на карточках.</w:t>
            </w:r>
            <w:r w:rsidRPr="00CD03B3">
              <w:rPr>
                <w:rFonts w:ascii="Times New Roman" w:eastAsia="Times New Roman" w:hAnsi="Times New Roman" w:cs="Times New Roman"/>
                <w:sz w:val="24"/>
                <w:szCs w:val="24"/>
                <w:lang w:eastAsia="ru-RU"/>
              </w:rPr>
              <w:t xml:space="preserve"> Раскрась на рисунке острый угол – синим, тупой – красным, прямой - зеленым.</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Беседа.</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Практическая работа по вариантам.</w:t>
            </w:r>
            <w:r w:rsidRPr="00CD03B3">
              <w:rPr>
                <w:rFonts w:ascii="Times New Roman" w:eastAsia="Times New Roman" w:hAnsi="Times New Roman" w:cs="Times New Roman"/>
                <w:sz w:val="24"/>
                <w:szCs w:val="24"/>
                <w:lang w:eastAsia="ru-RU"/>
              </w:rPr>
              <w:t xml:space="preserve"> Начертить треугольник.</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Работа в тетради.</w:t>
            </w:r>
            <w:r w:rsidRPr="00CD03B3">
              <w:rPr>
                <w:rFonts w:ascii="Times New Roman" w:eastAsia="Times New Roman" w:hAnsi="Times New Roman" w:cs="Times New Roman"/>
                <w:sz w:val="24"/>
                <w:szCs w:val="24"/>
                <w:lang w:eastAsia="ru-RU"/>
              </w:rPr>
              <w:t xml:space="preserve"> Деление столбиком с остатком.</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Разбор задач</w:t>
            </w:r>
            <w:r w:rsidRPr="00CD03B3">
              <w:rPr>
                <w:rFonts w:ascii="Times New Roman" w:eastAsia="Times New Roman" w:hAnsi="Times New Roman" w:cs="Times New Roman"/>
                <w:sz w:val="24"/>
                <w:szCs w:val="24"/>
                <w:lang w:eastAsia="ru-RU"/>
              </w:rPr>
              <w:t>, записывая решение по действиям.</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Calibri" w:hAnsi="Times New Roman" w:cs="Times New Roman"/>
                <w:i/>
                <w:sz w:val="24"/>
                <w:szCs w:val="24"/>
              </w:rPr>
              <w:t>Подведение итогов.</w:t>
            </w:r>
          </w:p>
        </w:tc>
      </w:tr>
      <w:tr w:rsidR="00CD03B3" w:rsidRPr="00CD03B3" w:rsidTr="00487C2E">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widowControl w:val="0"/>
              <w:tabs>
                <w:tab w:val="left" w:pos="284"/>
              </w:tabs>
              <w:suppressAutoHyphens/>
              <w:autoSpaceDE w:val="0"/>
              <w:snapToGrid w:val="0"/>
              <w:spacing w:after="0" w:line="240" w:lineRule="auto"/>
              <w:contextualSpacing/>
              <w:jc w:val="both"/>
              <w:rPr>
                <w:rFonts w:ascii="Times New Roman" w:eastAsia="Times New Roman" w:hAnsi="Times New Roman" w:cs="Times New Roman"/>
                <w:sz w:val="24"/>
                <w:szCs w:val="24"/>
                <w:lang w:eastAsia="ar-SA"/>
              </w:rPr>
            </w:pPr>
            <w:r w:rsidRPr="00CD03B3">
              <w:rPr>
                <w:rFonts w:ascii="Times New Roman" w:eastAsia="Calibri" w:hAnsi="Times New Roman" w:cs="Times New Roman"/>
                <w:sz w:val="24"/>
                <w:szCs w:val="24"/>
              </w:rPr>
              <w:t>Закрепление изученного.(1ч)</w:t>
            </w: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Устный счёт. </w:t>
            </w:r>
            <w:r w:rsidRPr="00CD03B3">
              <w:rPr>
                <w:rFonts w:ascii="Times New Roman" w:eastAsia="Times New Roman" w:hAnsi="Times New Roman" w:cs="Times New Roman"/>
                <w:sz w:val="24"/>
                <w:szCs w:val="24"/>
                <w:lang w:eastAsia="ru-RU"/>
              </w:rPr>
              <w:t>«Найди ошибку»</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Работа с учебником. </w:t>
            </w:r>
            <w:r w:rsidRPr="00CD03B3">
              <w:rPr>
                <w:rFonts w:ascii="Times New Roman" w:eastAsia="Times New Roman" w:hAnsi="Times New Roman" w:cs="Times New Roman"/>
                <w:sz w:val="24"/>
                <w:szCs w:val="24"/>
                <w:lang w:eastAsia="ru-RU"/>
              </w:rPr>
              <w:t xml:space="preserve">Разбить фигуры на группы. </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Самостоятельное решение примеров на карточках.</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Игра «Аукцион». </w:t>
            </w:r>
            <w:r w:rsidRPr="00CD03B3">
              <w:rPr>
                <w:rFonts w:ascii="Times New Roman" w:eastAsia="Times New Roman" w:hAnsi="Times New Roman" w:cs="Times New Roman"/>
                <w:sz w:val="24"/>
                <w:szCs w:val="24"/>
                <w:lang w:eastAsia="ru-RU"/>
              </w:rPr>
              <w:t>На торги выносятся задания по какой- либо теме. В игре участвуют 4 – 5 команд. Им предлагаются задания. Команды покупают задания и если они выполнили его верно, то им начисляются потраченные баллы, а если – неверно, то снимаются.</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 xml:space="preserve">Работа в тетради. </w:t>
            </w:r>
            <w:r w:rsidRPr="00CD03B3">
              <w:rPr>
                <w:rFonts w:ascii="Times New Roman" w:eastAsia="Times New Roman" w:hAnsi="Times New Roman" w:cs="Times New Roman"/>
                <w:sz w:val="24"/>
                <w:szCs w:val="24"/>
                <w:lang w:eastAsia="ru-RU"/>
              </w:rPr>
              <w:t>Решение задачи.</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Calibri" w:hAnsi="Times New Roman" w:cs="Times New Roman"/>
                <w:i/>
                <w:sz w:val="24"/>
                <w:szCs w:val="24"/>
              </w:rPr>
              <w:t>Подведение итогов.</w:t>
            </w:r>
          </w:p>
        </w:tc>
      </w:tr>
      <w:tr w:rsidR="00CD03B3" w:rsidRPr="00CD03B3" w:rsidTr="00487C2E">
        <w:tc>
          <w:tcPr>
            <w:tcW w:w="0" w:type="auto"/>
            <w:vMerge w:val="restart"/>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10</w:t>
            </w:r>
          </w:p>
        </w:tc>
        <w:tc>
          <w:tcPr>
            <w:tcW w:w="0" w:type="auto"/>
            <w:vMerge w:val="restart"/>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b/>
                <w:sz w:val="24"/>
                <w:szCs w:val="24"/>
              </w:rPr>
              <w:t>Числа от 1 до 1000. Умножение и деление. Приёмы письменных вычислений</w:t>
            </w:r>
            <w:r w:rsidRPr="00CD03B3">
              <w:rPr>
                <w:rFonts w:ascii="Times New Roman" w:eastAsia="Calibri" w:hAnsi="Times New Roman" w:cs="Times New Roman"/>
                <w:sz w:val="24"/>
                <w:szCs w:val="24"/>
              </w:rPr>
              <w:t xml:space="preserve"> (8 ч)</w:t>
            </w:r>
          </w:p>
        </w:tc>
        <w:tc>
          <w:tcPr>
            <w:tcW w:w="0" w:type="auto"/>
          </w:tcPr>
          <w:p w:rsidR="00487C2E" w:rsidRPr="00CD03B3" w:rsidRDefault="00487C2E" w:rsidP="004C09B9">
            <w:pPr>
              <w:widowControl w:val="0"/>
              <w:tabs>
                <w:tab w:val="left" w:pos="284"/>
              </w:tabs>
              <w:suppressAutoHyphens/>
              <w:autoSpaceDE w:val="0"/>
              <w:snapToGrid w:val="0"/>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Приёмы письменного умножения в пределах 1000.(1ч)</w:t>
            </w: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Устный счёт. </w:t>
            </w:r>
            <w:r w:rsidRPr="00CD03B3">
              <w:rPr>
                <w:rFonts w:ascii="Times New Roman" w:eastAsia="Times New Roman" w:hAnsi="Times New Roman" w:cs="Times New Roman"/>
                <w:sz w:val="24"/>
                <w:szCs w:val="24"/>
                <w:lang w:eastAsia="ru-RU"/>
              </w:rPr>
              <w:t>Расположи в порядке увеличения/уменьшения.</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Работа в парах.</w:t>
            </w:r>
            <w:r w:rsidRPr="00CD03B3">
              <w:rPr>
                <w:rFonts w:ascii="Times New Roman" w:eastAsia="Times New Roman" w:hAnsi="Times New Roman" w:cs="Times New Roman"/>
                <w:sz w:val="24"/>
                <w:szCs w:val="24"/>
                <w:lang w:eastAsia="ru-RU"/>
              </w:rPr>
              <w:t xml:space="preserve"> Соотнеси сумму разрядных слагаемых с числом.</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Демонстрация</w:t>
            </w:r>
            <w:r w:rsidRPr="00CD03B3">
              <w:rPr>
                <w:rFonts w:ascii="Times New Roman" w:eastAsia="Times New Roman" w:hAnsi="Times New Roman" w:cs="Times New Roman"/>
                <w:sz w:val="24"/>
                <w:szCs w:val="24"/>
                <w:lang w:eastAsia="ru-RU"/>
              </w:rPr>
              <w:t xml:space="preserve"> приема вычисления в строчку.</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Работа в тетради.</w:t>
            </w:r>
            <w:r w:rsidRPr="00CD03B3">
              <w:rPr>
                <w:rFonts w:ascii="Times New Roman" w:eastAsia="Times New Roman" w:hAnsi="Times New Roman" w:cs="Times New Roman"/>
                <w:sz w:val="24"/>
                <w:szCs w:val="24"/>
                <w:lang w:eastAsia="ru-RU"/>
              </w:rPr>
              <w:t xml:space="preserve"> Запись решение в столбик.</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Calibri" w:hAnsi="Times New Roman" w:cs="Times New Roman"/>
                <w:i/>
                <w:sz w:val="24"/>
                <w:szCs w:val="24"/>
                <w:shd w:val="clear" w:color="auto" w:fill="FFFFFF"/>
              </w:rPr>
              <w:t xml:space="preserve">Работа у доски. </w:t>
            </w:r>
            <w:r w:rsidRPr="00CD03B3">
              <w:rPr>
                <w:rFonts w:ascii="Times New Roman" w:eastAsia="Calibri" w:hAnsi="Times New Roman" w:cs="Times New Roman"/>
                <w:sz w:val="24"/>
                <w:szCs w:val="24"/>
                <w:shd w:val="clear" w:color="auto" w:fill="FFFFFF"/>
              </w:rPr>
              <w:t>Решение примеров с комментированием.</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Самостоятельное решение задачи.</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Calibri" w:hAnsi="Times New Roman" w:cs="Times New Roman"/>
                <w:i/>
                <w:sz w:val="24"/>
                <w:szCs w:val="24"/>
              </w:rPr>
              <w:t>Подведение итогов.</w:t>
            </w:r>
          </w:p>
        </w:tc>
      </w:tr>
      <w:tr w:rsidR="00CD03B3" w:rsidRPr="00CD03B3" w:rsidTr="00487C2E">
        <w:trPr>
          <w:trHeight w:val="1401"/>
        </w:trPr>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widowControl w:val="0"/>
              <w:tabs>
                <w:tab w:val="left" w:pos="284"/>
              </w:tabs>
              <w:suppressAutoHyphens/>
              <w:autoSpaceDE w:val="0"/>
              <w:snapToGrid w:val="0"/>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Алгоритм письменного умножения трёхзначного числа на однозначное. (1ч)</w:t>
            </w: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Устный счёт. </w:t>
            </w:r>
            <w:r w:rsidRPr="00CD03B3">
              <w:rPr>
                <w:rFonts w:ascii="Times New Roman" w:eastAsia="Times New Roman" w:hAnsi="Times New Roman" w:cs="Times New Roman"/>
                <w:sz w:val="24"/>
                <w:szCs w:val="24"/>
                <w:lang w:eastAsia="ru-RU"/>
              </w:rPr>
              <w:t>Расшифруй слово.</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Работа с учебником.</w:t>
            </w:r>
            <w:r w:rsidRPr="00CD03B3">
              <w:rPr>
                <w:rFonts w:ascii="Times New Roman" w:eastAsia="Times New Roman" w:hAnsi="Times New Roman" w:cs="Times New Roman"/>
                <w:sz w:val="24"/>
                <w:szCs w:val="24"/>
                <w:lang w:eastAsia="ru-RU"/>
              </w:rPr>
              <w:t xml:space="preserve"> Чтение алгоритма.</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Calibri" w:hAnsi="Times New Roman" w:cs="Times New Roman"/>
                <w:i/>
                <w:sz w:val="24"/>
                <w:szCs w:val="24"/>
                <w:shd w:val="clear" w:color="auto" w:fill="FFFFFF"/>
              </w:rPr>
              <w:t xml:space="preserve">Работа у доски. </w:t>
            </w:r>
            <w:r w:rsidRPr="00CD03B3">
              <w:rPr>
                <w:rFonts w:ascii="Times New Roman" w:eastAsia="Calibri" w:hAnsi="Times New Roman" w:cs="Times New Roman"/>
                <w:sz w:val="24"/>
                <w:szCs w:val="24"/>
                <w:shd w:val="clear" w:color="auto" w:fill="FFFFFF"/>
              </w:rPr>
              <w:t>Решение примеров с комментированием.</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Работа в тетради. </w:t>
            </w:r>
            <w:r w:rsidRPr="00CD03B3">
              <w:rPr>
                <w:rFonts w:ascii="Times New Roman" w:eastAsia="Times New Roman" w:hAnsi="Times New Roman" w:cs="Times New Roman"/>
                <w:sz w:val="24"/>
                <w:szCs w:val="24"/>
                <w:lang w:eastAsia="ru-RU"/>
              </w:rPr>
              <w:t>Решение задачи по совместно составленному чертежу.</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Самостоятельное решение на карточках.</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Calibri" w:hAnsi="Times New Roman" w:cs="Times New Roman"/>
                <w:i/>
                <w:sz w:val="24"/>
                <w:szCs w:val="24"/>
              </w:rPr>
              <w:t>Подведение итогов.</w:t>
            </w:r>
          </w:p>
        </w:tc>
      </w:tr>
      <w:tr w:rsidR="00CD03B3" w:rsidRPr="00CD03B3" w:rsidTr="00487C2E">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widowControl w:val="0"/>
              <w:tabs>
                <w:tab w:val="left" w:pos="284"/>
              </w:tabs>
              <w:suppressAutoHyphens/>
              <w:autoSpaceDE w:val="0"/>
              <w:snapToGrid w:val="0"/>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Приёмы письменного деления в пределах 1000.(1ч)</w:t>
            </w: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Устный счёт. </w:t>
            </w:r>
            <w:r w:rsidRPr="00CD03B3">
              <w:rPr>
                <w:rFonts w:ascii="Times New Roman" w:eastAsia="Times New Roman" w:hAnsi="Times New Roman" w:cs="Times New Roman"/>
                <w:sz w:val="24"/>
                <w:szCs w:val="24"/>
                <w:lang w:eastAsia="ru-RU"/>
              </w:rPr>
              <w:t>Эстафета.</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Демонстрация</w:t>
            </w:r>
            <w:r w:rsidRPr="00CD03B3">
              <w:rPr>
                <w:rFonts w:ascii="Times New Roman" w:eastAsia="Times New Roman" w:hAnsi="Times New Roman" w:cs="Times New Roman"/>
                <w:sz w:val="24"/>
                <w:szCs w:val="24"/>
                <w:lang w:eastAsia="ru-RU"/>
              </w:rPr>
              <w:t xml:space="preserve"> приема вычисления в строчку.</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Работа в тетради.</w:t>
            </w:r>
            <w:r w:rsidRPr="00CD03B3">
              <w:rPr>
                <w:rFonts w:ascii="Times New Roman" w:eastAsia="Times New Roman" w:hAnsi="Times New Roman" w:cs="Times New Roman"/>
                <w:sz w:val="24"/>
                <w:szCs w:val="24"/>
                <w:lang w:eastAsia="ru-RU"/>
              </w:rPr>
              <w:t xml:space="preserve"> Запись решения в столбик.</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 xml:space="preserve">Работа на карточках. </w:t>
            </w:r>
            <w:r w:rsidRPr="00CD03B3">
              <w:rPr>
                <w:rFonts w:ascii="Times New Roman" w:eastAsia="Times New Roman" w:hAnsi="Times New Roman" w:cs="Times New Roman"/>
                <w:sz w:val="24"/>
                <w:szCs w:val="24"/>
                <w:lang w:eastAsia="ru-RU"/>
              </w:rPr>
              <w:t>Примеры записаны в строчку: обозначить дугой неполное делимое и точками- количество цифр в частном.</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Calibri" w:hAnsi="Times New Roman" w:cs="Times New Roman"/>
                <w:i/>
                <w:sz w:val="24"/>
                <w:szCs w:val="24"/>
                <w:shd w:val="clear" w:color="auto" w:fill="FFFFFF"/>
              </w:rPr>
              <w:t xml:space="preserve">Работа у доски. </w:t>
            </w:r>
            <w:r w:rsidRPr="00CD03B3">
              <w:rPr>
                <w:rFonts w:ascii="Times New Roman" w:eastAsia="Calibri" w:hAnsi="Times New Roman" w:cs="Times New Roman"/>
                <w:sz w:val="24"/>
                <w:szCs w:val="24"/>
                <w:shd w:val="clear" w:color="auto" w:fill="FFFFFF"/>
              </w:rPr>
              <w:t>Решение примеров с комментированием.</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Calibri" w:hAnsi="Times New Roman" w:cs="Times New Roman"/>
                <w:i/>
                <w:sz w:val="24"/>
                <w:szCs w:val="24"/>
              </w:rPr>
              <w:t>Подведение итогов.</w:t>
            </w:r>
          </w:p>
        </w:tc>
      </w:tr>
      <w:tr w:rsidR="00CD03B3" w:rsidRPr="00CD03B3" w:rsidTr="00487C2E">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widowControl w:val="0"/>
              <w:tabs>
                <w:tab w:val="left" w:pos="284"/>
              </w:tabs>
              <w:suppressAutoHyphens/>
              <w:autoSpaceDE w:val="0"/>
              <w:snapToGrid w:val="0"/>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Алгоритм деления трёхзначного числа на однозначное.(1ч)</w:t>
            </w: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 xml:space="preserve">Устный счёт. </w:t>
            </w:r>
            <w:r w:rsidRPr="00CD03B3">
              <w:rPr>
                <w:rFonts w:ascii="Times New Roman" w:eastAsia="Times New Roman" w:hAnsi="Times New Roman" w:cs="Times New Roman"/>
                <w:sz w:val="24"/>
                <w:szCs w:val="24"/>
                <w:lang w:eastAsia="ru-RU"/>
              </w:rPr>
              <w:t>Математический диктант.</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Работа с учебником. </w:t>
            </w:r>
            <w:r w:rsidRPr="00CD03B3">
              <w:rPr>
                <w:rFonts w:ascii="Times New Roman" w:eastAsia="Times New Roman" w:hAnsi="Times New Roman" w:cs="Times New Roman"/>
                <w:sz w:val="24"/>
                <w:szCs w:val="24"/>
                <w:lang w:eastAsia="ru-RU"/>
              </w:rPr>
              <w:t>Чтение алгоритма.</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Calibri" w:hAnsi="Times New Roman" w:cs="Times New Roman"/>
                <w:i/>
                <w:sz w:val="24"/>
                <w:szCs w:val="24"/>
                <w:shd w:val="clear" w:color="auto" w:fill="FFFFFF"/>
              </w:rPr>
              <w:t xml:space="preserve">Работа у доски. </w:t>
            </w:r>
            <w:r w:rsidRPr="00CD03B3">
              <w:rPr>
                <w:rFonts w:ascii="Times New Roman" w:eastAsia="Calibri" w:hAnsi="Times New Roman" w:cs="Times New Roman"/>
                <w:sz w:val="24"/>
                <w:szCs w:val="24"/>
                <w:shd w:val="clear" w:color="auto" w:fill="FFFFFF"/>
              </w:rPr>
              <w:t>Решение примеров с комментированием.</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Calibri" w:hAnsi="Times New Roman" w:cs="Times New Roman"/>
                <w:i/>
                <w:sz w:val="24"/>
                <w:szCs w:val="24"/>
              </w:rPr>
              <w:t>Подведение итогов.</w:t>
            </w:r>
          </w:p>
        </w:tc>
      </w:tr>
      <w:tr w:rsidR="00CD03B3" w:rsidRPr="00CD03B3" w:rsidTr="00487C2E">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widowControl w:val="0"/>
              <w:tabs>
                <w:tab w:val="left" w:pos="284"/>
              </w:tabs>
              <w:suppressAutoHyphens/>
              <w:autoSpaceDE w:val="0"/>
              <w:snapToGrid w:val="0"/>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Закрепление изученного.(1ч)</w:t>
            </w: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Calibri" w:hAnsi="Times New Roman" w:cs="Times New Roman"/>
                <w:i/>
                <w:sz w:val="24"/>
                <w:szCs w:val="24"/>
                <w:shd w:val="clear" w:color="auto" w:fill="FFFFFF"/>
              </w:rPr>
              <w:t xml:space="preserve">Работа у доски. </w:t>
            </w:r>
            <w:r w:rsidRPr="00CD03B3">
              <w:rPr>
                <w:rFonts w:ascii="Times New Roman" w:eastAsia="Calibri" w:hAnsi="Times New Roman" w:cs="Times New Roman"/>
                <w:sz w:val="24"/>
                <w:szCs w:val="24"/>
                <w:shd w:val="clear" w:color="auto" w:fill="FFFFFF"/>
              </w:rPr>
              <w:t>Решение примеров на деление и умножение с комментированием.</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Работа в тетради. </w:t>
            </w:r>
            <w:r w:rsidRPr="00CD03B3">
              <w:rPr>
                <w:rFonts w:ascii="Times New Roman" w:eastAsia="Times New Roman" w:hAnsi="Times New Roman" w:cs="Times New Roman"/>
                <w:sz w:val="24"/>
                <w:szCs w:val="24"/>
                <w:lang w:eastAsia="ru-RU"/>
              </w:rPr>
              <w:t>Решение задачи на правило умножения суммы на число.</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Самостоятельная работа на карточках. </w:t>
            </w:r>
            <w:r w:rsidRPr="00CD03B3">
              <w:rPr>
                <w:rFonts w:ascii="Times New Roman" w:eastAsia="Times New Roman" w:hAnsi="Times New Roman" w:cs="Times New Roman"/>
                <w:sz w:val="24"/>
                <w:szCs w:val="24"/>
                <w:lang w:eastAsia="ru-RU"/>
              </w:rPr>
              <w:t>Выбрать верное решение уравнения.</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Calibri" w:hAnsi="Times New Roman" w:cs="Times New Roman"/>
                <w:i/>
                <w:sz w:val="24"/>
                <w:szCs w:val="24"/>
              </w:rPr>
              <w:t>Подведение итогов.</w:t>
            </w:r>
          </w:p>
        </w:tc>
      </w:tr>
      <w:tr w:rsidR="00CD03B3" w:rsidRPr="00CD03B3" w:rsidTr="00487C2E">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widowControl w:val="0"/>
              <w:tabs>
                <w:tab w:val="left" w:pos="284"/>
              </w:tabs>
              <w:suppressAutoHyphens/>
              <w:autoSpaceDE w:val="0"/>
              <w:snapToGrid w:val="0"/>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Проверка деления.(1ч)</w:t>
            </w: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 xml:space="preserve">Устный счёт. </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Работа на карточках. </w:t>
            </w:r>
            <w:r w:rsidRPr="00CD03B3">
              <w:rPr>
                <w:rFonts w:ascii="Times New Roman" w:eastAsia="Times New Roman" w:hAnsi="Times New Roman" w:cs="Times New Roman"/>
                <w:sz w:val="24"/>
                <w:szCs w:val="24"/>
                <w:lang w:eastAsia="ru-RU"/>
              </w:rPr>
              <w:t>Написаны примеры на деление типа 800:4,800:400, вычислить подчеркнуть делимое/делитель.</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Беседа.</w:t>
            </w:r>
            <w:r w:rsidRPr="00CD03B3">
              <w:rPr>
                <w:rFonts w:ascii="Times New Roman" w:eastAsia="Times New Roman" w:hAnsi="Times New Roman" w:cs="Times New Roman"/>
                <w:sz w:val="24"/>
                <w:szCs w:val="24"/>
                <w:lang w:eastAsia="ru-RU"/>
              </w:rPr>
              <w:t xml:space="preserve"> Как проверить деление.</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Работа в парах.</w:t>
            </w:r>
            <w:r w:rsidRPr="00CD03B3">
              <w:rPr>
                <w:rFonts w:ascii="Times New Roman" w:eastAsia="Times New Roman" w:hAnsi="Times New Roman" w:cs="Times New Roman"/>
                <w:sz w:val="24"/>
                <w:szCs w:val="24"/>
                <w:lang w:eastAsia="ru-RU"/>
              </w:rPr>
              <w:t xml:space="preserve"> Один решает пример на деление, другой соответствующий пример на умножение, затем сравнивают.</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shd w:val="clear" w:color="auto" w:fill="FFFFFF"/>
              </w:rPr>
            </w:pPr>
            <w:r w:rsidRPr="00CD03B3">
              <w:rPr>
                <w:rFonts w:ascii="Times New Roman" w:eastAsia="Calibri" w:hAnsi="Times New Roman" w:cs="Times New Roman"/>
                <w:i/>
                <w:sz w:val="24"/>
                <w:szCs w:val="24"/>
                <w:shd w:val="clear" w:color="auto" w:fill="FFFFFF"/>
              </w:rPr>
              <w:t xml:space="preserve">Работа у доски. </w:t>
            </w:r>
            <w:r w:rsidRPr="00CD03B3">
              <w:rPr>
                <w:rFonts w:ascii="Times New Roman" w:eastAsia="Calibri" w:hAnsi="Times New Roman" w:cs="Times New Roman"/>
                <w:sz w:val="24"/>
                <w:szCs w:val="24"/>
                <w:shd w:val="clear" w:color="auto" w:fill="FFFFFF"/>
              </w:rPr>
              <w:t>Решение примеров на деление с комментированием.</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Работа в тетради. </w:t>
            </w:r>
            <w:r w:rsidRPr="00CD03B3">
              <w:rPr>
                <w:rFonts w:ascii="Times New Roman" w:eastAsia="Times New Roman" w:hAnsi="Times New Roman" w:cs="Times New Roman"/>
                <w:sz w:val="24"/>
                <w:szCs w:val="24"/>
                <w:lang w:eastAsia="ru-RU"/>
              </w:rPr>
              <w:t>Решение задачи на правило умножения суммы на число.</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Calibri" w:hAnsi="Times New Roman" w:cs="Times New Roman"/>
                <w:i/>
                <w:sz w:val="24"/>
                <w:szCs w:val="24"/>
              </w:rPr>
              <w:t>Подведение итогов.</w:t>
            </w:r>
          </w:p>
        </w:tc>
      </w:tr>
      <w:tr w:rsidR="00CD03B3" w:rsidRPr="00CD03B3" w:rsidTr="00487C2E">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widowControl w:val="0"/>
              <w:tabs>
                <w:tab w:val="left" w:pos="284"/>
              </w:tabs>
              <w:suppressAutoHyphens/>
              <w:autoSpaceDE w:val="0"/>
              <w:snapToGrid w:val="0"/>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Закрепление изученного. (1ч)</w:t>
            </w: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 xml:space="preserve">Устный счёт. </w:t>
            </w:r>
            <w:r w:rsidRPr="00CD03B3">
              <w:rPr>
                <w:rFonts w:ascii="Times New Roman" w:eastAsia="Times New Roman" w:hAnsi="Times New Roman" w:cs="Times New Roman"/>
                <w:sz w:val="24"/>
                <w:szCs w:val="24"/>
                <w:lang w:eastAsia="ru-RU"/>
              </w:rPr>
              <w:t>Цепочка.</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Работа в группах. </w:t>
            </w:r>
            <w:r w:rsidRPr="00CD03B3">
              <w:rPr>
                <w:rFonts w:ascii="Times New Roman" w:eastAsia="Times New Roman" w:hAnsi="Times New Roman" w:cs="Times New Roman"/>
                <w:sz w:val="24"/>
                <w:szCs w:val="24"/>
                <w:lang w:eastAsia="ru-RU"/>
              </w:rPr>
              <w:t>Решение геометрических задач.</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shd w:val="clear" w:color="auto" w:fill="FFFFFF"/>
              </w:rPr>
            </w:pPr>
            <w:r w:rsidRPr="00CD03B3">
              <w:rPr>
                <w:rFonts w:ascii="Times New Roman" w:eastAsia="Calibri" w:hAnsi="Times New Roman" w:cs="Times New Roman"/>
                <w:i/>
                <w:sz w:val="24"/>
                <w:szCs w:val="24"/>
                <w:shd w:val="clear" w:color="auto" w:fill="FFFFFF"/>
              </w:rPr>
              <w:t xml:space="preserve">Работа у доски. </w:t>
            </w:r>
            <w:r w:rsidRPr="00CD03B3">
              <w:rPr>
                <w:rFonts w:ascii="Times New Roman" w:eastAsia="Calibri" w:hAnsi="Times New Roman" w:cs="Times New Roman"/>
                <w:sz w:val="24"/>
                <w:szCs w:val="24"/>
                <w:shd w:val="clear" w:color="auto" w:fill="FFFFFF"/>
              </w:rPr>
              <w:t>Решение примеров на деление с проверкой.</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shd w:val="clear" w:color="auto" w:fill="FFFFFF"/>
              </w:rPr>
            </w:pPr>
            <w:r w:rsidRPr="00CD03B3">
              <w:rPr>
                <w:rFonts w:ascii="Times New Roman" w:eastAsia="Calibri" w:hAnsi="Times New Roman" w:cs="Times New Roman"/>
                <w:i/>
                <w:sz w:val="24"/>
                <w:szCs w:val="24"/>
                <w:shd w:val="clear" w:color="auto" w:fill="FFFFFF"/>
              </w:rPr>
              <w:t>Работа на карточках.</w:t>
            </w:r>
            <w:r w:rsidRPr="00CD03B3">
              <w:rPr>
                <w:rFonts w:ascii="Times New Roman" w:eastAsia="Calibri" w:hAnsi="Times New Roman" w:cs="Times New Roman"/>
                <w:sz w:val="24"/>
                <w:szCs w:val="24"/>
                <w:shd w:val="clear" w:color="auto" w:fill="FFFFFF"/>
              </w:rPr>
              <w:t xml:space="preserve"> По записи составить уравнение и решить.</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Работа в тетради. </w:t>
            </w:r>
            <w:r w:rsidRPr="00CD03B3">
              <w:rPr>
                <w:rFonts w:ascii="Times New Roman" w:eastAsia="Times New Roman" w:hAnsi="Times New Roman" w:cs="Times New Roman"/>
                <w:sz w:val="24"/>
                <w:szCs w:val="24"/>
                <w:lang w:eastAsia="ru-RU"/>
              </w:rPr>
              <w:t>Решение задачи на правило умножения суммы на число.</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Calibri" w:hAnsi="Times New Roman" w:cs="Times New Roman"/>
                <w:i/>
                <w:sz w:val="24"/>
                <w:szCs w:val="24"/>
              </w:rPr>
              <w:t>Подведение итогов.</w:t>
            </w:r>
          </w:p>
        </w:tc>
      </w:tr>
      <w:tr w:rsidR="00BA61BC" w:rsidRPr="00CD03B3" w:rsidTr="00487C2E">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widowControl w:val="0"/>
              <w:tabs>
                <w:tab w:val="left" w:pos="284"/>
              </w:tabs>
              <w:suppressAutoHyphens/>
              <w:autoSpaceDE w:val="0"/>
              <w:snapToGrid w:val="0"/>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Контрольная работа за год.(1ч)</w:t>
            </w: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Выполнить вычисления столбиком.</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Найти значения выражений.</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Решить задачу на умножение или деление.</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Найти периметр и/или площадь прямоугольника.</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 xml:space="preserve">Решить уравнение. Получить информацию с помощью данных, представленных в таблице. </w:t>
            </w:r>
          </w:p>
        </w:tc>
      </w:tr>
    </w:tbl>
    <w:p w:rsidR="00487C2E" w:rsidRPr="00CD03B3" w:rsidRDefault="00487C2E" w:rsidP="004C09B9">
      <w:pPr>
        <w:tabs>
          <w:tab w:val="left" w:pos="284"/>
        </w:tabs>
        <w:autoSpaceDE w:val="0"/>
        <w:autoSpaceDN w:val="0"/>
        <w:adjustRightInd w:val="0"/>
        <w:spacing w:after="0" w:line="240" w:lineRule="auto"/>
        <w:jc w:val="both"/>
        <w:rPr>
          <w:rFonts w:ascii="Times New Roman" w:eastAsia="Times New Roman" w:hAnsi="Times New Roman" w:cs="Times New Roman"/>
          <w:b/>
          <w:sz w:val="24"/>
          <w:szCs w:val="24"/>
        </w:rPr>
      </w:pP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p w:rsidR="0077656C" w:rsidRPr="00CD03B3" w:rsidRDefault="0077656C" w:rsidP="004C09B9">
      <w:pPr>
        <w:tabs>
          <w:tab w:val="left" w:pos="284"/>
        </w:tabs>
        <w:spacing w:after="0" w:line="240" w:lineRule="auto"/>
        <w:ind w:right="-1"/>
        <w:jc w:val="both"/>
        <w:rPr>
          <w:rFonts w:ascii="Times New Roman" w:hAnsi="Times New Roman" w:cs="Times New Roman"/>
          <w:sz w:val="24"/>
          <w:szCs w:val="24"/>
        </w:rPr>
      </w:pPr>
      <w:r w:rsidRPr="00CD03B3">
        <w:rPr>
          <w:rFonts w:ascii="Times New Roman" w:hAnsi="Times New Roman" w:cs="Times New Roman"/>
          <w:sz w:val="24"/>
          <w:szCs w:val="24"/>
        </w:rPr>
        <w:br w:type="page"/>
      </w:r>
    </w:p>
    <w:p w:rsidR="009E705A" w:rsidRPr="00CD03B3" w:rsidRDefault="0077656C" w:rsidP="004C09B9">
      <w:pPr>
        <w:pStyle w:val="2"/>
        <w:tabs>
          <w:tab w:val="left" w:pos="284"/>
        </w:tabs>
        <w:spacing w:before="0" w:line="240" w:lineRule="auto"/>
        <w:ind w:right="-1"/>
        <w:jc w:val="both"/>
        <w:rPr>
          <w:rFonts w:ascii="Times New Roman" w:eastAsia="Times New Roman" w:hAnsi="Times New Roman" w:cs="Times New Roman"/>
          <w:b/>
          <w:color w:val="auto"/>
          <w:sz w:val="24"/>
          <w:szCs w:val="24"/>
        </w:rPr>
      </w:pPr>
      <w:bookmarkStart w:id="9" w:name="_Toc467178920"/>
      <w:bookmarkStart w:id="10" w:name="_Toc519094038"/>
      <w:r w:rsidRPr="00CD03B3">
        <w:rPr>
          <w:rFonts w:ascii="Times New Roman" w:eastAsia="Times New Roman" w:hAnsi="Times New Roman" w:cs="Times New Roman"/>
          <w:b/>
          <w:color w:val="auto"/>
          <w:sz w:val="24"/>
          <w:szCs w:val="24"/>
        </w:rPr>
        <w:t>ОКРУЖАЮЩИЙ МИР</w:t>
      </w:r>
      <w:bookmarkStart w:id="11" w:name="_Toc467178922"/>
      <w:bookmarkEnd w:id="9"/>
      <w:bookmarkEnd w:id="10"/>
    </w:p>
    <w:p w:rsidR="00F63393" w:rsidRPr="00CD03B3" w:rsidRDefault="00F63393" w:rsidP="004C09B9">
      <w:pPr>
        <w:spacing w:after="0" w:line="240" w:lineRule="auto"/>
        <w:jc w:val="both"/>
        <w:rPr>
          <w:rFonts w:ascii="Calibri" w:eastAsia="Calibri" w:hAnsi="Calibri" w:cs="Times New Roman"/>
          <w:sz w:val="24"/>
          <w:szCs w:val="24"/>
        </w:rPr>
      </w:pPr>
    </w:p>
    <w:p w:rsidR="00F63393" w:rsidRPr="00CD03B3" w:rsidRDefault="00F63393" w:rsidP="004C09B9">
      <w:pPr>
        <w:spacing w:after="0" w:line="240" w:lineRule="auto"/>
        <w:contextualSpacing/>
        <w:jc w:val="both"/>
        <w:rPr>
          <w:rFonts w:ascii="Times New Roman" w:eastAsia="Times New Roman" w:hAnsi="Times New Roman" w:cs="Times New Roman"/>
          <w:b/>
          <w:sz w:val="24"/>
          <w:szCs w:val="24"/>
          <w:lang w:eastAsia="ru-RU"/>
        </w:rPr>
      </w:pPr>
      <w:r w:rsidRPr="00CD03B3">
        <w:rPr>
          <w:rFonts w:ascii="Times New Roman" w:eastAsia="Times New Roman" w:hAnsi="Times New Roman" w:cs="Times New Roman"/>
          <w:b/>
          <w:sz w:val="24"/>
          <w:szCs w:val="24"/>
          <w:lang w:eastAsia="ru-RU"/>
        </w:rPr>
        <w:t>ПЛАНИРУЕМЫЕ РЕЗУЛЬТАТЫ</w:t>
      </w:r>
    </w:p>
    <w:p w:rsidR="00F63393" w:rsidRPr="00CD03B3" w:rsidRDefault="00F63393" w:rsidP="004C09B9">
      <w:pPr>
        <w:spacing w:after="0" w:line="240" w:lineRule="auto"/>
        <w:contextualSpacing/>
        <w:jc w:val="both"/>
        <w:rPr>
          <w:rFonts w:ascii="Times New Roman" w:eastAsia="Times New Roman" w:hAnsi="Times New Roman" w:cs="Times New Roman"/>
          <w:sz w:val="24"/>
          <w:szCs w:val="24"/>
          <w:lang w:eastAsia="ru-RU"/>
        </w:rPr>
      </w:pPr>
    </w:p>
    <w:p w:rsidR="00F63393" w:rsidRPr="00CD03B3" w:rsidRDefault="00F63393" w:rsidP="004C09B9">
      <w:pPr>
        <w:spacing w:after="0" w:line="240" w:lineRule="auto"/>
        <w:contextualSpacing/>
        <w:jc w:val="both"/>
        <w:rPr>
          <w:rFonts w:ascii="Times New Roman" w:eastAsia="Calibri" w:hAnsi="Times New Roman" w:cs="Times New Roman"/>
          <w:b/>
          <w:i/>
          <w:sz w:val="24"/>
          <w:szCs w:val="24"/>
        </w:rPr>
      </w:pPr>
      <w:r w:rsidRPr="00CD03B3">
        <w:rPr>
          <w:rFonts w:ascii="Times New Roman" w:eastAsia="Calibri" w:hAnsi="Times New Roman" w:cs="Times New Roman"/>
          <w:b/>
          <w:i/>
          <w:sz w:val="24"/>
          <w:szCs w:val="24"/>
        </w:rPr>
        <w:t>Личностные результаты:</w:t>
      </w:r>
    </w:p>
    <w:p w:rsidR="00F63393" w:rsidRPr="00CD03B3" w:rsidRDefault="00F63393" w:rsidP="004C09B9">
      <w:pPr>
        <w:spacing w:after="0" w:line="240" w:lineRule="auto"/>
        <w:contextualSpacing/>
        <w:jc w:val="both"/>
        <w:rPr>
          <w:rFonts w:ascii="Times New Roman" w:eastAsia="Times New Roman" w:hAnsi="Times New Roman" w:cs="Times New Roman"/>
          <w:b/>
          <w:sz w:val="24"/>
          <w:szCs w:val="24"/>
          <w:lang w:eastAsia="ru-RU"/>
        </w:rPr>
      </w:pPr>
      <w:r w:rsidRPr="00CD03B3">
        <w:rPr>
          <w:rFonts w:ascii="Times New Roman" w:eastAsia="Times New Roman" w:hAnsi="Times New Roman" w:cs="Times New Roman"/>
          <w:b/>
          <w:sz w:val="24"/>
          <w:szCs w:val="24"/>
          <w:lang w:eastAsia="ru-RU"/>
        </w:rPr>
        <w:t xml:space="preserve">осознание себя как гражданина России </w:t>
      </w:r>
      <w:r w:rsidRPr="00CD03B3">
        <w:rPr>
          <w:rFonts w:ascii="Times New Roman" w:eastAsia="Calibri" w:hAnsi="Times New Roman" w:cs="Times New Roman"/>
          <w:b/>
          <w:sz w:val="24"/>
          <w:szCs w:val="24"/>
        </w:rPr>
        <w:t>проявляется в</w:t>
      </w:r>
      <w:r w:rsidRPr="00CD03B3">
        <w:rPr>
          <w:rFonts w:ascii="Times New Roman" w:eastAsia="Times New Roman" w:hAnsi="Times New Roman" w:cs="Times New Roman"/>
          <w:b/>
          <w:sz w:val="24"/>
          <w:szCs w:val="24"/>
          <w:lang w:eastAsia="ru-RU"/>
        </w:rPr>
        <w:t>:</w:t>
      </w:r>
    </w:p>
    <w:p w:rsidR="00F63393" w:rsidRPr="00CD03B3" w:rsidRDefault="00F63393" w:rsidP="004C09B9">
      <w:pPr>
        <w:numPr>
          <w:ilvl w:val="0"/>
          <w:numId w:val="20"/>
        </w:numPr>
        <w:spacing w:after="0" w:line="240" w:lineRule="auto"/>
        <w:ind w:left="357" w:hanging="357"/>
        <w:contextualSpacing/>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Гордости за свою Родину (ее размеры, богатства, разнообразие народов) </w:t>
      </w:r>
    </w:p>
    <w:p w:rsidR="00F63393" w:rsidRPr="00CD03B3" w:rsidRDefault="00F63393" w:rsidP="004C09B9">
      <w:pPr>
        <w:numPr>
          <w:ilvl w:val="0"/>
          <w:numId w:val="20"/>
        </w:numPr>
        <w:spacing w:after="0" w:line="240" w:lineRule="auto"/>
        <w:ind w:left="357" w:hanging="357"/>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Понимания отличия России от других </w:t>
      </w:r>
      <w:r w:rsidR="008C2EE4" w:rsidRPr="00CD03B3">
        <w:rPr>
          <w:rFonts w:ascii="Times New Roman" w:eastAsia="Calibri" w:hAnsi="Times New Roman" w:cs="Times New Roman"/>
          <w:sz w:val="24"/>
          <w:szCs w:val="24"/>
        </w:rPr>
        <w:t>стран,</w:t>
      </w:r>
      <w:r w:rsidRPr="00CD03B3">
        <w:rPr>
          <w:rFonts w:ascii="Times New Roman" w:eastAsia="Calibri" w:hAnsi="Times New Roman" w:cs="Times New Roman"/>
          <w:sz w:val="24"/>
          <w:szCs w:val="24"/>
        </w:rPr>
        <w:t xml:space="preserve"> </w:t>
      </w:r>
    </w:p>
    <w:p w:rsidR="00F63393" w:rsidRPr="00CD03B3" w:rsidRDefault="00F63393" w:rsidP="004C09B9">
      <w:pPr>
        <w:numPr>
          <w:ilvl w:val="0"/>
          <w:numId w:val="20"/>
        </w:numPr>
        <w:spacing w:after="0" w:line="240" w:lineRule="auto"/>
        <w:ind w:left="357" w:hanging="357"/>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Заинтересованности в пополнении знаний о своей стране, </w:t>
      </w:r>
    </w:p>
    <w:p w:rsidR="00F63393" w:rsidRPr="00CD03B3" w:rsidRDefault="00F63393" w:rsidP="004C09B9">
      <w:pPr>
        <w:numPr>
          <w:ilvl w:val="0"/>
          <w:numId w:val="20"/>
        </w:numPr>
        <w:spacing w:after="0" w:line="240" w:lineRule="auto"/>
        <w:ind w:left="357" w:hanging="357"/>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Знании наиболее насущных экологических проблем в регионе и конкретном месте своего проживания;</w:t>
      </w:r>
    </w:p>
    <w:p w:rsidR="00F63393" w:rsidRPr="00CD03B3" w:rsidRDefault="00F63393" w:rsidP="004C09B9">
      <w:pPr>
        <w:numPr>
          <w:ilvl w:val="0"/>
          <w:numId w:val="20"/>
        </w:numPr>
        <w:spacing w:after="0" w:line="240" w:lineRule="auto"/>
        <w:ind w:left="357" w:hanging="357"/>
        <w:contextualSpacing/>
        <w:jc w:val="both"/>
        <w:rPr>
          <w:rFonts w:ascii="Times New Roman" w:eastAsia="Times New Roman" w:hAnsi="Times New Roman" w:cs="Times New Roman"/>
          <w:sz w:val="24"/>
          <w:szCs w:val="24"/>
          <w:lang w:eastAsia="ru-RU"/>
        </w:rPr>
      </w:pPr>
      <w:r w:rsidRPr="00CD03B3">
        <w:rPr>
          <w:rFonts w:ascii="Times New Roman" w:eastAsia="Calibri" w:hAnsi="Times New Roman" w:cs="Times New Roman"/>
          <w:sz w:val="24"/>
          <w:szCs w:val="24"/>
        </w:rPr>
        <w:t>уважительном отношении к представителям других национальностей (с которыми ученик должен взаимодействовать)</w:t>
      </w:r>
      <w:r w:rsidRPr="00CD03B3">
        <w:rPr>
          <w:rFonts w:ascii="Times New Roman" w:eastAsia="Times New Roman" w:hAnsi="Times New Roman" w:cs="Times New Roman"/>
          <w:sz w:val="24"/>
          <w:szCs w:val="24"/>
          <w:lang w:eastAsia="ru-RU"/>
        </w:rPr>
        <w:t>.</w:t>
      </w:r>
    </w:p>
    <w:p w:rsidR="00F63393" w:rsidRPr="00CD03B3" w:rsidRDefault="00F63393" w:rsidP="004C09B9">
      <w:pPr>
        <w:spacing w:after="0" w:line="240" w:lineRule="auto"/>
        <w:contextualSpacing/>
        <w:jc w:val="both"/>
        <w:rPr>
          <w:rFonts w:ascii="Times New Roman" w:eastAsia="Times New Roman" w:hAnsi="Times New Roman" w:cs="Times New Roman"/>
          <w:b/>
          <w:sz w:val="24"/>
          <w:szCs w:val="24"/>
          <w:lang w:eastAsia="ru-RU"/>
        </w:rPr>
      </w:pPr>
      <w:r w:rsidRPr="00CD03B3">
        <w:rPr>
          <w:rFonts w:ascii="Times New Roman" w:eastAsia="Times New Roman" w:hAnsi="Times New Roman" w:cs="Times New Roman"/>
          <w:b/>
          <w:sz w:val="24"/>
          <w:szCs w:val="24"/>
          <w:lang w:eastAsia="ru-RU"/>
        </w:rPr>
        <w:t>целостный взгляд на мир в единстве природы, народов и культур</w:t>
      </w:r>
      <w:r w:rsidRPr="00CD03B3">
        <w:rPr>
          <w:rFonts w:ascii="Times New Roman" w:eastAsia="Calibri" w:hAnsi="Times New Roman" w:cs="Times New Roman"/>
          <w:b/>
          <w:sz w:val="24"/>
          <w:szCs w:val="24"/>
        </w:rPr>
        <w:t xml:space="preserve"> проявляется в:</w:t>
      </w:r>
    </w:p>
    <w:p w:rsidR="00F63393" w:rsidRPr="00CD03B3" w:rsidRDefault="00F63393" w:rsidP="004C09B9">
      <w:pPr>
        <w:numPr>
          <w:ilvl w:val="0"/>
          <w:numId w:val="20"/>
        </w:numPr>
        <w:spacing w:after="0" w:line="240" w:lineRule="auto"/>
        <w:ind w:left="357" w:hanging="357"/>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 понимании смысла географической карты как модели мира, страны, </w:t>
      </w:r>
    </w:p>
    <w:p w:rsidR="00F63393" w:rsidRPr="00CD03B3" w:rsidRDefault="00F63393" w:rsidP="004C09B9">
      <w:pPr>
        <w:numPr>
          <w:ilvl w:val="0"/>
          <w:numId w:val="20"/>
        </w:numPr>
        <w:spacing w:after="0" w:line="240" w:lineRule="auto"/>
        <w:ind w:left="357" w:hanging="357"/>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Понимании взаимосвязи живой и неживой природы;</w:t>
      </w:r>
    </w:p>
    <w:p w:rsidR="00F63393" w:rsidRPr="00CD03B3" w:rsidRDefault="00F63393" w:rsidP="004C09B9">
      <w:pPr>
        <w:numPr>
          <w:ilvl w:val="0"/>
          <w:numId w:val="20"/>
        </w:numPr>
        <w:spacing w:after="0" w:line="240" w:lineRule="auto"/>
        <w:ind w:left="357" w:hanging="357"/>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Понимании взаимосвязей в природе;</w:t>
      </w:r>
    </w:p>
    <w:p w:rsidR="00F63393" w:rsidRPr="00CD03B3" w:rsidRDefault="00F63393" w:rsidP="004C09B9">
      <w:pPr>
        <w:numPr>
          <w:ilvl w:val="0"/>
          <w:numId w:val="20"/>
        </w:numPr>
        <w:spacing w:after="0" w:line="240" w:lineRule="auto"/>
        <w:ind w:left="357" w:hanging="357"/>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Понимании взаимосвязей между деятельностью человека и состоянием природы.</w:t>
      </w:r>
    </w:p>
    <w:p w:rsidR="00F63393" w:rsidRPr="00CD03B3" w:rsidRDefault="00F63393" w:rsidP="004C09B9">
      <w:pPr>
        <w:spacing w:after="0" w:line="240" w:lineRule="auto"/>
        <w:contextualSpacing/>
        <w:jc w:val="both"/>
        <w:rPr>
          <w:rFonts w:ascii="Times New Roman" w:eastAsia="Calibri" w:hAnsi="Times New Roman" w:cs="Times New Roman"/>
          <w:b/>
          <w:sz w:val="24"/>
          <w:szCs w:val="24"/>
        </w:rPr>
      </w:pPr>
      <w:r w:rsidRPr="00CD03B3">
        <w:rPr>
          <w:rFonts w:ascii="Times New Roman" w:eastAsia="Calibri" w:hAnsi="Times New Roman" w:cs="Times New Roman"/>
          <w:b/>
          <w:sz w:val="24"/>
          <w:szCs w:val="24"/>
        </w:rPr>
        <w:t>формирование уважительного отношения к иному мнению, истории и культуре других народов проявляется в:</w:t>
      </w:r>
    </w:p>
    <w:p w:rsidR="00F63393" w:rsidRPr="00CD03B3" w:rsidRDefault="00F63393" w:rsidP="004C09B9">
      <w:pPr>
        <w:numPr>
          <w:ilvl w:val="0"/>
          <w:numId w:val="20"/>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b/>
          <w:sz w:val="24"/>
          <w:szCs w:val="24"/>
        </w:rPr>
        <w:t>-</w:t>
      </w:r>
      <w:r w:rsidR="00434709" w:rsidRPr="00CD03B3">
        <w:rPr>
          <w:rFonts w:ascii="Times New Roman" w:eastAsia="Calibri" w:hAnsi="Times New Roman" w:cs="Times New Roman"/>
          <w:b/>
          <w:sz w:val="24"/>
          <w:szCs w:val="24"/>
        </w:rPr>
        <w:t xml:space="preserve"> </w:t>
      </w:r>
      <w:r w:rsidRPr="00CD03B3">
        <w:rPr>
          <w:rFonts w:ascii="Times New Roman" w:eastAsia="Calibri" w:hAnsi="Times New Roman" w:cs="Times New Roman"/>
          <w:sz w:val="24"/>
          <w:szCs w:val="24"/>
        </w:rPr>
        <w:t>интересе к зарубежным странам</w:t>
      </w:r>
    </w:p>
    <w:p w:rsidR="00F63393" w:rsidRPr="00CD03B3" w:rsidRDefault="00F63393" w:rsidP="004C09B9">
      <w:pPr>
        <w:numPr>
          <w:ilvl w:val="0"/>
          <w:numId w:val="20"/>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интересе к другим культурам.</w:t>
      </w:r>
    </w:p>
    <w:p w:rsidR="00F63393" w:rsidRPr="00CD03B3" w:rsidRDefault="00F63393" w:rsidP="004C09B9">
      <w:pPr>
        <w:spacing w:after="0" w:line="240" w:lineRule="auto"/>
        <w:contextualSpacing/>
        <w:jc w:val="both"/>
        <w:rPr>
          <w:rFonts w:ascii="Times New Roman" w:eastAsia="Times New Roman" w:hAnsi="Times New Roman" w:cs="Times New Roman"/>
          <w:b/>
          <w:sz w:val="24"/>
          <w:szCs w:val="24"/>
          <w:lang w:eastAsia="ru-RU"/>
        </w:rPr>
      </w:pPr>
      <w:r w:rsidRPr="00CD03B3">
        <w:rPr>
          <w:rFonts w:ascii="Times New Roman" w:eastAsia="Times New Roman" w:hAnsi="Times New Roman" w:cs="Times New Roman"/>
          <w:b/>
          <w:sz w:val="24"/>
          <w:szCs w:val="24"/>
          <w:lang w:eastAsia="ru-RU"/>
        </w:rPr>
        <w:t xml:space="preserve">интерес к познанию социального и природного мира </w:t>
      </w:r>
      <w:r w:rsidRPr="00CD03B3">
        <w:rPr>
          <w:rFonts w:ascii="Times New Roman" w:eastAsia="Calibri" w:hAnsi="Times New Roman" w:cs="Times New Roman"/>
          <w:b/>
          <w:sz w:val="24"/>
          <w:szCs w:val="24"/>
        </w:rPr>
        <w:t>проявляется в:</w:t>
      </w:r>
    </w:p>
    <w:p w:rsidR="00F63393" w:rsidRPr="00CD03B3" w:rsidRDefault="00F63393" w:rsidP="004C09B9">
      <w:pPr>
        <w:numPr>
          <w:ilvl w:val="0"/>
          <w:numId w:val="20"/>
        </w:numPr>
        <w:spacing w:after="0" w:line="240" w:lineRule="auto"/>
        <w:ind w:left="357" w:hanging="357"/>
        <w:contextualSpacing/>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интересе к изучаемому предмету в целом (в невербальных проявлениях при рассказах учителя и вопросах),</w:t>
      </w:r>
    </w:p>
    <w:p w:rsidR="00F63393" w:rsidRPr="00CD03B3" w:rsidRDefault="00F63393" w:rsidP="004C09B9">
      <w:pPr>
        <w:numPr>
          <w:ilvl w:val="0"/>
          <w:numId w:val="20"/>
        </w:numPr>
        <w:spacing w:after="0" w:line="240" w:lineRule="auto"/>
        <w:ind w:left="357" w:hanging="357"/>
        <w:contextualSpacing/>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стремлении смотреть кинофильмы или читать произведения о животных, природе.</w:t>
      </w:r>
    </w:p>
    <w:p w:rsidR="00F63393" w:rsidRPr="00CD03B3" w:rsidRDefault="00F63393" w:rsidP="004C09B9">
      <w:pPr>
        <w:numPr>
          <w:ilvl w:val="0"/>
          <w:numId w:val="20"/>
        </w:numPr>
        <w:spacing w:after="0" w:line="240" w:lineRule="auto"/>
        <w:ind w:left="357" w:hanging="357"/>
        <w:contextualSpacing/>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интересе к подсобному хозяйству (даче): что растет, как растет и выездам «на природу»;</w:t>
      </w:r>
    </w:p>
    <w:p w:rsidR="00F63393" w:rsidRPr="00CD03B3" w:rsidRDefault="00F63393" w:rsidP="004C09B9">
      <w:pPr>
        <w:numPr>
          <w:ilvl w:val="0"/>
          <w:numId w:val="20"/>
        </w:numPr>
        <w:spacing w:after="0" w:line="240" w:lineRule="auto"/>
        <w:ind w:left="357" w:hanging="357"/>
        <w:contextualSpacing/>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интересе к жизни своей семьи в связи с изучаемыми темами (поездкам родителей, их </w:t>
      </w:r>
      <w:r w:rsidR="008C2EE4" w:rsidRPr="00CD03B3">
        <w:rPr>
          <w:rFonts w:ascii="Times New Roman" w:eastAsia="Times New Roman" w:hAnsi="Times New Roman" w:cs="Times New Roman"/>
          <w:sz w:val="24"/>
          <w:szCs w:val="24"/>
          <w:lang w:eastAsia="ru-RU"/>
        </w:rPr>
        <w:t>занятиям, семейному</w:t>
      </w:r>
      <w:r w:rsidRPr="00CD03B3">
        <w:rPr>
          <w:rFonts w:ascii="Times New Roman" w:eastAsia="Times New Roman" w:hAnsi="Times New Roman" w:cs="Times New Roman"/>
          <w:sz w:val="24"/>
          <w:szCs w:val="24"/>
          <w:lang w:eastAsia="ru-RU"/>
        </w:rPr>
        <w:t xml:space="preserve"> бюджету и т.п.);</w:t>
      </w:r>
    </w:p>
    <w:p w:rsidR="00F63393" w:rsidRPr="00CD03B3" w:rsidRDefault="00F63393" w:rsidP="004C09B9">
      <w:pPr>
        <w:numPr>
          <w:ilvl w:val="0"/>
          <w:numId w:val="20"/>
        </w:numPr>
        <w:spacing w:after="0" w:line="240" w:lineRule="auto"/>
        <w:ind w:left="357" w:hanging="357"/>
        <w:contextualSpacing/>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интересе к зарубежным странам (понимании их отличий от России, удаленности и пр.);</w:t>
      </w:r>
    </w:p>
    <w:p w:rsidR="00F63393" w:rsidRPr="00CD03B3" w:rsidRDefault="00F63393" w:rsidP="004C09B9">
      <w:pPr>
        <w:numPr>
          <w:ilvl w:val="0"/>
          <w:numId w:val="20"/>
        </w:numPr>
        <w:spacing w:after="0" w:line="240" w:lineRule="auto"/>
        <w:ind w:left="357" w:hanging="357"/>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стремлении выполнять практические работы, домашние задания и проекты по предмету, </w:t>
      </w:r>
    </w:p>
    <w:p w:rsidR="00F63393" w:rsidRPr="00CD03B3" w:rsidRDefault="00F63393" w:rsidP="004C09B9">
      <w:pPr>
        <w:spacing w:after="0" w:line="240" w:lineRule="auto"/>
        <w:contextualSpacing/>
        <w:jc w:val="both"/>
        <w:rPr>
          <w:rFonts w:ascii="Times New Roman" w:eastAsia="Times New Roman" w:hAnsi="Times New Roman" w:cs="Times New Roman"/>
          <w:b/>
          <w:sz w:val="24"/>
          <w:szCs w:val="24"/>
          <w:lang w:eastAsia="ru-RU"/>
        </w:rPr>
      </w:pPr>
      <w:r w:rsidRPr="00CD03B3">
        <w:rPr>
          <w:rFonts w:ascii="Times New Roman" w:eastAsia="Times New Roman" w:hAnsi="Times New Roman" w:cs="Times New Roman"/>
          <w:b/>
          <w:sz w:val="24"/>
          <w:szCs w:val="24"/>
          <w:lang w:eastAsia="ru-RU"/>
        </w:rPr>
        <w:t>освоение социальной позиции ученика</w:t>
      </w:r>
      <w:r w:rsidRPr="00CD03B3">
        <w:rPr>
          <w:rFonts w:ascii="Times New Roman" w:eastAsia="Calibri" w:hAnsi="Times New Roman" w:cs="Times New Roman"/>
          <w:b/>
          <w:sz w:val="24"/>
          <w:szCs w:val="24"/>
        </w:rPr>
        <w:t xml:space="preserve"> проявляется в:</w:t>
      </w:r>
    </w:p>
    <w:p w:rsidR="00F63393" w:rsidRPr="00CD03B3" w:rsidRDefault="00F63393" w:rsidP="004C09B9">
      <w:pPr>
        <w:numPr>
          <w:ilvl w:val="0"/>
          <w:numId w:val="20"/>
        </w:numPr>
        <w:spacing w:after="0" w:line="240" w:lineRule="auto"/>
        <w:ind w:left="357" w:hanging="357"/>
        <w:contextualSpacing/>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трансляции домашнего задания родителям, </w:t>
      </w:r>
    </w:p>
    <w:p w:rsidR="00F63393" w:rsidRPr="00CD03B3" w:rsidRDefault="00F63393" w:rsidP="004C09B9">
      <w:pPr>
        <w:numPr>
          <w:ilvl w:val="0"/>
          <w:numId w:val="20"/>
        </w:numPr>
        <w:spacing w:after="0" w:line="240" w:lineRule="auto"/>
        <w:ind w:left="357" w:hanging="357"/>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переживании при получении нежелаемой (или неполучении желаемой) оценки, </w:t>
      </w:r>
    </w:p>
    <w:p w:rsidR="00F63393" w:rsidRPr="00CD03B3" w:rsidRDefault="00F63393" w:rsidP="004C09B9">
      <w:pPr>
        <w:spacing w:after="0" w:line="240" w:lineRule="auto"/>
        <w:contextualSpacing/>
        <w:jc w:val="both"/>
        <w:rPr>
          <w:rFonts w:ascii="Times New Roman" w:eastAsia="Times New Roman" w:hAnsi="Times New Roman" w:cs="Times New Roman"/>
          <w:b/>
          <w:sz w:val="24"/>
          <w:szCs w:val="24"/>
          <w:lang w:eastAsia="ru-RU"/>
        </w:rPr>
      </w:pPr>
      <w:r w:rsidRPr="00CD03B3">
        <w:rPr>
          <w:rFonts w:ascii="Times New Roman" w:eastAsia="Calibri" w:hAnsi="Times New Roman" w:cs="Times New Roman"/>
          <w:b/>
          <w:sz w:val="24"/>
          <w:szCs w:val="24"/>
        </w:rPr>
        <w:t>формирование эстетических потребностей, ценностей и чувств проявляется в:</w:t>
      </w:r>
    </w:p>
    <w:p w:rsidR="00F63393" w:rsidRPr="00CD03B3" w:rsidRDefault="00F63393" w:rsidP="004C09B9">
      <w:pPr>
        <w:numPr>
          <w:ilvl w:val="0"/>
          <w:numId w:val="20"/>
        </w:numPr>
        <w:spacing w:after="0" w:line="240" w:lineRule="auto"/>
        <w:ind w:left="357" w:hanging="357"/>
        <w:contextualSpacing/>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восхищении красотой человеческих творений и природы;</w:t>
      </w:r>
    </w:p>
    <w:p w:rsidR="00F63393" w:rsidRPr="00CD03B3" w:rsidRDefault="00F63393" w:rsidP="004C09B9">
      <w:pPr>
        <w:spacing w:after="0" w:line="240" w:lineRule="auto"/>
        <w:contextualSpacing/>
        <w:jc w:val="both"/>
        <w:rPr>
          <w:rFonts w:ascii="Times New Roman" w:eastAsia="Calibri" w:hAnsi="Times New Roman" w:cs="Times New Roman"/>
          <w:b/>
          <w:sz w:val="24"/>
          <w:szCs w:val="24"/>
        </w:rPr>
      </w:pPr>
      <w:r w:rsidRPr="00CD03B3">
        <w:rPr>
          <w:rFonts w:ascii="Times New Roman" w:eastAsia="Calibri" w:hAnsi="Times New Roman" w:cs="Times New Roman"/>
          <w:b/>
          <w:sz w:val="24"/>
          <w:szCs w:val="24"/>
        </w:rPr>
        <w:t xml:space="preserve">формирование установки на безопасный, здоровый образ </w:t>
      </w:r>
      <w:r w:rsidR="008C2EE4" w:rsidRPr="00CD03B3">
        <w:rPr>
          <w:rFonts w:ascii="Times New Roman" w:eastAsia="Calibri" w:hAnsi="Times New Roman" w:cs="Times New Roman"/>
          <w:b/>
          <w:sz w:val="24"/>
          <w:szCs w:val="24"/>
        </w:rPr>
        <w:t>жизни проявляется</w:t>
      </w:r>
      <w:r w:rsidRPr="00CD03B3">
        <w:rPr>
          <w:rFonts w:ascii="Times New Roman" w:eastAsia="Calibri" w:hAnsi="Times New Roman" w:cs="Times New Roman"/>
          <w:b/>
          <w:sz w:val="24"/>
          <w:szCs w:val="24"/>
        </w:rPr>
        <w:t xml:space="preserve"> в:</w:t>
      </w:r>
    </w:p>
    <w:p w:rsidR="00F63393" w:rsidRPr="00CD03B3" w:rsidRDefault="00F63393" w:rsidP="004C09B9">
      <w:pPr>
        <w:spacing w:after="0" w:line="240" w:lineRule="auto"/>
        <w:contextualSpacing/>
        <w:jc w:val="both"/>
        <w:rPr>
          <w:rFonts w:ascii="Times New Roman" w:eastAsia="Times New Roman" w:hAnsi="Times New Roman" w:cs="Times New Roman"/>
          <w:sz w:val="24"/>
          <w:szCs w:val="24"/>
          <w:lang w:eastAsia="ru-RU"/>
        </w:rPr>
      </w:pPr>
      <w:r w:rsidRPr="00CD03B3">
        <w:rPr>
          <w:rFonts w:ascii="Times New Roman" w:eastAsia="Calibri" w:hAnsi="Times New Roman" w:cs="Times New Roman"/>
          <w:sz w:val="24"/>
          <w:szCs w:val="24"/>
        </w:rPr>
        <w:t>-</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понимании роли правильного питания в сохранении здоровья;</w:t>
      </w:r>
    </w:p>
    <w:p w:rsidR="00F63393" w:rsidRPr="00CD03B3" w:rsidRDefault="00F63393" w:rsidP="004C09B9">
      <w:pPr>
        <w:numPr>
          <w:ilvl w:val="0"/>
          <w:numId w:val="20"/>
        </w:numPr>
        <w:spacing w:after="0" w:line="240" w:lineRule="auto"/>
        <w:ind w:left="357" w:hanging="357"/>
        <w:contextualSpacing/>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понимании роли профилактики заболеваний в сохранении здоровья;</w:t>
      </w:r>
    </w:p>
    <w:p w:rsidR="00F63393" w:rsidRPr="00CD03B3" w:rsidRDefault="00F63393" w:rsidP="004C09B9">
      <w:pPr>
        <w:numPr>
          <w:ilvl w:val="0"/>
          <w:numId w:val="20"/>
        </w:numPr>
        <w:spacing w:after="0" w:line="240" w:lineRule="auto"/>
        <w:ind w:left="357" w:hanging="357"/>
        <w:contextualSpacing/>
        <w:jc w:val="both"/>
        <w:rPr>
          <w:rFonts w:ascii="Times New Roman" w:eastAsia="Calibri" w:hAnsi="Times New Roman" w:cs="Times New Roman"/>
          <w:sz w:val="24"/>
          <w:szCs w:val="24"/>
        </w:rPr>
      </w:pPr>
      <w:r w:rsidRPr="00CD03B3">
        <w:rPr>
          <w:rFonts w:ascii="Times New Roman" w:eastAsia="Times New Roman" w:hAnsi="Times New Roman" w:cs="Times New Roman"/>
          <w:sz w:val="24"/>
          <w:szCs w:val="24"/>
          <w:lang w:eastAsia="ru-RU"/>
        </w:rPr>
        <w:t>понимание роли здорового образа жизни в сохранении здоровья;</w:t>
      </w:r>
      <w:r w:rsidRPr="00CD03B3">
        <w:rPr>
          <w:rFonts w:ascii="Times New Roman" w:eastAsia="Calibri" w:hAnsi="Times New Roman" w:cs="Times New Roman"/>
          <w:sz w:val="24"/>
          <w:szCs w:val="24"/>
        </w:rPr>
        <w:t xml:space="preserve"> </w:t>
      </w:r>
    </w:p>
    <w:p w:rsidR="00F63393" w:rsidRPr="00CD03B3" w:rsidRDefault="00F63393" w:rsidP="004C09B9">
      <w:pPr>
        <w:numPr>
          <w:ilvl w:val="0"/>
          <w:numId w:val="20"/>
        </w:numPr>
        <w:spacing w:after="0" w:line="240" w:lineRule="auto"/>
        <w:ind w:left="357" w:hanging="357"/>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соблюдении правил безопасного поведения.</w:t>
      </w:r>
    </w:p>
    <w:p w:rsidR="00F63393" w:rsidRPr="00CD03B3" w:rsidRDefault="00F63393" w:rsidP="004C09B9">
      <w:pPr>
        <w:spacing w:after="0" w:line="240" w:lineRule="auto"/>
        <w:contextualSpacing/>
        <w:jc w:val="both"/>
        <w:rPr>
          <w:rFonts w:ascii="Times New Roman" w:eastAsia="Times New Roman" w:hAnsi="Times New Roman" w:cs="Times New Roman"/>
          <w:b/>
          <w:sz w:val="24"/>
          <w:szCs w:val="24"/>
          <w:lang w:eastAsia="ru-RU"/>
        </w:rPr>
      </w:pPr>
      <w:r w:rsidRPr="00CD03B3">
        <w:rPr>
          <w:rFonts w:ascii="Times New Roman" w:eastAsia="Times New Roman" w:hAnsi="Times New Roman" w:cs="Times New Roman"/>
          <w:b/>
          <w:sz w:val="24"/>
          <w:szCs w:val="24"/>
          <w:lang w:eastAsia="ru-RU"/>
        </w:rPr>
        <w:t>уважение к людям труда</w:t>
      </w:r>
      <w:r w:rsidRPr="00CD03B3">
        <w:rPr>
          <w:rFonts w:ascii="Times New Roman" w:eastAsia="Calibri" w:hAnsi="Times New Roman" w:cs="Times New Roman"/>
          <w:b/>
          <w:sz w:val="24"/>
          <w:szCs w:val="24"/>
        </w:rPr>
        <w:t xml:space="preserve"> проявляется в:</w:t>
      </w:r>
    </w:p>
    <w:p w:rsidR="00F63393" w:rsidRPr="00CD03B3" w:rsidRDefault="00F63393" w:rsidP="004C09B9">
      <w:pPr>
        <w:numPr>
          <w:ilvl w:val="0"/>
          <w:numId w:val="20"/>
        </w:numPr>
        <w:spacing w:after="0" w:line="240" w:lineRule="auto"/>
        <w:ind w:left="357" w:hanging="357"/>
        <w:contextualSpacing/>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понимании того, что деньги платят за труд</w:t>
      </w:r>
    </w:p>
    <w:p w:rsidR="00F63393" w:rsidRPr="00CD03B3" w:rsidRDefault="00F63393" w:rsidP="004C09B9">
      <w:pPr>
        <w:numPr>
          <w:ilvl w:val="0"/>
          <w:numId w:val="20"/>
        </w:numPr>
        <w:spacing w:after="0" w:line="240" w:lineRule="auto"/>
        <w:ind w:left="357" w:hanging="357"/>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понимании, что люди ценят результаты своего труда и беспокоятся об их сохранности/использовании;</w:t>
      </w:r>
    </w:p>
    <w:p w:rsidR="00F63393" w:rsidRPr="00CD03B3" w:rsidRDefault="00F63393" w:rsidP="004C09B9">
      <w:pPr>
        <w:numPr>
          <w:ilvl w:val="0"/>
          <w:numId w:val="20"/>
        </w:numPr>
        <w:spacing w:after="0" w:line="240" w:lineRule="auto"/>
        <w:ind w:left="357" w:hanging="357"/>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знании названий профессий и их значения для людей. </w:t>
      </w:r>
    </w:p>
    <w:p w:rsidR="00F63393" w:rsidRPr="00CD03B3" w:rsidRDefault="00434709" w:rsidP="004C09B9">
      <w:pPr>
        <w:spacing w:after="0" w:line="240" w:lineRule="auto"/>
        <w:jc w:val="both"/>
        <w:rPr>
          <w:rFonts w:ascii="Times New Roman" w:eastAsia="Times New Roman" w:hAnsi="Times New Roman" w:cs="Times New Roman"/>
          <w:b/>
          <w:sz w:val="24"/>
          <w:szCs w:val="24"/>
          <w:lang w:eastAsia="ru-RU"/>
        </w:rPr>
      </w:pPr>
      <w:r w:rsidRPr="00CD03B3">
        <w:rPr>
          <w:rFonts w:ascii="Times New Roman" w:eastAsia="Calibri" w:hAnsi="Times New Roman" w:cs="Times New Roman"/>
          <w:b/>
          <w:sz w:val="24"/>
          <w:szCs w:val="24"/>
        </w:rPr>
        <w:t xml:space="preserve">   </w:t>
      </w:r>
      <w:r w:rsidR="00F63393" w:rsidRPr="00CD03B3">
        <w:rPr>
          <w:rFonts w:ascii="Times New Roman" w:eastAsia="Calibri" w:hAnsi="Times New Roman" w:cs="Times New Roman"/>
          <w:b/>
          <w:sz w:val="24"/>
          <w:szCs w:val="24"/>
        </w:rPr>
        <w:t>развитие адекватных представлений о собственных возможностях, о насущно</w:t>
      </w:r>
      <w:r w:rsidRPr="00CD03B3">
        <w:rPr>
          <w:rFonts w:ascii="Times New Roman" w:eastAsia="Calibri" w:hAnsi="Times New Roman" w:cs="Times New Roman"/>
          <w:b/>
          <w:sz w:val="24"/>
          <w:szCs w:val="24"/>
        </w:rPr>
        <w:t xml:space="preserve">   </w:t>
      </w:r>
      <w:r w:rsidR="00F63393" w:rsidRPr="00CD03B3">
        <w:rPr>
          <w:rFonts w:ascii="Times New Roman" w:eastAsia="Calibri" w:hAnsi="Times New Roman" w:cs="Times New Roman"/>
          <w:b/>
          <w:sz w:val="24"/>
          <w:szCs w:val="24"/>
        </w:rPr>
        <w:t>необходимом жизнеобеспечении проявляется в</w:t>
      </w:r>
      <w:r w:rsidR="00F63393" w:rsidRPr="00CD03B3">
        <w:rPr>
          <w:rFonts w:ascii="Times New Roman" w:eastAsia="Times New Roman" w:hAnsi="Times New Roman" w:cs="Times New Roman"/>
          <w:b/>
          <w:sz w:val="24"/>
          <w:szCs w:val="24"/>
          <w:lang w:eastAsia="ru-RU"/>
        </w:rPr>
        <w:t>:</w:t>
      </w:r>
    </w:p>
    <w:p w:rsidR="00F63393" w:rsidRPr="00CD03B3" w:rsidRDefault="00F63393" w:rsidP="004C09B9">
      <w:pPr>
        <w:numPr>
          <w:ilvl w:val="0"/>
          <w:numId w:val="20"/>
        </w:numPr>
        <w:spacing w:after="0" w:line="240" w:lineRule="auto"/>
        <w:ind w:left="357" w:hanging="357"/>
        <w:contextualSpacing/>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понимании связи состояния здоровья с налагаемыми </w:t>
      </w:r>
      <w:r w:rsidR="008C2EE4" w:rsidRPr="00CD03B3">
        <w:rPr>
          <w:rFonts w:ascii="Times New Roman" w:eastAsia="Times New Roman" w:hAnsi="Times New Roman" w:cs="Times New Roman"/>
          <w:sz w:val="24"/>
          <w:szCs w:val="24"/>
          <w:lang w:eastAsia="ru-RU"/>
        </w:rPr>
        <w:t>ограничениями,</w:t>
      </w:r>
      <w:r w:rsidRPr="00CD03B3">
        <w:rPr>
          <w:rFonts w:ascii="Times New Roman" w:eastAsia="Times New Roman" w:hAnsi="Times New Roman" w:cs="Times New Roman"/>
          <w:sz w:val="24"/>
          <w:szCs w:val="24"/>
          <w:lang w:eastAsia="ru-RU"/>
        </w:rPr>
        <w:t xml:space="preserve"> </w:t>
      </w:r>
    </w:p>
    <w:p w:rsidR="00F63393" w:rsidRPr="00CD03B3" w:rsidRDefault="00F63393" w:rsidP="004C09B9">
      <w:pPr>
        <w:numPr>
          <w:ilvl w:val="0"/>
          <w:numId w:val="20"/>
        </w:numPr>
        <w:spacing w:after="0" w:line="240" w:lineRule="auto"/>
        <w:ind w:left="357" w:hanging="357"/>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понимании связи заботы о здоровье с учебной успешностью (пропуски занятий по болезни приводят </w:t>
      </w:r>
      <w:r w:rsidR="008C2EE4" w:rsidRPr="00CD03B3">
        <w:rPr>
          <w:rFonts w:ascii="Times New Roman" w:eastAsia="Calibri" w:hAnsi="Times New Roman" w:cs="Times New Roman"/>
          <w:sz w:val="24"/>
          <w:szCs w:val="24"/>
        </w:rPr>
        <w:t>к появлению</w:t>
      </w:r>
      <w:r w:rsidRPr="00CD03B3">
        <w:rPr>
          <w:rFonts w:ascii="Times New Roman" w:eastAsia="Calibri" w:hAnsi="Times New Roman" w:cs="Times New Roman"/>
          <w:sz w:val="24"/>
          <w:szCs w:val="24"/>
        </w:rPr>
        <w:t xml:space="preserve"> пробелов в знаниях), </w:t>
      </w:r>
    </w:p>
    <w:p w:rsidR="00F63393" w:rsidRPr="00CD03B3" w:rsidRDefault="00F63393" w:rsidP="004C09B9">
      <w:pPr>
        <w:spacing w:after="0" w:line="240" w:lineRule="auto"/>
        <w:contextualSpacing/>
        <w:jc w:val="both"/>
        <w:rPr>
          <w:rFonts w:ascii="Times New Roman" w:eastAsia="Calibri" w:hAnsi="Times New Roman" w:cs="Times New Roman"/>
          <w:b/>
          <w:iCs/>
          <w:sz w:val="24"/>
          <w:szCs w:val="24"/>
        </w:rPr>
      </w:pPr>
      <w:r w:rsidRPr="00CD03B3">
        <w:rPr>
          <w:rFonts w:ascii="Times New Roman" w:eastAsia="Calibri" w:hAnsi="Times New Roman" w:cs="Times New Roman"/>
          <w:b/>
          <w:sz w:val="24"/>
          <w:szCs w:val="24"/>
        </w:rPr>
        <w:t xml:space="preserve">владение навыками коммуникации и принятыми ритуалами социального взаимодействия, </w:t>
      </w:r>
      <w:r w:rsidRPr="00CD03B3">
        <w:rPr>
          <w:rFonts w:ascii="Times New Roman" w:eastAsia="Calibri" w:hAnsi="Times New Roman" w:cs="Times New Roman"/>
          <w:b/>
          <w:iCs/>
          <w:sz w:val="24"/>
          <w:szCs w:val="24"/>
        </w:rPr>
        <w:t>в том числе с использованием информационных технологий проявляется в:</w:t>
      </w:r>
    </w:p>
    <w:p w:rsidR="00F63393" w:rsidRPr="00CD03B3" w:rsidRDefault="00F63393" w:rsidP="004C09B9">
      <w:pPr>
        <w:spacing w:after="0" w:line="240" w:lineRule="auto"/>
        <w:contextualSpacing/>
        <w:jc w:val="both"/>
        <w:rPr>
          <w:rFonts w:ascii="Times New Roman" w:eastAsia="Times New Roman" w:hAnsi="Times New Roman" w:cs="Times New Roman"/>
          <w:sz w:val="24"/>
          <w:szCs w:val="24"/>
          <w:lang w:eastAsia="ru-RU"/>
        </w:rPr>
      </w:pPr>
      <w:r w:rsidRPr="00CD03B3">
        <w:rPr>
          <w:rFonts w:ascii="Times New Roman" w:eastAsia="Calibri" w:hAnsi="Times New Roman" w:cs="Times New Roman"/>
          <w:iCs/>
          <w:sz w:val="24"/>
          <w:szCs w:val="24"/>
        </w:rPr>
        <w:t>возможности рассказывать результаты своего проекта, сопровождая его презентацией.</w:t>
      </w:r>
    </w:p>
    <w:p w:rsidR="00F63393" w:rsidRPr="00CD03B3" w:rsidRDefault="00F63393" w:rsidP="004C09B9">
      <w:pPr>
        <w:spacing w:after="0" w:line="240" w:lineRule="auto"/>
        <w:contextualSpacing/>
        <w:jc w:val="both"/>
        <w:rPr>
          <w:rFonts w:ascii="Times New Roman" w:eastAsia="Times New Roman" w:hAnsi="Times New Roman" w:cs="Times New Roman"/>
          <w:b/>
          <w:sz w:val="24"/>
          <w:szCs w:val="24"/>
          <w:lang w:eastAsia="ru-RU"/>
        </w:rPr>
      </w:pPr>
      <w:r w:rsidRPr="00CD03B3">
        <w:rPr>
          <w:rFonts w:ascii="Times New Roman" w:eastAsia="Calibri" w:hAnsi="Times New Roman" w:cs="Times New Roman"/>
          <w:b/>
          <w:sz w:val="24"/>
          <w:szCs w:val="24"/>
        </w:rPr>
        <w:t>способность к осмыслению и дифференциации картины мира, ее временно-пространственной организации проявляется в:</w:t>
      </w:r>
    </w:p>
    <w:p w:rsidR="00F63393" w:rsidRPr="00CD03B3" w:rsidRDefault="00F63393" w:rsidP="004C09B9">
      <w:pPr>
        <w:numPr>
          <w:ilvl w:val="0"/>
          <w:numId w:val="20"/>
        </w:numPr>
        <w:spacing w:after="0" w:line="240" w:lineRule="auto"/>
        <w:ind w:left="357" w:hanging="357"/>
        <w:contextualSpacing/>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расширении представлений о различных аспектах и многообразии природного и социального мира, их взаимосвязях;</w:t>
      </w:r>
    </w:p>
    <w:p w:rsidR="00F63393" w:rsidRPr="00CD03B3" w:rsidRDefault="00F63393" w:rsidP="004C09B9">
      <w:pPr>
        <w:numPr>
          <w:ilvl w:val="0"/>
          <w:numId w:val="20"/>
        </w:numPr>
        <w:spacing w:after="0" w:line="240" w:lineRule="auto"/>
        <w:ind w:left="357" w:hanging="357"/>
        <w:contextualSpacing/>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понимании значения экономических факторов для жизни семьи, региона, страны;</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b/>
          <w:sz w:val="24"/>
          <w:szCs w:val="24"/>
        </w:rPr>
        <w:t>Метапредметные результаты</w:t>
      </w:r>
      <w:r w:rsidRPr="00CD03B3">
        <w:rPr>
          <w:rFonts w:ascii="Times New Roman" w:eastAsia="Calibri" w:hAnsi="Times New Roman" w:cs="Times New Roman"/>
          <w:sz w:val="24"/>
          <w:szCs w:val="24"/>
        </w:rPr>
        <w:t xml:space="preserve"> освоения ПРП для 3-го класса по учебному предмету «Окружающий мир» включают осваиваемые обучающимися универсальные учебные действия (познавательные, регулятивные и коммуникативные), обеспечивающие овладение ключевыми компетенциями, составляющими основу умения учиться. </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bCs/>
          <w:sz w:val="24"/>
          <w:szCs w:val="24"/>
        </w:rPr>
        <w:t xml:space="preserve">С учетом </w:t>
      </w:r>
      <w:r w:rsidRPr="00CD03B3">
        <w:rPr>
          <w:rFonts w:ascii="Times New Roman" w:eastAsia="Calibri" w:hAnsi="Times New Roman" w:cs="Times New Roman"/>
          <w:sz w:val="24"/>
          <w:szCs w:val="24"/>
        </w:rPr>
        <w:t xml:space="preserve">индивидуальных возможностей и особых образовательных потребностей обучающихся с ЗПР </w:t>
      </w:r>
      <w:r w:rsidRPr="00CD03B3">
        <w:rPr>
          <w:rFonts w:ascii="Times New Roman" w:eastAsia="Calibri" w:hAnsi="Times New Roman" w:cs="Times New Roman"/>
          <w:bCs/>
          <w:sz w:val="24"/>
          <w:szCs w:val="24"/>
        </w:rPr>
        <w:t>метапредметные результаты</w:t>
      </w:r>
      <w:r w:rsidRPr="00CD03B3">
        <w:rPr>
          <w:rFonts w:ascii="Times New Roman" w:eastAsia="Calibri" w:hAnsi="Times New Roman" w:cs="Times New Roman"/>
          <w:sz w:val="24"/>
          <w:szCs w:val="24"/>
        </w:rPr>
        <w:t xml:space="preserve"> могут быть обозначены следующим образом.</w:t>
      </w:r>
    </w:p>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b/>
          <w:sz w:val="24"/>
          <w:szCs w:val="24"/>
        </w:rPr>
        <w:t>Сформированность познавательных универсальных учебных действий</w:t>
      </w:r>
      <w:r w:rsidRPr="00CD03B3">
        <w:rPr>
          <w:rFonts w:ascii="Times New Roman" w:eastAsia="Calibri" w:hAnsi="Times New Roman" w:cs="Times New Roman"/>
          <w:sz w:val="24"/>
          <w:szCs w:val="24"/>
        </w:rPr>
        <w:t>:</w:t>
      </w:r>
    </w:p>
    <w:p w:rsidR="00F63393" w:rsidRPr="00CD03B3" w:rsidRDefault="00F63393" w:rsidP="004C09B9">
      <w:pPr>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овладение способностью принимать и сохранять цели и задачи учебной деятельности, поиска средств ее осуществления проявляется в:</w:t>
      </w:r>
    </w:p>
    <w:p w:rsidR="00F63393" w:rsidRPr="00CD03B3" w:rsidRDefault="00F63393"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понимании групповой инструкции к заданиям для самостоятельной работы</w:t>
      </w:r>
    </w:p>
    <w:p w:rsidR="00F63393" w:rsidRPr="00CD03B3" w:rsidRDefault="00F63393" w:rsidP="004C09B9">
      <w:pPr>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освоение способов решения проблем творческого и поискового характера проявляется в:</w:t>
      </w:r>
    </w:p>
    <w:p w:rsidR="00F63393" w:rsidRPr="00CD03B3" w:rsidRDefault="00F63393" w:rsidP="004C09B9">
      <w:pPr>
        <w:numPr>
          <w:ilvl w:val="0"/>
          <w:numId w:val="44"/>
        </w:num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самостоятельности в подготовке проектов (по оценке родителей).</w:t>
      </w:r>
    </w:p>
    <w:p w:rsidR="00F63393" w:rsidRPr="00CD03B3" w:rsidRDefault="00F63393" w:rsidP="004C09B9">
      <w:pPr>
        <w:numPr>
          <w:ilvl w:val="0"/>
          <w:numId w:val="44"/>
        </w:num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проявлениях поисковой активности (попыток самостоятельного поиска реше</w:t>
      </w:r>
      <w:r w:rsidR="008C2EE4" w:rsidRPr="00CD03B3">
        <w:rPr>
          <w:rFonts w:ascii="Times New Roman" w:eastAsia="Times New Roman" w:hAnsi="Times New Roman" w:cs="Times New Roman"/>
          <w:sz w:val="24"/>
          <w:szCs w:val="24"/>
          <w:lang w:eastAsia="ru-RU"/>
        </w:rPr>
        <w:t>ния ранее неизвестного задания)</w:t>
      </w:r>
      <w:r w:rsidRPr="00CD03B3">
        <w:rPr>
          <w:rFonts w:ascii="Times New Roman" w:eastAsia="Times New Roman" w:hAnsi="Times New Roman" w:cs="Times New Roman"/>
          <w:sz w:val="24"/>
          <w:szCs w:val="24"/>
          <w:lang w:eastAsia="ru-RU"/>
        </w:rPr>
        <w:t>.</w:t>
      </w:r>
    </w:p>
    <w:p w:rsidR="00F63393" w:rsidRPr="00CD03B3" w:rsidRDefault="00F63393" w:rsidP="004C09B9">
      <w:pPr>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использование знаково-символических средств представления информации для создания моделей изучаемых объектов и процессов, схем решения учебных и практических задач проявляется в:</w:t>
      </w:r>
    </w:p>
    <w:p w:rsidR="00F63393" w:rsidRPr="00CD03B3" w:rsidRDefault="00F63393" w:rsidP="004C09B9">
      <w:pPr>
        <w:numPr>
          <w:ilvl w:val="0"/>
          <w:numId w:val="45"/>
        </w:num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овладении умениями декодирования условных знаков и представленных наглядных моделей.</w:t>
      </w:r>
    </w:p>
    <w:p w:rsidR="00F63393" w:rsidRPr="00CD03B3" w:rsidRDefault="00F63393" w:rsidP="004C09B9">
      <w:pPr>
        <w:numPr>
          <w:ilvl w:val="0"/>
          <w:numId w:val="45"/>
        </w:num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Овладении умением транслировать необходимую информацию с опорой на наглядную модель.</w:t>
      </w:r>
    </w:p>
    <w:p w:rsidR="00F63393" w:rsidRPr="00CD03B3" w:rsidRDefault="00F63393" w:rsidP="004C09B9">
      <w:pPr>
        <w:numPr>
          <w:ilvl w:val="0"/>
          <w:numId w:val="2"/>
        </w:numPr>
        <w:spacing w:after="0" w:line="240" w:lineRule="auto"/>
        <w:ind w:left="709"/>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Овладение умением самостоятельного построения наглядной модели (в соответствии с изучаемым материалом)</w:t>
      </w:r>
    </w:p>
    <w:p w:rsidR="00F63393" w:rsidRPr="00CD03B3" w:rsidRDefault="00F63393" w:rsidP="004C09B9">
      <w:pPr>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использование различных способов поиска (в справочных источниках и открытом учебном информационном пространстве сети Интернет), сбора, обработки, анализа, организации, передачи и интерпретации информации в соответствии с коммуникативными и познавательными задачами и технологиями учебного предмета; в том числе умение вводить текст с помощью клавиатуры, фиксировать (записывать. в цифровой форме измеряемые величины и анализировать изображения, звуки, готовить свое выступление и выступать с аудио-, видео- и графическим сопровождением; соблюдать нормы информационной избирательности, этики и этикета проявляется в:</w:t>
      </w:r>
    </w:p>
    <w:p w:rsidR="00F63393" w:rsidRPr="00CD03B3" w:rsidRDefault="00F63393" w:rsidP="004C09B9">
      <w:pPr>
        <w:numPr>
          <w:ilvl w:val="0"/>
          <w:numId w:val="2"/>
        </w:numPr>
        <w:spacing w:after="0" w:line="240" w:lineRule="auto"/>
        <w:ind w:left="357" w:hanging="357"/>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Овладении умением выяснять нужные сведения у взрослых.</w:t>
      </w:r>
    </w:p>
    <w:p w:rsidR="00F63393" w:rsidRPr="00CD03B3" w:rsidRDefault="00F63393" w:rsidP="004C09B9">
      <w:pPr>
        <w:numPr>
          <w:ilvl w:val="0"/>
          <w:numId w:val="2"/>
        </w:numPr>
        <w:spacing w:after="0" w:line="240" w:lineRule="auto"/>
        <w:ind w:left="357" w:hanging="357"/>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Овладении умением самостоятельного поиска некоторой необходимой информации (под контролем взрослого).</w:t>
      </w:r>
    </w:p>
    <w:p w:rsidR="00F63393" w:rsidRPr="00CD03B3" w:rsidRDefault="00F63393" w:rsidP="004C09B9">
      <w:pPr>
        <w:numPr>
          <w:ilvl w:val="0"/>
          <w:numId w:val="2"/>
        </w:numPr>
        <w:spacing w:after="0" w:line="240" w:lineRule="auto"/>
        <w:ind w:left="357" w:hanging="357"/>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Овладении умением рассказывать подготовленный материал перед классом.</w:t>
      </w:r>
    </w:p>
    <w:p w:rsidR="00F63393" w:rsidRPr="00CD03B3" w:rsidRDefault="00F63393" w:rsidP="004C09B9">
      <w:pPr>
        <w:numPr>
          <w:ilvl w:val="0"/>
          <w:numId w:val="2"/>
        </w:numPr>
        <w:spacing w:after="0" w:line="240" w:lineRule="auto"/>
        <w:ind w:left="357" w:hanging="357"/>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Овладении умением сопровождать рассказ видеопрезентацией или другой наглядностью.</w:t>
      </w:r>
    </w:p>
    <w:p w:rsidR="00F63393" w:rsidRPr="00CD03B3" w:rsidRDefault="00F63393" w:rsidP="004C09B9">
      <w:pPr>
        <w:numPr>
          <w:ilvl w:val="0"/>
          <w:numId w:val="2"/>
        </w:numPr>
        <w:spacing w:after="0" w:line="240" w:lineRule="auto"/>
        <w:ind w:left="357" w:hanging="357"/>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Овладении умением интерпретировать полученные количественные данные (например, состав пищевых </w:t>
      </w:r>
      <w:r w:rsidR="008C2EE4" w:rsidRPr="00CD03B3">
        <w:rPr>
          <w:rFonts w:ascii="Times New Roman" w:eastAsia="Times New Roman" w:hAnsi="Times New Roman" w:cs="Times New Roman"/>
          <w:sz w:val="24"/>
          <w:szCs w:val="24"/>
          <w:lang w:eastAsia="ru-RU"/>
        </w:rPr>
        <w:t>продуктов, семейный бюджет и пр</w:t>
      </w:r>
      <w:r w:rsidRPr="00CD03B3">
        <w:rPr>
          <w:rFonts w:ascii="Times New Roman" w:eastAsia="Times New Roman" w:hAnsi="Times New Roman" w:cs="Times New Roman"/>
          <w:sz w:val="24"/>
          <w:szCs w:val="24"/>
          <w:lang w:eastAsia="ru-RU"/>
        </w:rPr>
        <w:t>.</w:t>
      </w:r>
    </w:p>
    <w:p w:rsidR="00F63393" w:rsidRPr="00CD03B3" w:rsidRDefault="00F63393" w:rsidP="004C09B9">
      <w:pPr>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овладение навыками смыслового чтения текстов различных стилей и жанров в соответствии с целями и задачами; осознанно строить речевое высказывание в соответствии с задачами коммуникации и составлять тексты в устной и письменной формах проявляется в:</w:t>
      </w:r>
    </w:p>
    <w:p w:rsidR="00F63393" w:rsidRPr="00CD03B3" w:rsidRDefault="00F63393" w:rsidP="004C09B9">
      <w:pPr>
        <w:numPr>
          <w:ilvl w:val="0"/>
          <w:numId w:val="2"/>
        </w:numPr>
        <w:spacing w:after="0" w:line="240" w:lineRule="auto"/>
        <w:ind w:left="709"/>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овладении умениями самостоятельного чтения научно-популярных (информационных) статей в учебнике;</w:t>
      </w:r>
    </w:p>
    <w:p w:rsidR="00F63393" w:rsidRPr="00CD03B3" w:rsidRDefault="00F63393" w:rsidP="004C09B9">
      <w:pPr>
        <w:numPr>
          <w:ilvl w:val="0"/>
          <w:numId w:val="2"/>
        </w:numPr>
        <w:spacing w:after="0" w:line="240" w:lineRule="auto"/>
        <w:ind w:left="709"/>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овладении умением формулировать выводы устно и письменно.</w:t>
      </w:r>
    </w:p>
    <w:p w:rsidR="00F63393" w:rsidRPr="00CD03B3" w:rsidRDefault="00F63393" w:rsidP="004C09B9">
      <w:pPr>
        <w:numPr>
          <w:ilvl w:val="0"/>
          <w:numId w:val="2"/>
        </w:numPr>
        <w:spacing w:after="0" w:line="240" w:lineRule="auto"/>
        <w:ind w:left="357" w:hanging="357"/>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Овладении умением находить в прочитанном тексте ответы на поставленные вопросы</w:t>
      </w:r>
    </w:p>
    <w:p w:rsidR="00F63393" w:rsidRPr="00CD03B3" w:rsidRDefault="00F63393" w:rsidP="004C09B9">
      <w:pPr>
        <w:numPr>
          <w:ilvl w:val="0"/>
          <w:numId w:val="2"/>
        </w:numPr>
        <w:spacing w:after="0" w:line="240" w:lineRule="auto"/>
        <w:ind w:left="709"/>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способности излагать свое мнение и аргументировать его;</w:t>
      </w:r>
    </w:p>
    <w:p w:rsidR="00F63393" w:rsidRPr="00CD03B3" w:rsidRDefault="00F63393" w:rsidP="004C09B9">
      <w:pPr>
        <w:numPr>
          <w:ilvl w:val="0"/>
          <w:numId w:val="2"/>
        </w:numPr>
        <w:spacing w:after="0" w:line="240" w:lineRule="auto"/>
        <w:ind w:left="357" w:hanging="357"/>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Овладении умением понятного пересказа информационного текста.</w:t>
      </w:r>
    </w:p>
    <w:p w:rsidR="00F63393" w:rsidRPr="00CD03B3" w:rsidRDefault="00F63393" w:rsidP="004C09B9">
      <w:pPr>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овладение логическими действиями сравнения, анализа, синтеза, обобщения, классификации по родовидовым признакам, установления аналогий и причинно-следственных связей, построения рассуждений, отнесения к известным понятиям проявляется в:</w:t>
      </w:r>
    </w:p>
    <w:p w:rsidR="00F63393" w:rsidRPr="00CD03B3" w:rsidRDefault="00F63393" w:rsidP="004C09B9">
      <w:pPr>
        <w:numPr>
          <w:ilvl w:val="0"/>
          <w:numId w:val="2"/>
        </w:numPr>
        <w:spacing w:after="0" w:line="240" w:lineRule="auto"/>
        <w:ind w:left="357" w:hanging="357"/>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Овладении умением выделять существенные признаки.</w:t>
      </w:r>
    </w:p>
    <w:p w:rsidR="00F63393" w:rsidRPr="00CD03B3" w:rsidRDefault="00F63393" w:rsidP="004C09B9">
      <w:pPr>
        <w:numPr>
          <w:ilvl w:val="0"/>
          <w:numId w:val="2"/>
        </w:numPr>
        <w:spacing w:after="0" w:line="240" w:lineRule="auto"/>
        <w:ind w:left="357" w:hanging="357"/>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Овладении умением сравнивать различные объекты и явления природы и формулировать вывод.</w:t>
      </w:r>
    </w:p>
    <w:p w:rsidR="00F63393" w:rsidRPr="00CD03B3" w:rsidRDefault="00F63393" w:rsidP="004C09B9">
      <w:pPr>
        <w:numPr>
          <w:ilvl w:val="0"/>
          <w:numId w:val="2"/>
        </w:numPr>
        <w:spacing w:after="0" w:line="240" w:lineRule="auto"/>
        <w:ind w:left="357" w:hanging="357"/>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Овладении умением называть объекты, входящие в определенную обобщенную группу или обобщать объекты.</w:t>
      </w:r>
    </w:p>
    <w:p w:rsidR="00F63393" w:rsidRPr="00CD03B3" w:rsidRDefault="00F63393" w:rsidP="004C09B9">
      <w:pPr>
        <w:numPr>
          <w:ilvl w:val="0"/>
          <w:numId w:val="2"/>
        </w:numPr>
        <w:spacing w:after="0" w:line="240" w:lineRule="auto"/>
        <w:ind w:left="357" w:hanging="357"/>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Овладении умением вербализовать причинно-следственную связь между явлениями природы, природными изменениями.</w:t>
      </w:r>
    </w:p>
    <w:p w:rsidR="00F63393" w:rsidRPr="00CD03B3" w:rsidRDefault="00F63393" w:rsidP="004C09B9">
      <w:pPr>
        <w:numPr>
          <w:ilvl w:val="0"/>
          <w:numId w:val="2"/>
        </w:numPr>
        <w:spacing w:after="0" w:line="240" w:lineRule="auto"/>
        <w:ind w:left="357" w:hanging="357"/>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Овладении умением объяснять значение слов обобщенного и абстрактного характера в соответствии с изучаемым материалом.</w:t>
      </w:r>
    </w:p>
    <w:p w:rsidR="00F63393" w:rsidRPr="00CD03B3" w:rsidRDefault="00F63393" w:rsidP="004C09B9">
      <w:pPr>
        <w:numPr>
          <w:ilvl w:val="0"/>
          <w:numId w:val="2"/>
        </w:numPr>
        <w:spacing w:after="0" w:line="240" w:lineRule="auto"/>
        <w:ind w:left="709"/>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умении устанавливать причинно-следственные связи между некоторыми явлениями и событиями;</w:t>
      </w:r>
    </w:p>
    <w:p w:rsidR="00F63393" w:rsidRPr="00CD03B3" w:rsidRDefault="00F63393" w:rsidP="004C09B9">
      <w:pPr>
        <w:numPr>
          <w:ilvl w:val="0"/>
          <w:numId w:val="2"/>
        </w:numPr>
        <w:spacing w:after="0" w:line="240" w:lineRule="auto"/>
        <w:ind w:left="709"/>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овладении операциями обобщения и абстрагирования, в т.ч. составления памяток с условными знаками для воспроизведения усвоенного материала.</w:t>
      </w:r>
    </w:p>
    <w:p w:rsidR="00F63393" w:rsidRPr="00CD03B3" w:rsidRDefault="00F63393" w:rsidP="004C09B9">
      <w:pPr>
        <w:spacing w:after="0" w:line="240" w:lineRule="auto"/>
        <w:contextualSpacing/>
        <w:jc w:val="both"/>
        <w:rPr>
          <w:rFonts w:ascii="Times New Roman" w:eastAsia="Calibri" w:hAnsi="Times New Roman" w:cs="Times New Roman"/>
          <w:b/>
          <w:sz w:val="24"/>
          <w:szCs w:val="24"/>
        </w:rPr>
      </w:pPr>
    </w:p>
    <w:p w:rsidR="00F63393" w:rsidRPr="00CD03B3" w:rsidRDefault="008C2EE4" w:rsidP="004C09B9">
      <w:pPr>
        <w:spacing w:after="0" w:line="240" w:lineRule="auto"/>
        <w:contextualSpacing/>
        <w:jc w:val="both"/>
        <w:rPr>
          <w:rFonts w:ascii="Times New Roman" w:eastAsia="Calibri" w:hAnsi="Times New Roman" w:cs="Times New Roman"/>
          <w:b/>
          <w:sz w:val="24"/>
          <w:szCs w:val="24"/>
        </w:rPr>
      </w:pPr>
      <w:r w:rsidRPr="00CD03B3">
        <w:rPr>
          <w:rFonts w:ascii="Times New Roman" w:eastAsia="Calibri" w:hAnsi="Times New Roman" w:cs="Times New Roman"/>
          <w:b/>
          <w:sz w:val="24"/>
          <w:szCs w:val="24"/>
        </w:rPr>
        <w:t xml:space="preserve">Сформированность </w:t>
      </w:r>
      <w:r w:rsidR="00F63393" w:rsidRPr="00CD03B3">
        <w:rPr>
          <w:rFonts w:ascii="Times New Roman" w:eastAsia="Calibri" w:hAnsi="Times New Roman" w:cs="Times New Roman"/>
          <w:b/>
          <w:sz w:val="24"/>
          <w:szCs w:val="24"/>
        </w:rPr>
        <w:t xml:space="preserve">регулятивных универсальных учебных действий. </w:t>
      </w:r>
    </w:p>
    <w:p w:rsidR="00F63393" w:rsidRPr="00CD03B3" w:rsidRDefault="00F63393" w:rsidP="004C09B9">
      <w:pPr>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формирование умения планировать, контролировать и оценивать учебные действия в соответствии с поставленной задачей и условиями ее реализации; определять наиболее эффективные способы достижения результата проявляется в:</w:t>
      </w:r>
    </w:p>
    <w:p w:rsidR="00F63393" w:rsidRPr="00CD03B3" w:rsidRDefault="008C2EE4" w:rsidP="004C09B9">
      <w:pPr>
        <w:numPr>
          <w:ilvl w:val="0"/>
          <w:numId w:val="2"/>
        </w:numPr>
        <w:spacing w:after="0" w:line="240" w:lineRule="auto"/>
        <w:ind w:left="709"/>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способности</w:t>
      </w:r>
      <w:r w:rsidR="00F63393" w:rsidRPr="00CD03B3">
        <w:rPr>
          <w:rFonts w:ascii="Times New Roman" w:eastAsia="Calibri" w:hAnsi="Times New Roman" w:cs="Times New Roman"/>
          <w:sz w:val="24"/>
          <w:szCs w:val="24"/>
        </w:rPr>
        <w:t xml:space="preserve"> выполнять инструкции и требования учителя, соблюдать основные требования к организации учебной деятельности; </w:t>
      </w:r>
    </w:p>
    <w:p w:rsidR="00F63393" w:rsidRPr="00CD03B3" w:rsidRDefault="00F63393" w:rsidP="004C09B9">
      <w:pPr>
        <w:numPr>
          <w:ilvl w:val="0"/>
          <w:numId w:val="2"/>
        </w:numPr>
        <w:spacing w:after="0" w:line="240" w:lineRule="auto"/>
        <w:ind w:left="709"/>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способности планировать свои действия в соответствии с поставленной задачей и условием ее реализации, оречевлять план и соотносить действия с планом; </w:t>
      </w:r>
    </w:p>
    <w:p w:rsidR="00F63393" w:rsidRPr="00CD03B3" w:rsidRDefault="00F63393" w:rsidP="004C09B9">
      <w:pPr>
        <w:numPr>
          <w:ilvl w:val="0"/>
          <w:numId w:val="2"/>
        </w:numPr>
        <w:spacing w:after="0" w:line="240" w:lineRule="auto"/>
        <w:ind w:left="709"/>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способности выполнять учебные задания вопреки нежеланию, утомлению;</w:t>
      </w:r>
    </w:p>
    <w:p w:rsidR="00F63393" w:rsidRPr="00CD03B3" w:rsidRDefault="00F63393" w:rsidP="004C09B9">
      <w:pPr>
        <w:numPr>
          <w:ilvl w:val="0"/>
          <w:numId w:val="2"/>
        </w:numPr>
        <w:spacing w:after="0" w:line="240" w:lineRule="auto"/>
        <w:ind w:left="709"/>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способности исправлять допущенные ошибки, соотносить полученный результат с образцом и замечать несоответствия под руководством учителя и самостоятельно.</w:t>
      </w:r>
    </w:p>
    <w:p w:rsidR="00F63393" w:rsidRPr="00CD03B3" w:rsidRDefault="00F63393" w:rsidP="004C09B9">
      <w:pPr>
        <w:spacing w:after="0" w:line="240" w:lineRule="auto"/>
        <w:jc w:val="both"/>
        <w:rPr>
          <w:rFonts w:ascii="Times New Roman" w:eastAsia="Times New Roman" w:hAnsi="Times New Roman" w:cs="Times New Roman"/>
          <w:i/>
          <w:sz w:val="24"/>
          <w:szCs w:val="24"/>
          <w:lang w:eastAsia="ru-RU"/>
        </w:rPr>
      </w:pPr>
    </w:p>
    <w:p w:rsidR="00F63393" w:rsidRPr="00CD03B3" w:rsidRDefault="00F63393" w:rsidP="004C09B9">
      <w:pPr>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определение общей цели и путей ее достижения; умение договариваться о распределении функций и ролей в совместной деятельности; осуществлять взаимный контроль в совместной деятельности, адекватно оценивать собственное поведение и поведение окружающих проявляется в;</w:t>
      </w:r>
    </w:p>
    <w:p w:rsidR="00F63393" w:rsidRPr="00CD03B3" w:rsidRDefault="00F63393"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Умении договориться о распределении ролей в ходе выполнения деятельности.</w:t>
      </w:r>
    </w:p>
    <w:p w:rsidR="00F63393" w:rsidRPr="00CD03B3" w:rsidRDefault="00F63393"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Овладении умением договориться с партнером о частных моментах в ходе выполнения задания.</w:t>
      </w:r>
    </w:p>
    <w:p w:rsidR="00F63393" w:rsidRPr="00CD03B3" w:rsidRDefault="00F63393"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Овладении умением адекватно воспринимать указания одноклассника на ошибки.</w:t>
      </w:r>
    </w:p>
    <w:p w:rsidR="00F63393" w:rsidRPr="00CD03B3" w:rsidRDefault="00F63393"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Овладении умением оценить поведение окружающих.</w:t>
      </w:r>
    </w:p>
    <w:p w:rsidR="00F63393" w:rsidRPr="00CD03B3" w:rsidRDefault="00F63393"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Овладении умением оценить собственное поведение.</w:t>
      </w:r>
    </w:p>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b/>
          <w:sz w:val="24"/>
          <w:szCs w:val="24"/>
        </w:rPr>
        <w:t xml:space="preserve">Сформированность коммуникативных универсальных учебных действий. </w:t>
      </w:r>
    </w:p>
    <w:p w:rsidR="00F63393" w:rsidRPr="00CD03B3" w:rsidRDefault="00F63393" w:rsidP="004C09B9">
      <w:pPr>
        <w:spacing w:after="0" w:line="240" w:lineRule="auto"/>
        <w:contextualSpacing/>
        <w:jc w:val="both"/>
        <w:rPr>
          <w:rFonts w:ascii="Times New Roman" w:eastAsia="Calibri" w:hAnsi="Times New Roman" w:cs="Times New Roman"/>
          <w:i/>
          <w:sz w:val="24"/>
          <w:szCs w:val="24"/>
        </w:rPr>
      </w:pPr>
      <w:r w:rsidRPr="00CD03B3">
        <w:rPr>
          <w:rFonts w:ascii="Times New Roman" w:eastAsia="Calibri" w:hAnsi="Times New Roman" w:cs="Times New Roman"/>
          <w:i/>
          <w:sz w:val="24"/>
          <w:szCs w:val="24"/>
        </w:rPr>
        <w:t>активное использование речевых средств и средств информационных и коммуникационных технологий (далее – ИКТ) для решения коммуникативных и познавательных задач проявляется в:</w:t>
      </w:r>
    </w:p>
    <w:p w:rsidR="00F63393" w:rsidRPr="00CD03B3" w:rsidRDefault="00F63393" w:rsidP="004C09B9">
      <w:pPr>
        <w:numPr>
          <w:ilvl w:val="0"/>
          <w:numId w:val="2"/>
        </w:num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Овладении умением обратиться к сверстнику с предложением, просьбой о помощи в преодолении затруднения, объяснением.</w:t>
      </w:r>
    </w:p>
    <w:p w:rsidR="00F63393" w:rsidRPr="00CD03B3" w:rsidRDefault="00F63393" w:rsidP="004C09B9">
      <w:pPr>
        <w:numPr>
          <w:ilvl w:val="0"/>
          <w:numId w:val="2"/>
        </w:num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Овладении умением позвонить (написать) однокласснику чтобы узнать у него задание или совместно его выполнить.</w:t>
      </w:r>
    </w:p>
    <w:p w:rsidR="00F63393" w:rsidRPr="00CD03B3" w:rsidRDefault="00F63393" w:rsidP="004C09B9">
      <w:pPr>
        <w:numPr>
          <w:ilvl w:val="0"/>
          <w:numId w:val="2"/>
        </w:num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Овладении умением обратиться к педагогу с просьбой о помощи в преодолении затруднения.</w:t>
      </w:r>
    </w:p>
    <w:p w:rsidR="00F63393" w:rsidRPr="00CD03B3" w:rsidRDefault="00F63393" w:rsidP="004C09B9">
      <w:pPr>
        <w:numPr>
          <w:ilvl w:val="0"/>
          <w:numId w:val="2"/>
        </w:num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Овладении умением сопровождать видеопрезентацию рассказом.</w:t>
      </w:r>
    </w:p>
    <w:p w:rsidR="00F63393" w:rsidRPr="00CD03B3" w:rsidRDefault="00F63393" w:rsidP="004C09B9">
      <w:pPr>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готовность слушать собеседника и вести диалог; готовность признавать возможность существования различных точек зрения и права каждого иметь свою; излагать свое мнение и аргументировать свою точку зрения и оценку событий проявляется в;</w:t>
      </w:r>
    </w:p>
    <w:p w:rsidR="00F63393" w:rsidRPr="00CD03B3" w:rsidRDefault="00F63393"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Овладении умением работать в паре (предлагать и выслушивать предложения).</w:t>
      </w:r>
    </w:p>
    <w:p w:rsidR="00F63393" w:rsidRPr="00CD03B3" w:rsidRDefault="00F63393"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Овладении умением аргументировать свою точку зрения.</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b/>
          <w:sz w:val="24"/>
          <w:szCs w:val="24"/>
        </w:rPr>
        <w:t xml:space="preserve">Сформированность личностных универсальных учебных действий. </w:t>
      </w:r>
    </w:p>
    <w:p w:rsidR="00F63393" w:rsidRPr="00CD03B3" w:rsidRDefault="00F63393" w:rsidP="004C09B9">
      <w:pPr>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формирование умения понимать причины успеха/неуспеха учебной деятельности и способности конструктивно действовать даже в с</w:t>
      </w:r>
      <w:r w:rsidR="008C2EE4" w:rsidRPr="00CD03B3">
        <w:rPr>
          <w:rFonts w:ascii="Times New Roman" w:eastAsia="Times New Roman" w:hAnsi="Times New Roman" w:cs="Times New Roman"/>
          <w:i/>
          <w:sz w:val="24"/>
          <w:szCs w:val="24"/>
          <w:lang w:eastAsia="ru-RU"/>
        </w:rPr>
        <w:t>итуациях неуспеха проявляется в</w:t>
      </w:r>
      <w:r w:rsidRPr="00CD03B3">
        <w:rPr>
          <w:rFonts w:ascii="Times New Roman" w:eastAsia="Times New Roman" w:hAnsi="Times New Roman" w:cs="Times New Roman"/>
          <w:i/>
          <w:sz w:val="24"/>
          <w:szCs w:val="24"/>
          <w:lang w:eastAsia="ru-RU"/>
        </w:rPr>
        <w:t>;</w:t>
      </w:r>
    </w:p>
    <w:p w:rsidR="00F63393" w:rsidRPr="00CD03B3" w:rsidRDefault="00F63393" w:rsidP="004C09B9">
      <w:pPr>
        <w:numPr>
          <w:ilvl w:val="0"/>
          <w:numId w:val="2"/>
        </w:numPr>
        <w:spacing w:after="0" w:line="240" w:lineRule="auto"/>
        <w:ind w:left="357" w:hanging="357"/>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Способности адекватно понимать причины успеха/неуспеха в учебной деятельности (не понял, забыл, не постарался, не успел). </w:t>
      </w:r>
    </w:p>
    <w:p w:rsidR="00F63393" w:rsidRPr="00CD03B3" w:rsidRDefault="00F63393" w:rsidP="004C09B9">
      <w:pPr>
        <w:numPr>
          <w:ilvl w:val="0"/>
          <w:numId w:val="2"/>
        </w:numPr>
        <w:spacing w:after="0" w:line="240" w:lineRule="auto"/>
        <w:ind w:left="357" w:hanging="357"/>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Овладении доступными формами ответственного поведения (записать задание, транслировать его взрослым, самостоятельно уточнить недостающую информацию у учителя или одноклассников, принести на урок требуемое, дополнительно подготовиться к проверочным работам).</w:t>
      </w:r>
    </w:p>
    <w:p w:rsidR="00F63393" w:rsidRPr="00CD03B3" w:rsidRDefault="00F63393" w:rsidP="004C09B9">
      <w:pPr>
        <w:numPr>
          <w:ilvl w:val="0"/>
          <w:numId w:val="2"/>
        </w:numPr>
        <w:spacing w:after="0" w:line="240" w:lineRule="auto"/>
        <w:ind w:left="357" w:hanging="357"/>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Стремлении к совершенствованию своих учебных умений, базирующееся на осознании имеющихся затруднений (просьба объяснить, повторные попытки решения, повторные правильные выполнения ранее неудававшихся заданий). </w:t>
      </w:r>
    </w:p>
    <w:p w:rsidR="00F63393" w:rsidRPr="00CD03B3" w:rsidRDefault="00F63393" w:rsidP="004C09B9">
      <w:pPr>
        <w:numPr>
          <w:ilvl w:val="0"/>
          <w:numId w:val="2"/>
        </w:numPr>
        <w:spacing w:after="0" w:line="240" w:lineRule="auto"/>
        <w:ind w:left="357" w:hanging="357"/>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Способности выполнять домашние задания с минимальной помощью взрослого.</w:t>
      </w:r>
    </w:p>
    <w:p w:rsidR="00F63393" w:rsidRPr="00CD03B3" w:rsidRDefault="00F63393" w:rsidP="004C09B9">
      <w:pPr>
        <w:numPr>
          <w:ilvl w:val="0"/>
          <w:numId w:val="2"/>
        </w:numPr>
        <w:spacing w:after="0" w:line="240" w:lineRule="auto"/>
        <w:ind w:left="709"/>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способности адекватно относиться к неуспеху в деятельности (увеличивать старание);</w:t>
      </w:r>
    </w:p>
    <w:p w:rsidR="00F63393" w:rsidRPr="00CD03B3" w:rsidRDefault="00F63393" w:rsidP="004C09B9">
      <w:pPr>
        <w:numPr>
          <w:ilvl w:val="0"/>
          <w:numId w:val="2"/>
        </w:numPr>
        <w:spacing w:after="0" w:line="240" w:lineRule="auto"/>
        <w:ind w:left="709"/>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способности объективно оценивать причины неуспеха в деятельности;</w:t>
      </w:r>
    </w:p>
    <w:p w:rsidR="00F63393" w:rsidRPr="00CD03B3" w:rsidRDefault="00F63393" w:rsidP="004C09B9">
      <w:pPr>
        <w:numPr>
          <w:ilvl w:val="0"/>
          <w:numId w:val="2"/>
        </w:numPr>
        <w:spacing w:after="0" w:line="240" w:lineRule="auto"/>
        <w:ind w:left="709"/>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способность адекватно оценивать свое поведение на уроке.</w:t>
      </w:r>
    </w:p>
    <w:p w:rsidR="00F63393" w:rsidRPr="00CD03B3" w:rsidRDefault="00F63393" w:rsidP="004C09B9">
      <w:pPr>
        <w:spacing w:after="0" w:line="240" w:lineRule="auto"/>
        <w:jc w:val="both"/>
        <w:rPr>
          <w:rFonts w:ascii="Times New Roman" w:eastAsia="Calibri" w:hAnsi="Times New Roman" w:cs="Times New Roman"/>
          <w:b/>
          <w:i/>
          <w:sz w:val="24"/>
          <w:szCs w:val="24"/>
        </w:rPr>
      </w:pPr>
      <w:r w:rsidRPr="00CD03B3">
        <w:rPr>
          <w:rFonts w:ascii="Times New Roman" w:eastAsia="Calibri" w:hAnsi="Times New Roman" w:cs="Times New Roman"/>
          <w:b/>
          <w:i/>
          <w:sz w:val="24"/>
          <w:szCs w:val="24"/>
        </w:rPr>
        <w:t xml:space="preserve">Предметные результаты </w:t>
      </w:r>
    </w:p>
    <w:p w:rsidR="00F63393" w:rsidRPr="00CD03B3" w:rsidRDefault="00F63393" w:rsidP="004C09B9">
      <w:pPr>
        <w:spacing w:after="0" w:line="240" w:lineRule="auto"/>
        <w:jc w:val="both"/>
        <w:rPr>
          <w:rFonts w:ascii="Times New Roman" w:eastAsia="Calibri" w:hAnsi="Times New Roman" w:cs="Times New Roman"/>
          <w:bCs/>
          <w:sz w:val="24"/>
          <w:szCs w:val="24"/>
        </w:rPr>
      </w:pPr>
      <w:r w:rsidRPr="00CD03B3">
        <w:rPr>
          <w:rFonts w:ascii="Times New Roman" w:eastAsia="Calibri" w:hAnsi="Times New Roman" w:cs="Times New Roman"/>
          <w:bCs/>
          <w:sz w:val="24"/>
          <w:szCs w:val="24"/>
        </w:rPr>
        <w:t>По итогам обучения в 3 классе можно проверять сформированность следующих знаний, представлений и умений.</w:t>
      </w:r>
    </w:p>
    <w:p w:rsidR="00F63393" w:rsidRPr="00CD03B3" w:rsidRDefault="00F63393" w:rsidP="004C09B9">
      <w:pPr>
        <w:numPr>
          <w:ilvl w:val="0"/>
          <w:numId w:val="19"/>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Название страны, региона, места проживания, </w:t>
      </w:r>
    </w:p>
    <w:p w:rsidR="00F63393" w:rsidRPr="00CD03B3" w:rsidRDefault="00F63393" w:rsidP="004C09B9">
      <w:pPr>
        <w:numPr>
          <w:ilvl w:val="0"/>
          <w:numId w:val="19"/>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Представление об обществе, народе, семье</w:t>
      </w:r>
    </w:p>
    <w:p w:rsidR="00F63393" w:rsidRPr="00CD03B3" w:rsidRDefault="00F63393" w:rsidP="004C09B9">
      <w:pPr>
        <w:numPr>
          <w:ilvl w:val="0"/>
          <w:numId w:val="19"/>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Знание региональной символики; достопримечательностей родного края, его основных предприятий</w:t>
      </w:r>
    </w:p>
    <w:p w:rsidR="00F63393" w:rsidRPr="00CD03B3" w:rsidRDefault="00F63393" w:rsidP="004C09B9">
      <w:pPr>
        <w:numPr>
          <w:ilvl w:val="0"/>
          <w:numId w:val="19"/>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знание отличий между живой и неживой природой, неживой природой и рукотворным миром;</w:t>
      </w:r>
    </w:p>
    <w:p w:rsidR="00F63393" w:rsidRPr="00CD03B3" w:rsidRDefault="00F63393" w:rsidP="004C09B9">
      <w:pPr>
        <w:numPr>
          <w:ilvl w:val="0"/>
          <w:numId w:val="19"/>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знание, что тела состоят из веществ, невидимых глазу;</w:t>
      </w:r>
    </w:p>
    <w:p w:rsidR="00F63393" w:rsidRPr="00CD03B3" w:rsidRDefault="00F63393" w:rsidP="004C09B9">
      <w:pPr>
        <w:numPr>
          <w:ilvl w:val="0"/>
          <w:numId w:val="19"/>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понимание сущности экологии;</w:t>
      </w:r>
    </w:p>
    <w:p w:rsidR="00F63393" w:rsidRPr="00CD03B3" w:rsidRDefault="00F63393" w:rsidP="004C09B9">
      <w:pPr>
        <w:numPr>
          <w:ilvl w:val="0"/>
          <w:numId w:val="19"/>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знание живого, входящего в Красную книгу;</w:t>
      </w:r>
    </w:p>
    <w:p w:rsidR="00F63393" w:rsidRPr="00CD03B3" w:rsidRDefault="00F63393" w:rsidP="004C09B9">
      <w:pPr>
        <w:numPr>
          <w:ilvl w:val="0"/>
          <w:numId w:val="19"/>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заповедники: понимание сущности;</w:t>
      </w:r>
    </w:p>
    <w:p w:rsidR="00F63393" w:rsidRPr="00CD03B3" w:rsidRDefault="00F63393" w:rsidP="004C09B9">
      <w:pPr>
        <w:numPr>
          <w:ilvl w:val="0"/>
          <w:numId w:val="19"/>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знание состава воздуха;</w:t>
      </w:r>
    </w:p>
    <w:p w:rsidR="00F63393" w:rsidRPr="00CD03B3" w:rsidRDefault="00F63393" w:rsidP="004C09B9">
      <w:pPr>
        <w:numPr>
          <w:ilvl w:val="0"/>
          <w:numId w:val="19"/>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Представления о воде, почве, природных богатствах;</w:t>
      </w:r>
    </w:p>
    <w:p w:rsidR="00F63393" w:rsidRPr="00CD03B3" w:rsidRDefault="00F63393" w:rsidP="004C09B9">
      <w:pPr>
        <w:numPr>
          <w:ilvl w:val="0"/>
          <w:numId w:val="19"/>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Круговорот воды в природе;</w:t>
      </w:r>
    </w:p>
    <w:p w:rsidR="00F63393" w:rsidRPr="00CD03B3" w:rsidRDefault="00F63393" w:rsidP="004C09B9">
      <w:pPr>
        <w:numPr>
          <w:ilvl w:val="0"/>
          <w:numId w:val="19"/>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классификации растений (культурные и дикорастущие деревья, кустарники, травы, цветковые, хвойные, водоросли, мхи, папоротники);</w:t>
      </w:r>
    </w:p>
    <w:p w:rsidR="00F63393" w:rsidRPr="00CD03B3" w:rsidRDefault="00F63393" w:rsidP="004C09B9">
      <w:pPr>
        <w:numPr>
          <w:ilvl w:val="0"/>
          <w:numId w:val="19"/>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развитие и охрана растений;</w:t>
      </w:r>
    </w:p>
    <w:p w:rsidR="00F63393" w:rsidRPr="00CD03B3" w:rsidRDefault="00F63393" w:rsidP="004C09B9">
      <w:pPr>
        <w:numPr>
          <w:ilvl w:val="0"/>
          <w:numId w:val="19"/>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правила безопасности для разных ситуаций (пожар, утечка газа);</w:t>
      </w:r>
    </w:p>
    <w:p w:rsidR="00F63393" w:rsidRPr="00CD03B3" w:rsidRDefault="00F63393" w:rsidP="004C09B9">
      <w:pPr>
        <w:numPr>
          <w:ilvl w:val="0"/>
          <w:numId w:val="19"/>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правила безопасности на дороге;</w:t>
      </w:r>
    </w:p>
    <w:p w:rsidR="00F63393" w:rsidRPr="00CD03B3" w:rsidRDefault="00F63393" w:rsidP="004C09B9">
      <w:pPr>
        <w:numPr>
          <w:ilvl w:val="0"/>
          <w:numId w:val="19"/>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опасные природные явления (гроза, буря)</w:t>
      </w:r>
    </w:p>
    <w:p w:rsidR="00F63393" w:rsidRPr="00CD03B3" w:rsidRDefault="00F63393" w:rsidP="004C09B9">
      <w:pPr>
        <w:numPr>
          <w:ilvl w:val="0"/>
          <w:numId w:val="19"/>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опасные места (там, где нет или мало людей)</w:t>
      </w:r>
    </w:p>
    <w:p w:rsidR="00F63393" w:rsidRPr="00CD03B3" w:rsidRDefault="00F63393" w:rsidP="004C09B9">
      <w:pPr>
        <w:numPr>
          <w:ilvl w:val="0"/>
          <w:numId w:val="19"/>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знание названий представителей классов животных (насекомые, птицы, рыбы, звери, пресмыкающиеся, земноводные, черви, пауки, хищные, всеядные, растительноядные);</w:t>
      </w:r>
    </w:p>
    <w:p w:rsidR="00F63393" w:rsidRPr="00CD03B3" w:rsidRDefault="00F63393" w:rsidP="004C09B9">
      <w:pPr>
        <w:numPr>
          <w:ilvl w:val="0"/>
          <w:numId w:val="19"/>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цепи питания, размножение, развитие, охрана животных;</w:t>
      </w:r>
    </w:p>
    <w:p w:rsidR="00F63393" w:rsidRPr="00CD03B3" w:rsidRDefault="00F63393" w:rsidP="004C09B9">
      <w:pPr>
        <w:numPr>
          <w:ilvl w:val="0"/>
          <w:numId w:val="19"/>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грибы, микроорганизмы;</w:t>
      </w:r>
    </w:p>
    <w:p w:rsidR="00F63393" w:rsidRPr="00CD03B3" w:rsidRDefault="00F63393" w:rsidP="004C09B9">
      <w:pPr>
        <w:numPr>
          <w:ilvl w:val="0"/>
          <w:numId w:val="19"/>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основы знаний об организме человека;</w:t>
      </w:r>
    </w:p>
    <w:p w:rsidR="00F63393" w:rsidRPr="00CD03B3" w:rsidRDefault="00F63393" w:rsidP="004C09B9">
      <w:pPr>
        <w:numPr>
          <w:ilvl w:val="0"/>
          <w:numId w:val="19"/>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основы профилактики заболеваний, здорового образа жизни;</w:t>
      </w:r>
    </w:p>
    <w:p w:rsidR="00F63393" w:rsidRPr="00CD03B3" w:rsidRDefault="00F63393" w:rsidP="004C09B9">
      <w:pPr>
        <w:numPr>
          <w:ilvl w:val="0"/>
          <w:numId w:val="19"/>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органы чувств, кожа, осанка</w:t>
      </w:r>
    </w:p>
    <w:p w:rsidR="00F63393" w:rsidRPr="00CD03B3" w:rsidRDefault="00F63393" w:rsidP="004C09B9">
      <w:pPr>
        <w:numPr>
          <w:ilvl w:val="0"/>
          <w:numId w:val="19"/>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основы правильного питания и состав продуктов;</w:t>
      </w:r>
    </w:p>
    <w:p w:rsidR="00F63393" w:rsidRPr="00CD03B3" w:rsidRDefault="00F63393" w:rsidP="004C09B9">
      <w:pPr>
        <w:numPr>
          <w:ilvl w:val="0"/>
          <w:numId w:val="19"/>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основы экономических представлений (деньги);</w:t>
      </w:r>
    </w:p>
    <w:p w:rsidR="00F63393" w:rsidRPr="00CD03B3" w:rsidRDefault="00F63393" w:rsidP="004C09B9">
      <w:pPr>
        <w:numPr>
          <w:ilvl w:val="0"/>
          <w:numId w:val="19"/>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сущности понятия экономика, области экономики, роль человеческого труда</w:t>
      </w:r>
    </w:p>
    <w:p w:rsidR="00F63393" w:rsidRPr="00CD03B3" w:rsidRDefault="00F63393" w:rsidP="004C09B9">
      <w:pPr>
        <w:numPr>
          <w:ilvl w:val="0"/>
          <w:numId w:val="19"/>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расширение знаний названий профессий, в том числе профессий близких людей;</w:t>
      </w:r>
    </w:p>
    <w:p w:rsidR="00F63393" w:rsidRPr="00CD03B3" w:rsidRDefault="008C2EE4" w:rsidP="004C09B9">
      <w:pPr>
        <w:numPr>
          <w:ilvl w:val="0"/>
          <w:numId w:val="19"/>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знание </w:t>
      </w:r>
      <w:r w:rsidR="00F63393" w:rsidRPr="00CD03B3">
        <w:rPr>
          <w:rFonts w:ascii="Times New Roman" w:eastAsia="Calibri" w:hAnsi="Times New Roman" w:cs="Times New Roman"/>
          <w:sz w:val="24"/>
          <w:szCs w:val="24"/>
        </w:rPr>
        <w:t>видов транспорта;</w:t>
      </w:r>
    </w:p>
    <w:p w:rsidR="00F63393" w:rsidRPr="00CD03B3" w:rsidRDefault="00F63393" w:rsidP="004C09B9">
      <w:pPr>
        <w:numPr>
          <w:ilvl w:val="0"/>
          <w:numId w:val="19"/>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знание названий сторон света, материков, стран, городов</w:t>
      </w:r>
    </w:p>
    <w:p w:rsidR="00F63393" w:rsidRPr="00CD03B3" w:rsidRDefault="00F63393" w:rsidP="004C09B9">
      <w:pPr>
        <w:numPr>
          <w:ilvl w:val="0"/>
          <w:numId w:val="19"/>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понимание отличий своей и чужой страны.</w:t>
      </w:r>
    </w:p>
    <w:p w:rsidR="00F63393" w:rsidRPr="00CD03B3" w:rsidRDefault="00F63393" w:rsidP="004C09B9">
      <w:pPr>
        <w:spacing w:after="0" w:line="240" w:lineRule="auto"/>
        <w:jc w:val="both"/>
        <w:rPr>
          <w:rFonts w:ascii="Times New Roman" w:eastAsia="Calibri" w:hAnsi="Times New Roman" w:cs="Times New Roman"/>
          <w:b/>
          <w:i/>
          <w:sz w:val="24"/>
          <w:szCs w:val="24"/>
        </w:rPr>
      </w:pPr>
      <w:r w:rsidRPr="00CD03B3">
        <w:rPr>
          <w:rFonts w:ascii="Times New Roman" w:eastAsia="Calibri" w:hAnsi="Times New Roman" w:cs="Times New Roman"/>
          <w:b/>
          <w:i/>
          <w:sz w:val="24"/>
          <w:szCs w:val="24"/>
        </w:rPr>
        <w:t>Примеры контрольно-оценочных мероприятий:</w:t>
      </w:r>
    </w:p>
    <w:p w:rsidR="00F63393" w:rsidRPr="00CD03B3" w:rsidRDefault="00F63393" w:rsidP="004C09B9">
      <w:pPr>
        <w:spacing w:after="0" w:line="240" w:lineRule="auto"/>
        <w:jc w:val="both"/>
        <w:rPr>
          <w:rFonts w:ascii="Times New Roman" w:eastAsia="Calibri" w:hAnsi="Times New Roman" w:cs="Times New Roman"/>
          <w:b/>
          <w:i/>
          <w:sz w:val="24"/>
          <w:szCs w:val="24"/>
        </w:rPr>
      </w:pPr>
      <w:r w:rsidRPr="00CD03B3">
        <w:rPr>
          <w:rFonts w:ascii="Times New Roman" w:eastAsia="Calibri" w:hAnsi="Times New Roman" w:cs="Times New Roman"/>
          <w:b/>
          <w:i/>
          <w:sz w:val="24"/>
          <w:szCs w:val="24"/>
        </w:rPr>
        <w:t>Тестирование по пройденному разделу:</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Какие виды деятельности людей наносят вред природе?</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А) посадка картофеля</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Б) вырубка лесов</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В) укрепление берегов водоемов</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Экологи занимаются:</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А) прокладыванием дорог к малодоступным участкам природы</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Б) строительством баз для отдыха людей на природе</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В) контролем загрязнения воды и воздуха</w:t>
      </w:r>
    </w:p>
    <w:p w:rsidR="00F63393" w:rsidRPr="00CD03B3" w:rsidRDefault="00F63393" w:rsidP="004C09B9">
      <w:pPr>
        <w:spacing w:after="0" w:line="240" w:lineRule="auto"/>
        <w:jc w:val="both"/>
        <w:rPr>
          <w:rFonts w:ascii="Times New Roman" w:eastAsia="Calibri" w:hAnsi="Times New Roman" w:cs="Times New Roman"/>
          <w:b/>
          <w:i/>
          <w:sz w:val="24"/>
          <w:szCs w:val="24"/>
        </w:rPr>
      </w:pPr>
      <w:r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b/>
          <w:i/>
          <w:sz w:val="24"/>
          <w:szCs w:val="24"/>
        </w:rPr>
        <w:t>Расшифровка наглядных схем- моделей:</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Растение: Д (дикорастущее) – Д-о (дерево) – Х (хвойное) – Л (растет в лесу) – С (первая буква названия): сосна</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Растение: К (культурное) – Куст (кустарник) –-Я (ягодный) – М (первая буква названия): малина</w:t>
      </w:r>
    </w:p>
    <w:p w:rsidR="00F63393" w:rsidRPr="00CD03B3" w:rsidRDefault="00F63393" w:rsidP="004C09B9">
      <w:pPr>
        <w:spacing w:after="0" w:line="240" w:lineRule="auto"/>
        <w:jc w:val="both"/>
        <w:rPr>
          <w:rFonts w:ascii="Times New Roman" w:eastAsia="Calibri" w:hAnsi="Times New Roman" w:cs="Times New Roman"/>
          <w:b/>
          <w:i/>
          <w:sz w:val="24"/>
          <w:szCs w:val="24"/>
        </w:rPr>
      </w:pPr>
      <w:r w:rsidRPr="00CD03B3">
        <w:rPr>
          <w:rFonts w:ascii="Times New Roman" w:eastAsia="Calibri" w:hAnsi="Times New Roman" w:cs="Times New Roman"/>
          <w:b/>
          <w:i/>
          <w:sz w:val="24"/>
          <w:szCs w:val="24"/>
        </w:rPr>
        <w:t>Исключение лишнего объекта (по заданному принципу):</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По типу питания: суслик, хомяк, еж</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По месту обитания: волк, выдра, заяц </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По виду: черепаха, змея, лягушка</w:t>
      </w:r>
    </w:p>
    <w:p w:rsidR="00F63393" w:rsidRPr="00CD03B3" w:rsidRDefault="00F63393" w:rsidP="004C09B9">
      <w:pPr>
        <w:spacing w:after="0" w:line="240" w:lineRule="auto"/>
        <w:jc w:val="both"/>
        <w:rPr>
          <w:rFonts w:ascii="Times New Roman" w:eastAsia="Calibri" w:hAnsi="Times New Roman" w:cs="Times New Roman"/>
          <w:b/>
          <w:i/>
          <w:sz w:val="24"/>
          <w:szCs w:val="24"/>
        </w:rPr>
      </w:pPr>
      <w:r w:rsidRPr="00CD03B3">
        <w:rPr>
          <w:rFonts w:ascii="Times New Roman" w:eastAsia="Calibri" w:hAnsi="Times New Roman" w:cs="Times New Roman"/>
          <w:b/>
          <w:i/>
          <w:sz w:val="24"/>
          <w:szCs w:val="24"/>
        </w:rPr>
        <w:t>Угадывание по описанию:</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Какой это гриб? Съедобный, шляпка темно-оранжевая (бурая), ножка при срезе синеет: подосиновик; я</w:t>
      </w:r>
      <w:r w:rsidR="00F26D01" w:rsidRPr="00CD03B3">
        <w:rPr>
          <w:rFonts w:ascii="Times New Roman" w:eastAsia="Calibri" w:hAnsi="Times New Roman" w:cs="Times New Roman"/>
          <w:sz w:val="24"/>
          <w:szCs w:val="24"/>
        </w:rPr>
        <w:t>довитый, шляпка красная в белую</w:t>
      </w:r>
      <w:r w:rsidRPr="00CD03B3">
        <w:rPr>
          <w:rFonts w:ascii="Times New Roman" w:eastAsia="Calibri" w:hAnsi="Times New Roman" w:cs="Times New Roman"/>
          <w:sz w:val="24"/>
          <w:szCs w:val="24"/>
        </w:rPr>
        <w:t xml:space="preserve"> крапинку: мухомор; съедобный, шляпка скользкая, коричневого цвета – маслёнок.</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b/>
          <w:i/>
          <w:sz w:val="24"/>
          <w:szCs w:val="24"/>
        </w:rPr>
        <w:t xml:space="preserve">Угадывание по признакам области экономики: </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О какой области экономики идет речь? Благодаря работе людей в этой области заводы или маленькие пекарни пекут хлеб и печенье, на молокозаводах делаются молочные продукты, а на консервных – мясные и овощные консервы, на рынках продаётся мясо и овощи, существуют овощные магазины (сельское хозяйство).</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О какой области экономики идет речь? Благодаря работе людей в этой области люди могут путешествовать, добираться до работы, выезжать на дачу для отдыха, в большой город для лечения или развлечений (транспорт). При выполнении заданий этого типа может осуществляться запись нужного обобщающего слова (словарный диктант).</w:t>
      </w:r>
    </w:p>
    <w:p w:rsidR="00F63393" w:rsidRPr="00CD03B3" w:rsidRDefault="00F63393" w:rsidP="004C09B9">
      <w:pPr>
        <w:spacing w:after="0" w:line="240" w:lineRule="auto"/>
        <w:jc w:val="both"/>
        <w:rPr>
          <w:rFonts w:ascii="Times New Roman" w:eastAsia="Calibri" w:hAnsi="Times New Roman" w:cs="Times New Roman"/>
          <w:b/>
          <w:i/>
          <w:sz w:val="24"/>
          <w:szCs w:val="24"/>
        </w:rPr>
      </w:pPr>
      <w:r w:rsidRPr="00CD03B3">
        <w:rPr>
          <w:rFonts w:ascii="Times New Roman" w:eastAsia="Calibri" w:hAnsi="Times New Roman" w:cs="Times New Roman"/>
          <w:b/>
          <w:i/>
          <w:sz w:val="24"/>
          <w:szCs w:val="24"/>
        </w:rPr>
        <w:t>Опрос (по теме круговорот воды в природе):</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На небе сгустились серые тучи. Закапал дождик. Откуда в тучах вода?</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Почему из белых облаков дождь не идёт?</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Прошел дождь и на дорожках остались лужи. Потом дорожки стали сухими. Куда девалась вода?</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Почему летом лужи высыхают быстрее, а осенью медленнее?</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Почему на севере больше озер, чем на юге?</w:t>
      </w:r>
    </w:p>
    <w:p w:rsidR="00F63393" w:rsidRPr="00CD03B3" w:rsidRDefault="00F63393" w:rsidP="004C09B9">
      <w:pPr>
        <w:spacing w:after="0" w:line="240" w:lineRule="auto"/>
        <w:jc w:val="both"/>
        <w:rPr>
          <w:rFonts w:ascii="Times New Roman" w:eastAsia="Calibri" w:hAnsi="Times New Roman" w:cs="Times New Roman"/>
          <w:b/>
          <w:i/>
          <w:sz w:val="24"/>
          <w:szCs w:val="24"/>
        </w:rPr>
      </w:pPr>
      <w:r w:rsidRPr="00CD03B3">
        <w:rPr>
          <w:rFonts w:ascii="Times New Roman" w:eastAsia="Calibri" w:hAnsi="Times New Roman" w:cs="Times New Roman"/>
          <w:b/>
          <w:i/>
          <w:sz w:val="24"/>
          <w:szCs w:val="24"/>
        </w:rPr>
        <w:t>Викторина (по теме «строение тела человека и внутренние органы»):</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Что находится между головой и туловищем?</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Чем заканчиваются руки?</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Что чаще всего разбивают дети, когда падают?</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На какую часть ног мы надеваем обувь?</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Где находится сердце (мозг, кишечник)?</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На каком месте у военных погоны?</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Где могут протереться рукава?</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Какие части тела мы не можем увидеть без зеркала?</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 Какие внутренние органы парные?</w:t>
      </w:r>
    </w:p>
    <w:p w:rsidR="00F63393" w:rsidRPr="00CD03B3" w:rsidRDefault="00F63393" w:rsidP="004C09B9">
      <w:pPr>
        <w:spacing w:after="0" w:line="240" w:lineRule="auto"/>
        <w:jc w:val="both"/>
        <w:rPr>
          <w:rFonts w:ascii="Times New Roman" w:eastAsia="Calibri" w:hAnsi="Times New Roman" w:cs="Times New Roman"/>
          <w:b/>
          <w:i/>
          <w:sz w:val="24"/>
          <w:szCs w:val="24"/>
        </w:rPr>
      </w:pPr>
      <w:r w:rsidRPr="00CD03B3">
        <w:rPr>
          <w:rFonts w:ascii="Times New Roman" w:eastAsia="Calibri" w:hAnsi="Times New Roman" w:cs="Times New Roman"/>
          <w:b/>
          <w:i/>
          <w:sz w:val="24"/>
          <w:szCs w:val="24"/>
        </w:rPr>
        <w:t>Оценка деятельности в деловой игре (правильное питание):</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Может ли обучающийся оценить правильность/неправильность питания и объяснить каких питательных веществ человек в этом случае недополучает или получает избыточно:</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Вова на завтрак ел кашу и печенье, на обед – лапшу из пачки и шоколадную пасту с хлебом и чаем, на ужин – макароны и торт. Каких питательных веществ Вова получил избыточно, а каких недополучил?</w:t>
      </w:r>
    </w:p>
    <w:p w:rsidR="00F63393" w:rsidRPr="00CD03B3" w:rsidRDefault="00F63393" w:rsidP="004C09B9">
      <w:pPr>
        <w:spacing w:after="0" w:line="240" w:lineRule="auto"/>
        <w:jc w:val="both"/>
        <w:rPr>
          <w:rFonts w:ascii="Times New Roman" w:eastAsia="Calibri" w:hAnsi="Times New Roman" w:cs="Times New Roman"/>
          <w:b/>
          <w:sz w:val="24"/>
          <w:szCs w:val="24"/>
        </w:rPr>
      </w:pPr>
      <w:r w:rsidRPr="00CD03B3">
        <w:rPr>
          <w:rFonts w:ascii="Times New Roman" w:eastAsia="Calibri" w:hAnsi="Times New Roman" w:cs="Times New Roman"/>
          <w:b/>
          <w:sz w:val="24"/>
          <w:szCs w:val="24"/>
        </w:rPr>
        <w:t xml:space="preserve">Текущий контроль: </w:t>
      </w:r>
    </w:p>
    <w:p w:rsidR="00F63393" w:rsidRPr="00CD03B3" w:rsidRDefault="00F63393" w:rsidP="004C09B9">
      <w:pPr>
        <w:spacing w:after="0" w:line="240" w:lineRule="auto"/>
        <w:jc w:val="both"/>
        <w:rPr>
          <w:rFonts w:ascii="Times New Roman" w:eastAsia="Calibri" w:hAnsi="Times New Roman" w:cs="Times New Roman"/>
          <w:b/>
          <w:i/>
          <w:sz w:val="24"/>
          <w:szCs w:val="24"/>
        </w:rPr>
      </w:pPr>
      <w:r w:rsidRPr="00CD03B3">
        <w:rPr>
          <w:rFonts w:ascii="Times New Roman" w:eastAsia="Calibri" w:hAnsi="Times New Roman" w:cs="Times New Roman"/>
          <w:b/>
          <w:i/>
          <w:sz w:val="24"/>
          <w:szCs w:val="24"/>
        </w:rPr>
        <w:t xml:space="preserve">А) оценка качества работы на уроке. </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Проводится по следующим параметрам (условная балльная оценка):</w:t>
      </w:r>
    </w:p>
    <w:p w:rsidR="00F63393" w:rsidRPr="00CD03B3" w:rsidRDefault="00F63393" w:rsidP="004C09B9">
      <w:pPr>
        <w:spacing w:after="0" w:line="240" w:lineRule="auto"/>
        <w:jc w:val="both"/>
        <w:rPr>
          <w:rFonts w:ascii="Times New Roman" w:eastAsia="Calibri" w:hAnsi="Times New Roman" w:cs="Times New Roman"/>
          <w:b/>
          <w:i/>
          <w:sz w:val="24"/>
          <w:szCs w:val="24"/>
        </w:rPr>
      </w:pPr>
      <w:r w:rsidRPr="00CD03B3">
        <w:rPr>
          <w:rFonts w:ascii="Times New Roman" w:eastAsia="Calibri" w:hAnsi="Times New Roman" w:cs="Times New Roman"/>
          <w:b/>
          <w:i/>
          <w:sz w:val="24"/>
          <w:szCs w:val="24"/>
        </w:rPr>
        <w:t>Активность:</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5 – внимательно слушает учителя и одноклассников, участвует в процессе опроса, стремится высказаться по обсуждаемой теме, при работе в паре и группе высказывает свое мнение, настаивает на нем.</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4 - иногда самостоятельно участвует в процессе опроса, высказывается (например, рассказывает о чем-то из своего опыта), активен в парной и подгрупповой работе.</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3 – в процессе опроса участвует только по побуждению учителя, малоактивен в парной и подгрупповой работе.</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2 – пытается избежать ответов на вопросы учителя, совершенно пассивен в парной и подгрупповой работе.</w:t>
      </w:r>
    </w:p>
    <w:p w:rsidR="00F63393" w:rsidRPr="00CD03B3" w:rsidRDefault="00F63393" w:rsidP="004C09B9">
      <w:pPr>
        <w:spacing w:after="0" w:line="240" w:lineRule="auto"/>
        <w:jc w:val="both"/>
        <w:rPr>
          <w:rFonts w:ascii="Times New Roman" w:eastAsia="Calibri" w:hAnsi="Times New Roman" w:cs="Times New Roman"/>
          <w:b/>
          <w:i/>
          <w:sz w:val="24"/>
          <w:szCs w:val="24"/>
        </w:rPr>
      </w:pPr>
      <w:r w:rsidRPr="00CD03B3">
        <w:rPr>
          <w:rFonts w:ascii="Times New Roman" w:eastAsia="Calibri" w:hAnsi="Times New Roman" w:cs="Times New Roman"/>
          <w:b/>
          <w:i/>
          <w:sz w:val="24"/>
          <w:szCs w:val="24"/>
        </w:rPr>
        <w:t>Адекватность ответов:</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5 – отвечает в плане заданного, в парной и подгрупповой работе целенаправлен, решает поставленные задачи адекватным способом.</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4 – отвечает в плане заданного, в парной и подгрупповой работе может уходить от задания, решать поставленную задачу недостаточно адекватными способами, но подобные проявления удалось скорректировать.</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3 – сначала отвечает не в плане заданного, но это удается скорректировать. Поведение в парной и подгрупповой работе не способствует выполнению задания.</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2 – при опросе дает случайные, необдуманные, малоадекватные ответы, коррекция не удается. Поведение в парной и подгрупповой </w:t>
      </w:r>
      <w:r w:rsidR="00F26D01" w:rsidRPr="00CD03B3">
        <w:rPr>
          <w:rFonts w:ascii="Times New Roman" w:eastAsia="Calibri" w:hAnsi="Times New Roman" w:cs="Times New Roman"/>
          <w:sz w:val="24"/>
          <w:szCs w:val="24"/>
        </w:rPr>
        <w:t xml:space="preserve">работе препятствует выполнению </w:t>
      </w:r>
      <w:r w:rsidRPr="00CD03B3">
        <w:rPr>
          <w:rFonts w:ascii="Times New Roman" w:eastAsia="Calibri" w:hAnsi="Times New Roman" w:cs="Times New Roman"/>
          <w:sz w:val="24"/>
          <w:szCs w:val="24"/>
        </w:rPr>
        <w:t>задания партнерами по взаимодействию.</w:t>
      </w:r>
    </w:p>
    <w:p w:rsidR="00F63393" w:rsidRPr="00CD03B3" w:rsidRDefault="00F63393" w:rsidP="004C09B9">
      <w:pPr>
        <w:spacing w:after="0" w:line="240" w:lineRule="auto"/>
        <w:jc w:val="both"/>
        <w:rPr>
          <w:rFonts w:ascii="Times New Roman" w:eastAsia="Calibri" w:hAnsi="Times New Roman" w:cs="Times New Roman"/>
          <w:b/>
          <w:i/>
          <w:sz w:val="24"/>
          <w:szCs w:val="24"/>
        </w:rPr>
      </w:pPr>
      <w:r w:rsidRPr="00CD03B3">
        <w:rPr>
          <w:rFonts w:ascii="Times New Roman" w:eastAsia="Calibri" w:hAnsi="Times New Roman" w:cs="Times New Roman"/>
          <w:b/>
          <w:i/>
          <w:sz w:val="24"/>
          <w:szCs w:val="24"/>
        </w:rPr>
        <w:t>Правильность ответов:</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5 – отвечает правильно или нужно небольшое уточнение.</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4 – с ответом затрудняется, но небольшая помощь способствует его получению.</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3 – ответ изначально неправилен, с существенной помощью удается получить правильный ответ.</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2 – ответ неправилен (отсутствует), помощь в виде наводящих вопросов не принимает.</w:t>
      </w:r>
    </w:p>
    <w:p w:rsidR="00F63393" w:rsidRPr="00CD03B3" w:rsidRDefault="00F63393" w:rsidP="004C09B9">
      <w:pPr>
        <w:spacing w:after="0" w:line="240" w:lineRule="auto"/>
        <w:jc w:val="both"/>
        <w:rPr>
          <w:rFonts w:ascii="Times New Roman" w:eastAsia="Calibri" w:hAnsi="Times New Roman" w:cs="Times New Roman"/>
          <w:b/>
          <w:i/>
          <w:sz w:val="24"/>
          <w:szCs w:val="24"/>
        </w:rPr>
      </w:pPr>
      <w:r w:rsidRPr="00CD03B3">
        <w:rPr>
          <w:rFonts w:ascii="Times New Roman" w:eastAsia="Calibri" w:hAnsi="Times New Roman" w:cs="Times New Roman"/>
          <w:b/>
          <w:i/>
          <w:sz w:val="24"/>
          <w:szCs w:val="24"/>
        </w:rPr>
        <w:t>Вербальное оформление ответов:</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5 – оформление ответа грамматически и стилистически правильное или с минимальными недочетами.</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4 – недочеты в построении фразы или словоупотреблении, не затрудняющие понимание.</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3 – Неточное словоупотребление, смысл фраз улавливается с трудом или шаблонный ответ, копирование ответа предшественника.</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2 – ответ представляет собой отдельные, иногда не связанные по смыслу, слова.</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Итоговая оценка может быть установлена с учетом </w:t>
      </w:r>
      <w:r w:rsidRPr="00CD03B3">
        <w:rPr>
          <w:rFonts w:ascii="Times New Roman" w:eastAsia="Calibri" w:hAnsi="Times New Roman" w:cs="Times New Roman"/>
          <w:b/>
          <w:i/>
          <w:sz w:val="24"/>
          <w:szCs w:val="24"/>
        </w:rPr>
        <w:t>балльных показателей</w:t>
      </w:r>
      <w:r w:rsidRPr="00CD03B3">
        <w:rPr>
          <w:rFonts w:ascii="Times New Roman" w:eastAsia="Calibri" w:hAnsi="Times New Roman" w:cs="Times New Roman"/>
          <w:sz w:val="24"/>
          <w:szCs w:val="24"/>
        </w:rPr>
        <w:t>:</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 18-20 баллов – «отлично».</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13-17 баллов – «хорошо».</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10-12 баллов - «удовлетворительно».</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8-9 баллов – «неудовлетворительно».</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Оценка может выставляться на основе </w:t>
      </w:r>
      <w:r w:rsidRPr="00CD03B3">
        <w:rPr>
          <w:rFonts w:ascii="Times New Roman" w:eastAsia="Calibri" w:hAnsi="Times New Roman" w:cs="Times New Roman"/>
          <w:b/>
          <w:i/>
          <w:sz w:val="24"/>
          <w:szCs w:val="24"/>
        </w:rPr>
        <w:t>качественной характеристики</w:t>
      </w:r>
      <w:r w:rsidRPr="00CD03B3">
        <w:rPr>
          <w:rFonts w:ascii="Times New Roman" w:eastAsia="Calibri" w:hAnsi="Times New Roman" w:cs="Times New Roman"/>
          <w:sz w:val="24"/>
          <w:szCs w:val="24"/>
        </w:rPr>
        <w:t>:</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«Отлично» – отвечает правильно, в плане заданного, недочеты в построении фразы не препятствуют пониманию.</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«Хорошо» – корригируемые смысловые неточности в содержании ответа, могут быть трудности вербального оформления высказывания.</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«Удовлетворительно» – с помощью удается получить правильный ответ с различными смысловыми и вербальными недочетами.</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«Неудовлетворительно» – ответ получить не удается. В парной и подгрупповой работе препятствует выполнению заданий.</w:t>
      </w:r>
    </w:p>
    <w:p w:rsidR="00F63393" w:rsidRPr="00CD03B3" w:rsidRDefault="00F63393" w:rsidP="004C09B9">
      <w:pPr>
        <w:spacing w:after="0" w:line="240" w:lineRule="auto"/>
        <w:jc w:val="both"/>
        <w:rPr>
          <w:rFonts w:ascii="Times New Roman" w:eastAsia="Calibri" w:hAnsi="Times New Roman" w:cs="Times New Roman"/>
          <w:b/>
          <w:i/>
          <w:sz w:val="24"/>
          <w:szCs w:val="24"/>
        </w:rPr>
      </w:pPr>
      <w:r w:rsidRPr="00CD03B3">
        <w:rPr>
          <w:rFonts w:ascii="Times New Roman" w:eastAsia="Calibri" w:hAnsi="Times New Roman" w:cs="Times New Roman"/>
          <w:b/>
          <w:i/>
          <w:sz w:val="24"/>
          <w:szCs w:val="24"/>
        </w:rPr>
        <w:t>Б) оценка выполнения домашних заданий.</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Проводится по следующим параметрам (условная балльная оценка):</w:t>
      </w:r>
    </w:p>
    <w:p w:rsidR="00F63393" w:rsidRPr="00CD03B3" w:rsidRDefault="00F63393" w:rsidP="004C09B9">
      <w:pPr>
        <w:spacing w:after="0" w:line="240" w:lineRule="auto"/>
        <w:jc w:val="both"/>
        <w:rPr>
          <w:rFonts w:ascii="Times New Roman" w:eastAsia="Calibri" w:hAnsi="Times New Roman" w:cs="Times New Roman"/>
          <w:b/>
          <w:i/>
          <w:sz w:val="24"/>
          <w:szCs w:val="24"/>
        </w:rPr>
      </w:pPr>
      <w:r w:rsidRPr="00CD03B3">
        <w:rPr>
          <w:rFonts w:ascii="Times New Roman" w:eastAsia="Calibri" w:hAnsi="Times New Roman" w:cs="Times New Roman"/>
          <w:b/>
          <w:i/>
          <w:sz w:val="24"/>
          <w:szCs w:val="24"/>
        </w:rPr>
        <w:t>Наличие выполненного домашнего задания:</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5 – задание выполнено полностью;</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3 – задание выполнено частично (не весь объем);</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1 – минимальное выполнение задания;</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0 – задание не выполнялось.</w:t>
      </w:r>
    </w:p>
    <w:p w:rsidR="00F63393" w:rsidRPr="00CD03B3" w:rsidRDefault="00F63393" w:rsidP="004C09B9">
      <w:pPr>
        <w:spacing w:after="0" w:line="240" w:lineRule="auto"/>
        <w:jc w:val="both"/>
        <w:rPr>
          <w:rFonts w:ascii="Times New Roman" w:eastAsia="Calibri" w:hAnsi="Times New Roman" w:cs="Times New Roman"/>
          <w:b/>
          <w:i/>
          <w:sz w:val="24"/>
          <w:szCs w:val="24"/>
        </w:rPr>
      </w:pPr>
      <w:r w:rsidRPr="00CD03B3">
        <w:rPr>
          <w:rFonts w:ascii="Times New Roman" w:eastAsia="Calibri" w:hAnsi="Times New Roman" w:cs="Times New Roman"/>
          <w:b/>
          <w:i/>
          <w:sz w:val="24"/>
          <w:szCs w:val="24"/>
        </w:rPr>
        <w:t>Правильность выполнения домашнего задания</w:t>
      </w:r>
      <w:r w:rsidRPr="00CD03B3">
        <w:rPr>
          <w:rFonts w:ascii="Times New Roman" w:eastAsia="Calibri" w:hAnsi="Times New Roman" w:cs="Times New Roman"/>
          <w:b/>
          <w:i/>
          <w:sz w:val="24"/>
          <w:szCs w:val="24"/>
          <w:vertAlign w:val="superscript"/>
        </w:rPr>
        <w:footnoteReference w:id="1"/>
      </w:r>
      <w:r w:rsidRPr="00CD03B3">
        <w:rPr>
          <w:rFonts w:ascii="Times New Roman" w:eastAsia="Calibri" w:hAnsi="Times New Roman" w:cs="Times New Roman"/>
          <w:b/>
          <w:i/>
          <w:sz w:val="24"/>
          <w:szCs w:val="24"/>
        </w:rPr>
        <w:t>:</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5 – выполнено правильно или с минимальными недочетами.</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4 – есть отдельные ошибки, но преобладает правильное выполнение.</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3 – ошибок много (3 и более) либо объем выполненного минимален.</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0 – задание не выполнялось.</w:t>
      </w:r>
    </w:p>
    <w:p w:rsidR="00F63393" w:rsidRPr="00CD03B3" w:rsidRDefault="00F63393" w:rsidP="004C09B9">
      <w:pPr>
        <w:spacing w:after="0" w:line="240" w:lineRule="auto"/>
        <w:jc w:val="both"/>
        <w:rPr>
          <w:rFonts w:ascii="Times New Roman" w:eastAsia="Calibri" w:hAnsi="Times New Roman" w:cs="Times New Roman"/>
          <w:b/>
          <w:i/>
          <w:sz w:val="24"/>
          <w:szCs w:val="24"/>
        </w:rPr>
      </w:pPr>
      <w:r w:rsidRPr="00CD03B3">
        <w:rPr>
          <w:rFonts w:ascii="Times New Roman" w:eastAsia="Calibri" w:hAnsi="Times New Roman" w:cs="Times New Roman"/>
          <w:b/>
          <w:i/>
          <w:sz w:val="24"/>
          <w:szCs w:val="24"/>
        </w:rPr>
        <w:t>Способность к ориентировке в домашнем задании (характеризует самостоятельность выполнения или как минимум, вовлеченность в процесс выполнения).</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5 – знает, что написано (нарисовано, наклеено) в его тетради, может воспроизвести смысл задания (без учета стилистического и лексико-грамматического оформления высказывания).</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3 – с трудом вспоминает, что сделано, смысл задания воспроизводит весьма неточно.</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1 – «не помнит» суть выполненного задания </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0 – задание не выполнялось.</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Итоговая оценка может быть установлена с учетом </w:t>
      </w:r>
      <w:r w:rsidRPr="00CD03B3">
        <w:rPr>
          <w:rFonts w:ascii="Times New Roman" w:eastAsia="Calibri" w:hAnsi="Times New Roman" w:cs="Times New Roman"/>
          <w:b/>
          <w:i/>
          <w:sz w:val="24"/>
          <w:szCs w:val="24"/>
        </w:rPr>
        <w:t>балльных показателей</w:t>
      </w:r>
      <w:r w:rsidRPr="00CD03B3">
        <w:rPr>
          <w:rFonts w:ascii="Times New Roman" w:eastAsia="Calibri" w:hAnsi="Times New Roman" w:cs="Times New Roman"/>
          <w:sz w:val="24"/>
          <w:szCs w:val="24"/>
        </w:rPr>
        <w:t>:</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14- 15 баллов – «отлично».</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10-13 баллов – «хорошо».</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1-9 баллов - «удовлетворительно».</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0 баллов – «неудовлетворительно».</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Оценка может выставляться на основе </w:t>
      </w:r>
      <w:r w:rsidRPr="00CD03B3">
        <w:rPr>
          <w:rFonts w:ascii="Times New Roman" w:eastAsia="Calibri" w:hAnsi="Times New Roman" w:cs="Times New Roman"/>
          <w:b/>
          <w:i/>
          <w:sz w:val="24"/>
          <w:szCs w:val="24"/>
        </w:rPr>
        <w:t>качественной характеристики</w:t>
      </w:r>
      <w:r w:rsidRPr="00CD03B3">
        <w:rPr>
          <w:rFonts w:ascii="Times New Roman" w:eastAsia="Calibri" w:hAnsi="Times New Roman" w:cs="Times New Roman"/>
          <w:sz w:val="24"/>
          <w:szCs w:val="24"/>
        </w:rPr>
        <w:t>:</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«Отлично» – домашнее задание выполнено достаточно правильно, и можно предполагать, что с деятельным участием ребенка (или самостоятельно).</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«Хорошо» – не весь объем задания, сомнени</w:t>
      </w:r>
      <w:r w:rsidR="00F26D01" w:rsidRPr="00CD03B3">
        <w:rPr>
          <w:rFonts w:ascii="Times New Roman" w:eastAsia="Calibri" w:hAnsi="Times New Roman" w:cs="Times New Roman"/>
          <w:sz w:val="24"/>
          <w:szCs w:val="24"/>
        </w:rPr>
        <w:t xml:space="preserve">я в деятельном участии ребенка </w:t>
      </w:r>
      <w:r w:rsidRPr="00CD03B3">
        <w:rPr>
          <w:rFonts w:ascii="Times New Roman" w:eastAsia="Calibri" w:hAnsi="Times New Roman" w:cs="Times New Roman"/>
          <w:sz w:val="24"/>
          <w:szCs w:val="24"/>
        </w:rPr>
        <w:t>в процессе выполнения или же ошибки.</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«Удовлетворительно» – сам факт выполнения задания или попытки этого.</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«Неудовлетворительно» – задание не выполнялось.</w:t>
      </w:r>
    </w:p>
    <w:p w:rsidR="00F63393" w:rsidRPr="00CD03B3" w:rsidRDefault="00F63393" w:rsidP="004C09B9">
      <w:pPr>
        <w:spacing w:after="0" w:line="240" w:lineRule="auto"/>
        <w:jc w:val="both"/>
        <w:rPr>
          <w:rFonts w:ascii="Times New Roman" w:eastAsia="Calibri" w:hAnsi="Times New Roman" w:cs="Times New Roman"/>
          <w:sz w:val="24"/>
          <w:szCs w:val="24"/>
        </w:rPr>
      </w:pPr>
    </w:p>
    <w:p w:rsidR="00F63393" w:rsidRPr="00CD03B3" w:rsidRDefault="00F63393" w:rsidP="004C09B9">
      <w:pPr>
        <w:spacing w:after="0" w:line="240" w:lineRule="auto"/>
        <w:jc w:val="both"/>
        <w:rPr>
          <w:rFonts w:ascii="Times New Roman" w:eastAsia="Calibri" w:hAnsi="Times New Roman" w:cs="Times New Roman"/>
          <w:b/>
          <w:i/>
          <w:sz w:val="24"/>
          <w:szCs w:val="24"/>
        </w:rPr>
      </w:pPr>
      <w:r w:rsidRPr="00CD03B3">
        <w:rPr>
          <w:rFonts w:ascii="Times New Roman" w:eastAsia="Calibri" w:hAnsi="Times New Roman" w:cs="Times New Roman"/>
          <w:b/>
          <w:i/>
          <w:sz w:val="24"/>
          <w:szCs w:val="24"/>
        </w:rPr>
        <w:t>В) Проверка усвоенных знаний самостоятельной работой (задания на карточках, работа в рабочей тетради или же в ученической тетради).</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5 – задание выполняется с минимальными недочетами.</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4 – задания выполняются с небольшим количеством ошибок.</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3 – задания выполняю</w:t>
      </w:r>
      <w:r w:rsidR="00F26D01" w:rsidRPr="00CD03B3">
        <w:rPr>
          <w:rFonts w:ascii="Times New Roman" w:eastAsia="Calibri" w:hAnsi="Times New Roman" w:cs="Times New Roman"/>
          <w:sz w:val="24"/>
          <w:szCs w:val="24"/>
        </w:rPr>
        <w:t xml:space="preserve">тся с ошибками, но не менее 33 </w:t>
      </w:r>
      <w:r w:rsidRPr="00CD03B3">
        <w:rPr>
          <w:rFonts w:ascii="Times New Roman" w:eastAsia="Calibri" w:hAnsi="Times New Roman" w:cs="Times New Roman"/>
          <w:sz w:val="24"/>
          <w:szCs w:val="24"/>
        </w:rPr>
        <w:t>% задания выполнено.</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2 – задание не выполняетс</w:t>
      </w:r>
      <w:r w:rsidR="00F26D01" w:rsidRPr="00CD03B3">
        <w:rPr>
          <w:rFonts w:ascii="Times New Roman" w:eastAsia="Calibri" w:hAnsi="Times New Roman" w:cs="Times New Roman"/>
          <w:sz w:val="24"/>
          <w:szCs w:val="24"/>
        </w:rPr>
        <w:t>я или выполнено на 30 % и менее</w:t>
      </w:r>
      <w:r w:rsidRPr="00CD03B3">
        <w:rPr>
          <w:rFonts w:ascii="Times New Roman" w:eastAsia="Calibri" w:hAnsi="Times New Roman" w:cs="Times New Roman"/>
          <w:sz w:val="24"/>
          <w:szCs w:val="24"/>
        </w:rPr>
        <w:t>.</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Текущий контроль должен быть постоянным, а не эпизодическим. Проверка домашнего задания должна осуществляться на каждом уроке при закрытых рабочих тетрадях. Рабочие тетради должны быть представлены на проверку в день, предшествующий уроку, чтобы учитель мог сориентироваться в качестве выполнения заданий. В связи с этим нежелательно ставить урок по предмету на понедельник или, тем более, два дня подряд.</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экспертная оценка педагогом: </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коммуникации со сверстниками (работа в парах и малых группах)</w:t>
      </w:r>
    </w:p>
    <w:p w:rsidR="00F63393" w:rsidRPr="00CD03B3" w:rsidRDefault="00F26D01"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коммуникации </w:t>
      </w:r>
      <w:r w:rsidR="00F63393" w:rsidRPr="00CD03B3">
        <w:rPr>
          <w:rFonts w:ascii="Times New Roman" w:eastAsia="Calibri" w:hAnsi="Times New Roman" w:cs="Times New Roman"/>
          <w:sz w:val="24"/>
          <w:szCs w:val="24"/>
        </w:rPr>
        <w:t>с педагогом</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поведения в общественных местах и на экскурсиях</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применения выученных сведений в реальной жизни</w:t>
      </w:r>
      <w:r w:rsidR="00434709" w:rsidRPr="00CD03B3">
        <w:rPr>
          <w:rFonts w:ascii="Times New Roman" w:eastAsia="Calibri" w:hAnsi="Times New Roman" w:cs="Times New Roman"/>
          <w:sz w:val="24"/>
          <w:szCs w:val="24"/>
        </w:rPr>
        <w:t xml:space="preserve"> </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b/>
          <w:sz w:val="24"/>
          <w:szCs w:val="24"/>
        </w:rPr>
        <w:t>Рубежный (промежуточный) контроль</w:t>
      </w:r>
      <w:r w:rsidRPr="00CD03B3">
        <w:rPr>
          <w:rFonts w:ascii="Times New Roman" w:eastAsia="Calibri" w:hAnsi="Times New Roman" w:cs="Times New Roman"/>
          <w:sz w:val="24"/>
          <w:szCs w:val="24"/>
        </w:rPr>
        <w:t xml:space="preserve"> (по завершению темы, раздела). Выполнение заданий тестового типа (выбор правильного ответа) приведенные в учебнике и рабочей тетради с заданными там же критериями оценки.</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b/>
          <w:sz w:val="24"/>
          <w:szCs w:val="24"/>
        </w:rPr>
        <w:t xml:space="preserve">Итоговая оценка. </w:t>
      </w:r>
      <w:r w:rsidRPr="00CD03B3">
        <w:rPr>
          <w:rFonts w:ascii="Times New Roman" w:eastAsia="Calibri" w:hAnsi="Times New Roman" w:cs="Times New Roman"/>
          <w:sz w:val="24"/>
          <w:szCs w:val="24"/>
        </w:rPr>
        <w:t>Оценка «отлично» с</w:t>
      </w:r>
      <w:r w:rsidR="00F26D01" w:rsidRPr="00CD03B3">
        <w:rPr>
          <w:rFonts w:ascii="Times New Roman" w:eastAsia="Calibri" w:hAnsi="Times New Roman" w:cs="Times New Roman"/>
          <w:sz w:val="24"/>
          <w:szCs w:val="24"/>
        </w:rPr>
        <w:t>тавится</w:t>
      </w:r>
      <w:r w:rsidRPr="00CD03B3">
        <w:rPr>
          <w:rFonts w:ascii="Times New Roman" w:eastAsia="Calibri" w:hAnsi="Times New Roman" w:cs="Times New Roman"/>
          <w:sz w:val="24"/>
          <w:szCs w:val="24"/>
        </w:rPr>
        <w:t xml:space="preserve"> при соответствии перечисленным выше требованиям текущего контроля и выполненным зачетным заданиям.</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Оценка «хорошо» ставится при наличии негрубых недочетов по выделенным параметрам.</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Оценка «удовлетворительно» ставится при соответствии минимальным требованиям по всем выделенным разделам</w:t>
      </w:r>
    </w:p>
    <w:p w:rsidR="00F63393" w:rsidRPr="00CD03B3" w:rsidRDefault="00F63393"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Calibri" w:hAnsi="Times New Roman" w:cs="Times New Roman"/>
          <w:sz w:val="24"/>
          <w:szCs w:val="24"/>
        </w:rPr>
        <w:t>Оценка</w:t>
      </w:r>
      <w:r w:rsidR="00F26D01" w:rsidRPr="00CD03B3">
        <w:rPr>
          <w:rFonts w:ascii="Times New Roman" w:eastAsia="Calibri" w:hAnsi="Times New Roman" w:cs="Times New Roman"/>
          <w:sz w:val="24"/>
          <w:szCs w:val="24"/>
        </w:rPr>
        <w:t xml:space="preserve"> «неудовлетворительно» означает отсутствие </w:t>
      </w:r>
      <w:r w:rsidRPr="00CD03B3">
        <w:rPr>
          <w:rFonts w:ascii="Times New Roman" w:eastAsia="Calibri" w:hAnsi="Times New Roman" w:cs="Times New Roman"/>
          <w:sz w:val="24"/>
          <w:szCs w:val="24"/>
        </w:rPr>
        <w:t>необходимых знаний по большинству разделов.</w:t>
      </w:r>
    </w:p>
    <w:p w:rsidR="00F63393" w:rsidRPr="00CD03B3" w:rsidRDefault="00F63393" w:rsidP="004C09B9">
      <w:pPr>
        <w:spacing w:after="0" w:line="240" w:lineRule="auto"/>
        <w:jc w:val="both"/>
        <w:rPr>
          <w:rFonts w:ascii="Times New Roman" w:eastAsia="Calibri" w:hAnsi="Times New Roman" w:cs="Times New Roman"/>
          <w:b/>
          <w:sz w:val="24"/>
          <w:szCs w:val="24"/>
        </w:rPr>
      </w:pPr>
      <w:r w:rsidRPr="00CD03B3">
        <w:rPr>
          <w:rFonts w:ascii="Times New Roman" w:eastAsia="Calibri" w:hAnsi="Times New Roman" w:cs="Times New Roman"/>
          <w:b/>
          <w:sz w:val="24"/>
          <w:szCs w:val="24"/>
        </w:rPr>
        <w:t>Пример контрольно-оценочного мероприятия (урока обобщения и систематизации знаний) в конце четверти.</w:t>
      </w:r>
    </w:p>
    <w:p w:rsidR="00F63393" w:rsidRPr="00CD03B3" w:rsidRDefault="00F26D01" w:rsidP="004C09B9">
      <w:pPr>
        <w:numPr>
          <w:ilvl w:val="0"/>
          <w:numId w:val="24"/>
        </w:num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Соедини изображенные продукты с</w:t>
      </w:r>
      <w:r w:rsidR="00F63393" w:rsidRPr="00CD03B3">
        <w:rPr>
          <w:rFonts w:ascii="Times New Roman" w:eastAsia="Calibri" w:hAnsi="Times New Roman" w:cs="Times New Roman"/>
          <w:sz w:val="24"/>
          <w:szCs w:val="24"/>
        </w:rPr>
        <w:t xml:space="preserve"> названием их вкуса </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Изображения: конфета, таблетки, лимон, жгучий перец, банка с соленьями, изюм,</w:t>
      </w:r>
      <w:r w:rsidR="00F26D01" w:rsidRPr="00CD03B3">
        <w:rPr>
          <w:rFonts w:ascii="Times New Roman" w:eastAsia="Calibri" w:hAnsi="Times New Roman" w:cs="Times New Roman"/>
          <w:sz w:val="24"/>
          <w:szCs w:val="24"/>
        </w:rPr>
        <w:t xml:space="preserve"> кофе, чеснок, клюква, упаковка</w:t>
      </w:r>
      <w:r w:rsidRPr="00CD03B3">
        <w:rPr>
          <w:rFonts w:ascii="Times New Roman" w:eastAsia="Calibri" w:hAnsi="Times New Roman" w:cs="Times New Roman"/>
          <w:sz w:val="24"/>
          <w:szCs w:val="24"/>
        </w:rPr>
        <w:t xml:space="preserve"> с соленой рыбой (икрой). </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Слова: сладкий, горький, кислый, соленый, жгучий.</w:t>
      </w:r>
    </w:p>
    <w:p w:rsidR="00F63393" w:rsidRPr="00CD03B3" w:rsidRDefault="00F63393" w:rsidP="004C09B9">
      <w:pPr>
        <w:numPr>
          <w:ilvl w:val="0"/>
          <w:numId w:val="24"/>
        </w:num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Кем НЕ сможет стать девочка с плохой осанкой?</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Изображения: балерина, стюардесса, фотомодель, медсестра, уборщица, продавец (для более сильных учеников картинки НЕ подписаны).</w:t>
      </w:r>
    </w:p>
    <w:p w:rsidR="00F63393" w:rsidRPr="00CD03B3" w:rsidRDefault="00F63393" w:rsidP="004C09B9">
      <w:pPr>
        <w:numPr>
          <w:ilvl w:val="0"/>
          <w:numId w:val="24"/>
        </w:num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Соедини изображения человеческих органов с их функциями.</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Изображения: глаз, мозг, желудок, легкие, ухо</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Функции: зрение, контроль, переваривание пищи, дыхание, слух.</w:t>
      </w:r>
    </w:p>
    <w:p w:rsidR="00F63393" w:rsidRPr="00CD03B3" w:rsidRDefault="00F63393" w:rsidP="004C09B9">
      <w:pPr>
        <w:numPr>
          <w:ilvl w:val="0"/>
          <w:numId w:val="24"/>
        </w:num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Соедини стрелками причины и следствия (в колонках вразброс):</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Причины: Мальчик играл с телефоном под одеялом. Мальчик промочил ноги и не переобулся. Мальчик каждый день ел корейскую лапшу с приправами.</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 xml:space="preserve"> Мальчик не чистил зубы.</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Следствия: Ухудшилось зрение. Простудился. Заболел желудок. Заболели зубы.</w:t>
      </w:r>
    </w:p>
    <w:p w:rsidR="00F63393" w:rsidRPr="00CD03B3" w:rsidRDefault="00F63393" w:rsidP="004C09B9">
      <w:pPr>
        <w:numPr>
          <w:ilvl w:val="0"/>
          <w:numId w:val="24"/>
        </w:num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Обведи опасные действия красным карандашом.</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Действия: запоминать номер автомобиля, проехавшего на красный свет, ехать одному в лифте, разжигать в жару в лесу костер, ставить цветы на подоконник, проходить мимо трансформаторной будки, перебегать улицу, не глядя по сторонам, убирать мусор вместе с классом на пустыре, ехать в автомобиле непристе</w:t>
      </w:r>
      <w:r w:rsidR="00F26D01" w:rsidRPr="00CD03B3">
        <w:rPr>
          <w:rFonts w:ascii="Times New Roman" w:eastAsia="Calibri" w:hAnsi="Times New Roman" w:cs="Times New Roman"/>
          <w:sz w:val="24"/>
          <w:szCs w:val="24"/>
        </w:rPr>
        <w:t xml:space="preserve">гнутым, гулять в парке с семьей, </w:t>
      </w:r>
      <w:r w:rsidRPr="00CD03B3">
        <w:rPr>
          <w:rFonts w:ascii="Times New Roman" w:eastAsia="Calibri" w:hAnsi="Times New Roman" w:cs="Times New Roman"/>
          <w:sz w:val="24"/>
          <w:szCs w:val="24"/>
        </w:rPr>
        <w:t>перегибаться через край балкона, кататься в лесу на лыжах.</w:t>
      </w:r>
    </w:p>
    <w:p w:rsidR="00F63393" w:rsidRPr="00CD03B3" w:rsidRDefault="00F63393" w:rsidP="004C09B9">
      <w:pPr>
        <w:numPr>
          <w:ilvl w:val="0"/>
          <w:numId w:val="24"/>
        </w:num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Выбери и перепиши нужный ответ.</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Почему нельзя есть в лесу ягоды, не спросив у взрослого?</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А) Потому, что они кислые.</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Б) потому, что они немытые.</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В) потому, что они могут оказаться ядовитыми.</w:t>
      </w:r>
    </w:p>
    <w:p w:rsidR="00F63393" w:rsidRPr="00CD03B3" w:rsidRDefault="00F63393" w:rsidP="004C09B9">
      <w:pPr>
        <w:numPr>
          <w:ilvl w:val="0"/>
          <w:numId w:val="24"/>
        </w:num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Подчеркни, когда нужно звонить (говорить) родителям синим карандашом, а когда в пожарную охрану – красным.</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А.</w:t>
      </w:r>
      <w:r w:rsidR="00F26D01"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Если слышишь треск от электроприбора, включенного в розетку.</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Б.</w:t>
      </w:r>
      <w:r w:rsidR="00F26D01"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Если из щитка с электросчетчиком валит дым.</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В. Если в щитке щелкнуло, и свет в квартире погас.</w:t>
      </w:r>
    </w:p>
    <w:p w:rsidR="00F63393" w:rsidRPr="00CD03B3" w:rsidRDefault="00F63393" w:rsidP="004C09B9">
      <w:pPr>
        <w:spacing w:after="0" w:line="240" w:lineRule="auto"/>
        <w:jc w:val="both"/>
        <w:rPr>
          <w:rFonts w:ascii="Times New Roman" w:eastAsia="Calibri" w:hAnsi="Times New Roman" w:cs="Times New Roman"/>
          <w:b/>
          <w:sz w:val="24"/>
          <w:szCs w:val="24"/>
        </w:rPr>
      </w:pPr>
      <w:r w:rsidRPr="00CD03B3">
        <w:rPr>
          <w:rFonts w:ascii="Times New Roman" w:eastAsia="Calibri" w:hAnsi="Times New Roman" w:cs="Times New Roman"/>
          <w:b/>
          <w:sz w:val="24"/>
          <w:szCs w:val="24"/>
        </w:rPr>
        <w:t>Пример итогового теста:</w:t>
      </w:r>
    </w:p>
    <w:p w:rsidR="00F63393" w:rsidRPr="00CD03B3" w:rsidRDefault="00F63393" w:rsidP="004C09B9">
      <w:pPr>
        <w:numPr>
          <w:ilvl w:val="0"/>
          <w:numId w:val="46"/>
        </w:numPr>
        <w:spacing w:after="0" w:line="240" w:lineRule="auto"/>
        <w:contextualSpacing/>
        <w:jc w:val="both"/>
        <w:rPr>
          <w:rFonts w:ascii="Times New Roman" w:eastAsia="Calibri" w:hAnsi="Times New Roman" w:cs="Times New Roman"/>
          <w:b/>
          <w:sz w:val="24"/>
          <w:szCs w:val="24"/>
        </w:rPr>
      </w:pPr>
      <w:r w:rsidRPr="00CD03B3">
        <w:rPr>
          <w:rFonts w:ascii="Times New Roman" w:eastAsia="Calibri" w:hAnsi="Times New Roman" w:cs="Times New Roman"/>
          <w:b/>
          <w:sz w:val="24"/>
          <w:szCs w:val="24"/>
        </w:rPr>
        <w:t>Выбери правильное утверждение.</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Воробьи клюют посевы. Если воробьев не станет, посевы сохранятся.</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Воробьи клюют посевы. Но если воробьев не станет, посевы съедят насекомые-вредители.</w:t>
      </w:r>
    </w:p>
    <w:p w:rsidR="00F63393" w:rsidRPr="00CD03B3" w:rsidRDefault="00F63393" w:rsidP="004C09B9">
      <w:pPr>
        <w:numPr>
          <w:ilvl w:val="0"/>
          <w:numId w:val="46"/>
        </w:numPr>
        <w:spacing w:after="0" w:line="240" w:lineRule="auto"/>
        <w:contextualSpacing/>
        <w:jc w:val="both"/>
        <w:rPr>
          <w:rFonts w:ascii="Times New Roman" w:eastAsia="Calibri" w:hAnsi="Times New Roman" w:cs="Times New Roman"/>
          <w:b/>
          <w:sz w:val="24"/>
          <w:szCs w:val="24"/>
        </w:rPr>
      </w:pPr>
      <w:r w:rsidRPr="00CD03B3">
        <w:rPr>
          <w:rFonts w:ascii="Times New Roman" w:eastAsia="Calibri" w:hAnsi="Times New Roman" w:cs="Times New Roman"/>
          <w:b/>
          <w:sz w:val="24"/>
          <w:szCs w:val="24"/>
        </w:rPr>
        <w:t>Обведи правильное утверждение.</w:t>
      </w:r>
    </w:p>
    <w:p w:rsidR="00F63393" w:rsidRPr="00CD03B3" w:rsidRDefault="00F26D01"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Соль — это</w:t>
      </w:r>
      <w:r w:rsidR="00F63393" w:rsidRPr="00CD03B3">
        <w:rPr>
          <w:rFonts w:ascii="Times New Roman" w:eastAsia="Calibri" w:hAnsi="Times New Roman" w:cs="Times New Roman"/>
          <w:sz w:val="24"/>
          <w:szCs w:val="24"/>
        </w:rPr>
        <w:t xml:space="preserve"> частица.</w:t>
      </w:r>
    </w:p>
    <w:p w:rsidR="00F63393" w:rsidRPr="00CD03B3" w:rsidRDefault="00F26D01"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Соль — это</w:t>
      </w:r>
      <w:r w:rsidR="00F63393" w:rsidRPr="00CD03B3">
        <w:rPr>
          <w:rFonts w:ascii="Times New Roman" w:eastAsia="Calibri" w:hAnsi="Times New Roman" w:cs="Times New Roman"/>
          <w:sz w:val="24"/>
          <w:szCs w:val="24"/>
        </w:rPr>
        <w:t xml:space="preserve"> вещество.</w:t>
      </w:r>
    </w:p>
    <w:p w:rsidR="00F63393" w:rsidRPr="00CD03B3" w:rsidRDefault="00F26D01"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Соль — это</w:t>
      </w:r>
      <w:r w:rsidR="00F63393" w:rsidRPr="00CD03B3">
        <w:rPr>
          <w:rFonts w:ascii="Times New Roman" w:eastAsia="Calibri" w:hAnsi="Times New Roman" w:cs="Times New Roman"/>
          <w:sz w:val="24"/>
          <w:szCs w:val="24"/>
        </w:rPr>
        <w:t xml:space="preserve"> тело.</w:t>
      </w:r>
    </w:p>
    <w:p w:rsidR="00F63393" w:rsidRPr="00CD03B3" w:rsidRDefault="00F63393" w:rsidP="004C09B9">
      <w:pPr>
        <w:numPr>
          <w:ilvl w:val="0"/>
          <w:numId w:val="46"/>
        </w:numPr>
        <w:spacing w:after="0" w:line="240" w:lineRule="auto"/>
        <w:contextualSpacing/>
        <w:jc w:val="both"/>
        <w:rPr>
          <w:rFonts w:ascii="Times New Roman" w:eastAsia="Calibri" w:hAnsi="Times New Roman" w:cs="Times New Roman"/>
          <w:b/>
          <w:sz w:val="24"/>
          <w:szCs w:val="24"/>
        </w:rPr>
      </w:pPr>
      <w:r w:rsidRPr="00CD03B3">
        <w:rPr>
          <w:rFonts w:ascii="Times New Roman" w:eastAsia="Calibri" w:hAnsi="Times New Roman" w:cs="Times New Roman"/>
          <w:b/>
          <w:sz w:val="24"/>
          <w:szCs w:val="24"/>
        </w:rPr>
        <w:t>Обведи неправильное утверждение.</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Вырубка лесов опасна, потому что нарушается среда обитания животных.</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Вырубка лесов опасна, потому что в воздухе становится больше углекислого газа.</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Вырубка лесов опасна, потому что вместо леса станет море.</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Вырубка лесов опасна, потому что становится больше лесных пожаров.</w:t>
      </w:r>
    </w:p>
    <w:p w:rsidR="00F63393" w:rsidRPr="00CD03B3" w:rsidRDefault="00F63393" w:rsidP="004C09B9">
      <w:pPr>
        <w:numPr>
          <w:ilvl w:val="0"/>
          <w:numId w:val="46"/>
        </w:numPr>
        <w:spacing w:after="0" w:line="240" w:lineRule="auto"/>
        <w:contextualSpacing/>
        <w:jc w:val="both"/>
        <w:rPr>
          <w:rFonts w:ascii="Times New Roman" w:eastAsia="Calibri" w:hAnsi="Times New Roman" w:cs="Times New Roman"/>
          <w:b/>
          <w:sz w:val="24"/>
          <w:szCs w:val="24"/>
        </w:rPr>
      </w:pPr>
      <w:r w:rsidRPr="00CD03B3">
        <w:rPr>
          <w:rFonts w:ascii="Times New Roman" w:eastAsia="Calibri" w:hAnsi="Times New Roman" w:cs="Times New Roman"/>
          <w:b/>
          <w:sz w:val="24"/>
          <w:szCs w:val="24"/>
        </w:rPr>
        <w:t>Соедини названия животных с названиями их средств защиты:</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3"/>
        <w:gridCol w:w="4571"/>
      </w:tblGrid>
      <w:tr w:rsidR="00CD03B3" w:rsidRPr="00CD03B3" w:rsidTr="00F63393">
        <w:tc>
          <w:tcPr>
            <w:tcW w:w="4563" w:type="dxa"/>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воробей</w:t>
            </w:r>
          </w:p>
        </w:tc>
        <w:tc>
          <w:tcPr>
            <w:tcW w:w="4571" w:type="dxa"/>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когти</w:t>
            </w:r>
          </w:p>
        </w:tc>
      </w:tr>
      <w:tr w:rsidR="00CD03B3" w:rsidRPr="00CD03B3" w:rsidTr="00F63393">
        <w:tc>
          <w:tcPr>
            <w:tcW w:w="4563" w:type="dxa"/>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еж</w:t>
            </w:r>
          </w:p>
        </w:tc>
        <w:tc>
          <w:tcPr>
            <w:tcW w:w="4571" w:type="dxa"/>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панцирь</w:t>
            </w:r>
          </w:p>
        </w:tc>
      </w:tr>
      <w:tr w:rsidR="00CD03B3" w:rsidRPr="00CD03B3" w:rsidTr="00F63393">
        <w:tc>
          <w:tcPr>
            <w:tcW w:w="4563" w:type="dxa"/>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хамелеон</w:t>
            </w:r>
          </w:p>
        </w:tc>
        <w:tc>
          <w:tcPr>
            <w:tcW w:w="4571" w:type="dxa"/>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крылья</w:t>
            </w:r>
          </w:p>
        </w:tc>
      </w:tr>
      <w:tr w:rsidR="00CD03B3" w:rsidRPr="00CD03B3" w:rsidTr="00F63393">
        <w:tc>
          <w:tcPr>
            <w:tcW w:w="4563" w:type="dxa"/>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собака</w:t>
            </w:r>
          </w:p>
        </w:tc>
        <w:tc>
          <w:tcPr>
            <w:tcW w:w="4571" w:type="dxa"/>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мимикрия</w:t>
            </w:r>
          </w:p>
        </w:tc>
      </w:tr>
      <w:tr w:rsidR="00CD03B3" w:rsidRPr="00CD03B3" w:rsidTr="00F63393">
        <w:tc>
          <w:tcPr>
            <w:tcW w:w="4563" w:type="dxa"/>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Черепаха</w:t>
            </w:r>
          </w:p>
        </w:tc>
        <w:tc>
          <w:tcPr>
            <w:tcW w:w="4571" w:type="dxa"/>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зубы</w:t>
            </w:r>
          </w:p>
        </w:tc>
      </w:tr>
      <w:tr w:rsidR="00CD03B3" w:rsidRPr="00CD03B3" w:rsidTr="00F63393">
        <w:tc>
          <w:tcPr>
            <w:tcW w:w="4563" w:type="dxa"/>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кошка</w:t>
            </w:r>
          </w:p>
        </w:tc>
        <w:tc>
          <w:tcPr>
            <w:tcW w:w="4571" w:type="dxa"/>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иголки</w:t>
            </w:r>
          </w:p>
        </w:tc>
      </w:tr>
    </w:tbl>
    <w:p w:rsidR="00F63393" w:rsidRPr="00CD03B3" w:rsidRDefault="00F63393" w:rsidP="004C09B9">
      <w:pPr>
        <w:spacing w:after="0" w:line="240" w:lineRule="auto"/>
        <w:contextualSpacing/>
        <w:jc w:val="both"/>
        <w:rPr>
          <w:rFonts w:ascii="Times New Roman" w:eastAsia="Calibri" w:hAnsi="Times New Roman" w:cs="Times New Roman"/>
          <w:sz w:val="24"/>
          <w:szCs w:val="24"/>
        </w:rPr>
      </w:pPr>
    </w:p>
    <w:p w:rsidR="00F63393" w:rsidRPr="00CD03B3" w:rsidRDefault="00F63393" w:rsidP="004C09B9">
      <w:pPr>
        <w:numPr>
          <w:ilvl w:val="0"/>
          <w:numId w:val="46"/>
        </w:numPr>
        <w:spacing w:after="0" w:line="240" w:lineRule="auto"/>
        <w:contextualSpacing/>
        <w:jc w:val="both"/>
        <w:rPr>
          <w:rFonts w:ascii="Times New Roman" w:eastAsia="Calibri" w:hAnsi="Times New Roman" w:cs="Times New Roman"/>
          <w:b/>
          <w:sz w:val="24"/>
          <w:szCs w:val="24"/>
        </w:rPr>
      </w:pPr>
      <w:r w:rsidRPr="00CD03B3">
        <w:rPr>
          <w:rFonts w:ascii="Times New Roman" w:eastAsia="Calibri" w:hAnsi="Times New Roman" w:cs="Times New Roman"/>
          <w:b/>
          <w:sz w:val="24"/>
          <w:szCs w:val="24"/>
        </w:rPr>
        <w:t>Угадай растение:</w:t>
      </w:r>
    </w:p>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Дерево, хвойное, дикорастущее (осина, пихта, шиповник)</w:t>
      </w:r>
    </w:p>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Кустарник, декоративный, культурный (сирень, яблоня, смородина)</w:t>
      </w:r>
    </w:p>
    <w:p w:rsidR="00F63393" w:rsidRPr="00CD03B3" w:rsidRDefault="00F63393" w:rsidP="004C09B9">
      <w:pPr>
        <w:numPr>
          <w:ilvl w:val="0"/>
          <w:numId w:val="46"/>
        </w:numPr>
        <w:spacing w:after="0" w:line="240" w:lineRule="auto"/>
        <w:contextualSpacing/>
        <w:jc w:val="both"/>
        <w:rPr>
          <w:rFonts w:ascii="Times New Roman" w:eastAsia="Calibri" w:hAnsi="Times New Roman" w:cs="Times New Roman"/>
          <w:b/>
          <w:sz w:val="24"/>
          <w:szCs w:val="24"/>
        </w:rPr>
      </w:pPr>
      <w:r w:rsidRPr="00CD03B3">
        <w:rPr>
          <w:rFonts w:ascii="Times New Roman" w:eastAsia="Calibri" w:hAnsi="Times New Roman" w:cs="Times New Roman"/>
          <w:b/>
          <w:sz w:val="24"/>
          <w:szCs w:val="24"/>
        </w:rPr>
        <w:t>Нарисуй наглядную схему, чтобы загадать СЛОНА.</w:t>
      </w:r>
    </w:p>
    <w:p w:rsidR="00F63393" w:rsidRPr="00CD03B3" w:rsidRDefault="00F63393" w:rsidP="004C09B9">
      <w:pPr>
        <w:spacing w:after="0" w:line="240" w:lineRule="auto"/>
        <w:contextualSpacing/>
        <w:jc w:val="both"/>
        <w:rPr>
          <w:rFonts w:ascii="Times New Roman" w:eastAsia="Calibri" w:hAnsi="Times New Roman" w:cs="Times New Roman"/>
          <w:b/>
          <w:sz w:val="24"/>
          <w:szCs w:val="24"/>
        </w:rPr>
      </w:pPr>
    </w:p>
    <w:p w:rsidR="00F63393" w:rsidRPr="00CD03B3" w:rsidRDefault="00F63393" w:rsidP="004C09B9">
      <w:pPr>
        <w:numPr>
          <w:ilvl w:val="0"/>
          <w:numId w:val="46"/>
        </w:numPr>
        <w:spacing w:after="0" w:line="240" w:lineRule="auto"/>
        <w:contextualSpacing/>
        <w:jc w:val="both"/>
        <w:rPr>
          <w:rFonts w:ascii="Times New Roman" w:eastAsia="Calibri" w:hAnsi="Times New Roman" w:cs="Times New Roman"/>
          <w:b/>
          <w:sz w:val="24"/>
          <w:szCs w:val="24"/>
        </w:rPr>
      </w:pPr>
      <w:r w:rsidRPr="00CD03B3">
        <w:rPr>
          <w:rFonts w:ascii="Times New Roman" w:eastAsia="Calibri" w:hAnsi="Times New Roman" w:cs="Times New Roman"/>
          <w:b/>
          <w:sz w:val="24"/>
          <w:szCs w:val="24"/>
        </w:rPr>
        <w:t>Вычеркни лишние слова (по одному в каждой строчке)</w:t>
      </w:r>
    </w:p>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Подберезовик, масленок, мухомор, опята</w:t>
      </w:r>
    </w:p>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Аллергия, отравление, обида, простуда.</w:t>
      </w:r>
    </w:p>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Эколог, лесоруб, лесник, садовник. </w:t>
      </w:r>
    </w:p>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Зрение, слух, обоняние, головная боль.</w:t>
      </w:r>
    </w:p>
    <w:p w:rsidR="00F63393" w:rsidRPr="00CD03B3" w:rsidRDefault="00F63393" w:rsidP="004C09B9">
      <w:pPr>
        <w:numPr>
          <w:ilvl w:val="0"/>
          <w:numId w:val="46"/>
        </w:numPr>
        <w:spacing w:after="0" w:line="240" w:lineRule="auto"/>
        <w:contextualSpacing/>
        <w:jc w:val="both"/>
        <w:rPr>
          <w:rFonts w:ascii="Times New Roman" w:eastAsia="Calibri" w:hAnsi="Times New Roman" w:cs="Times New Roman"/>
          <w:b/>
          <w:sz w:val="24"/>
          <w:szCs w:val="24"/>
        </w:rPr>
      </w:pPr>
      <w:r w:rsidRPr="00CD03B3">
        <w:rPr>
          <w:rFonts w:ascii="Times New Roman" w:eastAsia="Calibri" w:hAnsi="Times New Roman" w:cs="Times New Roman"/>
          <w:b/>
          <w:sz w:val="24"/>
          <w:szCs w:val="24"/>
        </w:rPr>
        <w:t>Соедини продукты с веществами, которых в них много.</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72"/>
        <w:gridCol w:w="4562"/>
      </w:tblGrid>
      <w:tr w:rsidR="00CD03B3" w:rsidRPr="00CD03B3" w:rsidTr="00F63393">
        <w:tc>
          <w:tcPr>
            <w:tcW w:w="4572" w:type="dxa"/>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Мясо нежирное</w:t>
            </w:r>
          </w:p>
        </w:tc>
        <w:tc>
          <w:tcPr>
            <w:tcW w:w="4562" w:type="dxa"/>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углеводы</w:t>
            </w:r>
          </w:p>
        </w:tc>
      </w:tr>
      <w:tr w:rsidR="00CD03B3" w:rsidRPr="00CD03B3" w:rsidTr="00F63393">
        <w:tc>
          <w:tcPr>
            <w:tcW w:w="4572" w:type="dxa"/>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Конфеты</w:t>
            </w:r>
          </w:p>
        </w:tc>
        <w:tc>
          <w:tcPr>
            <w:tcW w:w="4562" w:type="dxa"/>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жир</w:t>
            </w:r>
          </w:p>
        </w:tc>
      </w:tr>
      <w:tr w:rsidR="00CD03B3" w:rsidRPr="00CD03B3" w:rsidTr="00F63393">
        <w:tc>
          <w:tcPr>
            <w:tcW w:w="4572" w:type="dxa"/>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Яблоки</w:t>
            </w:r>
          </w:p>
        </w:tc>
        <w:tc>
          <w:tcPr>
            <w:tcW w:w="4562" w:type="dxa"/>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белок</w:t>
            </w:r>
          </w:p>
        </w:tc>
      </w:tr>
      <w:tr w:rsidR="00CD03B3" w:rsidRPr="00CD03B3" w:rsidTr="00F63393">
        <w:tc>
          <w:tcPr>
            <w:tcW w:w="4572" w:type="dxa"/>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Масло сливочное</w:t>
            </w:r>
          </w:p>
        </w:tc>
        <w:tc>
          <w:tcPr>
            <w:tcW w:w="4562" w:type="dxa"/>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витамины </w:t>
            </w:r>
          </w:p>
        </w:tc>
      </w:tr>
    </w:tbl>
    <w:p w:rsidR="00F63393" w:rsidRPr="00CD03B3" w:rsidRDefault="00F63393" w:rsidP="004C09B9">
      <w:pPr>
        <w:spacing w:after="0" w:line="240" w:lineRule="auto"/>
        <w:jc w:val="both"/>
        <w:rPr>
          <w:rFonts w:ascii="Times New Roman" w:eastAsia="Calibri" w:hAnsi="Times New Roman" w:cs="Times New Roman"/>
          <w:b/>
          <w:sz w:val="24"/>
          <w:szCs w:val="24"/>
        </w:rPr>
      </w:pPr>
    </w:p>
    <w:p w:rsidR="00F63393" w:rsidRPr="00CD03B3" w:rsidRDefault="00F63393" w:rsidP="004C09B9">
      <w:pPr>
        <w:numPr>
          <w:ilvl w:val="0"/>
          <w:numId w:val="46"/>
        </w:numPr>
        <w:spacing w:after="0" w:line="240" w:lineRule="auto"/>
        <w:contextualSpacing/>
        <w:jc w:val="both"/>
        <w:rPr>
          <w:rFonts w:ascii="Times New Roman" w:eastAsia="Calibri" w:hAnsi="Times New Roman" w:cs="Times New Roman"/>
          <w:b/>
          <w:sz w:val="24"/>
          <w:szCs w:val="24"/>
        </w:rPr>
      </w:pPr>
      <w:r w:rsidRPr="00CD03B3">
        <w:rPr>
          <w:rFonts w:ascii="Times New Roman" w:eastAsia="Calibri" w:hAnsi="Times New Roman" w:cs="Times New Roman"/>
          <w:b/>
          <w:sz w:val="24"/>
          <w:szCs w:val="24"/>
        </w:rPr>
        <w:t>Соедини название человеческих органов и их функций.</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5"/>
        <w:gridCol w:w="4688"/>
      </w:tblGrid>
      <w:tr w:rsidR="00CD03B3" w:rsidRPr="00CD03B3" w:rsidTr="00F63393">
        <w:tc>
          <w:tcPr>
            <w:tcW w:w="4927" w:type="dxa"/>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Сердце</w:t>
            </w:r>
          </w:p>
        </w:tc>
        <w:tc>
          <w:tcPr>
            <w:tcW w:w="4927" w:type="dxa"/>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Переваривает пищу</w:t>
            </w:r>
          </w:p>
        </w:tc>
      </w:tr>
      <w:tr w:rsidR="00CD03B3" w:rsidRPr="00CD03B3" w:rsidTr="00F63393">
        <w:tc>
          <w:tcPr>
            <w:tcW w:w="4927" w:type="dxa"/>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Почки</w:t>
            </w:r>
          </w:p>
        </w:tc>
        <w:tc>
          <w:tcPr>
            <w:tcW w:w="4927" w:type="dxa"/>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Обеспечивают дыхание</w:t>
            </w:r>
          </w:p>
        </w:tc>
      </w:tr>
      <w:tr w:rsidR="00CD03B3" w:rsidRPr="00CD03B3" w:rsidTr="00F63393">
        <w:tc>
          <w:tcPr>
            <w:tcW w:w="4927" w:type="dxa"/>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Легкие</w:t>
            </w:r>
          </w:p>
        </w:tc>
        <w:tc>
          <w:tcPr>
            <w:tcW w:w="4927" w:type="dxa"/>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Выводят вредные вещества</w:t>
            </w:r>
          </w:p>
        </w:tc>
      </w:tr>
      <w:tr w:rsidR="00CD03B3" w:rsidRPr="00CD03B3" w:rsidTr="00F63393">
        <w:tc>
          <w:tcPr>
            <w:tcW w:w="4927" w:type="dxa"/>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Желудок</w:t>
            </w:r>
          </w:p>
        </w:tc>
        <w:tc>
          <w:tcPr>
            <w:tcW w:w="4927" w:type="dxa"/>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Регулирует все процессы</w:t>
            </w:r>
          </w:p>
        </w:tc>
      </w:tr>
      <w:tr w:rsidR="00CD03B3" w:rsidRPr="00CD03B3" w:rsidTr="00F63393">
        <w:tc>
          <w:tcPr>
            <w:tcW w:w="4927" w:type="dxa"/>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Печень</w:t>
            </w:r>
          </w:p>
        </w:tc>
        <w:tc>
          <w:tcPr>
            <w:tcW w:w="4927" w:type="dxa"/>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Гонит кровь по сосудам</w:t>
            </w:r>
          </w:p>
        </w:tc>
      </w:tr>
      <w:tr w:rsidR="00CD03B3" w:rsidRPr="00CD03B3" w:rsidTr="00F63393">
        <w:tc>
          <w:tcPr>
            <w:tcW w:w="4927" w:type="dxa"/>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Мозг</w:t>
            </w:r>
          </w:p>
        </w:tc>
        <w:tc>
          <w:tcPr>
            <w:tcW w:w="4927" w:type="dxa"/>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Очищает кровь</w:t>
            </w:r>
          </w:p>
        </w:tc>
      </w:tr>
    </w:tbl>
    <w:p w:rsidR="00F63393" w:rsidRPr="00CD03B3" w:rsidRDefault="00F63393" w:rsidP="004C09B9">
      <w:pPr>
        <w:spacing w:after="0" w:line="240" w:lineRule="auto"/>
        <w:contextualSpacing/>
        <w:jc w:val="both"/>
        <w:rPr>
          <w:rFonts w:ascii="Times New Roman" w:eastAsia="Calibri" w:hAnsi="Times New Roman" w:cs="Times New Roman"/>
          <w:b/>
          <w:sz w:val="24"/>
          <w:szCs w:val="24"/>
        </w:rPr>
      </w:pPr>
    </w:p>
    <w:p w:rsidR="00F63393" w:rsidRPr="00CD03B3" w:rsidRDefault="00F63393" w:rsidP="004C09B9">
      <w:pPr>
        <w:numPr>
          <w:ilvl w:val="0"/>
          <w:numId w:val="46"/>
        </w:numPr>
        <w:spacing w:after="0" w:line="240" w:lineRule="auto"/>
        <w:contextualSpacing/>
        <w:jc w:val="both"/>
        <w:rPr>
          <w:rFonts w:ascii="Times New Roman" w:eastAsia="Calibri" w:hAnsi="Times New Roman" w:cs="Times New Roman"/>
          <w:b/>
          <w:sz w:val="24"/>
          <w:szCs w:val="24"/>
        </w:rPr>
      </w:pPr>
      <w:r w:rsidRPr="00CD03B3">
        <w:rPr>
          <w:rFonts w:ascii="Times New Roman" w:eastAsia="Calibri" w:hAnsi="Times New Roman" w:cs="Times New Roman"/>
          <w:b/>
          <w:sz w:val="24"/>
          <w:szCs w:val="24"/>
        </w:rPr>
        <w:t>Саша с родителями поехал в отпуск. Они взяли заграничные паспорта, легкую одежду, купальные принадлежности. Куда они поехали?</w:t>
      </w:r>
    </w:p>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В Санкт-Петербург.</w:t>
      </w:r>
    </w:p>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В Сочи.</w:t>
      </w:r>
    </w:p>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В Турцию.</w:t>
      </w:r>
    </w:p>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В Англию.</w:t>
      </w:r>
    </w:p>
    <w:p w:rsidR="00F63393" w:rsidRPr="00CD03B3" w:rsidRDefault="00F63393" w:rsidP="004C09B9">
      <w:pPr>
        <w:numPr>
          <w:ilvl w:val="0"/>
          <w:numId w:val="46"/>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b/>
          <w:sz w:val="24"/>
          <w:szCs w:val="24"/>
        </w:rPr>
        <w:t>Сашин папа- инженер на авиационном заводе. Значит, он работает</w:t>
      </w:r>
    </w:p>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В сельском хозяйстве</w:t>
      </w:r>
    </w:p>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В торговле</w:t>
      </w:r>
    </w:p>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В промышленности</w:t>
      </w:r>
    </w:p>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В сфере обслуживания</w:t>
      </w:r>
    </w:p>
    <w:p w:rsidR="00F63393" w:rsidRPr="00CD03B3" w:rsidRDefault="00F63393" w:rsidP="004C09B9">
      <w:pPr>
        <w:numPr>
          <w:ilvl w:val="0"/>
          <w:numId w:val="46"/>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b/>
          <w:sz w:val="24"/>
          <w:szCs w:val="24"/>
        </w:rPr>
        <w:t>У Машиных родителей сбережения в банке, а у Дашиных спрятаны дома. У кого через год может стать денег больше, чем было? Почему?</w:t>
      </w:r>
    </w:p>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У Машиных, потому что в банках за вклады добавляют денег.</w:t>
      </w:r>
    </w:p>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У Дашиных, потому что им дома легче копить.</w:t>
      </w:r>
    </w:p>
    <w:p w:rsidR="00F63393" w:rsidRPr="00CD03B3" w:rsidRDefault="00F63393" w:rsidP="004C09B9">
      <w:pPr>
        <w:spacing w:after="0" w:line="240" w:lineRule="auto"/>
        <w:jc w:val="both"/>
        <w:rPr>
          <w:rFonts w:ascii="Times New Roman" w:eastAsia="Calibri" w:hAnsi="Times New Roman" w:cs="Times New Roman"/>
          <w:b/>
          <w:sz w:val="24"/>
          <w:szCs w:val="24"/>
        </w:rPr>
      </w:pPr>
    </w:p>
    <w:p w:rsidR="00F63393" w:rsidRPr="00CD03B3" w:rsidRDefault="00F63393" w:rsidP="004C09B9">
      <w:pPr>
        <w:spacing w:after="0" w:line="240" w:lineRule="auto"/>
        <w:jc w:val="both"/>
        <w:rPr>
          <w:rFonts w:ascii="Times New Roman" w:eastAsia="Calibri" w:hAnsi="Times New Roman" w:cs="Times New Roman"/>
          <w:b/>
          <w:sz w:val="24"/>
          <w:szCs w:val="24"/>
        </w:rPr>
      </w:pPr>
      <w:r w:rsidRPr="00CD03B3">
        <w:rPr>
          <w:rFonts w:ascii="Times New Roman" w:eastAsia="Calibri" w:hAnsi="Times New Roman" w:cs="Times New Roman"/>
          <w:b/>
          <w:sz w:val="24"/>
          <w:szCs w:val="24"/>
        </w:rPr>
        <w:t xml:space="preserve">ОСНОВНОЕ СОДЕРЖАНИЕ УЧЕБНОГО ПРЕДМЕТА </w:t>
      </w:r>
    </w:p>
    <w:p w:rsidR="00F63393" w:rsidRPr="00CD03B3" w:rsidRDefault="00F63393" w:rsidP="004C09B9">
      <w:pPr>
        <w:autoSpaceDE w:val="0"/>
        <w:autoSpaceDN w:val="0"/>
        <w:adjustRightInd w:val="0"/>
        <w:spacing w:after="0" w:line="240" w:lineRule="auto"/>
        <w:jc w:val="both"/>
        <w:rPr>
          <w:rFonts w:ascii="Times New Roman" w:eastAsia="Times New Roman" w:hAnsi="Times New Roman" w:cs="Times New Roman"/>
          <w:b/>
          <w:bCs/>
          <w:i/>
          <w:iCs/>
          <w:sz w:val="24"/>
          <w:szCs w:val="24"/>
        </w:rPr>
      </w:pPr>
      <w:r w:rsidRPr="00CD03B3">
        <w:rPr>
          <w:rFonts w:ascii="Times New Roman" w:eastAsia="Times New Roman" w:hAnsi="Times New Roman" w:cs="Times New Roman"/>
          <w:b/>
          <w:bCs/>
          <w:i/>
          <w:iCs/>
          <w:sz w:val="24"/>
          <w:szCs w:val="24"/>
        </w:rPr>
        <w:t>Человек и природа</w:t>
      </w:r>
    </w:p>
    <w:p w:rsidR="00F63393" w:rsidRPr="00CD03B3" w:rsidRDefault="00F63393" w:rsidP="004C09B9">
      <w:pPr>
        <w:autoSpaceDE w:val="0"/>
        <w:autoSpaceDN w:val="0"/>
        <w:adjustRightInd w:val="0"/>
        <w:spacing w:after="0" w:line="240" w:lineRule="auto"/>
        <w:jc w:val="both"/>
        <w:rPr>
          <w:rFonts w:ascii="Times New Roman" w:eastAsia="Times New Roman" w:hAnsi="Times New Roman" w:cs="Times New Roman"/>
          <w:sz w:val="24"/>
          <w:szCs w:val="24"/>
        </w:rPr>
      </w:pPr>
      <w:r w:rsidRPr="00CD03B3">
        <w:rPr>
          <w:rFonts w:ascii="Times New Roman" w:eastAsia="Times New Roman" w:hAnsi="Times New Roman" w:cs="Times New Roman"/>
          <w:sz w:val="24"/>
          <w:szCs w:val="24"/>
        </w:rPr>
        <w:t xml:space="preserve">Вещество — то, из чего состоят все природные объекты </w:t>
      </w:r>
      <w:r w:rsidRPr="00CD03B3">
        <w:rPr>
          <w:rFonts w:ascii="Times New Roman" w:eastAsia="Times New Roman" w:hAnsi="Times New Roman" w:cs="Times New Roman"/>
          <w:spacing w:val="2"/>
          <w:sz w:val="24"/>
          <w:szCs w:val="24"/>
        </w:rPr>
        <w:t xml:space="preserve">и предметы. Разнообразие веществ в окружающем мире. </w:t>
      </w:r>
      <w:r w:rsidRPr="00CD03B3">
        <w:rPr>
          <w:rFonts w:ascii="Times New Roman" w:eastAsia="Times New Roman" w:hAnsi="Times New Roman" w:cs="Times New Roman"/>
          <w:sz w:val="24"/>
          <w:szCs w:val="24"/>
        </w:rPr>
        <w:t>Примеры веществ: соль, сахар, вода, природный газ. Твёрдые тела, жидкости, газы. Простейшие практические работы с веществами, жидкостями, газами.</w:t>
      </w:r>
    </w:p>
    <w:p w:rsidR="00F63393" w:rsidRPr="00CD03B3" w:rsidRDefault="00F63393" w:rsidP="004C09B9">
      <w:pPr>
        <w:autoSpaceDE w:val="0"/>
        <w:autoSpaceDN w:val="0"/>
        <w:adjustRightInd w:val="0"/>
        <w:spacing w:after="0" w:line="240" w:lineRule="auto"/>
        <w:jc w:val="both"/>
        <w:rPr>
          <w:rFonts w:ascii="Times New Roman" w:eastAsia="Times New Roman" w:hAnsi="Times New Roman" w:cs="Times New Roman"/>
          <w:sz w:val="24"/>
          <w:szCs w:val="24"/>
        </w:rPr>
      </w:pPr>
      <w:r w:rsidRPr="00CD03B3">
        <w:rPr>
          <w:rFonts w:ascii="Times New Roman" w:eastAsia="Times New Roman" w:hAnsi="Times New Roman" w:cs="Times New Roman"/>
          <w:spacing w:val="2"/>
          <w:sz w:val="24"/>
          <w:szCs w:val="24"/>
        </w:rPr>
        <w:t>Географическая кар</w:t>
      </w:r>
      <w:r w:rsidRPr="00CD03B3">
        <w:rPr>
          <w:rFonts w:ascii="Times New Roman" w:eastAsia="Times New Roman" w:hAnsi="Times New Roman" w:cs="Times New Roman"/>
          <w:sz w:val="24"/>
          <w:szCs w:val="24"/>
        </w:rPr>
        <w:t>та и план. Материки и океаны, их названия, расположение на глобусе и карте. Ориентирование на местности. Компас.</w:t>
      </w:r>
    </w:p>
    <w:p w:rsidR="00F63393" w:rsidRPr="00CD03B3" w:rsidRDefault="00F63393" w:rsidP="004C09B9">
      <w:pPr>
        <w:autoSpaceDE w:val="0"/>
        <w:autoSpaceDN w:val="0"/>
        <w:adjustRightInd w:val="0"/>
        <w:spacing w:after="0" w:line="240" w:lineRule="auto"/>
        <w:jc w:val="both"/>
        <w:rPr>
          <w:rFonts w:ascii="Times New Roman" w:eastAsia="Times New Roman" w:hAnsi="Times New Roman" w:cs="Times New Roman"/>
          <w:sz w:val="24"/>
          <w:szCs w:val="24"/>
        </w:rPr>
      </w:pPr>
      <w:r w:rsidRPr="00CD03B3">
        <w:rPr>
          <w:rFonts w:ascii="Times New Roman" w:eastAsia="Times New Roman" w:hAnsi="Times New Roman" w:cs="Times New Roman"/>
          <w:sz w:val="24"/>
          <w:szCs w:val="24"/>
        </w:rPr>
        <w:t>Формы земной поверхности: равнины, горы, холмы, овраги (общее представление, условное обозначение равнин и гор на карте). Особенности поверхности родного края (краткая характеристика на основе наблюдений).</w:t>
      </w:r>
    </w:p>
    <w:p w:rsidR="00F63393" w:rsidRPr="00CD03B3" w:rsidRDefault="00F63393" w:rsidP="004C09B9">
      <w:pPr>
        <w:autoSpaceDE w:val="0"/>
        <w:autoSpaceDN w:val="0"/>
        <w:adjustRightInd w:val="0"/>
        <w:spacing w:after="0" w:line="240" w:lineRule="auto"/>
        <w:jc w:val="both"/>
        <w:rPr>
          <w:rFonts w:ascii="Times New Roman" w:eastAsia="Times New Roman" w:hAnsi="Times New Roman" w:cs="Times New Roman"/>
          <w:sz w:val="24"/>
          <w:szCs w:val="24"/>
        </w:rPr>
      </w:pPr>
      <w:r w:rsidRPr="00CD03B3">
        <w:rPr>
          <w:rFonts w:ascii="Times New Roman" w:eastAsia="Times New Roman" w:hAnsi="Times New Roman" w:cs="Times New Roman"/>
          <w:spacing w:val="2"/>
          <w:sz w:val="24"/>
          <w:szCs w:val="24"/>
        </w:rPr>
        <w:t xml:space="preserve">Водоёмы, их разнообразие (океан, море, река, озеро, </w:t>
      </w:r>
      <w:r w:rsidRPr="00CD03B3">
        <w:rPr>
          <w:rFonts w:ascii="Times New Roman" w:eastAsia="Times New Roman" w:hAnsi="Times New Roman" w:cs="Times New Roman"/>
          <w:sz w:val="24"/>
          <w:szCs w:val="24"/>
        </w:rPr>
        <w:t>пруд, болото); использование человеком. Водоёмы родного края (названия, краткая характеристика на основе наблюдений).</w:t>
      </w:r>
    </w:p>
    <w:p w:rsidR="00F63393" w:rsidRPr="00CD03B3" w:rsidRDefault="00F63393" w:rsidP="004C09B9">
      <w:pPr>
        <w:autoSpaceDE w:val="0"/>
        <w:autoSpaceDN w:val="0"/>
        <w:adjustRightInd w:val="0"/>
        <w:spacing w:after="0" w:line="240" w:lineRule="auto"/>
        <w:jc w:val="both"/>
        <w:rPr>
          <w:rFonts w:ascii="Times New Roman" w:eastAsia="Times New Roman" w:hAnsi="Times New Roman" w:cs="Times New Roman"/>
          <w:sz w:val="24"/>
          <w:szCs w:val="24"/>
        </w:rPr>
      </w:pPr>
      <w:r w:rsidRPr="00CD03B3">
        <w:rPr>
          <w:rFonts w:ascii="Times New Roman" w:eastAsia="Times New Roman" w:hAnsi="Times New Roman" w:cs="Times New Roman"/>
          <w:sz w:val="24"/>
          <w:szCs w:val="24"/>
        </w:rPr>
        <w:t xml:space="preserve">Воздух — смесь газов. Свойства воздуха. Значение воздуха для растений, животных, человека. </w:t>
      </w:r>
      <w:r w:rsidR="00F26D01" w:rsidRPr="00CD03B3">
        <w:rPr>
          <w:rFonts w:ascii="Times New Roman" w:eastAsia="Times New Roman" w:hAnsi="Times New Roman" w:cs="Times New Roman"/>
          <w:sz w:val="24"/>
          <w:szCs w:val="24"/>
        </w:rPr>
        <w:t xml:space="preserve">Охрана, бережное использование </w:t>
      </w:r>
      <w:r w:rsidRPr="00CD03B3">
        <w:rPr>
          <w:rFonts w:ascii="Times New Roman" w:eastAsia="Times New Roman" w:hAnsi="Times New Roman" w:cs="Times New Roman"/>
          <w:sz w:val="24"/>
          <w:szCs w:val="24"/>
        </w:rPr>
        <w:t>воздуха.</w:t>
      </w:r>
    </w:p>
    <w:p w:rsidR="00F63393" w:rsidRPr="00CD03B3" w:rsidRDefault="00F63393" w:rsidP="004C09B9">
      <w:pPr>
        <w:autoSpaceDE w:val="0"/>
        <w:autoSpaceDN w:val="0"/>
        <w:adjustRightInd w:val="0"/>
        <w:spacing w:after="0" w:line="240" w:lineRule="auto"/>
        <w:jc w:val="both"/>
        <w:rPr>
          <w:rFonts w:ascii="Times New Roman" w:eastAsia="Times New Roman" w:hAnsi="Times New Roman" w:cs="Times New Roman"/>
          <w:sz w:val="24"/>
          <w:szCs w:val="24"/>
        </w:rPr>
      </w:pPr>
      <w:r w:rsidRPr="00CD03B3">
        <w:rPr>
          <w:rFonts w:ascii="Times New Roman" w:eastAsia="Times New Roman" w:hAnsi="Times New Roman" w:cs="Times New Roman"/>
          <w:spacing w:val="-2"/>
          <w:sz w:val="24"/>
          <w:szCs w:val="24"/>
        </w:rPr>
        <w:t xml:space="preserve">Вода. Свойства воды. Состояния воды, её распространение </w:t>
      </w:r>
      <w:r w:rsidRPr="00CD03B3">
        <w:rPr>
          <w:rFonts w:ascii="Times New Roman" w:eastAsia="Times New Roman" w:hAnsi="Times New Roman" w:cs="Times New Roman"/>
          <w:sz w:val="24"/>
          <w:szCs w:val="24"/>
        </w:rPr>
        <w:t>в природе, значение для живых организмов и хозяйственной жизни человека. Круговорот воды в природе.</w:t>
      </w:r>
      <w:r w:rsidR="00F26D01" w:rsidRPr="00CD03B3">
        <w:rPr>
          <w:rFonts w:ascii="Times New Roman" w:eastAsia="Times New Roman" w:hAnsi="Times New Roman" w:cs="Times New Roman"/>
          <w:sz w:val="24"/>
          <w:szCs w:val="24"/>
        </w:rPr>
        <w:t xml:space="preserve"> Охрана, бережное использование</w:t>
      </w:r>
      <w:r w:rsidRPr="00CD03B3">
        <w:rPr>
          <w:rFonts w:ascii="Times New Roman" w:eastAsia="Times New Roman" w:hAnsi="Times New Roman" w:cs="Times New Roman"/>
          <w:sz w:val="24"/>
          <w:szCs w:val="24"/>
        </w:rPr>
        <w:t xml:space="preserve"> воды.</w:t>
      </w:r>
    </w:p>
    <w:p w:rsidR="00F63393" w:rsidRPr="00CD03B3" w:rsidRDefault="00F63393" w:rsidP="004C09B9">
      <w:pPr>
        <w:autoSpaceDE w:val="0"/>
        <w:autoSpaceDN w:val="0"/>
        <w:adjustRightInd w:val="0"/>
        <w:spacing w:after="0" w:line="240" w:lineRule="auto"/>
        <w:jc w:val="both"/>
        <w:rPr>
          <w:rFonts w:ascii="Times New Roman" w:eastAsia="Times New Roman" w:hAnsi="Times New Roman" w:cs="Times New Roman"/>
          <w:sz w:val="24"/>
          <w:szCs w:val="24"/>
        </w:rPr>
      </w:pPr>
      <w:r w:rsidRPr="00CD03B3">
        <w:rPr>
          <w:rFonts w:ascii="Times New Roman" w:eastAsia="Times New Roman" w:hAnsi="Times New Roman" w:cs="Times New Roman"/>
          <w:sz w:val="24"/>
          <w:szCs w:val="24"/>
        </w:rPr>
        <w:t>Полезные ископаемые, их значение в хозяйстве человека, бережное отношение людей к полезным ископаемым. Полезные ископаемые родного края (2—3 примера).</w:t>
      </w:r>
    </w:p>
    <w:p w:rsidR="00F63393" w:rsidRPr="00CD03B3" w:rsidRDefault="00F63393" w:rsidP="004C09B9">
      <w:pPr>
        <w:autoSpaceDE w:val="0"/>
        <w:autoSpaceDN w:val="0"/>
        <w:adjustRightInd w:val="0"/>
        <w:spacing w:after="0" w:line="240" w:lineRule="auto"/>
        <w:jc w:val="both"/>
        <w:rPr>
          <w:rFonts w:ascii="Times New Roman" w:eastAsia="Times New Roman" w:hAnsi="Times New Roman" w:cs="Times New Roman"/>
          <w:sz w:val="24"/>
          <w:szCs w:val="24"/>
        </w:rPr>
      </w:pPr>
      <w:r w:rsidRPr="00CD03B3">
        <w:rPr>
          <w:rFonts w:ascii="Times New Roman" w:eastAsia="Times New Roman" w:hAnsi="Times New Roman" w:cs="Times New Roman"/>
          <w:spacing w:val="2"/>
          <w:sz w:val="24"/>
          <w:szCs w:val="24"/>
        </w:rPr>
        <w:t xml:space="preserve">Почва, её состав, значение для живой природы и для </w:t>
      </w:r>
      <w:r w:rsidRPr="00CD03B3">
        <w:rPr>
          <w:rFonts w:ascii="Times New Roman" w:eastAsia="Times New Roman" w:hAnsi="Times New Roman" w:cs="Times New Roman"/>
          <w:sz w:val="24"/>
          <w:szCs w:val="24"/>
        </w:rPr>
        <w:t>хозяйственной жизни человека. Охрана, бережное использование почв.</w:t>
      </w:r>
    </w:p>
    <w:p w:rsidR="00F63393" w:rsidRPr="00CD03B3" w:rsidRDefault="00F63393" w:rsidP="004C09B9">
      <w:pPr>
        <w:autoSpaceDE w:val="0"/>
        <w:autoSpaceDN w:val="0"/>
        <w:adjustRightInd w:val="0"/>
        <w:spacing w:after="0" w:line="240" w:lineRule="auto"/>
        <w:jc w:val="both"/>
        <w:rPr>
          <w:rFonts w:ascii="Times New Roman" w:eastAsia="Times New Roman" w:hAnsi="Times New Roman" w:cs="Times New Roman"/>
          <w:sz w:val="24"/>
          <w:szCs w:val="24"/>
        </w:rPr>
      </w:pPr>
      <w:r w:rsidRPr="00CD03B3">
        <w:rPr>
          <w:rFonts w:ascii="Times New Roman" w:eastAsia="Times New Roman" w:hAnsi="Times New Roman" w:cs="Times New Roman"/>
          <w:sz w:val="24"/>
          <w:szCs w:val="24"/>
        </w:rPr>
        <w:t>Растения, их разнообразие. Условия, необходимые для жизни растения (свет, тепло, воздух, вода). Грибы: съедобные и ядовитые. Правила сбора грибов.</w:t>
      </w:r>
    </w:p>
    <w:p w:rsidR="00F63393" w:rsidRPr="00CD03B3" w:rsidRDefault="00F63393" w:rsidP="004C09B9">
      <w:pPr>
        <w:autoSpaceDE w:val="0"/>
        <w:autoSpaceDN w:val="0"/>
        <w:adjustRightInd w:val="0"/>
        <w:spacing w:after="0" w:line="240" w:lineRule="auto"/>
        <w:jc w:val="both"/>
        <w:rPr>
          <w:rFonts w:ascii="Times New Roman" w:eastAsia="Times New Roman" w:hAnsi="Times New Roman" w:cs="Times New Roman"/>
          <w:sz w:val="24"/>
          <w:szCs w:val="24"/>
        </w:rPr>
      </w:pPr>
      <w:r w:rsidRPr="00CD03B3">
        <w:rPr>
          <w:rFonts w:ascii="Times New Roman" w:eastAsia="Times New Roman" w:hAnsi="Times New Roman" w:cs="Times New Roman"/>
          <w:spacing w:val="2"/>
          <w:sz w:val="24"/>
          <w:szCs w:val="24"/>
        </w:rPr>
        <w:t xml:space="preserve">Животные, их разнообразие. </w:t>
      </w:r>
      <w:r w:rsidRPr="00CD03B3">
        <w:rPr>
          <w:rFonts w:ascii="Times New Roman" w:eastAsia="Times New Roman" w:hAnsi="Times New Roman" w:cs="Times New Roman"/>
          <w:sz w:val="24"/>
          <w:szCs w:val="24"/>
        </w:rPr>
        <w:t>Особенности питания разных животных. Раз</w:t>
      </w:r>
      <w:r w:rsidRPr="00CD03B3">
        <w:rPr>
          <w:rFonts w:ascii="Times New Roman" w:eastAsia="Times New Roman" w:hAnsi="Times New Roman" w:cs="Times New Roman"/>
          <w:spacing w:val="-2"/>
          <w:sz w:val="24"/>
          <w:szCs w:val="24"/>
        </w:rPr>
        <w:t xml:space="preserve">множение животных. Дикие </w:t>
      </w:r>
      <w:r w:rsidRPr="00CD03B3">
        <w:rPr>
          <w:rFonts w:ascii="Times New Roman" w:eastAsia="Times New Roman" w:hAnsi="Times New Roman" w:cs="Times New Roman"/>
          <w:sz w:val="24"/>
          <w:szCs w:val="24"/>
        </w:rPr>
        <w:t xml:space="preserve">и домашние животные. Роль животных в природе и жизни людей. Охрана и бережное отношение человека к диким животным, уход за домашними животными. </w:t>
      </w:r>
    </w:p>
    <w:p w:rsidR="00F63393" w:rsidRPr="00CD03B3" w:rsidRDefault="00F63393" w:rsidP="004C09B9">
      <w:pPr>
        <w:autoSpaceDE w:val="0"/>
        <w:autoSpaceDN w:val="0"/>
        <w:adjustRightInd w:val="0"/>
        <w:spacing w:after="0" w:line="240" w:lineRule="auto"/>
        <w:jc w:val="both"/>
        <w:rPr>
          <w:rFonts w:ascii="Times New Roman" w:eastAsia="Times New Roman" w:hAnsi="Times New Roman" w:cs="Times New Roman"/>
          <w:sz w:val="24"/>
          <w:szCs w:val="24"/>
        </w:rPr>
      </w:pPr>
      <w:r w:rsidRPr="00CD03B3">
        <w:rPr>
          <w:rFonts w:ascii="Times New Roman" w:eastAsia="Times New Roman" w:hAnsi="Times New Roman" w:cs="Times New Roman"/>
          <w:spacing w:val="2"/>
          <w:sz w:val="24"/>
          <w:szCs w:val="24"/>
        </w:rPr>
        <w:t xml:space="preserve">Человек — часть природы. Народный </w:t>
      </w:r>
      <w:r w:rsidRPr="00CD03B3">
        <w:rPr>
          <w:rFonts w:ascii="Times New Roman" w:eastAsia="Times New Roman" w:hAnsi="Times New Roman" w:cs="Times New Roman"/>
          <w:sz w:val="24"/>
          <w:szCs w:val="24"/>
        </w:rPr>
        <w:t>календарь (приметы, поговорки, пословицы), определяющий сезонный труд людей.</w:t>
      </w:r>
    </w:p>
    <w:p w:rsidR="00F63393" w:rsidRPr="00CD03B3" w:rsidRDefault="00F63393" w:rsidP="004C09B9">
      <w:pPr>
        <w:autoSpaceDE w:val="0"/>
        <w:autoSpaceDN w:val="0"/>
        <w:adjustRightInd w:val="0"/>
        <w:spacing w:after="0" w:line="240" w:lineRule="auto"/>
        <w:jc w:val="both"/>
        <w:rPr>
          <w:rFonts w:ascii="Times New Roman" w:eastAsia="Times New Roman" w:hAnsi="Times New Roman" w:cs="Times New Roman"/>
          <w:sz w:val="24"/>
          <w:szCs w:val="24"/>
        </w:rPr>
      </w:pPr>
      <w:r w:rsidRPr="00CD03B3">
        <w:rPr>
          <w:rFonts w:ascii="Times New Roman" w:eastAsia="Times New Roman" w:hAnsi="Times New Roman" w:cs="Times New Roman"/>
          <w:spacing w:val="2"/>
          <w:sz w:val="24"/>
          <w:szCs w:val="24"/>
        </w:rPr>
        <w:t xml:space="preserve">Положительное и отрицательное влияние деятельности </w:t>
      </w:r>
      <w:r w:rsidRPr="00CD03B3">
        <w:rPr>
          <w:rFonts w:ascii="Times New Roman" w:eastAsia="Times New Roman" w:hAnsi="Times New Roman" w:cs="Times New Roman"/>
          <w:sz w:val="24"/>
          <w:szCs w:val="24"/>
        </w:rPr>
        <w:t xml:space="preserve">человека на природу (в том числе на примере окружающей </w:t>
      </w:r>
      <w:r w:rsidRPr="00CD03B3">
        <w:rPr>
          <w:rFonts w:ascii="Times New Roman" w:eastAsia="Times New Roman" w:hAnsi="Times New Roman" w:cs="Times New Roman"/>
          <w:spacing w:val="-2"/>
          <w:sz w:val="24"/>
          <w:szCs w:val="24"/>
        </w:rPr>
        <w:t xml:space="preserve">местности). Правила поведения в природе. Охрана природных </w:t>
      </w:r>
      <w:r w:rsidRPr="00CD03B3">
        <w:rPr>
          <w:rFonts w:ascii="Times New Roman" w:eastAsia="Times New Roman" w:hAnsi="Times New Roman" w:cs="Times New Roman"/>
          <w:sz w:val="24"/>
          <w:szCs w:val="24"/>
        </w:rPr>
        <w:t>богатств: воды, воздуха, полезных ископаемых, растительно</w:t>
      </w:r>
      <w:r w:rsidRPr="00CD03B3">
        <w:rPr>
          <w:rFonts w:ascii="Times New Roman" w:eastAsia="Times New Roman" w:hAnsi="Times New Roman" w:cs="Times New Roman"/>
          <w:spacing w:val="2"/>
          <w:sz w:val="24"/>
          <w:szCs w:val="24"/>
        </w:rPr>
        <w:t xml:space="preserve">го и животного мира. Заповедники, национальные парки, </w:t>
      </w:r>
      <w:r w:rsidRPr="00CD03B3">
        <w:rPr>
          <w:rFonts w:ascii="Times New Roman" w:eastAsia="Times New Roman" w:hAnsi="Times New Roman" w:cs="Times New Roman"/>
          <w:sz w:val="24"/>
          <w:szCs w:val="24"/>
        </w:rPr>
        <w:t>их роль в охране природы. Красная книга России, её значение, отдельные представители растений и животных Красной книги. Посильное участие в охране природы. Личная ответственность каждого человека за сохранность природы.</w:t>
      </w:r>
    </w:p>
    <w:p w:rsidR="00F63393" w:rsidRPr="00CD03B3" w:rsidRDefault="00F63393" w:rsidP="004C09B9">
      <w:pPr>
        <w:autoSpaceDE w:val="0"/>
        <w:autoSpaceDN w:val="0"/>
        <w:adjustRightInd w:val="0"/>
        <w:spacing w:after="0" w:line="240" w:lineRule="auto"/>
        <w:jc w:val="both"/>
        <w:rPr>
          <w:rFonts w:ascii="Times New Roman" w:eastAsia="Times New Roman" w:hAnsi="Times New Roman" w:cs="Times New Roman"/>
          <w:sz w:val="24"/>
          <w:szCs w:val="24"/>
        </w:rPr>
      </w:pPr>
      <w:r w:rsidRPr="00CD03B3">
        <w:rPr>
          <w:rFonts w:ascii="Times New Roman" w:eastAsia="Times New Roman" w:hAnsi="Times New Roman" w:cs="Times New Roman"/>
          <w:sz w:val="24"/>
          <w:szCs w:val="24"/>
        </w:rPr>
        <w:t xml:space="preserve">Человек. Ребенок, взрослый, пожилой человек. Мужчины и женщины, мальчики и девочки. Общее представление о строении тела человека. Системы </w:t>
      </w:r>
      <w:r w:rsidRPr="00CD03B3">
        <w:rPr>
          <w:rFonts w:ascii="Times New Roman" w:eastAsia="Times New Roman" w:hAnsi="Times New Roman" w:cs="Times New Roman"/>
          <w:spacing w:val="2"/>
          <w:sz w:val="24"/>
          <w:szCs w:val="24"/>
        </w:rPr>
        <w:t>органов (опорно­двигательная, пищеварительная, дыхатель</w:t>
      </w:r>
      <w:r w:rsidRPr="00CD03B3">
        <w:rPr>
          <w:rFonts w:ascii="Times New Roman" w:eastAsia="Times New Roman" w:hAnsi="Times New Roman" w:cs="Times New Roman"/>
          <w:sz w:val="24"/>
          <w:szCs w:val="24"/>
        </w:rPr>
        <w:t>ная, кровеносная, нервная, органы чувств), их роль в жизнедеятельности организма. Гигиена: уход за кожей, ногтями, волосами, зубами. Здоровый образ жизни, соблюдение режима, профилактика нарушений деятельности органов чувств, опорно-двигательной, пищеварительной, дыхательной, нервной систем.</w:t>
      </w:r>
      <w:r w:rsidR="00434709" w:rsidRPr="00CD03B3">
        <w:rPr>
          <w:rFonts w:ascii="Times New Roman" w:eastAsia="Times New Roman" w:hAnsi="Times New Roman" w:cs="Times New Roman"/>
          <w:sz w:val="24"/>
          <w:szCs w:val="24"/>
        </w:rPr>
        <w:t xml:space="preserve"> </w:t>
      </w:r>
      <w:r w:rsidRPr="00CD03B3">
        <w:rPr>
          <w:rFonts w:ascii="Times New Roman" w:eastAsia="Times New Roman" w:hAnsi="Times New Roman" w:cs="Times New Roman"/>
          <w:sz w:val="24"/>
          <w:szCs w:val="24"/>
        </w:rPr>
        <w:t xml:space="preserve">Измерение </w:t>
      </w:r>
      <w:r w:rsidRPr="00CD03B3">
        <w:rPr>
          <w:rFonts w:ascii="Times New Roman" w:eastAsia="Times New Roman" w:hAnsi="Times New Roman" w:cs="Times New Roman"/>
          <w:spacing w:val="2"/>
          <w:sz w:val="24"/>
          <w:szCs w:val="24"/>
        </w:rPr>
        <w:t xml:space="preserve">температуры тела человека, частоты пульса. Понимание состояния своего здоровья, личная ответственность каждого человека за состояние своего здоровья </w:t>
      </w:r>
      <w:r w:rsidRPr="00CD03B3">
        <w:rPr>
          <w:rFonts w:ascii="Times New Roman" w:eastAsia="Times New Roman" w:hAnsi="Times New Roman" w:cs="Times New Roman"/>
          <w:sz w:val="24"/>
          <w:szCs w:val="24"/>
        </w:rPr>
        <w:t>и здоровья окружающих его людей. Внимание, уважительное отношение к людям с ограниченными возможностями здоровья, забота о них.</w:t>
      </w:r>
    </w:p>
    <w:p w:rsidR="00F63393" w:rsidRPr="00CD03B3" w:rsidRDefault="00F63393" w:rsidP="004C09B9">
      <w:pPr>
        <w:autoSpaceDE w:val="0"/>
        <w:autoSpaceDN w:val="0"/>
        <w:adjustRightInd w:val="0"/>
        <w:spacing w:after="0" w:line="240" w:lineRule="auto"/>
        <w:jc w:val="both"/>
        <w:rPr>
          <w:rFonts w:ascii="Times New Roman" w:eastAsia="Times New Roman" w:hAnsi="Times New Roman" w:cs="Times New Roman"/>
          <w:b/>
          <w:bCs/>
          <w:i/>
          <w:iCs/>
          <w:sz w:val="24"/>
          <w:szCs w:val="24"/>
        </w:rPr>
      </w:pPr>
      <w:r w:rsidRPr="00CD03B3">
        <w:rPr>
          <w:rFonts w:ascii="Times New Roman" w:eastAsia="Times New Roman" w:hAnsi="Times New Roman" w:cs="Times New Roman"/>
          <w:b/>
          <w:bCs/>
          <w:i/>
          <w:iCs/>
          <w:sz w:val="24"/>
          <w:szCs w:val="24"/>
        </w:rPr>
        <w:t>Человек и общество</w:t>
      </w:r>
    </w:p>
    <w:p w:rsidR="00F63393" w:rsidRPr="00CD03B3" w:rsidRDefault="00F63393" w:rsidP="004C09B9">
      <w:pPr>
        <w:autoSpaceDE w:val="0"/>
        <w:autoSpaceDN w:val="0"/>
        <w:adjustRightInd w:val="0"/>
        <w:spacing w:after="0" w:line="240" w:lineRule="auto"/>
        <w:jc w:val="both"/>
        <w:rPr>
          <w:rFonts w:ascii="Times New Roman" w:eastAsia="Times New Roman" w:hAnsi="Times New Roman" w:cs="Times New Roman"/>
          <w:sz w:val="24"/>
          <w:szCs w:val="24"/>
        </w:rPr>
      </w:pPr>
      <w:r w:rsidRPr="00CD03B3">
        <w:rPr>
          <w:rFonts w:ascii="Times New Roman" w:eastAsia="Times New Roman" w:hAnsi="Times New Roman" w:cs="Times New Roman"/>
          <w:spacing w:val="2"/>
          <w:sz w:val="24"/>
          <w:szCs w:val="24"/>
        </w:rPr>
        <w:t xml:space="preserve">Общество - совокупность людей, которые объединены </w:t>
      </w:r>
      <w:r w:rsidRPr="00CD03B3">
        <w:rPr>
          <w:rFonts w:ascii="Times New Roman" w:eastAsia="Times New Roman" w:hAnsi="Times New Roman" w:cs="Times New Roman"/>
          <w:sz w:val="24"/>
          <w:szCs w:val="24"/>
        </w:rPr>
        <w:t>общей культурой и связаны друг с другом совместной дея</w:t>
      </w:r>
      <w:r w:rsidRPr="00CD03B3">
        <w:rPr>
          <w:rFonts w:ascii="Times New Roman" w:eastAsia="Times New Roman" w:hAnsi="Times New Roman" w:cs="Times New Roman"/>
          <w:spacing w:val="-4"/>
          <w:sz w:val="24"/>
          <w:szCs w:val="24"/>
        </w:rPr>
        <w:t>тельностью во имя общей цели. Духовно­нравственные и куль</w:t>
      </w:r>
      <w:r w:rsidR="00F26D01" w:rsidRPr="00CD03B3">
        <w:rPr>
          <w:rFonts w:ascii="Times New Roman" w:eastAsia="Times New Roman" w:hAnsi="Times New Roman" w:cs="Times New Roman"/>
          <w:sz w:val="24"/>
          <w:szCs w:val="24"/>
        </w:rPr>
        <w:t>турные ценности</w:t>
      </w:r>
      <w:r w:rsidRPr="00CD03B3">
        <w:rPr>
          <w:rFonts w:ascii="Times New Roman" w:eastAsia="Times New Roman" w:hAnsi="Times New Roman" w:cs="Times New Roman"/>
          <w:sz w:val="24"/>
          <w:szCs w:val="24"/>
        </w:rPr>
        <w:t xml:space="preserve"> российского общества, отраженные в государственных праздниках и народных традициях региона. </w:t>
      </w:r>
    </w:p>
    <w:p w:rsidR="00F63393" w:rsidRPr="00CD03B3" w:rsidRDefault="00F63393" w:rsidP="004C09B9">
      <w:pPr>
        <w:autoSpaceDE w:val="0"/>
        <w:autoSpaceDN w:val="0"/>
        <w:adjustRightInd w:val="0"/>
        <w:spacing w:after="0" w:line="240" w:lineRule="auto"/>
        <w:jc w:val="both"/>
        <w:rPr>
          <w:rFonts w:ascii="Times New Roman" w:eastAsia="Times New Roman" w:hAnsi="Times New Roman" w:cs="Times New Roman"/>
          <w:sz w:val="24"/>
          <w:szCs w:val="24"/>
        </w:rPr>
      </w:pPr>
      <w:r w:rsidRPr="00CD03B3">
        <w:rPr>
          <w:rFonts w:ascii="Times New Roman" w:eastAsia="Times New Roman" w:hAnsi="Times New Roman" w:cs="Times New Roman"/>
          <w:sz w:val="24"/>
          <w:szCs w:val="24"/>
        </w:rPr>
        <w:t xml:space="preserve">Человек — член общества, создатель и носитель культуры. </w:t>
      </w:r>
      <w:r w:rsidRPr="00CD03B3">
        <w:rPr>
          <w:rFonts w:ascii="Times New Roman" w:eastAsia="Times New Roman" w:hAnsi="Times New Roman" w:cs="Times New Roman"/>
          <w:spacing w:val="2"/>
          <w:sz w:val="24"/>
          <w:szCs w:val="24"/>
        </w:rPr>
        <w:t>Семья — самое близкое окружение человека. У</w:t>
      </w:r>
      <w:r w:rsidRPr="00CD03B3">
        <w:rPr>
          <w:rFonts w:ascii="Times New Roman" w:eastAsia="Times New Roman" w:hAnsi="Times New Roman" w:cs="Times New Roman"/>
          <w:sz w:val="24"/>
          <w:szCs w:val="24"/>
        </w:rPr>
        <w:t>частие семьи в событиях страны и региона.</w:t>
      </w:r>
    </w:p>
    <w:p w:rsidR="00F63393" w:rsidRPr="00CD03B3" w:rsidRDefault="00F63393" w:rsidP="004C09B9">
      <w:pPr>
        <w:autoSpaceDE w:val="0"/>
        <w:autoSpaceDN w:val="0"/>
        <w:adjustRightInd w:val="0"/>
        <w:spacing w:after="0" w:line="240" w:lineRule="auto"/>
        <w:jc w:val="both"/>
        <w:rPr>
          <w:rFonts w:ascii="Times New Roman" w:eastAsia="Times New Roman" w:hAnsi="Times New Roman" w:cs="Times New Roman"/>
          <w:sz w:val="24"/>
          <w:szCs w:val="24"/>
        </w:rPr>
      </w:pPr>
      <w:r w:rsidRPr="00CD03B3">
        <w:rPr>
          <w:rFonts w:ascii="Times New Roman" w:eastAsia="Times New Roman" w:hAnsi="Times New Roman" w:cs="Times New Roman"/>
          <w:sz w:val="24"/>
          <w:szCs w:val="24"/>
        </w:rPr>
        <w:t>Значение труда в жизни человека и общества. Трудолюбие как общественно значимая ценность в культуре народов России и мира. Профессии людей. Личная ответственность человека за результаты своего труда и профессиональное мастерство.</w:t>
      </w:r>
    </w:p>
    <w:p w:rsidR="00F63393" w:rsidRPr="00CD03B3" w:rsidRDefault="00F63393" w:rsidP="004C09B9">
      <w:pPr>
        <w:autoSpaceDE w:val="0"/>
        <w:autoSpaceDN w:val="0"/>
        <w:adjustRightInd w:val="0"/>
        <w:spacing w:after="0" w:line="240" w:lineRule="auto"/>
        <w:jc w:val="both"/>
        <w:rPr>
          <w:rFonts w:ascii="Times New Roman" w:eastAsia="Times New Roman" w:hAnsi="Times New Roman" w:cs="Times New Roman"/>
          <w:i/>
          <w:iCs/>
          <w:sz w:val="24"/>
          <w:szCs w:val="24"/>
        </w:rPr>
      </w:pPr>
      <w:r w:rsidRPr="00CD03B3">
        <w:rPr>
          <w:rFonts w:ascii="Times New Roman" w:eastAsia="Times New Roman" w:hAnsi="Times New Roman" w:cs="Times New Roman"/>
          <w:sz w:val="24"/>
          <w:szCs w:val="24"/>
        </w:rPr>
        <w:t xml:space="preserve">Наземный, воздушный и водный транспорт. Правила пользования транспортом. </w:t>
      </w:r>
    </w:p>
    <w:p w:rsidR="00F63393" w:rsidRPr="00CD03B3" w:rsidRDefault="00F63393" w:rsidP="004C09B9">
      <w:pPr>
        <w:autoSpaceDE w:val="0"/>
        <w:autoSpaceDN w:val="0"/>
        <w:adjustRightInd w:val="0"/>
        <w:spacing w:after="0" w:line="240" w:lineRule="auto"/>
        <w:jc w:val="both"/>
        <w:rPr>
          <w:rFonts w:ascii="Times New Roman" w:eastAsia="Times New Roman" w:hAnsi="Times New Roman" w:cs="Times New Roman"/>
          <w:iCs/>
          <w:spacing w:val="-2"/>
          <w:sz w:val="24"/>
          <w:szCs w:val="24"/>
        </w:rPr>
      </w:pPr>
      <w:r w:rsidRPr="00CD03B3">
        <w:rPr>
          <w:rFonts w:ascii="Times New Roman" w:eastAsia="Times New Roman" w:hAnsi="Times New Roman" w:cs="Times New Roman"/>
          <w:iCs/>
          <w:spacing w:val="2"/>
          <w:sz w:val="24"/>
          <w:szCs w:val="24"/>
        </w:rPr>
        <w:t xml:space="preserve">Средства массовой информации: радио, телевидение, </w:t>
      </w:r>
      <w:r w:rsidRPr="00CD03B3">
        <w:rPr>
          <w:rFonts w:ascii="Times New Roman" w:eastAsia="Times New Roman" w:hAnsi="Times New Roman" w:cs="Times New Roman"/>
          <w:iCs/>
          <w:spacing w:val="-2"/>
          <w:sz w:val="24"/>
          <w:szCs w:val="24"/>
        </w:rPr>
        <w:t xml:space="preserve">пресса, Интернет. </w:t>
      </w:r>
    </w:p>
    <w:p w:rsidR="00F63393" w:rsidRPr="00CD03B3" w:rsidRDefault="00F63393" w:rsidP="004C09B9">
      <w:pPr>
        <w:autoSpaceDE w:val="0"/>
        <w:autoSpaceDN w:val="0"/>
        <w:adjustRightInd w:val="0"/>
        <w:spacing w:after="0" w:line="240" w:lineRule="auto"/>
        <w:jc w:val="both"/>
        <w:rPr>
          <w:rFonts w:ascii="Times New Roman" w:eastAsia="Times New Roman" w:hAnsi="Times New Roman" w:cs="Times New Roman"/>
          <w:sz w:val="24"/>
          <w:szCs w:val="24"/>
        </w:rPr>
      </w:pPr>
      <w:r w:rsidRPr="00CD03B3">
        <w:rPr>
          <w:rFonts w:ascii="Times New Roman" w:eastAsia="Times New Roman" w:hAnsi="Times New Roman" w:cs="Times New Roman"/>
          <w:sz w:val="24"/>
          <w:szCs w:val="24"/>
        </w:rPr>
        <w:t xml:space="preserve">Наша Родина — Россия, Российская Федерация. </w:t>
      </w:r>
    </w:p>
    <w:p w:rsidR="00F63393" w:rsidRPr="00CD03B3" w:rsidRDefault="00F63393" w:rsidP="004C09B9">
      <w:pPr>
        <w:autoSpaceDE w:val="0"/>
        <w:autoSpaceDN w:val="0"/>
        <w:adjustRightInd w:val="0"/>
        <w:spacing w:after="0" w:line="240" w:lineRule="auto"/>
        <w:jc w:val="both"/>
        <w:rPr>
          <w:rFonts w:ascii="Times New Roman" w:eastAsia="Times New Roman" w:hAnsi="Times New Roman" w:cs="Times New Roman"/>
          <w:sz w:val="24"/>
          <w:szCs w:val="24"/>
        </w:rPr>
      </w:pPr>
      <w:r w:rsidRPr="00CD03B3">
        <w:rPr>
          <w:rFonts w:ascii="Times New Roman" w:eastAsia="Times New Roman" w:hAnsi="Times New Roman" w:cs="Times New Roman"/>
          <w:sz w:val="24"/>
          <w:szCs w:val="24"/>
        </w:rPr>
        <w:t>Россия на карте, государственная граница России.</w:t>
      </w:r>
    </w:p>
    <w:p w:rsidR="00F63393" w:rsidRPr="00CD03B3" w:rsidRDefault="00F63393" w:rsidP="004C09B9">
      <w:pPr>
        <w:autoSpaceDE w:val="0"/>
        <w:autoSpaceDN w:val="0"/>
        <w:adjustRightInd w:val="0"/>
        <w:spacing w:after="0" w:line="240" w:lineRule="auto"/>
        <w:jc w:val="both"/>
        <w:rPr>
          <w:rFonts w:ascii="Times New Roman" w:eastAsia="Times New Roman" w:hAnsi="Times New Roman" w:cs="Times New Roman"/>
          <w:b/>
          <w:bCs/>
          <w:i/>
          <w:iCs/>
          <w:sz w:val="24"/>
          <w:szCs w:val="24"/>
        </w:rPr>
      </w:pPr>
      <w:r w:rsidRPr="00CD03B3">
        <w:rPr>
          <w:rFonts w:ascii="Times New Roman" w:eastAsia="Times New Roman" w:hAnsi="Times New Roman" w:cs="Times New Roman"/>
          <w:b/>
          <w:bCs/>
          <w:i/>
          <w:iCs/>
          <w:sz w:val="24"/>
          <w:szCs w:val="24"/>
        </w:rPr>
        <w:t>Правила безопасной жизни</w:t>
      </w:r>
    </w:p>
    <w:p w:rsidR="00F63393" w:rsidRPr="00CD03B3" w:rsidRDefault="00F63393" w:rsidP="004C09B9">
      <w:pPr>
        <w:autoSpaceDE w:val="0"/>
        <w:autoSpaceDN w:val="0"/>
        <w:adjustRightInd w:val="0"/>
        <w:spacing w:after="0" w:line="240" w:lineRule="auto"/>
        <w:jc w:val="both"/>
        <w:rPr>
          <w:rFonts w:ascii="Times New Roman" w:eastAsia="Times New Roman" w:hAnsi="Times New Roman" w:cs="Times New Roman"/>
          <w:sz w:val="24"/>
          <w:szCs w:val="24"/>
        </w:rPr>
      </w:pPr>
      <w:r w:rsidRPr="00CD03B3">
        <w:rPr>
          <w:rFonts w:ascii="Times New Roman" w:eastAsia="Times New Roman" w:hAnsi="Times New Roman" w:cs="Times New Roman"/>
          <w:sz w:val="24"/>
          <w:szCs w:val="24"/>
        </w:rPr>
        <w:t>Ценность здоровья и здорового образа жизни.</w:t>
      </w:r>
    </w:p>
    <w:p w:rsidR="00F63393" w:rsidRPr="00CD03B3" w:rsidRDefault="00F63393" w:rsidP="004C09B9">
      <w:pPr>
        <w:autoSpaceDE w:val="0"/>
        <w:autoSpaceDN w:val="0"/>
        <w:adjustRightInd w:val="0"/>
        <w:spacing w:after="0" w:line="240" w:lineRule="auto"/>
        <w:jc w:val="both"/>
        <w:rPr>
          <w:rFonts w:ascii="Times New Roman" w:eastAsia="Times New Roman" w:hAnsi="Times New Roman" w:cs="Times New Roman"/>
          <w:i/>
          <w:sz w:val="24"/>
          <w:szCs w:val="24"/>
        </w:rPr>
      </w:pPr>
      <w:r w:rsidRPr="00CD03B3">
        <w:rPr>
          <w:rFonts w:ascii="Times New Roman" w:eastAsia="Times New Roman" w:hAnsi="Times New Roman" w:cs="Times New Roman"/>
          <w:spacing w:val="2"/>
          <w:sz w:val="24"/>
          <w:szCs w:val="24"/>
        </w:rPr>
        <w:t xml:space="preserve">Режим дня школьника, чередование труда и отдыха в </w:t>
      </w:r>
      <w:r w:rsidRPr="00CD03B3">
        <w:rPr>
          <w:rFonts w:ascii="Times New Roman" w:eastAsia="Times New Roman" w:hAnsi="Times New Roman" w:cs="Times New Roman"/>
          <w:sz w:val="24"/>
          <w:szCs w:val="24"/>
        </w:rPr>
        <w:t xml:space="preserve">режиме дня; личная гигиена. Физическая культура, закаливание, игры на воздухе как условие сохранения и укрепления </w:t>
      </w:r>
      <w:r w:rsidRPr="00CD03B3">
        <w:rPr>
          <w:rFonts w:ascii="Times New Roman" w:eastAsia="Times New Roman" w:hAnsi="Times New Roman" w:cs="Times New Roman"/>
          <w:spacing w:val="2"/>
          <w:sz w:val="24"/>
          <w:szCs w:val="24"/>
        </w:rPr>
        <w:t>здоровья. Личная ответственность каждого человека за со</w:t>
      </w:r>
      <w:r w:rsidRPr="00CD03B3">
        <w:rPr>
          <w:rFonts w:ascii="Times New Roman" w:eastAsia="Times New Roman" w:hAnsi="Times New Roman" w:cs="Times New Roman"/>
          <w:sz w:val="24"/>
          <w:szCs w:val="24"/>
        </w:rPr>
        <w:t xml:space="preserve">хранение и укрепление своего физического и нравственного здоровья. Номера телефонов экстренной помощи. Первая </w:t>
      </w:r>
      <w:r w:rsidRPr="00CD03B3">
        <w:rPr>
          <w:rFonts w:ascii="Times New Roman" w:eastAsia="Times New Roman" w:hAnsi="Times New Roman" w:cs="Times New Roman"/>
          <w:spacing w:val="2"/>
          <w:sz w:val="24"/>
          <w:szCs w:val="24"/>
        </w:rPr>
        <w:t xml:space="preserve">помощь при лёгких травмах </w:t>
      </w:r>
      <w:r w:rsidRPr="00CD03B3">
        <w:rPr>
          <w:rFonts w:ascii="Times New Roman" w:eastAsia="Times New Roman" w:hAnsi="Times New Roman" w:cs="Times New Roman"/>
          <w:i/>
          <w:spacing w:val="2"/>
          <w:sz w:val="24"/>
          <w:szCs w:val="24"/>
        </w:rPr>
        <w:t>(</w:t>
      </w:r>
      <w:r w:rsidRPr="00CD03B3">
        <w:rPr>
          <w:rFonts w:ascii="Times New Roman" w:eastAsia="Times New Roman" w:hAnsi="Times New Roman" w:cs="Times New Roman"/>
          <w:i/>
          <w:iCs/>
          <w:spacing w:val="2"/>
          <w:sz w:val="24"/>
          <w:szCs w:val="24"/>
        </w:rPr>
        <w:t>ушиб</w:t>
      </w:r>
      <w:r w:rsidRPr="00CD03B3">
        <w:rPr>
          <w:rFonts w:ascii="Times New Roman" w:eastAsia="Times New Roman" w:hAnsi="Times New Roman" w:cs="Times New Roman"/>
          <w:i/>
          <w:spacing w:val="2"/>
          <w:sz w:val="24"/>
          <w:szCs w:val="24"/>
        </w:rPr>
        <w:t xml:space="preserve">, </w:t>
      </w:r>
      <w:r w:rsidRPr="00CD03B3">
        <w:rPr>
          <w:rFonts w:ascii="Times New Roman" w:eastAsia="Times New Roman" w:hAnsi="Times New Roman" w:cs="Times New Roman"/>
          <w:i/>
          <w:iCs/>
          <w:spacing w:val="2"/>
          <w:sz w:val="24"/>
          <w:szCs w:val="24"/>
        </w:rPr>
        <w:t>порез</w:t>
      </w:r>
      <w:r w:rsidRPr="00CD03B3">
        <w:rPr>
          <w:rFonts w:ascii="Times New Roman" w:eastAsia="Times New Roman" w:hAnsi="Times New Roman" w:cs="Times New Roman"/>
          <w:i/>
          <w:spacing w:val="2"/>
          <w:sz w:val="24"/>
          <w:szCs w:val="24"/>
        </w:rPr>
        <w:t xml:space="preserve">, </w:t>
      </w:r>
      <w:r w:rsidRPr="00CD03B3">
        <w:rPr>
          <w:rFonts w:ascii="Times New Roman" w:eastAsia="Times New Roman" w:hAnsi="Times New Roman" w:cs="Times New Roman"/>
          <w:i/>
          <w:iCs/>
          <w:spacing w:val="2"/>
          <w:sz w:val="24"/>
          <w:szCs w:val="24"/>
        </w:rPr>
        <w:t>ожог</w:t>
      </w:r>
      <w:r w:rsidRPr="00CD03B3">
        <w:rPr>
          <w:rFonts w:ascii="Times New Roman" w:eastAsia="Times New Roman" w:hAnsi="Times New Roman" w:cs="Times New Roman"/>
          <w:i/>
          <w:spacing w:val="2"/>
          <w:sz w:val="24"/>
          <w:szCs w:val="24"/>
        </w:rPr>
        <w:t xml:space="preserve">), </w:t>
      </w:r>
      <w:r w:rsidRPr="00CD03B3">
        <w:rPr>
          <w:rFonts w:ascii="Times New Roman" w:eastAsia="Times New Roman" w:hAnsi="Times New Roman" w:cs="Times New Roman"/>
          <w:i/>
          <w:iCs/>
          <w:spacing w:val="2"/>
          <w:sz w:val="24"/>
          <w:szCs w:val="24"/>
        </w:rPr>
        <w:t>обмора</w:t>
      </w:r>
      <w:r w:rsidRPr="00CD03B3">
        <w:rPr>
          <w:rFonts w:ascii="Times New Roman" w:eastAsia="Times New Roman" w:hAnsi="Times New Roman" w:cs="Times New Roman"/>
          <w:i/>
          <w:iCs/>
          <w:sz w:val="24"/>
          <w:szCs w:val="24"/>
        </w:rPr>
        <w:t>живании</w:t>
      </w:r>
      <w:r w:rsidRPr="00CD03B3">
        <w:rPr>
          <w:rFonts w:ascii="Times New Roman" w:eastAsia="Times New Roman" w:hAnsi="Times New Roman" w:cs="Times New Roman"/>
          <w:i/>
          <w:sz w:val="24"/>
          <w:szCs w:val="24"/>
        </w:rPr>
        <w:t xml:space="preserve">, </w:t>
      </w:r>
      <w:r w:rsidRPr="00CD03B3">
        <w:rPr>
          <w:rFonts w:ascii="Times New Roman" w:eastAsia="Times New Roman" w:hAnsi="Times New Roman" w:cs="Times New Roman"/>
          <w:i/>
          <w:iCs/>
          <w:sz w:val="24"/>
          <w:szCs w:val="24"/>
        </w:rPr>
        <w:t>перегреве</w:t>
      </w:r>
      <w:r w:rsidRPr="00CD03B3">
        <w:rPr>
          <w:rFonts w:ascii="Times New Roman" w:eastAsia="Times New Roman" w:hAnsi="Times New Roman" w:cs="Times New Roman"/>
          <w:i/>
          <w:sz w:val="24"/>
          <w:szCs w:val="24"/>
        </w:rPr>
        <w:t>.</w:t>
      </w:r>
    </w:p>
    <w:p w:rsidR="00F63393" w:rsidRPr="00CD03B3" w:rsidRDefault="00F63393" w:rsidP="004C09B9">
      <w:pPr>
        <w:autoSpaceDE w:val="0"/>
        <w:autoSpaceDN w:val="0"/>
        <w:adjustRightInd w:val="0"/>
        <w:spacing w:after="0" w:line="240" w:lineRule="auto"/>
        <w:jc w:val="both"/>
        <w:rPr>
          <w:rFonts w:ascii="Times New Roman" w:eastAsia="Times New Roman" w:hAnsi="Times New Roman" w:cs="Times New Roman"/>
          <w:sz w:val="24"/>
          <w:szCs w:val="24"/>
        </w:rPr>
      </w:pPr>
      <w:r w:rsidRPr="00CD03B3">
        <w:rPr>
          <w:rFonts w:ascii="Times New Roman" w:eastAsia="Times New Roman" w:hAnsi="Times New Roman" w:cs="Times New Roman"/>
          <w:sz w:val="24"/>
          <w:szCs w:val="24"/>
        </w:rPr>
        <w:t xml:space="preserve">Дорога от дома до школы, правила безопасного поведения </w:t>
      </w:r>
      <w:r w:rsidRPr="00CD03B3">
        <w:rPr>
          <w:rFonts w:ascii="Times New Roman" w:eastAsia="Times New Roman" w:hAnsi="Times New Roman" w:cs="Times New Roman"/>
          <w:spacing w:val="2"/>
          <w:sz w:val="24"/>
          <w:szCs w:val="24"/>
        </w:rPr>
        <w:t>на дорогах, в лесу, на водоёме в разное время года. Пра</w:t>
      </w:r>
      <w:r w:rsidRPr="00CD03B3">
        <w:rPr>
          <w:rFonts w:ascii="Times New Roman" w:eastAsia="Times New Roman" w:hAnsi="Times New Roman" w:cs="Times New Roman"/>
          <w:sz w:val="24"/>
          <w:szCs w:val="24"/>
        </w:rPr>
        <w:t>вила пожарной безопасности, основные правила обращения с газом, электричеством, водой.</w:t>
      </w:r>
    </w:p>
    <w:p w:rsidR="00F63393" w:rsidRPr="00CD03B3" w:rsidRDefault="00F63393" w:rsidP="004C09B9">
      <w:pPr>
        <w:autoSpaceDE w:val="0"/>
        <w:autoSpaceDN w:val="0"/>
        <w:adjustRightInd w:val="0"/>
        <w:spacing w:after="0" w:line="240" w:lineRule="auto"/>
        <w:jc w:val="both"/>
        <w:rPr>
          <w:rFonts w:ascii="Times New Roman" w:eastAsia="Times New Roman" w:hAnsi="Times New Roman" w:cs="Times New Roman"/>
          <w:sz w:val="24"/>
          <w:szCs w:val="24"/>
        </w:rPr>
      </w:pPr>
      <w:r w:rsidRPr="00CD03B3">
        <w:rPr>
          <w:rFonts w:ascii="Times New Roman" w:eastAsia="Times New Roman" w:hAnsi="Times New Roman" w:cs="Times New Roman"/>
          <w:sz w:val="24"/>
          <w:szCs w:val="24"/>
        </w:rPr>
        <w:t>Правила безопасного поведения в природе.</w:t>
      </w:r>
    </w:p>
    <w:p w:rsidR="00F63393" w:rsidRPr="00CD03B3" w:rsidRDefault="00F63393" w:rsidP="004C09B9">
      <w:pPr>
        <w:autoSpaceDE w:val="0"/>
        <w:autoSpaceDN w:val="0"/>
        <w:adjustRightInd w:val="0"/>
        <w:spacing w:after="0" w:line="240" w:lineRule="auto"/>
        <w:jc w:val="both"/>
        <w:rPr>
          <w:rFonts w:ascii="Times New Roman" w:eastAsia="Times New Roman" w:hAnsi="Times New Roman" w:cs="Times New Roman"/>
          <w:sz w:val="24"/>
          <w:szCs w:val="24"/>
        </w:rPr>
      </w:pPr>
      <w:r w:rsidRPr="00CD03B3">
        <w:rPr>
          <w:rFonts w:ascii="Times New Roman" w:eastAsia="Times New Roman" w:hAnsi="Times New Roman" w:cs="Times New Roman"/>
          <w:sz w:val="24"/>
          <w:szCs w:val="24"/>
        </w:rPr>
        <w:t>Правило безопасного поведения в общественных местах. Правила взаимодействия с незнакомыми людьми.</w:t>
      </w:r>
    </w:p>
    <w:p w:rsidR="00F63393" w:rsidRPr="00CD03B3" w:rsidRDefault="00F63393" w:rsidP="004C09B9">
      <w:pPr>
        <w:autoSpaceDE w:val="0"/>
        <w:autoSpaceDN w:val="0"/>
        <w:adjustRightInd w:val="0"/>
        <w:spacing w:after="0" w:line="240" w:lineRule="auto"/>
        <w:jc w:val="both"/>
        <w:rPr>
          <w:rFonts w:ascii="Times New Roman" w:eastAsia="Times New Roman" w:hAnsi="Times New Roman" w:cs="Times New Roman"/>
          <w:sz w:val="24"/>
          <w:szCs w:val="24"/>
        </w:rPr>
      </w:pPr>
      <w:r w:rsidRPr="00CD03B3">
        <w:rPr>
          <w:rFonts w:ascii="Times New Roman" w:eastAsia="Times New Roman" w:hAnsi="Times New Roman" w:cs="Times New Roman"/>
          <w:sz w:val="24"/>
          <w:szCs w:val="24"/>
        </w:rPr>
        <w:t>Забота о здоровье и безопасности окружающих людей — нравственный долг каждого человека.</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Основная форма организации учебных занятий по предмету «Окружающий мир» – урок. Большинство уроков носит комбинированный характер, сочетая актуализацию ранее полученных знаний с изучением нового материала. Некоторые уроки предполагают только знакомство с н</w:t>
      </w:r>
      <w:r w:rsidR="00F26D01" w:rsidRPr="00CD03B3">
        <w:rPr>
          <w:rFonts w:ascii="Times New Roman" w:eastAsia="Calibri" w:hAnsi="Times New Roman" w:cs="Times New Roman"/>
          <w:sz w:val="24"/>
          <w:szCs w:val="24"/>
        </w:rPr>
        <w:t>овым материалом или презентацию</w:t>
      </w:r>
      <w:r w:rsidRPr="00CD03B3">
        <w:rPr>
          <w:rFonts w:ascii="Times New Roman" w:eastAsia="Calibri" w:hAnsi="Times New Roman" w:cs="Times New Roman"/>
          <w:sz w:val="24"/>
          <w:szCs w:val="24"/>
        </w:rPr>
        <w:t xml:space="preserve"> подготовленных детьми самостоятельных работ. В конце каждого раздела и четверти организуются уроки проверки и оценки знаний, умений и навыков.</w:t>
      </w:r>
    </w:p>
    <w:p w:rsidR="00F63393" w:rsidRPr="00CD03B3" w:rsidRDefault="00F63393" w:rsidP="004C09B9">
      <w:pPr>
        <w:autoSpaceDE w:val="0"/>
        <w:autoSpaceDN w:val="0"/>
        <w:adjustRightInd w:val="0"/>
        <w:spacing w:after="0" w:line="240" w:lineRule="auto"/>
        <w:jc w:val="both"/>
        <w:rPr>
          <w:rFonts w:ascii="Times New Roman" w:eastAsia="Times New Roman" w:hAnsi="Times New Roman" w:cs="Times New Roman"/>
          <w:sz w:val="24"/>
          <w:szCs w:val="24"/>
        </w:rPr>
      </w:pPr>
    </w:p>
    <w:p w:rsidR="00C37D79" w:rsidRDefault="00C37D79" w:rsidP="004C09B9">
      <w:pPr>
        <w:spacing w:after="20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br w:type="page"/>
      </w:r>
    </w:p>
    <w:p w:rsidR="00F63393" w:rsidRPr="00CD03B3" w:rsidRDefault="00F63393" w:rsidP="004C09B9">
      <w:pPr>
        <w:autoSpaceDE w:val="0"/>
        <w:autoSpaceDN w:val="0"/>
        <w:adjustRightInd w:val="0"/>
        <w:spacing w:after="0" w:line="240" w:lineRule="auto"/>
        <w:jc w:val="both"/>
        <w:rPr>
          <w:rFonts w:ascii="Times New Roman" w:eastAsia="Times New Roman" w:hAnsi="Times New Roman" w:cs="Times New Roman"/>
          <w:b/>
          <w:sz w:val="24"/>
          <w:szCs w:val="24"/>
        </w:rPr>
      </w:pPr>
      <w:r w:rsidRPr="00CD03B3">
        <w:rPr>
          <w:rFonts w:ascii="Times New Roman" w:eastAsia="Times New Roman" w:hAnsi="Times New Roman" w:cs="Times New Roman"/>
          <w:b/>
          <w:sz w:val="24"/>
          <w:szCs w:val="24"/>
        </w:rPr>
        <w:t>ТЕМАТИЧЕСКОЕ ПЛАНИРОВАНИЕ</w:t>
      </w:r>
    </w:p>
    <w:p w:rsidR="00F63393" w:rsidRPr="00CD03B3" w:rsidRDefault="00F63393" w:rsidP="004C09B9">
      <w:pPr>
        <w:autoSpaceDE w:val="0"/>
        <w:autoSpaceDN w:val="0"/>
        <w:adjustRightInd w:val="0"/>
        <w:spacing w:after="0" w:line="240" w:lineRule="auto"/>
        <w:jc w:val="both"/>
        <w:rPr>
          <w:rFonts w:ascii="Times New Roman" w:eastAsia="Times New Roman" w:hAnsi="Times New Roman" w:cs="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588"/>
        <w:gridCol w:w="1535"/>
        <w:gridCol w:w="279"/>
        <w:gridCol w:w="5506"/>
      </w:tblGrid>
      <w:tr w:rsidR="00CD03B3" w:rsidRPr="00CD03B3" w:rsidTr="00F63393">
        <w:tc>
          <w:tcPr>
            <w:tcW w:w="675" w:type="dxa"/>
          </w:tcPr>
          <w:p w:rsidR="00F63393" w:rsidRPr="00CD03B3" w:rsidRDefault="00F63393" w:rsidP="004C09B9">
            <w:pPr>
              <w:spacing w:line="240" w:lineRule="auto"/>
              <w:jc w:val="both"/>
              <w:rPr>
                <w:rFonts w:ascii="Calibri" w:eastAsia="Calibri" w:hAnsi="Calibri" w:cs="Times New Roman"/>
                <w:sz w:val="24"/>
                <w:szCs w:val="24"/>
              </w:rPr>
            </w:pPr>
          </w:p>
        </w:tc>
        <w:tc>
          <w:tcPr>
            <w:tcW w:w="1588" w:type="dxa"/>
          </w:tcPr>
          <w:p w:rsidR="00F63393" w:rsidRPr="00CD03B3" w:rsidRDefault="00F63393" w:rsidP="004C09B9">
            <w:pPr>
              <w:shd w:val="clear" w:color="auto" w:fill="FFFFFF"/>
              <w:autoSpaceDE w:val="0"/>
              <w:autoSpaceDN w:val="0"/>
              <w:adjustRightInd w:val="0"/>
              <w:spacing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Раздел</w:t>
            </w:r>
          </w:p>
        </w:tc>
        <w:tc>
          <w:tcPr>
            <w:tcW w:w="1535" w:type="dxa"/>
          </w:tcPr>
          <w:p w:rsidR="00F63393" w:rsidRPr="00CD03B3" w:rsidRDefault="00F63393" w:rsidP="004C09B9">
            <w:pPr>
              <w:shd w:val="clear" w:color="auto" w:fill="FFFFFF"/>
              <w:autoSpaceDE w:val="0"/>
              <w:autoSpaceDN w:val="0"/>
              <w:adjustRightInd w:val="0"/>
              <w:spacing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Тема (часы)</w:t>
            </w:r>
          </w:p>
        </w:tc>
        <w:tc>
          <w:tcPr>
            <w:tcW w:w="5785" w:type="dxa"/>
            <w:gridSpan w:val="2"/>
          </w:tcPr>
          <w:p w:rsidR="00F63393" w:rsidRPr="00CD03B3" w:rsidRDefault="00F63393" w:rsidP="004C09B9">
            <w:pPr>
              <w:shd w:val="clear" w:color="auto" w:fill="FFFFFF"/>
              <w:autoSpaceDE w:val="0"/>
              <w:autoSpaceDN w:val="0"/>
              <w:adjustRightInd w:val="0"/>
              <w:spacing w:line="240" w:lineRule="auto"/>
              <w:contextualSpacing/>
              <w:jc w:val="both"/>
              <w:rPr>
                <w:rFonts w:ascii="Calibri" w:eastAsia="Calibri" w:hAnsi="Calibri" w:cs="Times New Roman"/>
                <w:sz w:val="24"/>
                <w:szCs w:val="24"/>
              </w:rPr>
            </w:pPr>
            <w:r w:rsidRPr="00CD03B3">
              <w:rPr>
                <w:rFonts w:ascii="Times New Roman" w:eastAsia="Calibri" w:hAnsi="Times New Roman" w:cs="Times New Roman"/>
                <w:sz w:val="24"/>
                <w:szCs w:val="24"/>
              </w:rPr>
              <w:t>Примерное содержание</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уроков и основные виды деятельности обучающихся.</w:t>
            </w:r>
          </w:p>
        </w:tc>
      </w:tr>
      <w:tr w:rsidR="00CD03B3" w:rsidRPr="00CD03B3" w:rsidTr="00F63393">
        <w:tc>
          <w:tcPr>
            <w:tcW w:w="9583" w:type="dxa"/>
            <w:gridSpan w:val="5"/>
          </w:tcPr>
          <w:p w:rsidR="00F63393" w:rsidRPr="00CD03B3" w:rsidRDefault="00F63393" w:rsidP="004C09B9">
            <w:pPr>
              <w:shd w:val="clear" w:color="auto" w:fill="FFFFFF"/>
              <w:autoSpaceDE w:val="0"/>
              <w:autoSpaceDN w:val="0"/>
              <w:adjustRightInd w:val="0"/>
              <w:spacing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1 четверть (16 ч.)</w:t>
            </w:r>
          </w:p>
        </w:tc>
      </w:tr>
      <w:tr w:rsidR="00CD03B3" w:rsidRPr="00CD03B3" w:rsidTr="00F63393">
        <w:trPr>
          <w:trHeight w:val="346"/>
        </w:trPr>
        <w:tc>
          <w:tcPr>
            <w:tcW w:w="675" w:type="dxa"/>
          </w:tcPr>
          <w:p w:rsidR="00F63393" w:rsidRPr="00CD03B3" w:rsidRDefault="00F63393" w:rsidP="004C09B9">
            <w:pPr>
              <w:spacing w:after="0" w:line="240" w:lineRule="auto"/>
              <w:jc w:val="both"/>
              <w:rPr>
                <w:rFonts w:ascii="Calibri" w:eastAsia="Calibri" w:hAnsi="Calibri" w:cs="Times New Roman"/>
                <w:sz w:val="24"/>
                <w:szCs w:val="24"/>
              </w:rPr>
            </w:pPr>
          </w:p>
        </w:tc>
        <w:tc>
          <w:tcPr>
            <w:tcW w:w="3402" w:type="dxa"/>
            <w:gridSpan w:val="3"/>
          </w:tcPr>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b/>
                <w:sz w:val="24"/>
                <w:szCs w:val="24"/>
              </w:rPr>
            </w:pPr>
            <w:r w:rsidRPr="00CD03B3">
              <w:rPr>
                <w:rFonts w:ascii="Times New Roman" w:eastAsia="Calibri" w:hAnsi="Times New Roman" w:cs="Times New Roman"/>
                <w:b/>
                <w:sz w:val="24"/>
                <w:szCs w:val="24"/>
              </w:rPr>
              <w:t>Человек и природа</w:t>
            </w:r>
          </w:p>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(16 часов)</w:t>
            </w:r>
          </w:p>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p>
        </w:tc>
        <w:tc>
          <w:tcPr>
            <w:tcW w:w="5506" w:type="dxa"/>
            <w:vMerge w:val="restart"/>
          </w:tcPr>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 xml:space="preserve">Содержание. </w:t>
            </w:r>
            <w:r w:rsidRPr="00CD03B3">
              <w:rPr>
                <w:rFonts w:ascii="Times New Roman" w:eastAsia="Calibri" w:hAnsi="Times New Roman" w:cs="Times New Roman"/>
                <w:sz w:val="24"/>
                <w:szCs w:val="24"/>
              </w:rPr>
              <w:t>Повторение пройденного во 2 классе: название страны, столицы, места проживания, центров (областного, районного) – при необходимости; наша страна и другие страны, стороны горизонта, транспорт, виды растений (культурные-дикорастущие и т.п.), животные (насекомые, рыбы, земноводные, пресмыкающиеся, птицы, звери); неживая природа (природные и погодные явления), творения человека, профессии.</w:t>
            </w:r>
          </w:p>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 xml:space="preserve">Виды деятельности: </w:t>
            </w:r>
            <w:r w:rsidRPr="00CD03B3">
              <w:rPr>
                <w:rFonts w:ascii="Times New Roman" w:eastAsia="Calibri" w:hAnsi="Times New Roman" w:cs="Times New Roman"/>
                <w:sz w:val="24"/>
                <w:szCs w:val="24"/>
              </w:rPr>
              <w:t xml:space="preserve">по выбору учителя. Возможны викторина (командное соревнование), задания, активизирующие мыслительную деятельность: исключение лишнего, восстановление соответствия частей, установление причинно-следственных связей и пр. Хорошо, если можно организовать экскурсию в краеведческий музей. При ознакомлении с экспонатами использовать понятие «царство». При отсутствии музея – экскурсия по городу (селу) с использованием понятия «царство» с ориентировкой на учебник. </w:t>
            </w:r>
            <w:r w:rsidRPr="00CD03B3">
              <w:rPr>
                <w:rFonts w:ascii="Times New Roman" w:eastAsia="Calibri" w:hAnsi="Times New Roman" w:cs="Times New Roman"/>
                <w:i/>
                <w:sz w:val="24"/>
                <w:szCs w:val="24"/>
              </w:rPr>
              <w:t xml:space="preserve">Практическая работа: </w:t>
            </w:r>
            <w:r w:rsidRPr="00CD03B3">
              <w:rPr>
                <w:rFonts w:ascii="Times New Roman" w:eastAsia="Calibri" w:hAnsi="Times New Roman" w:cs="Times New Roman"/>
                <w:sz w:val="24"/>
                <w:szCs w:val="24"/>
              </w:rPr>
              <w:t xml:space="preserve">определить дерево по его листьям, положить засушить листик между страницами книги. </w:t>
            </w:r>
            <w:r w:rsidRPr="00CD03B3">
              <w:rPr>
                <w:rFonts w:ascii="Times New Roman" w:eastAsia="Calibri" w:hAnsi="Times New Roman" w:cs="Times New Roman"/>
                <w:i/>
                <w:sz w:val="24"/>
                <w:szCs w:val="24"/>
              </w:rPr>
              <w:t>Подготовка к ВПР</w:t>
            </w:r>
            <w:r w:rsidRPr="00CD03B3">
              <w:rPr>
                <w:rFonts w:ascii="Times New Roman" w:eastAsia="Calibri" w:hAnsi="Times New Roman" w:cs="Times New Roman"/>
                <w:sz w:val="24"/>
                <w:szCs w:val="24"/>
              </w:rPr>
              <w:t xml:space="preserve">: работа на карточках (выбор правильного ответа). </w:t>
            </w:r>
            <w:r w:rsidRPr="00CD03B3">
              <w:rPr>
                <w:rFonts w:ascii="Times New Roman" w:eastAsia="Calibri" w:hAnsi="Times New Roman" w:cs="Times New Roman"/>
                <w:i/>
                <w:sz w:val="24"/>
                <w:szCs w:val="24"/>
              </w:rPr>
              <w:t>.</w:t>
            </w:r>
          </w:p>
        </w:tc>
      </w:tr>
      <w:tr w:rsidR="00CD03B3" w:rsidRPr="00CD03B3" w:rsidTr="00F63393">
        <w:trPr>
          <w:trHeight w:val="439"/>
        </w:trPr>
        <w:tc>
          <w:tcPr>
            <w:tcW w:w="675" w:type="dxa"/>
            <w:vMerge w:val="restart"/>
          </w:tcPr>
          <w:p w:rsidR="00F63393" w:rsidRPr="00CD03B3" w:rsidRDefault="00F63393" w:rsidP="004C09B9">
            <w:pPr>
              <w:spacing w:after="0" w:line="240" w:lineRule="auto"/>
              <w:jc w:val="both"/>
              <w:rPr>
                <w:rFonts w:ascii="Calibri" w:eastAsia="Calibri" w:hAnsi="Calibri" w:cs="Times New Roman"/>
                <w:sz w:val="24"/>
                <w:szCs w:val="24"/>
              </w:rPr>
            </w:pPr>
            <w:r w:rsidRPr="00CD03B3">
              <w:rPr>
                <w:rFonts w:ascii="Calibri" w:eastAsia="Calibri" w:hAnsi="Calibri" w:cs="Times New Roman"/>
                <w:sz w:val="24"/>
                <w:szCs w:val="24"/>
              </w:rPr>
              <w:t>1</w:t>
            </w:r>
          </w:p>
        </w:tc>
        <w:tc>
          <w:tcPr>
            <w:tcW w:w="1588" w:type="dxa"/>
            <w:vMerge w:val="restart"/>
          </w:tcPr>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b/>
                <w:sz w:val="24"/>
                <w:szCs w:val="24"/>
              </w:rPr>
            </w:pPr>
            <w:r w:rsidRPr="00CD03B3">
              <w:rPr>
                <w:rFonts w:ascii="Times New Roman" w:eastAsia="Calibri" w:hAnsi="Times New Roman" w:cs="Times New Roman"/>
                <w:b/>
                <w:sz w:val="24"/>
                <w:szCs w:val="24"/>
              </w:rPr>
              <w:t>Родной край и его экология</w:t>
            </w:r>
          </w:p>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(8 ч.)</w:t>
            </w:r>
          </w:p>
        </w:tc>
        <w:tc>
          <w:tcPr>
            <w:tcW w:w="1814" w:type="dxa"/>
            <w:gridSpan w:val="2"/>
          </w:tcPr>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Родная природа, родная земля: повторение пройденного</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(2 ч.)</w:t>
            </w:r>
          </w:p>
        </w:tc>
        <w:tc>
          <w:tcPr>
            <w:tcW w:w="5506" w:type="dxa"/>
            <w:vMerge/>
          </w:tcPr>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p>
        </w:tc>
      </w:tr>
      <w:tr w:rsidR="00CD03B3" w:rsidRPr="00CD03B3" w:rsidTr="00F63393">
        <w:trPr>
          <w:trHeight w:val="771"/>
        </w:trPr>
        <w:tc>
          <w:tcPr>
            <w:tcW w:w="675" w:type="dxa"/>
            <w:vMerge/>
          </w:tcPr>
          <w:p w:rsidR="00F63393" w:rsidRPr="00CD03B3" w:rsidRDefault="00F63393" w:rsidP="004C09B9">
            <w:pPr>
              <w:spacing w:after="0" w:line="240" w:lineRule="auto"/>
              <w:jc w:val="both"/>
              <w:rPr>
                <w:rFonts w:ascii="Calibri" w:eastAsia="Calibri" w:hAnsi="Calibri" w:cs="Times New Roman"/>
                <w:sz w:val="24"/>
                <w:szCs w:val="24"/>
              </w:rPr>
            </w:pPr>
          </w:p>
        </w:tc>
        <w:tc>
          <w:tcPr>
            <w:tcW w:w="1588" w:type="dxa"/>
            <w:vMerge/>
          </w:tcPr>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p>
        </w:tc>
        <w:tc>
          <w:tcPr>
            <w:tcW w:w="1814" w:type="dxa"/>
            <w:gridSpan w:val="2"/>
          </w:tcPr>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Мир вокруг нас (2 ч.)</w:t>
            </w:r>
          </w:p>
        </w:tc>
        <w:tc>
          <w:tcPr>
            <w:tcW w:w="5506" w:type="dxa"/>
          </w:tcPr>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i/>
                <w:sz w:val="24"/>
                <w:szCs w:val="24"/>
              </w:rPr>
            </w:pPr>
            <w:r w:rsidRPr="00CD03B3">
              <w:rPr>
                <w:rFonts w:ascii="Times New Roman" w:eastAsia="Calibri" w:hAnsi="Times New Roman" w:cs="Times New Roman"/>
                <w:b/>
                <w:i/>
                <w:sz w:val="24"/>
                <w:szCs w:val="24"/>
              </w:rPr>
              <w:t>Тела, вещества, частицы.</w:t>
            </w:r>
            <w:r w:rsidRPr="00CD03B3">
              <w:rPr>
                <w:rFonts w:ascii="Times New Roman" w:eastAsia="Calibri" w:hAnsi="Times New Roman" w:cs="Times New Roman"/>
                <w:i/>
                <w:sz w:val="24"/>
                <w:szCs w:val="24"/>
              </w:rPr>
              <w:t xml:space="preserve"> </w:t>
            </w:r>
          </w:p>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 xml:space="preserve">Содержание: </w:t>
            </w:r>
            <w:r w:rsidRPr="00CD03B3">
              <w:rPr>
                <w:rFonts w:ascii="Times New Roman" w:eastAsia="Calibri" w:hAnsi="Times New Roman" w:cs="Times New Roman"/>
                <w:sz w:val="24"/>
                <w:szCs w:val="24"/>
              </w:rPr>
              <w:t>Металл, стекло, пластмасса, дерево. Вещества на кухне: соль, сахар, крахмал. Понятие «опыт» и «наблюдение».</w:t>
            </w:r>
          </w:p>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 xml:space="preserve">Виды деятельности: </w:t>
            </w:r>
            <w:r w:rsidRPr="00CD03B3">
              <w:rPr>
                <w:rFonts w:ascii="Times New Roman" w:eastAsia="Calibri" w:hAnsi="Times New Roman" w:cs="Times New Roman"/>
                <w:sz w:val="24"/>
                <w:szCs w:val="24"/>
              </w:rPr>
              <w:t>Актуализация ранее полученных знаний (</w:t>
            </w:r>
            <w:r w:rsidRPr="00CD03B3">
              <w:rPr>
                <w:rFonts w:ascii="Times New Roman" w:eastAsia="Calibri" w:hAnsi="Times New Roman" w:cs="Times New Roman"/>
                <w:i/>
                <w:sz w:val="24"/>
                <w:szCs w:val="24"/>
              </w:rPr>
              <w:t>форма по выбору</w:t>
            </w:r>
            <w:r w:rsidRPr="00CD03B3">
              <w:rPr>
                <w:rFonts w:ascii="Times New Roman" w:eastAsia="Calibri" w:hAnsi="Times New Roman" w:cs="Times New Roman"/>
                <w:sz w:val="24"/>
                <w:szCs w:val="24"/>
              </w:rPr>
              <w:t xml:space="preserve"> учителя). Получение новой информации </w:t>
            </w:r>
            <w:r w:rsidRPr="00CD03B3">
              <w:rPr>
                <w:rFonts w:ascii="Times New Roman" w:eastAsia="Calibri" w:hAnsi="Times New Roman" w:cs="Times New Roman"/>
                <w:i/>
                <w:sz w:val="24"/>
                <w:szCs w:val="24"/>
              </w:rPr>
              <w:t>Работа с учебником</w:t>
            </w:r>
            <w:r w:rsidRPr="00CD03B3">
              <w:rPr>
                <w:rFonts w:ascii="Times New Roman" w:eastAsia="Calibri" w:hAnsi="Times New Roman" w:cs="Times New Roman"/>
                <w:sz w:val="24"/>
                <w:szCs w:val="24"/>
              </w:rPr>
              <w:t xml:space="preserve">: параграф «Тела, вещества, частицы» выборочно. </w:t>
            </w:r>
            <w:r w:rsidRPr="00CD03B3">
              <w:rPr>
                <w:rFonts w:ascii="Times New Roman" w:eastAsia="Calibri" w:hAnsi="Times New Roman" w:cs="Times New Roman"/>
                <w:i/>
                <w:sz w:val="24"/>
                <w:szCs w:val="24"/>
              </w:rPr>
              <w:t>Демонстрация</w:t>
            </w:r>
            <w:r w:rsidRPr="00CD03B3">
              <w:rPr>
                <w:rFonts w:ascii="Times New Roman" w:eastAsia="Calibri" w:hAnsi="Times New Roman" w:cs="Times New Roman"/>
                <w:sz w:val="24"/>
                <w:szCs w:val="24"/>
              </w:rPr>
              <w:t xml:space="preserve"> детям разных веществ. </w:t>
            </w:r>
            <w:r w:rsidRPr="00CD03B3">
              <w:rPr>
                <w:rFonts w:ascii="Times New Roman" w:eastAsia="Calibri" w:hAnsi="Times New Roman" w:cs="Times New Roman"/>
                <w:i/>
                <w:sz w:val="24"/>
                <w:szCs w:val="24"/>
              </w:rPr>
              <w:t>Практическая работа в парах.</w:t>
            </w:r>
            <w:r w:rsidRPr="00CD03B3">
              <w:rPr>
                <w:rFonts w:ascii="Times New Roman" w:eastAsia="Calibri" w:hAnsi="Times New Roman" w:cs="Times New Roman"/>
                <w:sz w:val="24"/>
                <w:szCs w:val="24"/>
              </w:rPr>
              <w:t xml:space="preserve"> Определение на ощупь металлических, стеклянных, деревянных, пластмассовых предметов. </w:t>
            </w:r>
            <w:r w:rsidRPr="00CD03B3">
              <w:rPr>
                <w:rFonts w:ascii="Times New Roman" w:eastAsia="Calibri" w:hAnsi="Times New Roman" w:cs="Times New Roman"/>
                <w:i/>
                <w:sz w:val="24"/>
                <w:szCs w:val="24"/>
              </w:rPr>
              <w:t xml:space="preserve">Практическая работа: </w:t>
            </w:r>
            <w:r w:rsidRPr="00CD03B3">
              <w:rPr>
                <w:rFonts w:ascii="Times New Roman" w:eastAsia="Calibri" w:hAnsi="Times New Roman" w:cs="Times New Roman"/>
                <w:sz w:val="24"/>
                <w:szCs w:val="24"/>
              </w:rPr>
              <w:t xml:space="preserve">растворение сахара, поиск крахмала. </w:t>
            </w:r>
            <w:r w:rsidRPr="00CD03B3">
              <w:rPr>
                <w:rFonts w:ascii="Times New Roman" w:eastAsia="Calibri" w:hAnsi="Times New Roman" w:cs="Times New Roman"/>
                <w:i/>
                <w:sz w:val="24"/>
                <w:szCs w:val="24"/>
              </w:rPr>
              <w:t>Словарная работа</w:t>
            </w:r>
            <w:r w:rsidRPr="00CD03B3">
              <w:rPr>
                <w:rFonts w:ascii="Times New Roman" w:eastAsia="Calibri" w:hAnsi="Times New Roman" w:cs="Times New Roman"/>
                <w:sz w:val="24"/>
                <w:szCs w:val="24"/>
              </w:rPr>
              <w:t xml:space="preserve">: вещество. </w:t>
            </w:r>
            <w:r w:rsidRPr="00CD03B3">
              <w:rPr>
                <w:rFonts w:ascii="Times New Roman" w:eastAsia="Calibri" w:hAnsi="Times New Roman" w:cs="Times New Roman"/>
                <w:i/>
                <w:sz w:val="24"/>
                <w:szCs w:val="24"/>
              </w:rPr>
              <w:t>Дидактическая игра</w:t>
            </w:r>
            <w:r w:rsidRPr="00CD03B3">
              <w:rPr>
                <w:rFonts w:ascii="Times New Roman" w:eastAsia="Calibri" w:hAnsi="Times New Roman" w:cs="Times New Roman"/>
                <w:sz w:val="24"/>
                <w:szCs w:val="24"/>
              </w:rPr>
              <w:t xml:space="preserve"> по выбору учителя. </w:t>
            </w:r>
            <w:r w:rsidRPr="00CD03B3">
              <w:rPr>
                <w:rFonts w:ascii="Times New Roman" w:eastAsia="Calibri" w:hAnsi="Times New Roman" w:cs="Times New Roman"/>
                <w:i/>
                <w:sz w:val="24"/>
                <w:szCs w:val="24"/>
              </w:rPr>
              <w:t>Работа в рабочей тетради. Подготовка к ВПР:</w:t>
            </w:r>
            <w:r w:rsidRPr="00CD03B3">
              <w:rPr>
                <w:rFonts w:ascii="Times New Roman" w:eastAsia="Calibri" w:hAnsi="Times New Roman" w:cs="Times New Roman"/>
                <w:sz w:val="24"/>
                <w:szCs w:val="24"/>
              </w:rPr>
              <w:t xml:space="preserve"> работа на карточках (соединение изображений и названий). </w:t>
            </w:r>
            <w:r w:rsidRPr="00CD03B3">
              <w:rPr>
                <w:rFonts w:ascii="Times New Roman" w:eastAsia="Calibri" w:hAnsi="Times New Roman" w:cs="Times New Roman"/>
                <w:i/>
                <w:sz w:val="24"/>
                <w:szCs w:val="24"/>
              </w:rPr>
              <w:t>.</w:t>
            </w:r>
            <w:r w:rsidRPr="00CD03B3">
              <w:rPr>
                <w:rFonts w:ascii="Times New Roman" w:eastAsia="Calibri" w:hAnsi="Times New Roman" w:cs="Times New Roman"/>
                <w:sz w:val="24"/>
                <w:szCs w:val="24"/>
              </w:rPr>
              <w:t xml:space="preserve"> Классификация тел и веществ по названиям</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(сахар, леденец, ручка, глина, пластмасса, кувшин, кастрюля, металл, кольцо, проволока, золото, алюминий).</w:t>
            </w:r>
          </w:p>
        </w:tc>
      </w:tr>
      <w:tr w:rsidR="00CD03B3" w:rsidRPr="00CD03B3" w:rsidTr="00F63393">
        <w:trPr>
          <w:trHeight w:val="913"/>
        </w:trPr>
        <w:tc>
          <w:tcPr>
            <w:tcW w:w="675" w:type="dxa"/>
            <w:vMerge/>
          </w:tcPr>
          <w:p w:rsidR="00F63393" w:rsidRPr="00CD03B3" w:rsidRDefault="00F63393" w:rsidP="004C09B9">
            <w:pPr>
              <w:spacing w:after="0" w:line="240" w:lineRule="auto"/>
              <w:jc w:val="both"/>
              <w:rPr>
                <w:rFonts w:ascii="Calibri" w:eastAsia="Calibri" w:hAnsi="Calibri" w:cs="Times New Roman"/>
                <w:sz w:val="24"/>
                <w:szCs w:val="24"/>
              </w:rPr>
            </w:pPr>
          </w:p>
        </w:tc>
        <w:tc>
          <w:tcPr>
            <w:tcW w:w="1588" w:type="dxa"/>
            <w:vMerge/>
          </w:tcPr>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p>
        </w:tc>
        <w:tc>
          <w:tcPr>
            <w:tcW w:w="1814" w:type="dxa"/>
            <w:gridSpan w:val="2"/>
            <w:vMerge w:val="restart"/>
          </w:tcPr>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Экология – наука о доме (4 ч.)</w:t>
            </w:r>
          </w:p>
        </w:tc>
        <w:tc>
          <w:tcPr>
            <w:tcW w:w="5506" w:type="dxa"/>
          </w:tcPr>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i/>
                <w:sz w:val="24"/>
                <w:szCs w:val="24"/>
              </w:rPr>
            </w:pPr>
            <w:r w:rsidRPr="00CD03B3">
              <w:rPr>
                <w:rFonts w:ascii="Times New Roman" w:eastAsia="Calibri" w:hAnsi="Times New Roman" w:cs="Times New Roman"/>
                <w:b/>
                <w:i/>
                <w:sz w:val="24"/>
                <w:szCs w:val="24"/>
              </w:rPr>
              <w:t>Природные взаимосвязи.</w:t>
            </w:r>
            <w:r w:rsidRPr="00CD03B3">
              <w:rPr>
                <w:rFonts w:ascii="Times New Roman" w:eastAsia="Calibri" w:hAnsi="Times New Roman" w:cs="Times New Roman"/>
                <w:i/>
                <w:sz w:val="24"/>
                <w:szCs w:val="24"/>
              </w:rPr>
              <w:t xml:space="preserve"> </w:t>
            </w:r>
          </w:p>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 xml:space="preserve">Содержание: </w:t>
            </w:r>
            <w:r w:rsidRPr="00CD03B3">
              <w:rPr>
                <w:rFonts w:ascii="Times New Roman" w:eastAsia="Calibri" w:hAnsi="Times New Roman" w:cs="Times New Roman"/>
                <w:sz w:val="24"/>
                <w:szCs w:val="24"/>
              </w:rPr>
              <w:t>Связь между живой и неживой природой, растениями и животными, природой и человеком. Среда обитания (можно без введения термина в активный словарь). Среда обитания человека: город, село. Понятие экологии.</w:t>
            </w:r>
          </w:p>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Виды деятельности: Беседа:</w:t>
            </w:r>
            <w:r w:rsidRPr="00CD03B3">
              <w:rPr>
                <w:rFonts w:ascii="Times New Roman" w:eastAsia="Calibri" w:hAnsi="Times New Roman" w:cs="Times New Roman"/>
                <w:sz w:val="24"/>
                <w:szCs w:val="24"/>
              </w:rPr>
              <w:t xml:space="preserve"> актуализация знаний о связи между живой и неживой природой. Повторение материала 2-ого класса: солнце, воздух, вода, почва как условия жизни живых существ </w:t>
            </w:r>
            <w:r w:rsidRPr="00CD03B3">
              <w:rPr>
                <w:rFonts w:ascii="Times New Roman" w:eastAsia="Calibri" w:hAnsi="Times New Roman" w:cs="Times New Roman"/>
                <w:i/>
                <w:sz w:val="24"/>
                <w:szCs w:val="24"/>
              </w:rPr>
              <w:t>(форма по выбору</w:t>
            </w:r>
            <w:r w:rsidRPr="00CD03B3">
              <w:rPr>
                <w:rFonts w:ascii="Times New Roman" w:eastAsia="Calibri" w:hAnsi="Times New Roman" w:cs="Times New Roman"/>
                <w:sz w:val="24"/>
                <w:szCs w:val="24"/>
              </w:rPr>
              <w:t xml:space="preserve"> учителя). Получение новой информации. </w:t>
            </w:r>
            <w:r w:rsidRPr="00CD03B3">
              <w:rPr>
                <w:rFonts w:ascii="Times New Roman" w:eastAsia="Calibri" w:hAnsi="Times New Roman" w:cs="Times New Roman"/>
                <w:i/>
                <w:sz w:val="24"/>
                <w:szCs w:val="24"/>
              </w:rPr>
              <w:t>Работа с учебником</w:t>
            </w:r>
            <w:r w:rsidRPr="00CD03B3">
              <w:rPr>
                <w:rFonts w:ascii="Times New Roman" w:eastAsia="Calibri" w:hAnsi="Times New Roman" w:cs="Times New Roman"/>
                <w:sz w:val="24"/>
                <w:szCs w:val="24"/>
              </w:rPr>
              <w:t>: «История с комарами и кошками»: чтение текста по цепочке, ответы на вопросы учителя. Актуализация рассказа В.</w:t>
            </w:r>
            <w:r w:rsidR="00F26D01"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 xml:space="preserve">Бианки «Сова». </w:t>
            </w:r>
            <w:r w:rsidRPr="00CD03B3">
              <w:rPr>
                <w:rFonts w:ascii="Times New Roman" w:eastAsia="Calibri" w:hAnsi="Times New Roman" w:cs="Times New Roman"/>
                <w:i/>
                <w:sz w:val="24"/>
                <w:szCs w:val="24"/>
              </w:rPr>
              <w:t>Работа в рабочей тетради. Дидактическая игра</w:t>
            </w:r>
            <w:r w:rsidRPr="00CD03B3">
              <w:rPr>
                <w:rFonts w:ascii="Times New Roman" w:eastAsia="Calibri" w:hAnsi="Times New Roman" w:cs="Times New Roman"/>
                <w:sz w:val="24"/>
                <w:szCs w:val="24"/>
              </w:rPr>
              <w:t xml:space="preserve"> по выбору учителя. </w:t>
            </w:r>
            <w:r w:rsidRPr="00CD03B3">
              <w:rPr>
                <w:rFonts w:ascii="Times New Roman" w:eastAsia="Calibri" w:hAnsi="Times New Roman" w:cs="Times New Roman"/>
                <w:i/>
                <w:sz w:val="24"/>
                <w:szCs w:val="24"/>
              </w:rPr>
              <w:t>Подготовка к ВПР:</w:t>
            </w:r>
            <w:r w:rsidRPr="00CD03B3">
              <w:rPr>
                <w:rFonts w:ascii="Times New Roman" w:eastAsia="Calibri" w:hAnsi="Times New Roman" w:cs="Times New Roman"/>
                <w:sz w:val="24"/>
                <w:szCs w:val="24"/>
              </w:rPr>
              <w:t xml:space="preserve"> работа на карточках (самостоятельная запись ответа). </w:t>
            </w:r>
            <w:r w:rsidRPr="00CD03B3">
              <w:rPr>
                <w:rFonts w:ascii="Times New Roman" w:eastAsia="Calibri" w:hAnsi="Times New Roman" w:cs="Times New Roman"/>
                <w:i/>
                <w:sz w:val="24"/>
                <w:szCs w:val="24"/>
              </w:rPr>
              <w:t>Проблемные ситуации:</w:t>
            </w:r>
            <w:r w:rsidRPr="00CD03B3">
              <w:rPr>
                <w:rFonts w:ascii="Times New Roman" w:eastAsia="Calibri" w:hAnsi="Times New Roman" w:cs="Times New Roman"/>
                <w:sz w:val="24"/>
                <w:szCs w:val="24"/>
              </w:rPr>
              <w:t xml:space="preserve"> к каким последствиям приводило истребление волков? Воробьев, клюющих посевы? Зарисовать в виде схемы в тетради. </w:t>
            </w:r>
            <w:r w:rsidRPr="00CD03B3">
              <w:rPr>
                <w:rFonts w:ascii="Times New Roman" w:eastAsia="Calibri" w:hAnsi="Times New Roman" w:cs="Times New Roman"/>
                <w:i/>
                <w:sz w:val="24"/>
                <w:szCs w:val="24"/>
              </w:rPr>
              <w:t>.</w:t>
            </w:r>
          </w:p>
        </w:tc>
      </w:tr>
      <w:tr w:rsidR="00CD03B3" w:rsidRPr="00CD03B3" w:rsidTr="00F63393">
        <w:trPr>
          <w:trHeight w:val="2047"/>
        </w:trPr>
        <w:tc>
          <w:tcPr>
            <w:tcW w:w="675" w:type="dxa"/>
            <w:vMerge/>
          </w:tcPr>
          <w:p w:rsidR="00F63393" w:rsidRPr="00CD03B3" w:rsidRDefault="00F63393" w:rsidP="004C09B9">
            <w:pPr>
              <w:spacing w:after="0" w:line="240" w:lineRule="auto"/>
              <w:jc w:val="both"/>
              <w:rPr>
                <w:rFonts w:ascii="Calibri" w:eastAsia="Calibri" w:hAnsi="Calibri" w:cs="Times New Roman"/>
                <w:sz w:val="24"/>
                <w:szCs w:val="24"/>
              </w:rPr>
            </w:pPr>
          </w:p>
        </w:tc>
        <w:tc>
          <w:tcPr>
            <w:tcW w:w="1588" w:type="dxa"/>
            <w:vMerge w:val="restart"/>
          </w:tcPr>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p>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p>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p>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p>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p>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p>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p>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p>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p>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p>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p>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p>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p>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p>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p>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p>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p>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p>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p>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p>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p>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p>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p>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p>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p>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p>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p>
        </w:tc>
        <w:tc>
          <w:tcPr>
            <w:tcW w:w="1814" w:type="dxa"/>
            <w:gridSpan w:val="2"/>
            <w:vMerge/>
          </w:tcPr>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p>
        </w:tc>
        <w:tc>
          <w:tcPr>
            <w:tcW w:w="5506" w:type="dxa"/>
          </w:tcPr>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i/>
                <w:sz w:val="24"/>
                <w:szCs w:val="24"/>
              </w:rPr>
            </w:pPr>
            <w:r w:rsidRPr="00CD03B3">
              <w:rPr>
                <w:rFonts w:ascii="Times New Roman" w:eastAsia="Calibri" w:hAnsi="Times New Roman" w:cs="Times New Roman"/>
                <w:b/>
                <w:i/>
                <w:sz w:val="24"/>
                <w:szCs w:val="24"/>
              </w:rPr>
              <w:t>Природа в опасности.</w:t>
            </w:r>
            <w:r w:rsidRPr="00CD03B3">
              <w:rPr>
                <w:rFonts w:ascii="Times New Roman" w:eastAsia="Calibri" w:hAnsi="Times New Roman" w:cs="Times New Roman"/>
                <w:i/>
                <w:sz w:val="24"/>
                <w:szCs w:val="24"/>
              </w:rPr>
              <w:t xml:space="preserve"> </w:t>
            </w:r>
          </w:p>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Содержание:</w:t>
            </w:r>
            <w:r w:rsidRPr="00CD03B3">
              <w:rPr>
                <w:rFonts w:ascii="Times New Roman" w:eastAsia="Calibri" w:hAnsi="Times New Roman" w:cs="Times New Roman"/>
                <w:sz w:val="24"/>
                <w:szCs w:val="24"/>
              </w:rPr>
              <w:t xml:space="preserve"> Уничтожение животных и растений человеком. Красная книга. Заповедники. Вредные производства. </w:t>
            </w:r>
          </w:p>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Виды деятельности. Повторение пройденного</w:t>
            </w:r>
            <w:r w:rsidR="00F26D01" w:rsidRPr="00CD03B3">
              <w:rPr>
                <w:rFonts w:ascii="Times New Roman" w:eastAsia="Calibri" w:hAnsi="Times New Roman" w:cs="Times New Roman"/>
                <w:sz w:val="24"/>
                <w:szCs w:val="24"/>
              </w:rPr>
              <w:t xml:space="preserve"> во 2 классе: </w:t>
            </w:r>
            <w:r w:rsidRPr="00CD03B3">
              <w:rPr>
                <w:rFonts w:ascii="Times New Roman" w:eastAsia="Calibri" w:hAnsi="Times New Roman" w:cs="Times New Roman"/>
                <w:i/>
                <w:sz w:val="24"/>
                <w:szCs w:val="24"/>
              </w:rPr>
              <w:t>Опрос.</w:t>
            </w:r>
            <w:r w:rsidRPr="00CD03B3">
              <w:rPr>
                <w:rFonts w:ascii="Times New Roman" w:eastAsia="Calibri" w:hAnsi="Times New Roman" w:cs="Times New Roman"/>
                <w:sz w:val="24"/>
                <w:szCs w:val="24"/>
              </w:rPr>
              <w:t xml:space="preserve"> Среда обитания человека: города, поселки (села), деревни. Отличия города и села. </w:t>
            </w:r>
            <w:r w:rsidRPr="00CD03B3">
              <w:rPr>
                <w:rFonts w:ascii="Times New Roman" w:eastAsia="Calibri" w:hAnsi="Times New Roman" w:cs="Times New Roman"/>
                <w:i/>
                <w:sz w:val="24"/>
                <w:szCs w:val="24"/>
              </w:rPr>
              <w:t>Работа с учебником:</w:t>
            </w:r>
            <w:r w:rsidRPr="00CD03B3">
              <w:rPr>
                <w:rFonts w:ascii="Times New Roman" w:eastAsia="Calibri" w:hAnsi="Times New Roman" w:cs="Times New Roman"/>
                <w:sz w:val="24"/>
                <w:szCs w:val="24"/>
              </w:rPr>
              <w:t xml:space="preserve"> Охрана природы: чтение статьи, ответы на вопросы по тексту. </w:t>
            </w:r>
            <w:r w:rsidRPr="00CD03B3">
              <w:rPr>
                <w:rFonts w:ascii="Times New Roman" w:eastAsia="Calibri" w:hAnsi="Times New Roman" w:cs="Times New Roman"/>
                <w:i/>
                <w:sz w:val="24"/>
                <w:szCs w:val="24"/>
              </w:rPr>
              <w:t>Работа в парах:</w:t>
            </w:r>
            <w:r w:rsidRPr="00CD03B3">
              <w:rPr>
                <w:rFonts w:ascii="Times New Roman" w:eastAsia="Calibri" w:hAnsi="Times New Roman" w:cs="Times New Roman"/>
                <w:sz w:val="24"/>
                <w:szCs w:val="24"/>
              </w:rPr>
              <w:t xml:space="preserve"> рассматривание фотографий. </w:t>
            </w:r>
            <w:r w:rsidR="00F26D01" w:rsidRPr="00CD03B3">
              <w:rPr>
                <w:rFonts w:ascii="Times New Roman" w:eastAsia="Calibri" w:hAnsi="Times New Roman" w:cs="Times New Roman"/>
                <w:i/>
                <w:sz w:val="24"/>
                <w:szCs w:val="24"/>
              </w:rPr>
              <w:t>Беседа</w:t>
            </w:r>
            <w:r w:rsidRPr="00CD03B3">
              <w:rPr>
                <w:rFonts w:ascii="Times New Roman" w:eastAsia="Calibri" w:hAnsi="Times New Roman" w:cs="Times New Roman"/>
                <w:sz w:val="24"/>
                <w:szCs w:val="24"/>
              </w:rPr>
              <w:t xml:space="preserve"> по содержанию фотографий. </w:t>
            </w:r>
            <w:r w:rsidRPr="00CD03B3">
              <w:rPr>
                <w:rFonts w:ascii="Times New Roman" w:eastAsia="Calibri" w:hAnsi="Times New Roman" w:cs="Times New Roman"/>
                <w:i/>
                <w:sz w:val="24"/>
                <w:szCs w:val="24"/>
              </w:rPr>
              <w:t xml:space="preserve">Демонстрация: </w:t>
            </w:r>
            <w:r w:rsidRPr="00CD03B3">
              <w:rPr>
                <w:rFonts w:ascii="Times New Roman" w:eastAsia="Calibri" w:hAnsi="Times New Roman" w:cs="Times New Roman"/>
                <w:sz w:val="24"/>
                <w:szCs w:val="24"/>
              </w:rPr>
              <w:t xml:space="preserve">редкие виды животных и растений, в месте проживания ребенка. Экологические плакаты. </w:t>
            </w:r>
            <w:r w:rsidRPr="00CD03B3">
              <w:rPr>
                <w:rFonts w:ascii="Times New Roman" w:eastAsia="Calibri" w:hAnsi="Times New Roman" w:cs="Times New Roman"/>
                <w:i/>
                <w:sz w:val="24"/>
                <w:szCs w:val="24"/>
              </w:rPr>
              <w:t>Получение новой информации</w:t>
            </w:r>
            <w:r w:rsidRPr="00CD03B3">
              <w:rPr>
                <w:rFonts w:ascii="Times New Roman" w:eastAsia="Calibri" w:hAnsi="Times New Roman" w:cs="Times New Roman"/>
                <w:sz w:val="24"/>
                <w:szCs w:val="24"/>
              </w:rPr>
              <w:t xml:space="preserve">: Какие вредные производства находятся в месте проживания ребенка (или виды деятельности людей, наносящие непоправимый ущерб природе, например, вырубка лесов). Возможна </w:t>
            </w:r>
            <w:r w:rsidRPr="00CD03B3">
              <w:rPr>
                <w:rFonts w:ascii="Times New Roman" w:eastAsia="Calibri" w:hAnsi="Times New Roman" w:cs="Times New Roman"/>
                <w:i/>
                <w:sz w:val="24"/>
                <w:szCs w:val="24"/>
              </w:rPr>
              <w:t xml:space="preserve">экскурсия </w:t>
            </w:r>
            <w:r w:rsidRPr="00CD03B3">
              <w:rPr>
                <w:rFonts w:ascii="Times New Roman" w:eastAsia="Calibri" w:hAnsi="Times New Roman" w:cs="Times New Roman"/>
                <w:sz w:val="24"/>
                <w:szCs w:val="24"/>
              </w:rPr>
              <w:t>за пределами урока:</w:t>
            </w:r>
            <w:r w:rsidR="00F26D01" w:rsidRPr="00CD03B3">
              <w:rPr>
                <w:rFonts w:ascii="Times New Roman" w:eastAsia="Calibri" w:hAnsi="Times New Roman" w:cs="Times New Roman"/>
                <w:sz w:val="24"/>
                <w:szCs w:val="24"/>
              </w:rPr>
              <w:t xml:space="preserve"> «Ущерб природе родного края»</w:t>
            </w:r>
            <w:r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i/>
                <w:sz w:val="24"/>
                <w:szCs w:val="24"/>
              </w:rPr>
              <w:t xml:space="preserve">Творческая работа: </w:t>
            </w:r>
            <w:r w:rsidRPr="00CD03B3">
              <w:rPr>
                <w:rFonts w:ascii="Times New Roman" w:eastAsia="Calibri" w:hAnsi="Times New Roman" w:cs="Times New Roman"/>
                <w:sz w:val="24"/>
                <w:szCs w:val="24"/>
              </w:rPr>
              <w:t>рисование и расшифровка экологических знаков. Рисование экологического плаката (в подгруппах).</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i/>
                <w:sz w:val="24"/>
                <w:szCs w:val="24"/>
              </w:rPr>
              <w:t>Подготовка к ВПР</w:t>
            </w:r>
            <w:r w:rsidRPr="00CD03B3">
              <w:rPr>
                <w:rFonts w:ascii="Times New Roman" w:eastAsia="Calibri" w:hAnsi="Times New Roman" w:cs="Times New Roman"/>
                <w:sz w:val="24"/>
                <w:szCs w:val="24"/>
              </w:rPr>
              <w:t>: работа на карточках (подчеркивание разными цветами объектов, относящихся к разным классификационным группам).</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i/>
                <w:sz w:val="24"/>
                <w:szCs w:val="24"/>
              </w:rPr>
              <w:t>Информационный поиск к</w:t>
            </w:r>
            <w:r w:rsidRPr="00CD03B3">
              <w:rPr>
                <w:rFonts w:ascii="Times New Roman" w:eastAsia="Calibri" w:hAnsi="Times New Roman" w:cs="Times New Roman"/>
                <w:sz w:val="24"/>
                <w:szCs w:val="24"/>
              </w:rPr>
              <w:t xml:space="preserve">ороткого рассказа с «экологическим» содержанием. </w:t>
            </w:r>
            <w:r w:rsidRPr="00CD03B3">
              <w:rPr>
                <w:rFonts w:ascii="Times New Roman" w:eastAsia="Calibri" w:hAnsi="Times New Roman" w:cs="Times New Roman"/>
                <w:i/>
                <w:sz w:val="24"/>
                <w:szCs w:val="24"/>
              </w:rPr>
              <w:t>.</w:t>
            </w:r>
          </w:p>
        </w:tc>
      </w:tr>
      <w:tr w:rsidR="00CD03B3" w:rsidRPr="00CD03B3" w:rsidTr="00F63393">
        <w:trPr>
          <w:trHeight w:val="1905"/>
        </w:trPr>
        <w:tc>
          <w:tcPr>
            <w:tcW w:w="675" w:type="dxa"/>
            <w:vMerge/>
          </w:tcPr>
          <w:p w:rsidR="00F63393" w:rsidRPr="00CD03B3" w:rsidRDefault="00F63393" w:rsidP="004C09B9">
            <w:pPr>
              <w:spacing w:after="0" w:line="240" w:lineRule="auto"/>
              <w:jc w:val="both"/>
              <w:rPr>
                <w:rFonts w:ascii="Calibri" w:eastAsia="Calibri" w:hAnsi="Calibri" w:cs="Times New Roman"/>
                <w:sz w:val="24"/>
                <w:szCs w:val="24"/>
              </w:rPr>
            </w:pPr>
          </w:p>
        </w:tc>
        <w:tc>
          <w:tcPr>
            <w:tcW w:w="1588" w:type="dxa"/>
            <w:vMerge/>
          </w:tcPr>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p>
        </w:tc>
        <w:tc>
          <w:tcPr>
            <w:tcW w:w="1814" w:type="dxa"/>
            <w:gridSpan w:val="2"/>
            <w:vMerge/>
          </w:tcPr>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p>
        </w:tc>
        <w:tc>
          <w:tcPr>
            <w:tcW w:w="5506" w:type="dxa"/>
          </w:tcPr>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b/>
                <w:i/>
                <w:sz w:val="24"/>
                <w:szCs w:val="24"/>
              </w:rPr>
              <w:t xml:space="preserve">Заповедники. </w:t>
            </w:r>
            <w:r w:rsidRPr="00CD03B3">
              <w:rPr>
                <w:rFonts w:ascii="Times New Roman" w:eastAsia="Calibri" w:hAnsi="Times New Roman" w:cs="Times New Roman"/>
                <w:sz w:val="24"/>
                <w:szCs w:val="24"/>
              </w:rPr>
              <w:t xml:space="preserve">На примере зачитывания одного-двух рассказов учителем по заданной тематике обучение формулировке основного вывода. Объяснение нового материала: заповедники (на примере заповедника, наиболее близкого к месту проживания ребенка), </w:t>
            </w:r>
            <w:r w:rsidRPr="00CD03B3">
              <w:rPr>
                <w:rFonts w:ascii="Times New Roman" w:eastAsia="Calibri" w:hAnsi="Times New Roman" w:cs="Times New Roman"/>
                <w:i/>
                <w:sz w:val="24"/>
                <w:szCs w:val="24"/>
              </w:rPr>
              <w:t xml:space="preserve">слайд-презентация. </w:t>
            </w:r>
            <w:r w:rsidRPr="00CD03B3">
              <w:rPr>
                <w:rFonts w:ascii="Times New Roman" w:eastAsia="Calibri" w:hAnsi="Times New Roman" w:cs="Times New Roman"/>
                <w:sz w:val="24"/>
                <w:szCs w:val="24"/>
              </w:rPr>
              <w:t xml:space="preserve">Деятельность «Зеленых патрулей» и лесников. </w:t>
            </w:r>
            <w:r w:rsidRPr="00CD03B3">
              <w:rPr>
                <w:rFonts w:ascii="Times New Roman" w:eastAsia="Calibri" w:hAnsi="Times New Roman" w:cs="Times New Roman"/>
                <w:i/>
                <w:sz w:val="24"/>
                <w:szCs w:val="24"/>
              </w:rPr>
              <w:t>П</w:t>
            </w:r>
            <w:r w:rsidRPr="00CD03B3">
              <w:rPr>
                <w:rFonts w:ascii="Times New Roman" w:eastAsia="Calibri" w:hAnsi="Times New Roman" w:cs="Times New Roman"/>
                <w:sz w:val="24"/>
                <w:szCs w:val="24"/>
              </w:rPr>
              <w:t xml:space="preserve">рофессии, связанные с природой, профессия – эколог. </w:t>
            </w:r>
            <w:r w:rsidRPr="00CD03B3">
              <w:rPr>
                <w:rFonts w:ascii="Times New Roman" w:eastAsia="Calibri" w:hAnsi="Times New Roman" w:cs="Times New Roman"/>
                <w:i/>
                <w:sz w:val="24"/>
                <w:szCs w:val="24"/>
              </w:rPr>
              <w:t>Дидактическая игра</w:t>
            </w:r>
            <w:r w:rsidRPr="00CD03B3">
              <w:rPr>
                <w:rFonts w:ascii="Times New Roman" w:eastAsia="Calibri" w:hAnsi="Times New Roman" w:cs="Times New Roman"/>
                <w:sz w:val="24"/>
                <w:szCs w:val="24"/>
              </w:rPr>
              <w:t xml:space="preserve"> по выбору учителя.</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 xml:space="preserve">Самостоятельная работа: записать основной вывод из текста рассказа. </w:t>
            </w:r>
            <w:r w:rsidRPr="00CD03B3">
              <w:rPr>
                <w:rFonts w:ascii="Times New Roman" w:eastAsia="Calibri" w:hAnsi="Times New Roman" w:cs="Times New Roman"/>
                <w:i/>
                <w:sz w:val="24"/>
                <w:szCs w:val="24"/>
              </w:rPr>
              <w:t>.</w:t>
            </w:r>
          </w:p>
        </w:tc>
      </w:tr>
      <w:tr w:rsidR="00CD03B3" w:rsidRPr="00CD03B3" w:rsidTr="00F63393">
        <w:trPr>
          <w:trHeight w:val="1284"/>
        </w:trPr>
        <w:tc>
          <w:tcPr>
            <w:tcW w:w="675" w:type="dxa"/>
            <w:vMerge/>
          </w:tcPr>
          <w:p w:rsidR="00F63393" w:rsidRPr="00CD03B3" w:rsidRDefault="00F63393" w:rsidP="004C09B9">
            <w:pPr>
              <w:spacing w:after="0" w:line="240" w:lineRule="auto"/>
              <w:jc w:val="both"/>
              <w:rPr>
                <w:rFonts w:ascii="Calibri" w:eastAsia="Calibri" w:hAnsi="Calibri" w:cs="Times New Roman"/>
                <w:sz w:val="24"/>
                <w:szCs w:val="24"/>
              </w:rPr>
            </w:pPr>
          </w:p>
        </w:tc>
        <w:tc>
          <w:tcPr>
            <w:tcW w:w="1588" w:type="dxa"/>
            <w:vMerge/>
          </w:tcPr>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p>
        </w:tc>
        <w:tc>
          <w:tcPr>
            <w:tcW w:w="1814" w:type="dxa"/>
            <w:gridSpan w:val="2"/>
          </w:tcPr>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Урок обобщения и систематизации знаний по теме</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( 1 ч.)</w:t>
            </w:r>
          </w:p>
        </w:tc>
        <w:tc>
          <w:tcPr>
            <w:tcW w:w="5506" w:type="dxa"/>
          </w:tcPr>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Выполнение заданий теста «Родной край и его экология» (1). .Презентация проекта по экологической тематике.</w:t>
            </w:r>
          </w:p>
        </w:tc>
      </w:tr>
      <w:tr w:rsidR="00CD03B3" w:rsidRPr="00CD03B3" w:rsidTr="00F63393">
        <w:trPr>
          <w:trHeight w:val="487"/>
        </w:trPr>
        <w:tc>
          <w:tcPr>
            <w:tcW w:w="675" w:type="dxa"/>
            <w:vMerge w:val="restart"/>
          </w:tcPr>
          <w:p w:rsidR="00F63393" w:rsidRPr="00CD03B3" w:rsidRDefault="00F63393" w:rsidP="004C09B9">
            <w:pPr>
              <w:spacing w:after="0" w:line="240" w:lineRule="auto"/>
              <w:jc w:val="both"/>
              <w:rPr>
                <w:rFonts w:ascii="Calibri" w:eastAsia="Calibri" w:hAnsi="Calibri" w:cs="Times New Roman"/>
                <w:sz w:val="24"/>
                <w:szCs w:val="24"/>
              </w:rPr>
            </w:pPr>
            <w:r w:rsidRPr="00CD03B3">
              <w:rPr>
                <w:rFonts w:ascii="Calibri" w:eastAsia="Calibri" w:hAnsi="Calibri" w:cs="Times New Roman"/>
                <w:sz w:val="24"/>
                <w:szCs w:val="24"/>
              </w:rPr>
              <w:t>2</w:t>
            </w:r>
          </w:p>
        </w:tc>
        <w:tc>
          <w:tcPr>
            <w:tcW w:w="1588" w:type="dxa"/>
            <w:vMerge w:val="restart"/>
          </w:tcPr>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b/>
                <w:sz w:val="24"/>
                <w:szCs w:val="24"/>
              </w:rPr>
              <w:t>Воздух, вода и почва</w:t>
            </w:r>
            <w:r w:rsidRPr="00CD03B3">
              <w:rPr>
                <w:rFonts w:ascii="Times New Roman" w:eastAsia="Calibri" w:hAnsi="Times New Roman" w:cs="Times New Roman"/>
                <w:sz w:val="24"/>
                <w:szCs w:val="24"/>
              </w:rPr>
              <w:t xml:space="preserve"> (8 ч.)</w:t>
            </w:r>
          </w:p>
        </w:tc>
        <w:tc>
          <w:tcPr>
            <w:tcW w:w="1814" w:type="dxa"/>
            <w:gridSpan w:val="2"/>
            <w:vMerge w:val="restart"/>
          </w:tcPr>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Что мы знаем о воздухе</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(2 ч.)</w:t>
            </w:r>
          </w:p>
        </w:tc>
        <w:tc>
          <w:tcPr>
            <w:tcW w:w="5506" w:type="dxa"/>
          </w:tcPr>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b/>
                <w:i/>
                <w:sz w:val="24"/>
                <w:szCs w:val="24"/>
              </w:rPr>
            </w:pPr>
            <w:r w:rsidRPr="00CD03B3">
              <w:rPr>
                <w:rFonts w:ascii="Times New Roman" w:eastAsia="Calibri" w:hAnsi="Times New Roman" w:cs="Times New Roman"/>
                <w:b/>
                <w:i/>
                <w:sz w:val="24"/>
                <w:szCs w:val="24"/>
              </w:rPr>
              <w:t xml:space="preserve">Воздух вокруг нас. </w:t>
            </w:r>
          </w:p>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b/>
                <w:i/>
                <w:sz w:val="24"/>
                <w:szCs w:val="24"/>
              </w:rPr>
              <w:t>Содержание.</w:t>
            </w:r>
            <w:r w:rsidRPr="00CD03B3">
              <w:rPr>
                <w:rFonts w:ascii="Times New Roman" w:eastAsia="Calibri" w:hAnsi="Times New Roman" w:cs="Times New Roman"/>
                <w:sz w:val="24"/>
                <w:szCs w:val="24"/>
              </w:rPr>
              <w:t xml:space="preserve"> Состав воздуха. Свойства воздуха. Загрязнение воздуха. </w:t>
            </w:r>
          </w:p>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Виды деятельности. Повторение пройденного</w:t>
            </w:r>
            <w:r w:rsidRPr="00CD03B3">
              <w:rPr>
                <w:rFonts w:ascii="Times New Roman" w:eastAsia="Calibri" w:hAnsi="Times New Roman" w:cs="Times New Roman"/>
                <w:sz w:val="24"/>
                <w:szCs w:val="24"/>
              </w:rPr>
              <w:t xml:space="preserve"> в предыдущие годы. Как используется воздух?</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i/>
                <w:sz w:val="24"/>
                <w:szCs w:val="24"/>
              </w:rPr>
              <w:t xml:space="preserve">-Практическая работа: </w:t>
            </w:r>
            <w:r w:rsidRPr="00CD03B3">
              <w:rPr>
                <w:rFonts w:ascii="Times New Roman" w:eastAsia="Calibri" w:hAnsi="Times New Roman" w:cs="Times New Roman"/>
                <w:sz w:val="24"/>
                <w:szCs w:val="24"/>
              </w:rPr>
              <w:t xml:space="preserve">сжечь листок бумаги. </w:t>
            </w:r>
            <w:r w:rsidR="00F26D01" w:rsidRPr="00CD03B3">
              <w:rPr>
                <w:rFonts w:ascii="Times New Roman" w:eastAsia="Calibri" w:hAnsi="Times New Roman" w:cs="Times New Roman"/>
                <w:i/>
                <w:sz w:val="24"/>
                <w:szCs w:val="24"/>
              </w:rPr>
              <w:t>Опыт</w:t>
            </w:r>
            <w:r w:rsidRPr="00CD03B3">
              <w:rPr>
                <w:rFonts w:ascii="Times New Roman" w:eastAsia="Calibri" w:hAnsi="Times New Roman" w:cs="Times New Roman"/>
                <w:sz w:val="24"/>
                <w:szCs w:val="24"/>
              </w:rPr>
              <w:t>: закрыть горящую свечку</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 xml:space="preserve">стаканом. </w:t>
            </w:r>
            <w:r w:rsidRPr="00CD03B3">
              <w:rPr>
                <w:rFonts w:ascii="Times New Roman" w:eastAsia="Calibri" w:hAnsi="Times New Roman" w:cs="Times New Roman"/>
                <w:i/>
                <w:sz w:val="24"/>
                <w:szCs w:val="24"/>
              </w:rPr>
              <w:t>Объяснение нового:</w:t>
            </w:r>
            <w:r w:rsidRPr="00CD03B3">
              <w:rPr>
                <w:rFonts w:ascii="Times New Roman" w:eastAsia="Calibri" w:hAnsi="Times New Roman" w:cs="Times New Roman"/>
                <w:sz w:val="24"/>
                <w:szCs w:val="24"/>
              </w:rPr>
              <w:t xml:space="preserve"> состав воздуха. </w:t>
            </w:r>
            <w:r w:rsidRPr="00CD03B3">
              <w:rPr>
                <w:rFonts w:ascii="Times New Roman" w:eastAsia="Calibri" w:hAnsi="Times New Roman" w:cs="Times New Roman"/>
                <w:i/>
                <w:sz w:val="24"/>
                <w:szCs w:val="24"/>
              </w:rPr>
              <w:t>Слайд-презентация:</w:t>
            </w:r>
            <w:r w:rsidRPr="00CD03B3">
              <w:rPr>
                <w:rFonts w:ascii="Times New Roman" w:eastAsia="Calibri" w:hAnsi="Times New Roman" w:cs="Times New Roman"/>
                <w:sz w:val="24"/>
                <w:szCs w:val="24"/>
              </w:rPr>
              <w:t xml:space="preserve"> дайверы наблюдают за подводным миром, водолазы работают на глубине, космонавты выходят в открытый космос.</w:t>
            </w:r>
          </w:p>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Словарная работа:</w:t>
            </w:r>
            <w:r w:rsidRPr="00CD03B3">
              <w:rPr>
                <w:rFonts w:ascii="Times New Roman" w:eastAsia="Calibri" w:hAnsi="Times New Roman" w:cs="Times New Roman"/>
                <w:sz w:val="24"/>
                <w:szCs w:val="24"/>
              </w:rPr>
              <w:t xml:space="preserve"> скафандр, кислород, углекислый газ, акваланг. </w:t>
            </w:r>
            <w:r w:rsidRPr="00CD03B3">
              <w:rPr>
                <w:rFonts w:ascii="Times New Roman" w:eastAsia="Calibri" w:hAnsi="Times New Roman" w:cs="Times New Roman"/>
                <w:i/>
                <w:sz w:val="24"/>
                <w:szCs w:val="24"/>
              </w:rPr>
              <w:t>Работа в рабочей тетради. Подготовка к ВПР:</w:t>
            </w:r>
            <w:r w:rsidRPr="00CD03B3">
              <w:rPr>
                <w:rFonts w:ascii="Times New Roman" w:eastAsia="Calibri" w:hAnsi="Times New Roman" w:cs="Times New Roman"/>
                <w:sz w:val="24"/>
                <w:szCs w:val="24"/>
              </w:rPr>
              <w:t xml:space="preserve"> работа на карточках (окончание предложений). .</w:t>
            </w:r>
          </w:p>
        </w:tc>
      </w:tr>
      <w:tr w:rsidR="00CD03B3" w:rsidRPr="00CD03B3" w:rsidTr="00F63393">
        <w:trPr>
          <w:trHeight w:val="629"/>
        </w:trPr>
        <w:tc>
          <w:tcPr>
            <w:tcW w:w="675" w:type="dxa"/>
            <w:vMerge/>
          </w:tcPr>
          <w:p w:rsidR="00F63393" w:rsidRPr="00CD03B3" w:rsidRDefault="00F63393" w:rsidP="004C09B9">
            <w:pPr>
              <w:spacing w:after="0" w:line="240" w:lineRule="auto"/>
              <w:jc w:val="both"/>
              <w:rPr>
                <w:rFonts w:ascii="Calibri" w:eastAsia="Calibri" w:hAnsi="Calibri" w:cs="Times New Roman"/>
                <w:sz w:val="24"/>
                <w:szCs w:val="24"/>
              </w:rPr>
            </w:pPr>
          </w:p>
        </w:tc>
        <w:tc>
          <w:tcPr>
            <w:tcW w:w="1588" w:type="dxa"/>
            <w:vMerge/>
          </w:tcPr>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p>
        </w:tc>
        <w:tc>
          <w:tcPr>
            <w:tcW w:w="1814" w:type="dxa"/>
            <w:gridSpan w:val="2"/>
            <w:vMerge/>
          </w:tcPr>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p>
        </w:tc>
        <w:tc>
          <w:tcPr>
            <w:tcW w:w="5506" w:type="dxa"/>
          </w:tcPr>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b/>
                <w:i/>
                <w:sz w:val="24"/>
                <w:szCs w:val="24"/>
              </w:rPr>
              <w:t xml:space="preserve">Воздух должен быть чистым. </w:t>
            </w:r>
            <w:r w:rsidRPr="00CD03B3">
              <w:rPr>
                <w:rFonts w:ascii="Times New Roman" w:eastAsia="Calibri" w:hAnsi="Times New Roman" w:cs="Times New Roman"/>
                <w:i/>
                <w:sz w:val="24"/>
                <w:szCs w:val="24"/>
              </w:rPr>
              <w:t xml:space="preserve">Закрепление </w:t>
            </w:r>
            <w:r w:rsidRPr="00CD03B3">
              <w:rPr>
                <w:rFonts w:ascii="Times New Roman" w:eastAsia="Calibri" w:hAnsi="Times New Roman" w:cs="Times New Roman"/>
                <w:sz w:val="24"/>
                <w:szCs w:val="24"/>
              </w:rPr>
              <w:t>изученного на предыдущем уроке (</w:t>
            </w:r>
            <w:r w:rsidRPr="00CD03B3">
              <w:rPr>
                <w:rFonts w:ascii="Times New Roman" w:eastAsia="Calibri" w:hAnsi="Times New Roman" w:cs="Times New Roman"/>
                <w:i/>
                <w:sz w:val="24"/>
                <w:szCs w:val="24"/>
              </w:rPr>
              <w:t>форма по выбору</w:t>
            </w:r>
            <w:r w:rsidRPr="00CD03B3">
              <w:rPr>
                <w:rFonts w:ascii="Times New Roman" w:eastAsia="Calibri" w:hAnsi="Times New Roman" w:cs="Times New Roman"/>
                <w:sz w:val="24"/>
                <w:szCs w:val="24"/>
              </w:rPr>
              <w:t xml:space="preserve"> учителя). </w:t>
            </w:r>
            <w:r w:rsidRPr="00CD03B3">
              <w:rPr>
                <w:rFonts w:ascii="Times New Roman" w:eastAsia="Calibri" w:hAnsi="Times New Roman" w:cs="Times New Roman"/>
                <w:i/>
                <w:sz w:val="24"/>
                <w:szCs w:val="24"/>
              </w:rPr>
              <w:t>Работа с учебником:</w:t>
            </w:r>
            <w:r w:rsidRPr="00CD03B3">
              <w:rPr>
                <w:rFonts w:ascii="Times New Roman" w:eastAsia="Calibri" w:hAnsi="Times New Roman" w:cs="Times New Roman"/>
                <w:sz w:val="24"/>
                <w:szCs w:val="24"/>
              </w:rPr>
              <w:t xml:space="preserve"> параграф «Воздух должен быть чистым!». </w:t>
            </w:r>
            <w:r w:rsidRPr="00CD03B3">
              <w:rPr>
                <w:rFonts w:ascii="Times New Roman" w:eastAsia="Calibri" w:hAnsi="Times New Roman" w:cs="Times New Roman"/>
                <w:i/>
                <w:sz w:val="24"/>
                <w:szCs w:val="24"/>
              </w:rPr>
              <w:t>Ответы на вопросы. Словарная работа:</w:t>
            </w:r>
            <w:r w:rsidRPr="00CD03B3">
              <w:rPr>
                <w:rFonts w:ascii="Times New Roman" w:eastAsia="Calibri" w:hAnsi="Times New Roman" w:cs="Times New Roman"/>
                <w:sz w:val="24"/>
                <w:szCs w:val="24"/>
              </w:rPr>
              <w:t xml:space="preserve"> прозрачный, мутный, душно, тяжелый воздух. </w:t>
            </w:r>
            <w:r w:rsidRPr="00CD03B3">
              <w:rPr>
                <w:rFonts w:ascii="Times New Roman" w:eastAsia="Calibri" w:hAnsi="Times New Roman" w:cs="Times New Roman"/>
                <w:i/>
                <w:sz w:val="24"/>
                <w:szCs w:val="24"/>
              </w:rPr>
              <w:t>Дидактическая игра</w:t>
            </w:r>
            <w:r w:rsidRPr="00CD03B3">
              <w:rPr>
                <w:rFonts w:ascii="Times New Roman" w:eastAsia="Calibri" w:hAnsi="Times New Roman" w:cs="Times New Roman"/>
                <w:sz w:val="24"/>
                <w:szCs w:val="24"/>
              </w:rPr>
              <w:t xml:space="preserve"> по выбору учителя. </w:t>
            </w:r>
            <w:r w:rsidRPr="00CD03B3">
              <w:rPr>
                <w:rFonts w:ascii="Times New Roman" w:eastAsia="Calibri" w:hAnsi="Times New Roman" w:cs="Times New Roman"/>
                <w:i/>
                <w:sz w:val="24"/>
                <w:szCs w:val="24"/>
              </w:rPr>
              <w:t>Работа в рабочей тетради. Подготовка к ВПР:</w:t>
            </w:r>
            <w:r w:rsidRPr="00CD03B3">
              <w:rPr>
                <w:rFonts w:ascii="Times New Roman" w:eastAsia="Calibri" w:hAnsi="Times New Roman" w:cs="Times New Roman"/>
                <w:sz w:val="24"/>
                <w:szCs w:val="24"/>
              </w:rPr>
              <w:t xml:space="preserve"> работа на карточках (подбор обобщающих названий). </w:t>
            </w:r>
            <w:r w:rsidRPr="00CD03B3">
              <w:rPr>
                <w:rFonts w:ascii="Times New Roman" w:eastAsia="Calibri" w:hAnsi="Times New Roman" w:cs="Times New Roman"/>
                <w:i/>
                <w:sz w:val="24"/>
                <w:szCs w:val="24"/>
              </w:rPr>
              <w:t xml:space="preserve">Творческая работа: </w:t>
            </w:r>
            <w:r w:rsidR="00F26D01" w:rsidRPr="00CD03B3">
              <w:rPr>
                <w:rFonts w:ascii="Times New Roman" w:eastAsia="Calibri" w:hAnsi="Times New Roman" w:cs="Times New Roman"/>
                <w:sz w:val="24"/>
                <w:szCs w:val="24"/>
              </w:rPr>
              <w:t>Работа в парах (подгруппах):</w:t>
            </w:r>
            <w:r w:rsidRPr="00CD03B3">
              <w:rPr>
                <w:rFonts w:ascii="Times New Roman" w:eastAsia="Calibri" w:hAnsi="Times New Roman" w:cs="Times New Roman"/>
                <w:sz w:val="24"/>
                <w:szCs w:val="24"/>
              </w:rPr>
              <w:t xml:space="preserve"> плакат «Это загрязняет воздух). </w:t>
            </w:r>
            <w:r w:rsidRPr="00CD03B3">
              <w:rPr>
                <w:rFonts w:ascii="Times New Roman" w:eastAsia="Calibri" w:hAnsi="Times New Roman" w:cs="Times New Roman"/>
                <w:i/>
                <w:sz w:val="24"/>
                <w:szCs w:val="24"/>
              </w:rPr>
              <w:t>.</w:t>
            </w:r>
          </w:p>
        </w:tc>
      </w:tr>
      <w:tr w:rsidR="00CD03B3" w:rsidRPr="00CD03B3" w:rsidTr="00F63393">
        <w:tc>
          <w:tcPr>
            <w:tcW w:w="675" w:type="dxa"/>
            <w:vMerge/>
          </w:tcPr>
          <w:p w:rsidR="00F63393" w:rsidRPr="00CD03B3" w:rsidRDefault="00F63393" w:rsidP="004C09B9">
            <w:pPr>
              <w:spacing w:after="0" w:line="240" w:lineRule="auto"/>
              <w:jc w:val="both"/>
              <w:rPr>
                <w:rFonts w:ascii="Calibri" w:eastAsia="Calibri" w:hAnsi="Calibri" w:cs="Times New Roman"/>
                <w:sz w:val="24"/>
                <w:szCs w:val="24"/>
              </w:rPr>
            </w:pPr>
          </w:p>
        </w:tc>
        <w:tc>
          <w:tcPr>
            <w:tcW w:w="1588" w:type="dxa"/>
            <w:vMerge/>
          </w:tcPr>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p>
        </w:tc>
        <w:tc>
          <w:tcPr>
            <w:tcW w:w="1814" w:type="dxa"/>
            <w:gridSpan w:val="2"/>
          </w:tcPr>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Вода</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(3 ч.)</w:t>
            </w:r>
          </w:p>
        </w:tc>
        <w:tc>
          <w:tcPr>
            <w:tcW w:w="5506" w:type="dxa"/>
          </w:tcPr>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b/>
                <w:i/>
                <w:sz w:val="24"/>
                <w:szCs w:val="24"/>
              </w:rPr>
            </w:pPr>
            <w:r w:rsidRPr="00CD03B3">
              <w:rPr>
                <w:rFonts w:ascii="Times New Roman" w:eastAsia="Calibri" w:hAnsi="Times New Roman" w:cs="Times New Roman"/>
                <w:b/>
                <w:i/>
                <w:sz w:val="24"/>
                <w:szCs w:val="24"/>
              </w:rPr>
              <w:t>Вода.</w:t>
            </w:r>
          </w:p>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b/>
                <w:i/>
                <w:sz w:val="24"/>
                <w:szCs w:val="24"/>
              </w:rPr>
              <w:t xml:space="preserve">Содержание: </w:t>
            </w:r>
            <w:r w:rsidRPr="00CD03B3">
              <w:rPr>
                <w:rFonts w:ascii="Times New Roman" w:eastAsia="Calibri" w:hAnsi="Times New Roman" w:cs="Times New Roman"/>
                <w:sz w:val="24"/>
                <w:szCs w:val="24"/>
              </w:rPr>
              <w:t>Вода: соленая (море, океан). Пресная (река, озеро, водохранилище, пруд, ручей, болото). Части реки (исток, берега, устье, притоки). Свойства воды (при нагревании, охлаждении). Три состояния воды. Град – замерзшие до льда капли воды в облаках. Круговорот воды в природе. Загрязнение и охрана воды.</w:t>
            </w:r>
          </w:p>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b/>
                <w:i/>
                <w:sz w:val="24"/>
                <w:szCs w:val="24"/>
              </w:rPr>
              <w:t xml:space="preserve">Виды деятельности. </w:t>
            </w:r>
            <w:r w:rsidRPr="00CD03B3">
              <w:rPr>
                <w:rFonts w:ascii="Times New Roman" w:eastAsia="Calibri" w:hAnsi="Times New Roman" w:cs="Times New Roman"/>
                <w:sz w:val="24"/>
                <w:szCs w:val="24"/>
              </w:rPr>
              <w:t>Актуализация пройденного в 1 и 2 классах (</w:t>
            </w:r>
            <w:r w:rsidRPr="00CD03B3">
              <w:rPr>
                <w:rFonts w:ascii="Times New Roman" w:eastAsia="Calibri" w:hAnsi="Times New Roman" w:cs="Times New Roman"/>
                <w:i/>
                <w:sz w:val="24"/>
                <w:szCs w:val="24"/>
              </w:rPr>
              <w:t>форма по выбору</w:t>
            </w:r>
            <w:r w:rsidRPr="00CD03B3">
              <w:rPr>
                <w:rFonts w:ascii="Times New Roman" w:eastAsia="Calibri" w:hAnsi="Times New Roman" w:cs="Times New Roman"/>
                <w:sz w:val="24"/>
                <w:szCs w:val="24"/>
              </w:rPr>
              <w:t xml:space="preserve"> учителя). </w:t>
            </w:r>
            <w:r w:rsidRPr="00CD03B3">
              <w:rPr>
                <w:rFonts w:ascii="Times New Roman" w:eastAsia="Calibri" w:hAnsi="Times New Roman" w:cs="Times New Roman"/>
                <w:i/>
                <w:sz w:val="24"/>
                <w:szCs w:val="24"/>
              </w:rPr>
              <w:t>Работа с учебником</w:t>
            </w:r>
            <w:r w:rsidRPr="00CD03B3">
              <w:rPr>
                <w:rFonts w:ascii="Times New Roman" w:eastAsia="Calibri" w:hAnsi="Times New Roman" w:cs="Times New Roman"/>
                <w:sz w:val="24"/>
                <w:szCs w:val="24"/>
              </w:rPr>
              <w:t xml:space="preserve">: параграфы Вода и Свойства воды. </w:t>
            </w:r>
            <w:r w:rsidRPr="00CD03B3">
              <w:rPr>
                <w:rFonts w:ascii="Times New Roman" w:eastAsia="Calibri" w:hAnsi="Times New Roman" w:cs="Times New Roman"/>
                <w:i/>
                <w:sz w:val="24"/>
                <w:szCs w:val="24"/>
              </w:rPr>
              <w:t xml:space="preserve">Демонстрация </w:t>
            </w:r>
            <w:r w:rsidRPr="00CD03B3">
              <w:rPr>
                <w:rFonts w:ascii="Times New Roman" w:eastAsia="Calibri" w:hAnsi="Times New Roman" w:cs="Times New Roman"/>
                <w:sz w:val="24"/>
                <w:szCs w:val="24"/>
              </w:rPr>
              <w:t xml:space="preserve">детям засушенных объектов. </w:t>
            </w:r>
            <w:r w:rsidRPr="00CD03B3">
              <w:rPr>
                <w:rFonts w:ascii="Times New Roman" w:eastAsia="Calibri" w:hAnsi="Times New Roman" w:cs="Times New Roman"/>
                <w:i/>
                <w:sz w:val="24"/>
                <w:szCs w:val="24"/>
              </w:rPr>
              <w:t xml:space="preserve">Практическая работа: </w:t>
            </w:r>
            <w:r w:rsidRPr="00CD03B3">
              <w:rPr>
                <w:rFonts w:ascii="Times New Roman" w:eastAsia="Calibri" w:hAnsi="Times New Roman" w:cs="Times New Roman"/>
                <w:sz w:val="24"/>
                <w:szCs w:val="24"/>
              </w:rPr>
              <w:t>сломать засушенный листик, опавший листик. Опыты с водой. Обсуждение результатов.</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 xml:space="preserve">Эксперименты с закипанием (охлаждением-замерзанием) воды: в зависимости от объема кастрюли (емкости), в зависимости от температуры нагревания (или условий охлаждения) – за пределами урока. Контролируемая переменная – время. Чтение обобщающего вывода. </w:t>
            </w:r>
            <w:r w:rsidRPr="00CD03B3">
              <w:rPr>
                <w:rFonts w:ascii="Times New Roman" w:eastAsia="Calibri" w:hAnsi="Times New Roman" w:cs="Times New Roman"/>
                <w:i/>
                <w:sz w:val="24"/>
                <w:szCs w:val="24"/>
              </w:rPr>
              <w:t>Словарная работа</w:t>
            </w:r>
            <w:r w:rsidRPr="00CD03B3">
              <w:rPr>
                <w:rFonts w:ascii="Times New Roman" w:eastAsia="Calibri" w:hAnsi="Times New Roman" w:cs="Times New Roman"/>
                <w:sz w:val="24"/>
                <w:szCs w:val="24"/>
              </w:rPr>
              <w:t xml:space="preserve">: раствор, мумия, гербарий. </w:t>
            </w:r>
            <w:r w:rsidRPr="00CD03B3">
              <w:rPr>
                <w:rFonts w:ascii="Times New Roman" w:eastAsia="Calibri" w:hAnsi="Times New Roman" w:cs="Times New Roman"/>
                <w:i/>
                <w:sz w:val="24"/>
                <w:szCs w:val="24"/>
              </w:rPr>
              <w:t>Дидактическая игра</w:t>
            </w:r>
            <w:r w:rsidRPr="00CD03B3">
              <w:rPr>
                <w:rFonts w:ascii="Times New Roman" w:eastAsia="Calibri" w:hAnsi="Times New Roman" w:cs="Times New Roman"/>
                <w:sz w:val="24"/>
                <w:szCs w:val="24"/>
              </w:rPr>
              <w:t xml:space="preserve"> по выбору учителя.</w:t>
            </w:r>
          </w:p>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u w:val="single"/>
              </w:rPr>
              <w:t>Подготовка к ВПР:</w:t>
            </w:r>
            <w:r w:rsidRPr="00CD03B3">
              <w:rPr>
                <w:rFonts w:ascii="Times New Roman" w:eastAsia="Calibri" w:hAnsi="Times New Roman" w:cs="Times New Roman"/>
                <w:sz w:val="24"/>
                <w:szCs w:val="24"/>
              </w:rPr>
              <w:t xml:space="preserve"> работа на карточках (вставить в текст пропущенные слова). </w:t>
            </w:r>
            <w:r w:rsidRPr="00CD03B3">
              <w:rPr>
                <w:rFonts w:ascii="Times New Roman" w:eastAsia="Calibri" w:hAnsi="Times New Roman" w:cs="Times New Roman"/>
                <w:i/>
                <w:sz w:val="24"/>
                <w:szCs w:val="24"/>
              </w:rPr>
              <w:t xml:space="preserve">Формулировка и запись </w:t>
            </w:r>
            <w:r w:rsidRPr="00CD03B3">
              <w:rPr>
                <w:rFonts w:ascii="Times New Roman" w:eastAsia="Calibri" w:hAnsi="Times New Roman" w:cs="Times New Roman"/>
                <w:sz w:val="24"/>
                <w:szCs w:val="24"/>
              </w:rPr>
              <w:t xml:space="preserve">обобщающего вывода в тетрадь. </w:t>
            </w:r>
            <w:r w:rsidRPr="00CD03B3">
              <w:rPr>
                <w:rFonts w:ascii="Times New Roman" w:eastAsia="Calibri" w:hAnsi="Times New Roman" w:cs="Times New Roman"/>
                <w:i/>
                <w:sz w:val="24"/>
                <w:szCs w:val="24"/>
              </w:rPr>
              <w:t>.</w:t>
            </w:r>
          </w:p>
        </w:tc>
      </w:tr>
      <w:tr w:rsidR="00CD03B3" w:rsidRPr="00CD03B3" w:rsidTr="00F63393">
        <w:tc>
          <w:tcPr>
            <w:tcW w:w="675" w:type="dxa"/>
            <w:vMerge/>
          </w:tcPr>
          <w:p w:rsidR="00F63393" w:rsidRPr="00CD03B3" w:rsidRDefault="00F63393" w:rsidP="004C09B9">
            <w:pPr>
              <w:spacing w:after="0" w:line="240" w:lineRule="auto"/>
              <w:jc w:val="both"/>
              <w:rPr>
                <w:rFonts w:ascii="Calibri" w:eastAsia="Calibri" w:hAnsi="Calibri" w:cs="Times New Roman"/>
                <w:sz w:val="24"/>
                <w:szCs w:val="24"/>
              </w:rPr>
            </w:pPr>
          </w:p>
        </w:tc>
        <w:tc>
          <w:tcPr>
            <w:tcW w:w="1588" w:type="dxa"/>
            <w:vMerge/>
          </w:tcPr>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p>
        </w:tc>
        <w:tc>
          <w:tcPr>
            <w:tcW w:w="1814" w:type="dxa"/>
            <w:gridSpan w:val="2"/>
          </w:tcPr>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p>
        </w:tc>
        <w:tc>
          <w:tcPr>
            <w:tcW w:w="5506" w:type="dxa"/>
          </w:tcPr>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b/>
                <w:i/>
                <w:sz w:val="24"/>
                <w:szCs w:val="24"/>
              </w:rPr>
            </w:pPr>
            <w:r w:rsidRPr="00CD03B3">
              <w:rPr>
                <w:rFonts w:ascii="Times New Roman" w:eastAsia="Calibri" w:hAnsi="Times New Roman" w:cs="Times New Roman"/>
                <w:b/>
                <w:i/>
                <w:sz w:val="24"/>
                <w:szCs w:val="24"/>
              </w:rPr>
              <w:t>Превращения воды и круговорот воды в природе.</w:t>
            </w:r>
          </w:p>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Закрепление</w:t>
            </w:r>
            <w:r w:rsidRPr="00CD03B3">
              <w:rPr>
                <w:rFonts w:ascii="Times New Roman" w:eastAsia="Calibri" w:hAnsi="Times New Roman" w:cs="Times New Roman"/>
                <w:sz w:val="24"/>
                <w:szCs w:val="24"/>
              </w:rPr>
              <w:t xml:space="preserve"> пройденного на предыдушем уроке (</w:t>
            </w:r>
            <w:r w:rsidRPr="00CD03B3">
              <w:rPr>
                <w:rFonts w:ascii="Times New Roman" w:eastAsia="Calibri" w:hAnsi="Times New Roman" w:cs="Times New Roman"/>
                <w:i/>
                <w:sz w:val="24"/>
                <w:szCs w:val="24"/>
              </w:rPr>
              <w:t>форма по выбору</w:t>
            </w:r>
            <w:r w:rsidRPr="00CD03B3">
              <w:rPr>
                <w:rFonts w:ascii="Times New Roman" w:eastAsia="Calibri" w:hAnsi="Times New Roman" w:cs="Times New Roman"/>
                <w:sz w:val="24"/>
                <w:szCs w:val="24"/>
              </w:rPr>
              <w:t xml:space="preserve"> учителя). </w:t>
            </w:r>
            <w:r w:rsidRPr="00CD03B3">
              <w:rPr>
                <w:rFonts w:ascii="Times New Roman" w:eastAsia="Calibri" w:hAnsi="Times New Roman" w:cs="Times New Roman"/>
                <w:i/>
                <w:sz w:val="24"/>
                <w:szCs w:val="24"/>
              </w:rPr>
              <w:t>Работа с учебником</w:t>
            </w:r>
            <w:r w:rsidRPr="00CD03B3">
              <w:rPr>
                <w:rFonts w:ascii="Times New Roman" w:eastAsia="Calibri" w:hAnsi="Times New Roman" w:cs="Times New Roman"/>
                <w:sz w:val="24"/>
                <w:szCs w:val="24"/>
              </w:rPr>
              <w:t xml:space="preserve">: параграф «Три состояния воды». </w:t>
            </w:r>
            <w:r w:rsidRPr="00CD03B3">
              <w:rPr>
                <w:rFonts w:ascii="Times New Roman" w:eastAsia="Calibri" w:hAnsi="Times New Roman" w:cs="Times New Roman"/>
                <w:i/>
                <w:sz w:val="24"/>
                <w:szCs w:val="24"/>
              </w:rPr>
              <w:t xml:space="preserve">Демонстрация </w:t>
            </w:r>
            <w:r w:rsidRPr="00CD03B3">
              <w:rPr>
                <w:rFonts w:ascii="Times New Roman" w:eastAsia="Calibri" w:hAnsi="Times New Roman" w:cs="Times New Roman"/>
                <w:sz w:val="24"/>
                <w:szCs w:val="24"/>
              </w:rPr>
              <w:t xml:space="preserve">детям таяния льда, высыхания доски. </w:t>
            </w:r>
            <w:r w:rsidRPr="00CD03B3">
              <w:rPr>
                <w:rFonts w:ascii="Times New Roman" w:eastAsia="Calibri" w:hAnsi="Times New Roman" w:cs="Times New Roman"/>
                <w:i/>
                <w:sz w:val="24"/>
                <w:szCs w:val="24"/>
              </w:rPr>
              <w:t xml:space="preserve">Практическая работа: </w:t>
            </w:r>
            <w:r w:rsidRPr="00CD03B3">
              <w:rPr>
                <w:rFonts w:ascii="Times New Roman" w:eastAsia="Calibri" w:hAnsi="Times New Roman" w:cs="Times New Roman"/>
                <w:sz w:val="24"/>
                <w:szCs w:val="24"/>
              </w:rPr>
              <w:t>опыты из учебника, высушить тряпоч</w:t>
            </w:r>
            <w:r w:rsidR="00540407" w:rsidRPr="00CD03B3">
              <w:rPr>
                <w:rFonts w:ascii="Times New Roman" w:eastAsia="Calibri" w:hAnsi="Times New Roman" w:cs="Times New Roman"/>
                <w:sz w:val="24"/>
                <w:szCs w:val="24"/>
              </w:rPr>
              <w:t>ку, достать кубик льда из формы</w:t>
            </w:r>
            <w:r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i/>
                <w:sz w:val="24"/>
                <w:szCs w:val="24"/>
              </w:rPr>
              <w:t xml:space="preserve">Проблемные вопросы: </w:t>
            </w:r>
            <w:r w:rsidRPr="00CD03B3">
              <w:rPr>
                <w:rFonts w:ascii="Times New Roman" w:eastAsia="Calibri" w:hAnsi="Times New Roman" w:cs="Times New Roman"/>
                <w:sz w:val="24"/>
                <w:szCs w:val="24"/>
              </w:rPr>
              <w:t xml:space="preserve">Что будет если забыть чайник на плите или отключить из розетки? Что значит «каша пригорела» - почему? Что будет если забыть банку с домашней заготовкой на балконе (если на улице бывают морозы). </w:t>
            </w:r>
            <w:r w:rsidRPr="00CD03B3">
              <w:rPr>
                <w:rFonts w:ascii="Times New Roman" w:eastAsia="Calibri" w:hAnsi="Times New Roman" w:cs="Times New Roman"/>
                <w:i/>
                <w:sz w:val="24"/>
                <w:szCs w:val="24"/>
              </w:rPr>
              <w:t>Повторение</w:t>
            </w:r>
            <w:r w:rsidRPr="00CD03B3">
              <w:rPr>
                <w:rFonts w:ascii="Times New Roman" w:eastAsia="Calibri" w:hAnsi="Times New Roman" w:cs="Times New Roman"/>
                <w:sz w:val="24"/>
                <w:szCs w:val="24"/>
              </w:rPr>
              <w:t xml:space="preserve"> пройденного во 2 классе: мороз-ниже 10 градусов, легкий морозец – от 0 до -10. </w:t>
            </w:r>
            <w:r w:rsidRPr="00CD03B3">
              <w:rPr>
                <w:rFonts w:ascii="Times New Roman" w:eastAsia="Calibri" w:hAnsi="Times New Roman" w:cs="Times New Roman"/>
                <w:i/>
                <w:sz w:val="24"/>
                <w:szCs w:val="24"/>
              </w:rPr>
              <w:t>Словарная работа:</w:t>
            </w:r>
            <w:r w:rsidRPr="00CD03B3">
              <w:rPr>
                <w:rFonts w:ascii="Times New Roman" w:eastAsia="Calibri" w:hAnsi="Times New Roman" w:cs="Times New Roman"/>
                <w:sz w:val="24"/>
                <w:szCs w:val="24"/>
              </w:rPr>
              <w:t xml:space="preserve"> испарение, круговорот. </w:t>
            </w:r>
            <w:r w:rsidRPr="00CD03B3">
              <w:rPr>
                <w:rFonts w:ascii="Times New Roman" w:eastAsia="Calibri" w:hAnsi="Times New Roman" w:cs="Times New Roman"/>
                <w:i/>
                <w:sz w:val="24"/>
                <w:szCs w:val="24"/>
              </w:rPr>
              <w:t>Подготовка к ВПР:</w:t>
            </w:r>
            <w:r w:rsidRPr="00CD03B3">
              <w:rPr>
                <w:rFonts w:ascii="Times New Roman" w:eastAsia="Calibri" w:hAnsi="Times New Roman" w:cs="Times New Roman"/>
                <w:sz w:val="24"/>
                <w:szCs w:val="24"/>
              </w:rPr>
              <w:t xml:space="preserve"> работа на карточках (выбор из календаря погоды дней по заданным характеристикам температуры). Рисование схемы круговорота воды в природе. </w:t>
            </w:r>
            <w:r w:rsidRPr="00CD03B3">
              <w:rPr>
                <w:rFonts w:ascii="Times New Roman" w:eastAsia="Calibri" w:hAnsi="Times New Roman" w:cs="Times New Roman"/>
                <w:i/>
                <w:sz w:val="24"/>
                <w:szCs w:val="24"/>
              </w:rPr>
              <w:t>.</w:t>
            </w:r>
          </w:p>
        </w:tc>
      </w:tr>
      <w:tr w:rsidR="00CD03B3" w:rsidRPr="00CD03B3" w:rsidTr="00F63393">
        <w:tc>
          <w:tcPr>
            <w:tcW w:w="675" w:type="dxa"/>
            <w:vMerge/>
          </w:tcPr>
          <w:p w:rsidR="00F63393" w:rsidRPr="00CD03B3" w:rsidRDefault="00F63393" w:rsidP="004C09B9">
            <w:pPr>
              <w:spacing w:after="0" w:line="240" w:lineRule="auto"/>
              <w:jc w:val="both"/>
              <w:rPr>
                <w:rFonts w:ascii="Calibri" w:eastAsia="Calibri" w:hAnsi="Calibri" w:cs="Times New Roman"/>
                <w:sz w:val="24"/>
                <w:szCs w:val="24"/>
              </w:rPr>
            </w:pPr>
          </w:p>
        </w:tc>
        <w:tc>
          <w:tcPr>
            <w:tcW w:w="1588" w:type="dxa"/>
            <w:vMerge/>
          </w:tcPr>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p>
        </w:tc>
        <w:tc>
          <w:tcPr>
            <w:tcW w:w="1814" w:type="dxa"/>
            <w:gridSpan w:val="2"/>
          </w:tcPr>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p>
        </w:tc>
        <w:tc>
          <w:tcPr>
            <w:tcW w:w="5506" w:type="dxa"/>
          </w:tcPr>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b/>
                <w:i/>
                <w:sz w:val="24"/>
                <w:szCs w:val="24"/>
              </w:rPr>
              <w:t xml:space="preserve">Берегите Воду. </w:t>
            </w:r>
            <w:r w:rsidRPr="00CD03B3">
              <w:rPr>
                <w:rFonts w:ascii="Times New Roman" w:eastAsia="Calibri" w:hAnsi="Times New Roman" w:cs="Times New Roman"/>
                <w:i/>
                <w:sz w:val="24"/>
                <w:szCs w:val="24"/>
              </w:rPr>
              <w:t>Повторение</w:t>
            </w:r>
            <w:r w:rsidRPr="00CD03B3">
              <w:rPr>
                <w:rFonts w:ascii="Times New Roman" w:eastAsia="Calibri" w:hAnsi="Times New Roman" w:cs="Times New Roman"/>
                <w:sz w:val="24"/>
                <w:szCs w:val="24"/>
              </w:rPr>
              <w:t xml:space="preserve"> пройденного на предыдущем уроке (</w:t>
            </w:r>
            <w:r w:rsidRPr="00CD03B3">
              <w:rPr>
                <w:rFonts w:ascii="Times New Roman" w:eastAsia="Calibri" w:hAnsi="Times New Roman" w:cs="Times New Roman"/>
                <w:i/>
                <w:sz w:val="24"/>
                <w:szCs w:val="24"/>
              </w:rPr>
              <w:t>форма по выбору</w:t>
            </w:r>
            <w:r w:rsidRPr="00CD03B3">
              <w:rPr>
                <w:rFonts w:ascii="Times New Roman" w:eastAsia="Calibri" w:hAnsi="Times New Roman" w:cs="Times New Roman"/>
                <w:sz w:val="24"/>
                <w:szCs w:val="24"/>
              </w:rPr>
              <w:t xml:space="preserve"> учителя) и </w:t>
            </w:r>
            <w:r w:rsidRPr="00CD03B3">
              <w:rPr>
                <w:rFonts w:ascii="Times New Roman" w:eastAsia="Calibri" w:hAnsi="Times New Roman" w:cs="Times New Roman"/>
                <w:i/>
                <w:sz w:val="24"/>
                <w:szCs w:val="24"/>
              </w:rPr>
              <w:t>проверка</w:t>
            </w:r>
            <w:r w:rsidRPr="00CD03B3">
              <w:rPr>
                <w:rFonts w:ascii="Times New Roman" w:eastAsia="Calibri" w:hAnsi="Times New Roman" w:cs="Times New Roman"/>
                <w:sz w:val="24"/>
                <w:szCs w:val="24"/>
              </w:rPr>
              <w:t xml:space="preserve"> домашнего задания. </w:t>
            </w:r>
            <w:r w:rsidRPr="00CD03B3">
              <w:rPr>
                <w:rFonts w:ascii="Times New Roman" w:eastAsia="Calibri" w:hAnsi="Times New Roman" w:cs="Times New Roman"/>
                <w:i/>
                <w:sz w:val="24"/>
                <w:szCs w:val="24"/>
              </w:rPr>
              <w:t>Работа с учебником</w:t>
            </w:r>
            <w:r w:rsidRPr="00CD03B3">
              <w:rPr>
                <w:rFonts w:ascii="Times New Roman" w:eastAsia="Calibri" w:hAnsi="Times New Roman" w:cs="Times New Roman"/>
                <w:sz w:val="24"/>
                <w:szCs w:val="24"/>
              </w:rPr>
              <w:t xml:space="preserve">: параграфы «Почему воду надо беречь», «Как охраняют воду от загрязнения», «Не расходуйте воду напрасно» (форма работы по выбору учителя). </w:t>
            </w:r>
            <w:r w:rsidRPr="00CD03B3">
              <w:rPr>
                <w:rFonts w:ascii="Times New Roman" w:eastAsia="Calibri" w:hAnsi="Times New Roman" w:cs="Times New Roman"/>
                <w:i/>
                <w:sz w:val="24"/>
                <w:szCs w:val="24"/>
              </w:rPr>
              <w:t>Первичное закрепление</w:t>
            </w:r>
            <w:r w:rsidRPr="00CD03B3">
              <w:rPr>
                <w:rFonts w:ascii="Times New Roman" w:eastAsia="Calibri" w:hAnsi="Times New Roman" w:cs="Times New Roman"/>
                <w:sz w:val="24"/>
                <w:szCs w:val="24"/>
              </w:rPr>
              <w:t xml:space="preserve">: ответы на вопросы (с учетом ситуации в месте проживания ребенка). </w:t>
            </w:r>
            <w:r w:rsidRPr="00CD03B3">
              <w:rPr>
                <w:rFonts w:ascii="Times New Roman" w:eastAsia="Calibri" w:hAnsi="Times New Roman" w:cs="Times New Roman"/>
                <w:i/>
                <w:sz w:val="24"/>
                <w:szCs w:val="24"/>
              </w:rPr>
              <w:t>Словарная работа:</w:t>
            </w:r>
            <w:r w:rsidRPr="00CD03B3">
              <w:rPr>
                <w:rFonts w:ascii="Times New Roman" w:eastAsia="Calibri" w:hAnsi="Times New Roman" w:cs="Times New Roman"/>
                <w:sz w:val="24"/>
                <w:szCs w:val="24"/>
              </w:rPr>
              <w:t xml:space="preserve"> Байкал, счетчик. </w:t>
            </w:r>
            <w:r w:rsidRPr="00CD03B3">
              <w:rPr>
                <w:rFonts w:ascii="Times New Roman" w:eastAsia="Calibri" w:hAnsi="Times New Roman" w:cs="Times New Roman"/>
                <w:i/>
                <w:sz w:val="24"/>
                <w:szCs w:val="24"/>
              </w:rPr>
              <w:t>Подготовка к ВПР:</w:t>
            </w:r>
            <w:r w:rsidRPr="00CD03B3">
              <w:rPr>
                <w:rFonts w:ascii="Times New Roman" w:eastAsia="Calibri" w:hAnsi="Times New Roman" w:cs="Times New Roman"/>
                <w:sz w:val="24"/>
                <w:szCs w:val="24"/>
              </w:rPr>
              <w:t xml:space="preserve"> работа на карточках. </w:t>
            </w:r>
            <w:r w:rsidRPr="00CD03B3">
              <w:rPr>
                <w:rFonts w:ascii="Times New Roman" w:eastAsia="Calibri" w:hAnsi="Times New Roman" w:cs="Times New Roman"/>
                <w:i/>
                <w:sz w:val="24"/>
                <w:szCs w:val="24"/>
              </w:rPr>
              <w:t>.</w:t>
            </w:r>
          </w:p>
        </w:tc>
      </w:tr>
      <w:tr w:rsidR="00CD03B3" w:rsidRPr="00CD03B3" w:rsidTr="00F63393">
        <w:tc>
          <w:tcPr>
            <w:tcW w:w="675" w:type="dxa"/>
            <w:vMerge/>
          </w:tcPr>
          <w:p w:rsidR="00F63393" w:rsidRPr="00CD03B3" w:rsidRDefault="00F63393" w:rsidP="004C09B9">
            <w:pPr>
              <w:spacing w:after="0" w:line="240" w:lineRule="auto"/>
              <w:jc w:val="both"/>
              <w:rPr>
                <w:rFonts w:ascii="Calibri" w:eastAsia="Calibri" w:hAnsi="Calibri" w:cs="Times New Roman"/>
                <w:sz w:val="24"/>
                <w:szCs w:val="24"/>
              </w:rPr>
            </w:pPr>
          </w:p>
        </w:tc>
        <w:tc>
          <w:tcPr>
            <w:tcW w:w="1588" w:type="dxa"/>
            <w:vMerge/>
          </w:tcPr>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p>
        </w:tc>
        <w:tc>
          <w:tcPr>
            <w:tcW w:w="1814" w:type="dxa"/>
            <w:gridSpan w:val="2"/>
          </w:tcPr>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Почва (1 ч.)</w:t>
            </w:r>
          </w:p>
        </w:tc>
        <w:tc>
          <w:tcPr>
            <w:tcW w:w="5506" w:type="dxa"/>
          </w:tcPr>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Содержание:</w:t>
            </w:r>
            <w:r w:rsidRPr="00CD03B3">
              <w:rPr>
                <w:rFonts w:ascii="Times New Roman" w:eastAsia="Calibri" w:hAnsi="Times New Roman" w:cs="Times New Roman"/>
                <w:sz w:val="24"/>
                <w:szCs w:val="24"/>
              </w:rPr>
              <w:t xml:space="preserve"> Почва. Перегной. Глина. Песок. Минеральные соли. Распахивание почвы (плуг, трактор)</w:t>
            </w:r>
          </w:p>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i/>
                <w:sz w:val="24"/>
                <w:szCs w:val="24"/>
              </w:rPr>
            </w:pPr>
            <w:r w:rsidRPr="00CD03B3">
              <w:rPr>
                <w:rFonts w:ascii="Times New Roman" w:eastAsia="Calibri" w:hAnsi="Times New Roman" w:cs="Times New Roman"/>
                <w:i/>
                <w:sz w:val="24"/>
                <w:szCs w:val="24"/>
              </w:rPr>
              <w:t>Виды работы: Работа с учебником</w:t>
            </w:r>
            <w:r w:rsidRPr="00CD03B3">
              <w:rPr>
                <w:rFonts w:ascii="Times New Roman" w:eastAsia="Calibri" w:hAnsi="Times New Roman" w:cs="Times New Roman"/>
                <w:sz w:val="24"/>
                <w:szCs w:val="24"/>
              </w:rPr>
              <w:t>: параграф «Что такое почва».</w:t>
            </w:r>
            <w:r w:rsidR="00540407"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i/>
                <w:sz w:val="24"/>
                <w:szCs w:val="24"/>
              </w:rPr>
              <w:t>Демонстрация.</w:t>
            </w:r>
            <w:r w:rsidRPr="00CD03B3">
              <w:rPr>
                <w:rFonts w:ascii="Times New Roman" w:eastAsia="Calibri" w:hAnsi="Times New Roman" w:cs="Times New Roman"/>
                <w:sz w:val="24"/>
                <w:szCs w:val="24"/>
              </w:rPr>
              <w:t xml:space="preserve"> Доступные опыты. </w:t>
            </w:r>
            <w:r w:rsidRPr="00CD03B3">
              <w:rPr>
                <w:rFonts w:ascii="Times New Roman" w:eastAsia="Calibri" w:hAnsi="Times New Roman" w:cs="Times New Roman"/>
                <w:i/>
                <w:sz w:val="24"/>
                <w:szCs w:val="24"/>
              </w:rPr>
              <w:t xml:space="preserve">Первичное закрепление. Практическая работа: </w:t>
            </w:r>
            <w:r w:rsidRPr="00CD03B3">
              <w:rPr>
                <w:rFonts w:ascii="Times New Roman" w:eastAsia="Calibri" w:hAnsi="Times New Roman" w:cs="Times New Roman"/>
                <w:sz w:val="24"/>
                <w:szCs w:val="24"/>
              </w:rPr>
              <w:t>сравнить почву с огорода (пакета с землей) и с улицы (не с газона).</w:t>
            </w:r>
            <w:r w:rsidRPr="00CD03B3">
              <w:rPr>
                <w:rFonts w:ascii="Times New Roman" w:eastAsia="Calibri" w:hAnsi="Times New Roman" w:cs="Times New Roman"/>
                <w:i/>
                <w:sz w:val="24"/>
                <w:szCs w:val="24"/>
              </w:rPr>
              <w:t xml:space="preserve"> Словарная работа</w:t>
            </w:r>
            <w:r w:rsidRPr="00CD03B3">
              <w:rPr>
                <w:rFonts w:ascii="Times New Roman" w:eastAsia="Calibri" w:hAnsi="Times New Roman" w:cs="Times New Roman"/>
                <w:sz w:val="24"/>
                <w:szCs w:val="24"/>
              </w:rPr>
              <w:t xml:space="preserve">: перегной. </w:t>
            </w:r>
            <w:r w:rsidRPr="00CD03B3">
              <w:rPr>
                <w:rFonts w:ascii="Times New Roman" w:eastAsia="Calibri" w:hAnsi="Times New Roman" w:cs="Times New Roman"/>
                <w:i/>
                <w:sz w:val="24"/>
                <w:szCs w:val="24"/>
              </w:rPr>
              <w:t xml:space="preserve">Объяснение нового. </w:t>
            </w:r>
            <w:r w:rsidRPr="00CD03B3">
              <w:rPr>
                <w:rFonts w:ascii="Times New Roman" w:eastAsia="Calibri" w:hAnsi="Times New Roman" w:cs="Times New Roman"/>
                <w:sz w:val="24"/>
                <w:szCs w:val="24"/>
              </w:rPr>
              <w:t xml:space="preserve">Как беречь почву на огороде или в саду). </w:t>
            </w:r>
            <w:r w:rsidRPr="00CD03B3">
              <w:rPr>
                <w:rFonts w:ascii="Times New Roman" w:eastAsia="Calibri" w:hAnsi="Times New Roman" w:cs="Times New Roman"/>
                <w:i/>
                <w:sz w:val="24"/>
                <w:szCs w:val="24"/>
              </w:rPr>
              <w:t>Дидактическая игра</w:t>
            </w:r>
            <w:r w:rsidRPr="00CD03B3">
              <w:rPr>
                <w:rFonts w:ascii="Times New Roman" w:eastAsia="Calibri" w:hAnsi="Times New Roman" w:cs="Times New Roman"/>
                <w:sz w:val="24"/>
                <w:szCs w:val="24"/>
              </w:rPr>
              <w:t xml:space="preserve"> по выбору учителя. </w:t>
            </w:r>
            <w:r w:rsidRPr="00CD03B3">
              <w:rPr>
                <w:rFonts w:ascii="Times New Roman" w:eastAsia="Calibri" w:hAnsi="Times New Roman" w:cs="Times New Roman"/>
                <w:i/>
                <w:sz w:val="24"/>
                <w:szCs w:val="24"/>
              </w:rPr>
              <w:t>Подготовка к ВПР</w:t>
            </w:r>
            <w:r w:rsidRPr="00CD03B3">
              <w:rPr>
                <w:rFonts w:ascii="Times New Roman" w:eastAsia="Calibri" w:hAnsi="Times New Roman" w:cs="Times New Roman"/>
                <w:sz w:val="24"/>
                <w:szCs w:val="24"/>
              </w:rPr>
              <w:t xml:space="preserve">: работа на карточках. </w:t>
            </w:r>
            <w:r w:rsidRPr="00CD03B3">
              <w:rPr>
                <w:rFonts w:ascii="Times New Roman" w:eastAsia="Calibri" w:hAnsi="Times New Roman" w:cs="Times New Roman"/>
                <w:i/>
                <w:sz w:val="24"/>
                <w:szCs w:val="24"/>
              </w:rPr>
              <w:t>Ч</w:t>
            </w:r>
            <w:r w:rsidRPr="00CD03B3">
              <w:rPr>
                <w:rFonts w:ascii="Times New Roman" w:eastAsia="Calibri" w:hAnsi="Times New Roman" w:cs="Times New Roman"/>
                <w:sz w:val="24"/>
                <w:szCs w:val="24"/>
              </w:rPr>
              <w:t xml:space="preserve">его нельзя делать на огороде. </w:t>
            </w:r>
            <w:r w:rsidRPr="00CD03B3">
              <w:rPr>
                <w:rFonts w:ascii="Times New Roman" w:eastAsia="Calibri" w:hAnsi="Times New Roman" w:cs="Times New Roman"/>
                <w:i/>
                <w:sz w:val="24"/>
                <w:szCs w:val="24"/>
              </w:rPr>
              <w:t>.</w:t>
            </w:r>
          </w:p>
        </w:tc>
      </w:tr>
      <w:tr w:rsidR="00CD03B3" w:rsidRPr="00CD03B3" w:rsidTr="00F63393">
        <w:tc>
          <w:tcPr>
            <w:tcW w:w="675" w:type="dxa"/>
            <w:vMerge/>
          </w:tcPr>
          <w:p w:rsidR="00F63393" w:rsidRPr="00CD03B3" w:rsidRDefault="00F63393" w:rsidP="004C09B9">
            <w:pPr>
              <w:spacing w:after="0" w:line="240" w:lineRule="auto"/>
              <w:jc w:val="both"/>
              <w:rPr>
                <w:rFonts w:ascii="Calibri" w:eastAsia="Calibri" w:hAnsi="Calibri" w:cs="Times New Roman"/>
                <w:sz w:val="24"/>
                <w:szCs w:val="24"/>
              </w:rPr>
            </w:pPr>
          </w:p>
        </w:tc>
        <w:tc>
          <w:tcPr>
            <w:tcW w:w="1588" w:type="dxa"/>
            <w:vMerge/>
          </w:tcPr>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p>
        </w:tc>
        <w:tc>
          <w:tcPr>
            <w:tcW w:w="1814" w:type="dxa"/>
            <w:gridSpan w:val="2"/>
          </w:tcPr>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Урок обобщения и систематизации знаний по разделу</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(1 ч.)</w:t>
            </w:r>
          </w:p>
        </w:tc>
        <w:tc>
          <w:tcPr>
            <w:tcW w:w="5506" w:type="dxa"/>
          </w:tcPr>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b/>
                <w:i/>
                <w:sz w:val="24"/>
                <w:szCs w:val="24"/>
              </w:rPr>
              <w:t>Выполнение заданий теста</w:t>
            </w:r>
            <w:r w:rsidRPr="00CD03B3">
              <w:rPr>
                <w:rFonts w:ascii="Times New Roman" w:eastAsia="Calibri" w:hAnsi="Times New Roman" w:cs="Times New Roman"/>
                <w:sz w:val="24"/>
                <w:szCs w:val="24"/>
              </w:rPr>
              <w:t xml:space="preserve"> «Воздух, вода, почва». .</w:t>
            </w:r>
          </w:p>
        </w:tc>
      </w:tr>
      <w:tr w:rsidR="00CD03B3" w:rsidRPr="00CD03B3" w:rsidTr="00F63393">
        <w:tc>
          <w:tcPr>
            <w:tcW w:w="9583" w:type="dxa"/>
            <w:gridSpan w:val="5"/>
          </w:tcPr>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2 четверть (14 ч.)</w:t>
            </w:r>
          </w:p>
        </w:tc>
      </w:tr>
      <w:tr w:rsidR="00CD03B3" w:rsidRPr="00CD03B3" w:rsidTr="00F63393">
        <w:tc>
          <w:tcPr>
            <w:tcW w:w="675" w:type="dxa"/>
          </w:tcPr>
          <w:p w:rsidR="00F63393" w:rsidRPr="00CD03B3" w:rsidRDefault="00F63393" w:rsidP="004C09B9">
            <w:pPr>
              <w:spacing w:after="0" w:line="240" w:lineRule="auto"/>
              <w:jc w:val="both"/>
              <w:rPr>
                <w:rFonts w:ascii="Times New Roman" w:eastAsia="Calibri" w:hAnsi="Times New Roman" w:cs="Times New Roman"/>
                <w:sz w:val="24"/>
                <w:szCs w:val="24"/>
              </w:rPr>
            </w:pPr>
          </w:p>
        </w:tc>
        <w:tc>
          <w:tcPr>
            <w:tcW w:w="3402" w:type="dxa"/>
            <w:gridSpan w:val="3"/>
          </w:tcPr>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b/>
                <w:sz w:val="24"/>
                <w:szCs w:val="24"/>
              </w:rPr>
            </w:pPr>
            <w:r w:rsidRPr="00CD03B3">
              <w:rPr>
                <w:rFonts w:ascii="Times New Roman" w:eastAsia="Calibri" w:hAnsi="Times New Roman" w:cs="Times New Roman"/>
                <w:b/>
                <w:sz w:val="24"/>
                <w:szCs w:val="24"/>
              </w:rPr>
              <w:t>Человек и природа</w:t>
            </w:r>
          </w:p>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b/>
                <w:sz w:val="24"/>
                <w:szCs w:val="24"/>
              </w:rPr>
            </w:pPr>
            <w:r w:rsidRPr="00CD03B3">
              <w:rPr>
                <w:rFonts w:ascii="Times New Roman" w:eastAsia="Calibri" w:hAnsi="Times New Roman" w:cs="Times New Roman"/>
                <w:sz w:val="24"/>
                <w:szCs w:val="24"/>
              </w:rPr>
              <w:t>(14 часов)</w:t>
            </w:r>
          </w:p>
        </w:tc>
        <w:tc>
          <w:tcPr>
            <w:tcW w:w="5506" w:type="dxa"/>
            <w:vMerge w:val="restart"/>
          </w:tcPr>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b/>
                <w:i/>
                <w:sz w:val="24"/>
                <w:szCs w:val="24"/>
              </w:rPr>
            </w:pPr>
            <w:r w:rsidRPr="00CD03B3">
              <w:rPr>
                <w:rFonts w:ascii="Times New Roman" w:eastAsia="Calibri" w:hAnsi="Times New Roman" w:cs="Times New Roman"/>
                <w:b/>
                <w:i/>
                <w:sz w:val="24"/>
                <w:szCs w:val="24"/>
              </w:rPr>
              <w:t xml:space="preserve">Разнообразие растений. </w:t>
            </w:r>
          </w:p>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b/>
                <w:i/>
                <w:sz w:val="24"/>
                <w:szCs w:val="24"/>
              </w:rPr>
              <w:t xml:space="preserve">Содержание. </w:t>
            </w:r>
            <w:r w:rsidRPr="00CD03B3">
              <w:rPr>
                <w:rFonts w:ascii="Times New Roman" w:eastAsia="Calibri" w:hAnsi="Times New Roman" w:cs="Times New Roman"/>
                <w:sz w:val="24"/>
                <w:szCs w:val="24"/>
              </w:rPr>
              <w:t>Водоросли. Мхи и лишайники. Папоротники. Солнце, воздух, вода, почва – условия жизни растений. Что такое влажность воздуха. Дыхание и питание растений. Размножение растений. Развитие растения из семени. Охрана растений. Вредители растений. Оранжерея, теплица. Биология. Ботаника. Древесина. Приметы и пословицы, связанные с жизнью растений.</w:t>
            </w:r>
          </w:p>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b/>
                <w:i/>
                <w:sz w:val="24"/>
                <w:szCs w:val="24"/>
              </w:rPr>
              <w:t xml:space="preserve">Виды работы: </w:t>
            </w:r>
            <w:r w:rsidRPr="00CD03B3">
              <w:rPr>
                <w:rFonts w:ascii="Times New Roman" w:eastAsia="Calibri" w:hAnsi="Times New Roman" w:cs="Times New Roman"/>
                <w:sz w:val="24"/>
                <w:szCs w:val="24"/>
              </w:rPr>
              <w:t>Актуализация пройденного в предыдущие годы обучения (</w:t>
            </w:r>
            <w:r w:rsidRPr="00CD03B3">
              <w:rPr>
                <w:rFonts w:ascii="Times New Roman" w:eastAsia="Calibri" w:hAnsi="Times New Roman" w:cs="Times New Roman"/>
                <w:i/>
                <w:sz w:val="24"/>
                <w:szCs w:val="24"/>
              </w:rPr>
              <w:t>форма по выбору</w:t>
            </w:r>
            <w:r w:rsidRPr="00CD03B3">
              <w:rPr>
                <w:rFonts w:ascii="Times New Roman" w:eastAsia="Calibri" w:hAnsi="Times New Roman" w:cs="Times New Roman"/>
                <w:sz w:val="24"/>
                <w:szCs w:val="24"/>
              </w:rPr>
              <w:t xml:space="preserve"> учителя). Классификации растений: деревья, кустарники, травы. Культурные и дикорастущие. Хвойные и лиственные. Подбор конкретных наименований. </w:t>
            </w:r>
            <w:r w:rsidRPr="00CD03B3">
              <w:rPr>
                <w:rFonts w:ascii="Times New Roman" w:eastAsia="Calibri" w:hAnsi="Times New Roman" w:cs="Times New Roman"/>
                <w:i/>
                <w:sz w:val="24"/>
                <w:szCs w:val="24"/>
              </w:rPr>
              <w:t>Дидактическая игра</w:t>
            </w:r>
            <w:r w:rsidRPr="00CD03B3">
              <w:rPr>
                <w:rFonts w:ascii="Times New Roman" w:eastAsia="Calibri" w:hAnsi="Times New Roman" w:cs="Times New Roman"/>
                <w:sz w:val="24"/>
                <w:szCs w:val="24"/>
              </w:rPr>
              <w:t>: «Угадай растение» с опорой на наглядную схему.</w:t>
            </w:r>
          </w:p>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Объяснение нового</w:t>
            </w:r>
            <w:r w:rsidRPr="00CD03B3">
              <w:rPr>
                <w:rFonts w:ascii="Times New Roman" w:eastAsia="Calibri" w:hAnsi="Times New Roman" w:cs="Times New Roman"/>
                <w:sz w:val="24"/>
                <w:szCs w:val="24"/>
              </w:rPr>
              <w:t xml:space="preserve"> материала: дополнение классификации растений. </w:t>
            </w:r>
            <w:r w:rsidRPr="00CD03B3">
              <w:rPr>
                <w:rFonts w:ascii="Times New Roman" w:eastAsia="Calibri" w:hAnsi="Times New Roman" w:cs="Times New Roman"/>
                <w:i/>
                <w:sz w:val="24"/>
                <w:szCs w:val="24"/>
              </w:rPr>
              <w:t>Работа с учебником</w:t>
            </w:r>
            <w:r w:rsidRPr="00CD03B3">
              <w:rPr>
                <w:rFonts w:ascii="Times New Roman" w:eastAsia="Calibri" w:hAnsi="Times New Roman" w:cs="Times New Roman"/>
                <w:sz w:val="24"/>
                <w:szCs w:val="24"/>
              </w:rPr>
              <w:t xml:space="preserve">: параграф «Разнообразие растений» (водоросли, мхи, папоротники). </w:t>
            </w:r>
            <w:r w:rsidRPr="00CD03B3">
              <w:rPr>
                <w:rFonts w:ascii="Times New Roman" w:eastAsia="Calibri" w:hAnsi="Times New Roman" w:cs="Times New Roman"/>
                <w:i/>
                <w:sz w:val="24"/>
                <w:szCs w:val="24"/>
              </w:rPr>
              <w:t>Первичное закрепление.</w:t>
            </w:r>
            <w:r w:rsidR="00434709" w:rsidRPr="00CD03B3">
              <w:rPr>
                <w:rFonts w:ascii="Times New Roman" w:eastAsia="Calibri" w:hAnsi="Times New Roman" w:cs="Times New Roman"/>
                <w:i/>
                <w:sz w:val="24"/>
                <w:szCs w:val="24"/>
              </w:rPr>
              <w:t xml:space="preserve"> </w:t>
            </w:r>
            <w:r w:rsidRPr="00CD03B3">
              <w:rPr>
                <w:rFonts w:ascii="Times New Roman" w:eastAsia="Calibri" w:hAnsi="Times New Roman" w:cs="Times New Roman"/>
                <w:i/>
                <w:sz w:val="24"/>
                <w:szCs w:val="24"/>
              </w:rPr>
              <w:t>Словарная работа:</w:t>
            </w:r>
            <w:r w:rsidRPr="00CD03B3">
              <w:rPr>
                <w:rFonts w:ascii="Times New Roman" w:eastAsia="Calibri" w:hAnsi="Times New Roman" w:cs="Times New Roman"/>
                <w:sz w:val="24"/>
                <w:szCs w:val="24"/>
              </w:rPr>
              <w:t xml:space="preserve"> биология, ботаника. </w:t>
            </w:r>
            <w:r w:rsidRPr="00CD03B3">
              <w:rPr>
                <w:rFonts w:ascii="Times New Roman" w:eastAsia="Calibri" w:hAnsi="Times New Roman" w:cs="Times New Roman"/>
                <w:i/>
                <w:sz w:val="24"/>
                <w:szCs w:val="24"/>
              </w:rPr>
              <w:t>Подготовка к ВПР:</w:t>
            </w:r>
            <w:r w:rsidRPr="00CD03B3">
              <w:rPr>
                <w:rFonts w:ascii="Times New Roman" w:eastAsia="Calibri" w:hAnsi="Times New Roman" w:cs="Times New Roman"/>
                <w:sz w:val="24"/>
                <w:szCs w:val="24"/>
              </w:rPr>
              <w:t xml:space="preserve"> работа на карточках (установление соответствия частей). </w:t>
            </w:r>
            <w:r w:rsidRPr="00CD03B3">
              <w:rPr>
                <w:rFonts w:ascii="Times New Roman" w:eastAsia="Calibri" w:hAnsi="Times New Roman" w:cs="Times New Roman"/>
                <w:i/>
                <w:sz w:val="24"/>
                <w:szCs w:val="24"/>
              </w:rPr>
              <w:t>Построение схем-помощниц для угадывания растений.</w:t>
            </w:r>
            <w:r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i/>
                <w:sz w:val="24"/>
                <w:szCs w:val="24"/>
              </w:rPr>
              <w:t>.</w:t>
            </w:r>
          </w:p>
        </w:tc>
      </w:tr>
      <w:tr w:rsidR="00CD03B3" w:rsidRPr="00CD03B3" w:rsidTr="00F63393">
        <w:trPr>
          <w:trHeight w:val="439"/>
        </w:trPr>
        <w:tc>
          <w:tcPr>
            <w:tcW w:w="675" w:type="dxa"/>
            <w:vMerge w:val="restart"/>
          </w:tcPr>
          <w:p w:rsidR="00F63393" w:rsidRPr="00CD03B3" w:rsidRDefault="00F63393" w:rsidP="004C09B9">
            <w:pPr>
              <w:spacing w:after="0" w:line="240" w:lineRule="auto"/>
              <w:jc w:val="both"/>
              <w:rPr>
                <w:rFonts w:ascii="Calibri" w:eastAsia="Calibri" w:hAnsi="Calibri" w:cs="Times New Roman"/>
                <w:sz w:val="24"/>
                <w:szCs w:val="24"/>
              </w:rPr>
            </w:pPr>
            <w:r w:rsidRPr="00CD03B3">
              <w:rPr>
                <w:rFonts w:ascii="Calibri" w:eastAsia="Calibri" w:hAnsi="Calibri" w:cs="Times New Roman"/>
                <w:sz w:val="24"/>
                <w:szCs w:val="24"/>
              </w:rPr>
              <w:t>3</w:t>
            </w:r>
          </w:p>
        </w:tc>
        <w:tc>
          <w:tcPr>
            <w:tcW w:w="1588" w:type="dxa"/>
            <w:vMerge w:val="restart"/>
          </w:tcPr>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b/>
                <w:sz w:val="24"/>
                <w:szCs w:val="24"/>
              </w:rPr>
              <w:t>Тайны живой природы</w:t>
            </w:r>
            <w:r w:rsidRPr="00CD03B3">
              <w:rPr>
                <w:rFonts w:ascii="Times New Roman" w:eastAsia="Calibri" w:hAnsi="Times New Roman" w:cs="Times New Roman"/>
                <w:sz w:val="24"/>
                <w:szCs w:val="24"/>
              </w:rPr>
              <w:t xml:space="preserve"> (14</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ч.)</w:t>
            </w:r>
          </w:p>
        </w:tc>
        <w:tc>
          <w:tcPr>
            <w:tcW w:w="1814" w:type="dxa"/>
            <w:gridSpan w:val="2"/>
            <w:vMerge w:val="restart"/>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Разнообразие растений (4 ч.)</w:t>
            </w:r>
          </w:p>
        </w:tc>
        <w:tc>
          <w:tcPr>
            <w:tcW w:w="5506" w:type="dxa"/>
            <w:vMerge/>
          </w:tcPr>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p>
        </w:tc>
      </w:tr>
      <w:tr w:rsidR="00CD03B3" w:rsidRPr="00CD03B3" w:rsidTr="00F63393">
        <w:trPr>
          <w:trHeight w:val="311"/>
        </w:trPr>
        <w:tc>
          <w:tcPr>
            <w:tcW w:w="675" w:type="dxa"/>
            <w:vMerge/>
          </w:tcPr>
          <w:p w:rsidR="00F63393" w:rsidRPr="00CD03B3" w:rsidRDefault="00F63393" w:rsidP="004C09B9">
            <w:pPr>
              <w:spacing w:after="0" w:line="240" w:lineRule="auto"/>
              <w:jc w:val="both"/>
              <w:rPr>
                <w:rFonts w:ascii="Calibri" w:eastAsia="Calibri" w:hAnsi="Calibri" w:cs="Times New Roman"/>
                <w:sz w:val="24"/>
                <w:szCs w:val="24"/>
              </w:rPr>
            </w:pPr>
          </w:p>
        </w:tc>
        <w:tc>
          <w:tcPr>
            <w:tcW w:w="1588" w:type="dxa"/>
            <w:vMerge/>
          </w:tcPr>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p>
        </w:tc>
        <w:tc>
          <w:tcPr>
            <w:tcW w:w="1814" w:type="dxa"/>
            <w:gridSpan w:val="2"/>
            <w:vMerge/>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p>
        </w:tc>
        <w:tc>
          <w:tcPr>
            <w:tcW w:w="5506" w:type="dxa"/>
          </w:tcPr>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i/>
                <w:sz w:val="24"/>
                <w:szCs w:val="24"/>
              </w:rPr>
            </w:pPr>
            <w:r w:rsidRPr="00CD03B3">
              <w:rPr>
                <w:rFonts w:ascii="Times New Roman" w:eastAsia="Calibri" w:hAnsi="Times New Roman" w:cs="Times New Roman"/>
                <w:b/>
                <w:i/>
                <w:sz w:val="24"/>
                <w:szCs w:val="24"/>
              </w:rPr>
              <w:t xml:space="preserve">Солнце, почва, вода – источники жизни растений. </w:t>
            </w:r>
            <w:r w:rsidRPr="00CD03B3">
              <w:rPr>
                <w:rFonts w:ascii="Times New Roman" w:eastAsia="Calibri" w:hAnsi="Times New Roman" w:cs="Times New Roman"/>
                <w:i/>
                <w:sz w:val="24"/>
                <w:szCs w:val="24"/>
              </w:rPr>
              <w:t xml:space="preserve">Практическая работа: </w:t>
            </w:r>
            <w:r w:rsidRPr="00CD03B3">
              <w:rPr>
                <w:rFonts w:ascii="Times New Roman" w:eastAsia="Calibri" w:hAnsi="Times New Roman" w:cs="Times New Roman"/>
                <w:sz w:val="24"/>
                <w:szCs w:val="24"/>
              </w:rPr>
              <w:t>цветок и еловая ветка в воде.</w:t>
            </w:r>
            <w:r w:rsidRPr="00CD03B3">
              <w:rPr>
                <w:rFonts w:ascii="Times New Roman" w:eastAsia="Calibri" w:hAnsi="Times New Roman" w:cs="Times New Roman"/>
                <w:b/>
                <w:i/>
                <w:sz w:val="24"/>
                <w:szCs w:val="24"/>
              </w:rPr>
              <w:t xml:space="preserve"> </w:t>
            </w:r>
            <w:r w:rsidRPr="00CD03B3">
              <w:rPr>
                <w:rFonts w:ascii="Times New Roman" w:eastAsia="Calibri" w:hAnsi="Times New Roman" w:cs="Times New Roman"/>
                <w:i/>
                <w:sz w:val="24"/>
                <w:szCs w:val="24"/>
              </w:rPr>
              <w:t>Работа в парах: декодирование схем-помощниц</w:t>
            </w:r>
            <w:r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i/>
                <w:sz w:val="24"/>
                <w:szCs w:val="24"/>
              </w:rPr>
              <w:t xml:space="preserve">Работа с текстом Вопросы по тексту </w:t>
            </w:r>
            <w:r w:rsidRPr="00CD03B3">
              <w:rPr>
                <w:rFonts w:ascii="Times New Roman" w:eastAsia="Calibri" w:hAnsi="Times New Roman" w:cs="Times New Roman"/>
                <w:sz w:val="24"/>
                <w:szCs w:val="24"/>
              </w:rPr>
              <w:t xml:space="preserve">(ответы на вопросы после детей дает учитель и при необходимости иллюстрирует их картинками или слайдами). </w:t>
            </w:r>
            <w:r w:rsidRPr="00CD03B3">
              <w:rPr>
                <w:rFonts w:ascii="Times New Roman" w:eastAsia="Calibri" w:hAnsi="Times New Roman" w:cs="Times New Roman"/>
                <w:i/>
                <w:sz w:val="24"/>
                <w:szCs w:val="24"/>
              </w:rPr>
              <w:t xml:space="preserve">Схематическое изображение </w:t>
            </w:r>
            <w:r w:rsidRPr="00CD03B3">
              <w:rPr>
                <w:rFonts w:ascii="Times New Roman" w:eastAsia="Calibri" w:hAnsi="Times New Roman" w:cs="Times New Roman"/>
                <w:sz w:val="24"/>
                <w:szCs w:val="24"/>
              </w:rPr>
              <w:t xml:space="preserve">полученных ответов в рабочей тетради. </w:t>
            </w:r>
            <w:r w:rsidRPr="00CD03B3">
              <w:rPr>
                <w:rFonts w:ascii="Times New Roman" w:eastAsia="Calibri" w:hAnsi="Times New Roman" w:cs="Times New Roman"/>
                <w:i/>
                <w:sz w:val="24"/>
                <w:szCs w:val="24"/>
              </w:rPr>
              <w:t>Подготовка к ВПР: работа</w:t>
            </w:r>
            <w:r w:rsidRPr="00CD03B3">
              <w:rPr>
                <w:rFonts w:ascii="Times New Roman" w:eastAsia="Calibri" w:hAnsi="Times New Roman" w:cs="Times New Roman"/>
                <w:sz w:val="24"/>
                <w:szCs w:val="24"/>
              </w:rPr>
              <w:t xml:space="preserve"> на карточках (установление причинно-следственных связей). </w:t>
            </w:r>
            <w:r w:rsidRPr="00CD03B3">
              <w:rPr>
                <w:rFonts w:ascii="Times New Roman" w:eastAsia="Calibri" w:hAnsi="Times New Roman" w:cs="Times New Roman"/>
                <w:i/>
                <w:sz w:val="24"/>
                <w:szCs w:val="24"/>
              </w:rPr>
              <w:t>.</w:t>
            </w:r>
          </w:p>
        </w:tc>
      </w:tr>
      <w:tr w:rsidR="00CD03B3" w:rsidRPr="00CD03B3" w:rsidTr="00F63393">
        <w:trPr>
          <w:trHeight w:val="311"/>
        </w:trPr>
        <w:tc>
          <w:tcPr>
            <w:tcW w:w="675" w:type="dxa"/>
            <w:vMerge/>
          </w:tcPr>
          <w:p w:rsidR="00F63393" w:rsidRPr="00CD03B3" w:rsidRDefault="00F63393" w:rsidP="004C09B9">
            <w:pPr>
              <w:spacing w:after="0" w:line="240" w:lineRule="auto"/>
              <w:jc w:val="both"/>
              <w:rPr>
                <w:rFonts w:ascii="Calibri" w:eastAsia="Calibri" w:hAnsi="Calibri" w:cs="Times New Roman"/>
                <w:sz w:val="24"/>
                <w:szCs w:val="24"/>
              </w:rPr>
            </w:pPr>
          </w:p>
        </w:tc>
        <w:tc>
          <w:tcPr>
            <w:tcW w:w="1588" w:type="dxa"/>
            <w:vMerge/>
          </w:tcPr>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p>
        </w:tc>
        <w:tc>
          <w:tcPr>
            <w:tcW w:w="1814" w:type="dxa"/>
            <w:gridSpan w:val="2"/>
            <w:vMerge/>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p>
        </w:tc>
        <w:tc>
          <w:tcPr>
            <w:tcW w:w="5506" w:type="dxa"/>
          </w:tcPr>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b/>
                <w:i/>
                <w:sz w:val="24"/>
                <w:szCs w:val="24"/>
              </w:rPr>
            </w:pPr>
            <w:r w:rsidRPr="00CD03B3">
              <w:rPr>
                <w:rFonts w:ascii="Times New Roman" w:eastAsia="Calibri" w:hAnsi="Times New Roman" w:cs="Times New Roman"/>
                <w:b/>
                <w:i/>
                <w:sz w:val="24"/>
                <w:szCs w:val="24"/>
              </w:rPr>
              <w:t>Как размножаются и развиваются растения</w:t>
            </w:r>
          </w:p>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Работа с учебником</w:t>
            </w:r>
            <w:r w:rsidRPr="00CD03B3">
              <w:rPr>
                <w:rFonts w:ascii="Times New Roman" w:eastAsia="Calibri" w:hAnsi="Times New Roman" w:cs="Times New Roman"/>
                <w:sz w:val="24"/>
                <w:szCs w:val="24"/>
              </w:rPr>
              <w:t xml:space="preserve">: параграф «Опыление». </w:t>
            </w:r>
            <w:r w:rsidRPr="00CD03B3">
              <w:rPr>
                <w:rFonts w:ascii="Times New Roman" w:eastAsia="Calibri" w:hAnsi="Times New Roman" w:cs="Times New Roman"/>
                <w:i/>
                <w:sz w:val="24"/>
                <w:szCs w:val="24"/>
              </w:rPr>
              <w:t>Первичное закрепление</w:t>
            </w:r>
            <w:r w:rsidRPr="00CD03B3">
              <w:rPr>
                <w:rFonts w:ascii="Times New Roman" w:eastAsia="Calibri" w:hAnsi="Times New Roman" w:cs="Times New Roman"/>
                <w:sz w:val="24"/>
                <w:szCs w:val="24"/>
              </w:rPr>
              <w:t xml:space="preserve"> – ответы на вопросы по тексту. Параграф «Плоды путешествуют». Зарисовывание последовательности в тетради. </w:t>
            </w:r>
            <w:r w:rsidRPr="00CD03B3">
              <w:rPr>
                <w:rFonts w:ascii="Times New Roman" w:eastAsia="Calibri" w:hAnsi="Times New Roman" w:cs="Times New Roman"/>
                <w:i/>
                <w:sz w:val="24"/>
                <w:szCs w:val="24"/>
              </w:rPr>
              <w:t>Ответы на вопросы учебника</w:t>
            </w:r>
            <w:r w:rsidRPr="00CD03B3">
              <w:rPr>
                <w:rFonts w:ascii="Times New Roman" w:eastAsia="Calibri" w:hAnsi="Times New Roman" w:cs="Times New Roman"/>
                <w:sz w:val="24"/>
                <w:szCs w:val="24"/>
              </w:rPr>
              <w:t xml:space="preserve"> после параграфа «Как развивается растение из семени». </w:t>
            </w:r>
            <w:r w:rsidRPr="00CD03B3">
              <w:rPr>
                <w:rFonts w:ascii="Times New Roman" w:eastAsia="Calibri" w:hAnsi="Times New Roman" w:cs="Times New Roman"/>
                <w:i/>
                <w:sz w:val="24"/>
                <w:szCs w:val="24"/>
              </w:rPr>
              <w:t xml:space="preserve">Практическая работа: </w:t>
            </w:r>
            <w:r w:rsidRPr="00CD03B3">
              <w:rPr>
                <w:rFonts w:ascii="Times New Roman" w:eastAsia="Calibri" w:hAnsi="Times New Roman" w:cs="Times New Roman"/>
                <w:sz w:val="24"/>
                <w:szCs w:val="24"/>
              </w:rPr>
              <w:t xml:space="preserve">рассадить комнатное растение. Подготовка к ВПР: работа на карточках (установить последовательность). </w:t>
            </w:r>
            <w:r w:rsidRPr="00CD03B3">
              <w:rPr>
                <w:rFonts w:ascii="Times New Roman" w:eastAsia="Calibri" w:hAnsi="Times New Roman" w:cs="Times New Roman"/>
                <w:i/>
                <w:sz w:val="24"/>
                <w:szCs w:val="24"/>
              </w:rPr>
              <w:t>.</w:t>
            </w:r>
          </w:p>
        </w:tc>
      </w:tr>
      <w:tr w:rsidR="00CD03B3" w:rsidRPr="00CD03B3" w:rsidTr="00F63393">
        <w:trPr>
          <w:trHeight w:val="311"/>
        </w:trPr>
        <w:tc>
          <w:tcPr>
            <w:tcW w:w="675" w:type="dxa"/>
            <w:vMerge/>
          </w:tcPr>
          <w:p w:rsidR="00F63393" w:rsidRPr="00CD03B3" w:rsidRDefault="00F63393" w:rsidP="004C09B9">
            <w:pPr>
              <w:spacing w:after="0" w:line="240" w:lineRule="auto"/>
              <w:jc w:val="both"/>
              <w:rPr>
                <w:rFonts w:ascii="Calibri" w:eastAsia="Calibri" w:hAnsi="Calibri" w:cs="Times New Roman"/>
                <w:sz w:val="24"/>
                <w:szCs w:val="24"/>
              </w:rPr>
            </w:pPr>
          </w:p>
        </w:tc>
        <w:tc>
          <w:tcPr>
            <w:tcW w:w="1588" w:type="dxa"/>
            <w:vMerge/>
          </w:tcPr>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p>
        </w:tc>
        <w:tc>
          <w:tcPr>
            <w:tcW w:w="1814" w:type="dxa"/>
            <w:gridSpan w:val="2"/>
            <w:vMerge/>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p>
        </w:tc>
        <w:tc>
          <w:tcPr>
            <w:tcW w:w="5506" w:type="dxa"/>
          </w:tcPr>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i/>
                <w:sz w:val="24"/>
                <w:szCs w:val="24"/>
              </w:rPr>
            </w:pPr>
            <w:r w:rsidRPr="00CD03B3">
              <w:rPr>
                <w:rFonts w:ascii="Times New Roman" w:eastAsia="Calibri" w:hAnsi="Times New Roman" w:cs="Times New Roman"/>
                <w:b/>
                <w:i/>
                <w:sz w:val="24"/>
                <w:szCs w:val="24"/>
              </w:rPr>
              <w:t xml:space="preserve">Охрана растений. </w:t>
            </w:r>
            <w:r w:rsidRPr="00CD03B3">
              <w:rPr>
                <w:rFonts w:ascii="Times New Roman" w:eastAsia="Calibri" w:hAnsi="Times New Roman" w:cs="Times New Roman"/>
                <w:i/>
                <w:sz w:val="24"/>
                <w:szCs w:val="24"/>
              </w:rPr>
              <w:t xml:space="preserve">Повторение-опрос. Работа с учебником: </w:t>
            </w:r>
            <w:r w:rsidRPr="00CD03B3">
              <w:rPr>
                <w:rFonts w:ascii="Times New Roman" w:eastAsia="Calibri" w:hAnsi="Times New Roman" w:cs="Times New Roman"/>
                <w:sz w:val="24"/>
                <w:szCs w:val="24"/>
              </w:rPr>
              <w:t xml:space="preserve">параграф «Охрана растений». Рассматривание иллюстраций. Чтение текста (форма определяется учителем). </w:t>
            </w:r>
            <w:r w:rsidRPr="00CD03B3">
              <w:rPr>
                <w:rFonts w:ascii="Times New Roman" w:eastAsia="Calibri" w:hAnsi="Times New Roman" w:cs="Times New Roman"/>
                <w:i/>
                <w:sz w:val="24"/>
                <w:szCs w:val="24"/>
              </w:rPr>
              <w:t>Первичное закрепление.</w:t>
            </w:r>
            <w:r w:rsidR="00434709" w:rsidRPr="00CD03B3">
              <w:rPr>
                <w:rFonts w:ascii="Times New Roman" w:eastAsia="Calibri" w:hAnsi="Times New Roman" w:cs="Times New Roman"/>
                <w:i/>
                <w:sz w:val="24"/>
                <w:szCs w:val="24"/>
              </w:rPr>
              <w:t xml:space="preserve"> </w:t>
            </w:r>
            <w:r w:rsidRPr="00CD03B3">
              <w:rPr>
                <w:rFonts w:ascii="Times New Roman" w:eastAsia="Calibri" w:hAnsi="Times New Roman" w:cs="Times New Roman"/>
                <w:i/>
                <w:sz w:val="24"/>
                <w:szCs w:val="24"/>
              </w:rPr>
              <w:t>Словарная работа:</w:t>
            </w:r>
            <w:r w:rsidRPr="00CD03B3">
              <w:rPr>
                <w:rFonts w:ascii="Times New Roman" w:eastAsia="Calibri" w:hAnsi="Times New Roman" w:cs="Times New Roman"/>
                <w:sz w:val="24"/>
                <w:szCs w:val="24"/>
              </w:rPr>
              <w:t xml:space="preserve"> вытаптывание, оранжерея, ботанический сад. </w:t>
            </w:r>
            <w:r w:rsidRPr="00CD03B3">
              <w:rPr>
                <w:rFonts w:ascii="Times New Roman" w:eastAsia="Calibri" w:hAnsi="Times New Roman" w:cs="Times New Roman"/>
                <w:i/>
                <w:sz w:val="24"/>
                <w:szCs w:val="24"/>
              </w:rPr>
              <w:t>Подготовка к ВПР:</w:t>
            </w:r>
            <w:r w:rsidRPr="00CD03B3">
              <w:rPr>
                <w:rFonts w:ascii="Times New Roman" w:eastAsia="Calibri" w:hAnsi="Times New Roman" w:cs="Times New Roman"/>
                <w:sz w:val="24"/>
                <w:szCs w:val="24"/>
              </w:rPr>
              <w:t xml:space="preserve"> работа на карточках (соединить понятия с их определениями). </w:t>
            </w:r>
            <w:r w:rsidRPr="00CD03B3">
              <w:rPr>
                <w:rFonts w:ascii="Times New Roman" w:eastAsia="Calibri" w:hAnsi="Times New Roman" w:cs="Times New Roman"/>
                <w:i/>
                <w:sz w:val="24"/>
                <w:szCs w:val="24"/>
              </w:rPr>
              <w:t>В</w:t>
            </w:r>
            <w:r w:rsidRPr="00CD03B3">
              <w:rPr>
                <w:rFonts w:ascii="Times New Roman" w:eastAsia="Calibri" w:hAnsi="Times New Roman" w:cs="Times New Roman"/>
                <w:sz w:val="24"/>
                <w:szCs w:val="24"/>
              </w:rPr>
              <w:t>ыполнение проверочного теста по пройденному материалу.</w:t>
            </w:r>
            <w:r w:rsidRPr="00CD03B3">
              <w:rPr>
                <w:rFonts w:ascii="Times New Roman" w:eastAsia="Calibri" w:hAnsi="Times New Roman" w:cs="Times New Roman"/>
                <w:i/>
                <w:sz w:val="24"/>
                <w:szCs w:val="24"/>
              </w:rPr>
              <w:t xml:space="preserve"> .</w:t>
            </w:r>
          </w:p>
        </w:tc>
      </w:tr>
      <w:tr w:rsidR="00CD03B3" w:rsidRPr="00CD03B3" w:rsidTr="00F63393">
        <w:trPr>
          <w:trHeight w:val="312"/>
        </w:trPr>
        <w:tc>
          <w:tcPr>
            <w:tcW w:w="675" w:type="dxa"/>
            <w:vMerge/>
          </w:tcPr>
          <w:p w:rsidR="00F63393" w:rsidRPr="00CD03B3" w:rsidRDefault="00F63393" w:rsidP="004C09B9">
            <w:pPr>
              <w:spacing w:after="0" w:line="240" w:lineRule="auto"/>
              <w:jc w:val="both"/>
              <w:rPr>
                <w:rFonts w:ascii="Calibri" w:eastAsia="Calibri" w:hAnsi="Calibri" w:cs="Times New Roman"/>
                <w:sz w:val="24"/>
                <w:szCs w:val="24"/>
              </w:rPr>
            </w:pPr>
          </w:p>
        </w:tc>
        <w:tc>
          <w:tcPr>
            <w:tcW w:w="1588" w:type="dxa"/>
            <w:vMerge/>
          </w:tcPr>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p>
        </w:tc>
        <w:tc>
          <w:tcPr>
            <w:tcW w:w="1814" w:type="dxa"/>
            <w:gridSpan w:val="2"/>
            <w:vMerge w:val="restart"/>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Разнообразие животных (5 ч.)</w:t>
            </w:r>
          </w:p>
        </w:tc>
        <w:tc>
          <w:tcPr>
            <w:tcW w:w="5506" w:type="dxa"/>
          </w:tcPr>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b/>
                <w:i/>
                <w:sz w:val="24"/>
                <w:szCs w:val="24"/>
              </w:rPr>
            </w:pPr>
            <w:r w:rsidRPr="00CD03B3">
              <w:rPr>
                <w:rFonts w:ascii="Times New Roman" w:eastAsia="Calibri" w:hAnsi="Times New Roman" w:cs="Times New Roman"/>
                <w:b/>
                <w:i/>
                <w:sz w:val="24"/>
                <w:szCs w:val="24"/>
              </w:rPr>
              <w:t>Разнообразие животных.</w:t>
            </w:r>
          </w:p>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b/>
                <w:i/>
                <w:sz w:val="24"/>
                <w:szCs w:val="24"/>
              </w:rPr>
              <w:t>Содержание.</w:t>
            </w:r>
            <w:r w:rsidRPr="00CD03B3">
              <w:rPr>
                <w:rFonts w:ascii="Times New Roman" w:eastAsia="Calibri" w:hAnsi="Times New Roman" w:cs="Times New Roman"/>
                <w:sz w:val="24"/>
                <w:szCs w:val="24"/>
              </w:rPr>
              <w:t xml:space="preserve"> Виды животных. Питание животных: растительноядные (травоядные), плотоядные (хищники), всеядные. Средства защиты у животных. Приспособление животных к среде обитания. Размножение животных. Животные родного края. Животные в Красной книге. Охрана животных в заповедниках. Зоопарки. Приметы, связанные с поведением животных.</w:t>
            </w:r>
          </w:p>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b/>
                <w:i/>
                <w:sz w:val="24"/>
                <w:szCs w:val="24"/>
              </w:rPr>
            </w:pPr>
            <w:r w:rsidRPr="00CD03B3">
              <w:rPr>
                <w:rFonts w:ascii="Times New Roman" w:eastAsia="Calibri" w:hAnsi="Times New Roman" w:cs="Times New Roman"/>
                <w:b/>
                <w:i/>
                <w:sz w:val="24"/>
                <w:szCs w:val="24"/>
              </w:rPr>
              <w:t>Виды работы.</w:t>
            </w:r>
          </w:p>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i/>
                <w:sz w:val="24"/>
                <w:szCs w:val="24"/>
              </w:rPr>
            </w:pPr>
            <w:r w:rsidRPr="00CD03B3">
              <w:rPr>
                <w:rFonts w:ascii="Times New Roman" w:eastAsia="Calibri" w:hAnsi="Times New Roman" w:cs="Times New Roman"/>
                <w:b/>
                <w:i/>
                <w:sz w:val="24"/>
                <w:szCs w:val="24"/>
              </w:rPr>
              <w:t xml:space="preserve"> </w:t>
            </w:r>
            <w:r w:rsidRPr="00CD03B3">
              <w:rPr>
                <w:rFonts w:ascii="Times New Roman" w:eastAsia="Calibri" w:hAnsi="Times New Roman" w:cs="Times New Roman"/>
                <w:sz w:val="24"/>
                <w:szCs w:val="24"/>
              </w:rPr>
              <w:t>Актуализация ранее изученного материала (</w:t>
            </w:r>
            <w:r w:rsidRPr="00CD03B3">
              <w:rPr>
                <w:rFonts w:ascii="Times New Roman" w:eastAsia="Calibri" w:hAnsi="Times New Roman" w:cs="Times New Roman"/>
                <w:i/>
                <w:sz w:val="24"/>
                <w:szCs w:val="24"/>
              </w:rPr>
              <w:t>форма по выбору</w:t>
            </w:r>
            <w:r w:rsidR="00540407" w:rsidRPr="00CD03B3">
              <w:rPr>
                <w:rFonts w:ascii="Times New Roman" w:eastAsia="Calibri" w:hAnsi="Times New Roman" w:cs="Times New Roman"/>
                <w:sz w:val="24"/>
                <w:szCs w:val="24"/>
              </w:rPr>
              <w:t xml:space="preserve"> учителя). </w:t>
            </w:r>
            <w:r w:rsidRPr="00CD03B3">
              <w:rPr>
                <w:rFonts w:ascii="Times New Roman" w:eastAsia="Calibri" w:hAnsi="Times New Roman" w:cs="Times New Roman"/>
                <w:b/>
                <w:i/>
                <w:sz w:val="24"/>
                <w:szCs w:val="24"/>
              </w:rPr>
              <w:t>Работа с учебником</w:t>
            </w:r>
            <w:r w:rsidRPr="00CD03B3">
              <w:rPr>
                <w:rFonts w:ascii="Times New Roman" w:eastAsia="Calibri" w:hAnsi="Times New Roman" w:cs="Times New Roman"/>
                <w:sz w:val="24"/>
                <w:szCs w:val="24"/>
              </w:rPr>
              <w:t xml:space="preserve">: параграф Разнообразие животных. </w:t>
            </w:r>
            <w:r w:rsidRPr="00CD03B3">
              <w:rPr>
                <w:rFonts w:ascii="Times New Roman" w:eastAsia="Calibri" w:hAnsi="Times New Roman" w:cs="Times New Roman"/>
                <w:i/>
                <w:sz w:val="24"/>
                <w:szCs w:val="24"/>
              </w:rPr>
              <w:t xml:space="preserve">Рассматривание иллюстраций </w:t>
            </w:r>
            <w:r w:rsidRPr="00CD03B3">
              <w:rPr>
                <w:rFonts w:ascii="Times New Roman" w:eastAsia="Calibri" w:hAnsi="Times New Roman" w:cs="Times New Roman"/>
                <w:sz w:val="24"/>
                <w:szCs w:val="24"/>
              </w:rPr>
              <w:t>в учебнике.</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i/>
                <w:sz w:val="24"/>
                <w:szCs w:val="24"/>
              </w:rPr>
              <w:t>Словарная работа:</w:t>
            </w:r>
            <w:r w:rsidRPr="00CD03B3">
              <w:rPr>
                <w:rFonts w:ascii="Times New Roman" w:eastAsia="Calibri" w:hAnsi="Times New Roman" w:cs="Times New Roman"/>
                <w:sz w:val="24"/>
                <w:szCs w:val="24"/>
              </w:rPr>
              <w:t xml:space="preserve"> зоология. </w:t>
            </w:r>
            <w:r w:rsidRPr="00CD03B3">
              <w:rPr>
                <w:rFonts w:ascii="Times New Roman" w:eastAsia="Calibri" w:hAnsi="Times New Roman" w:cs="Times New Roman"/>
                <w:i/>
                <w:sz w:val="24"/>
                <w:szCs w:val="24"/>
              </w:rPr>
              <w:t>Дидактическая игра</w:t>
            </w:r>
            <w:r w:rsidRPr="00CD03B3">
              <w:rPr>
                <w:rFonts w:ascii="Times New Roman" w:eastAsia="Calibri" w:hAnsi="Times New Roman" w:cs="Times New Roman"/>
                <w:sz w:val="24"/>
                <w:szCs w:val="24"/>
              </w:rPr>
              <w:t xml:space="preserve"> «Задумай животное» (1</w:t>
            </w:r>
            <w:r w:rsidR="00540407" w:rsidRPr="00CD03B3">
              <w:rPr>
                <w:rFonts w:ascii="Times New Roman" w:eastAsia="Calibri" w:hAnsi="Times New Roman" w:cs="Times New Roman"/>
                <w:sz w:val="24"/>
                <w:szCs w:val="24"/>
              </w:rPr>
              <w:t xml:space="preserve"> этап –«двухшаговое угадывание)</w:t>
            </w:r>
            <w:r w:rsidRPr="00CD03B3">
              <w:rPr>
                <w:rFonts w:ascii="Times New Roman" w:eastAsia="Calibri" w:hAnsi="Times New Roman" w:cs="Times New Roman"/>
                <w:sz w:val="24"/>
                <w:szCs w:val="24"/>
              </w:rPr>
              <w:t xml:space="preserve"> с опорой на схему с сопутствующей демонстрацией на доске ограниченного (не более трех, известных детям) количества представителей каждой категории (на слайде или иллюстрации). Работа в рабочей тетради.</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i/>
                <w:sz w:val="24"/>
                <w:szCs w:val="24"/>
              </w:rPr>
              <w:t>.</w:t>
            </w:r>
          </w:p>
        </w:tc>
      </w:tr>
      <w:tr w:rsidR="00CD03B3" w:rsidRPr="00CD03B3" w:rsidTr="00F63393">
        <w:trPr>
          <w:trHeight w:val="311"/>
        </w:trPr>
        <w:tc>
          <w:tcPr>
            <w:tcW w:w="675" w:type="dxa"/>
            <w:vMerge/>
          </w:tcPr>
          <w:p w:rsidR="00F63393" w:rsidRPr="00CD03B3" w:rsidRDefault="00F63393" w:rsidP="004C09B9">
            <w:pPr>
              <w:spacing w:after="0" w:line="240" w:lineRule="auto"/>
              <w:jc w:val="both"/>
              <w:rPr>
                <w:rFonts w:ascii="Calibri" w:eastAsia="Calibri" w:hAnsi="Calibri" w:cs="Times New Roman"/>
                <w:sz w:val="24"/>
                <w:szCs w:val="24"/>
              </w:rPr>
            </w:pPr>
          </w:p>
        </w:tc>
        <w:tc>
          <w:tcPr>
            <w:tcW w:w="1588" w:type="dxa"/>
            <w:vMerge/>
          </w:tcPr>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p>
        </w:tc>
        <w:tc>
          <w:tcPr>
            <w:tcW w:w="1814" w:type="dxa"/>
            <w:gridSpan w:val="2"/>
            <w:vMerge/>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p>
        </w:tc>
        <w:tc>
          <w:tcPr>
            <w:tcW w:w="5506" w:type="dxa"/>
          </w:tcPr>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b/>
                <w:i/>
                <w:sz w:val="24"/>
                <w:szCs w:val="24"/>
              </w:rPr>
              <w:t xml:space="preserve">Цепи питания животных. </w:t>
            </w:r>
            <w:r w:rsidRPr="00CD03B3">
              <w:rPr>
                <w:rFonts w:ascii="Times New Roman" w:eastAsia="Calibri" w:hAnsi="Times New Roman" w:cs="Times New Roman"/>
                <w:sz w:val="24"/>
                <w:szCs w:val="24"/>
              </w:rPr>
              <w:t>Актуализация детских знаний (</w:t>
            </w:r>
            <w:r w:rsidRPr="00CD03B3">
              <w:rPr>
                <w:rFonts w:ascii="Times New Roman" w:eastAsia="Calibri" w:hAnsi="Times New Roman" w:cs="Times New Roman"/>
                <w:i/>
                <w:sz w:val="24"/>
                <w:szCs w:val="24"/>
              </w:rPr>
              <w:t>форма по выбору</w:t>
            </w:r>
            <w:r w:rsidRPr="00CD03B3">
              <w:rPr>
                <w:rFonts w:ascii="Times New Roman" w:eastAsia="Calibri" w:hAnsi="Times New Roman" w:cs="Times New Roman"/>
                <w:sz w:val="24"/>
                <w:szCs w:val="24"/>
              </w:rPr>
              <w:t xml:space="preserve"> учителя). </w:t>
            </w:r>
            <w:r w:rsidRPr="00CD03B3">
              <w:rPr>
                <w:rFonts w:ascii="Times New Roman" w:eastAsia="Calibri" w:hAnsi="Times New Roman" w:cs="Times New Roman"/>
                <w:i/>
                <w:sz w:val="24"/>
                <w:szCs w:val="24"/>
              </w:rPr>
              <w:t xml:space="preserve">Практическая работа: </w:t>
            </w:r>
            <w:r w:rsidRPr="00CD03B3">
              <w:rPr>
                <w:rFonts w:ascii="Times New Roman" w:eastAsia="Calibri" w:hAnsi="Times New Roman" w:cs="Times New Roman"/>
                <w:sz w:val="24"/>
                <w:szCs w:val="24"/>
              </w:rPr>
              <w:t xml:space="preserve">чем мы кормим домашнего любимца. Чего не ест домашний любимец? </w:t>
            </w:r>
            <w:r w:rsidRPr="00CD03B3">
              <w:rPr>
                <w:rFonts w:ascii="Times New Roman" w:eastAsia="Calibri" w:hAnsi="Times New Roman" w:cs="Times New Roman"/>
                <w:i/>
                <w:sz w:val="24"/>
                <w:szCs w:val="24"/>
              </w:rPr>
              <w:t>Словарная работа:</w:t>
            </w:r>
            <w:r w:rsidRPr="00CD03B3">
              <w:rPr>
                <w:rFonts w:ascii="Times New Roman" w:eastAsia="Calibri" w:hAnsi="Times New Roman" w:cs="Times New Roman"/>
                <w:sz w:val="24"/>
                <w:szCs w:val="24"/>
              </w:rPr>
              <w:t xml:space="preserve"> хищники, всеядные, растительноядные.</w:t>
            </w:r>
          </w:p>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i/>
                <w:sz w:val="24"/>
                <w:szCs w:val="24"/>
              </w:rPr>
            </w:pPr>
            <w:r w:rsidRPr="00CD03B3">
              <w:rPr>
                <w:rFonts w:ascii="Times New Roman" w:eastAsia="Calibri" w:hAnsi="Times New Roman" w:cs="Times New Roman"/>
                <w:i/>
                <w:sz w:val="24"/>
                <w:szCs w:val="24"/>
              </w:rPr>
              <w:t>Дидактические игры</w:t>
            </w:r>
            <w:r w:rsidRPr="00CD03B3">
              <w:rPr>
                <w:rFonts w:ascii="Times New Roman" w:eastAsia="Calibri" w:hAnsi="Times New Roman" w:cs="Times New Roman"/>
                <w:sz w:val="24"/>
                <w:szCs w:val="24"/>
              </w:rPr>
              <w:t xml:space="preserve"> на сравнение, обобщение (групповые). Исключи лишнее животное (по принципу питания). Цепи питания в живой природе. Актуализация знаний об экологических последствиях изменений в цепи питания (В.</w:t>
            </w:r>
            <w:r w:rsidR="00540407"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 xml:space="preserve">Бианки «Сова»). Внешний вид животных и их питание. Разные зубы и когти. Чем защищаются животные, чтобы их не съели: панцирь, иголки, запах, вкус, длинные ноги, крылья, мимикрия. </w:t>
            </w:r>
            <w:r w:rsidRPr="00CD03B3">
              <w:rPr>
                <w:rFonts w:ascii="Times New Roman" w:eastAsia="Calibri" w:hAnsi="Times New Roman" w:cs="Times New Roman"/>
                <w:i/>
                <w:sz w:val="24"/>
                <w:szCs w:val="24"/>
              </w:rPr>
              <w:t>Подготовка к ВПР</w:t>
            </w:r>
            <w:r w:rsidRPr="00CD03B3">
              <w:rPr>
                <w:rFonts w:ascii="Times New Roman" w:eastAsia="Calibri" w:hAnsi="Times New Roman" w:cs="Times New Roman"/>
                <w:sz w:val="24"/>
                <w:szCs w:val="24"/>
              </w:rPr>
              <w:t xml:space="preserve">: работа на карточках (причинно-следственные связи). </w:t>
            </w:r>
            <w:r w:rsidRPr="00CD03B3">
              <w:rPr>
                <w:rFonts w:ascii="Times New Roman" w:eastAsia="Calibri" w:hAnsi="Times New Roman" w:cs="Times New Roman"/>
                <w:i/>
                <w:sz w:val="24"/>
                <w:szCs w:val="24"/>
              </w:rPr>
              <w:t>С</w:t>
            </w:r>
            <w:r w:rsidRPr="00CD03B3">
              <w:rPr>
                <w:rFonts w:ascii="Times New Roman" w:eastAsia="Calibri" w:hAnsi="Times New Roman" w:cs="Times New Roman"/>
                <w:sz w:val="24"/>
                <w:szCs w:val="24"/>
              </w:rPr>
              <w:t xml:space="preserve">хематическая зарисовка цепей питания (зернышки-цыпленок-коршун; листья-гусеницы-птичка) . </w:t>
            </w:r>
            <w:r w:rsidRPr="00CD03B3">
              <w:rPr>
                <w:rFonts w:ascii="Times New Roman" w:eastAsia="Calibri" w:hAnsi="Times New Roman" w:cs="Times New Roman"/>
                <w:i/>
                <w:sz w:val="24"/>
                <w:szCs w:val="24"/>
              </w:rPr>
              <w:t xml:space="preserve">. </w:t>
            </w:r>
          </w:p>
        </w:tc>
      </w:tr>
      <w:tr w:rsidR="00CD03B3" w:rsidRPr="00CD03B3" w:rsidTr="00F63393">
        <w:trPr>
          <w:trHeight w:val="311"/>
        </w:trPr>
        <w:tc>
          <w:tcPr>
            <w:tcW w:w="675" w:type="dxa"/>
            <w:vMerge/>
          </w:tcPr>
          <w:p w:rsidR="00F63393" w:rsidRPr="00CD03B3" w:rsidRDefault="00F63393" w:rsidP="004C09B9">
            <w:pPr>
              <w:spacing w:after="0" w:line="240" w:lineRule="auto"/>
              <w:jc w:val="both"/>
              <w:rPr>
                <w:rFonts w:ascii="Calibri" w:eastAsia="Calibri" w:hAnsi="Calibri" w:cs="Times New Roman"/>
                <w:sz w:val="24"/>
                <w:szCs w:val="24"/>
              </w:rPr>
            </w:pPr>
          </w:p>
        </w:tc>
        <w:tc>
          <w:tcPr>
            <w:tcW w:w="1588" w:type="dxa"/>
            <w:vMerge/>
          </w:tcPr>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p>
        </w:tc>
        <w:tc>
          <w:tcPr>
            <w:tcW w:w="1814" w:type="dxa"/>
            <w:gridSpan w:val="2"/>
            <w:vMerge/>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p>
        </w:tc>
        <w:tc>
          <w:tcPr>
            <w:tcW w:w="5506" w:type="dxa"/>
          </w:tcPr>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b/>
                <w:i/>
                <w:sz w:val="24"/>
                <w:szCs w:val="24"/>
              </w:rPr>
            </w:pPr>
            <w:r w:rsidRPr="00CD03B3">
              <w:rPr>
                <w:rFonts w:ascii="Times New Roman" w:eastAsia="Calibri" w:hAnsi="Times New Roman" w:cs="Times New Roman"/>
                <w:b/>
                <w:i/>
                <w:sz w:val="24"/>
                <w:szCs w:val="24"/>
              </w:rPr>
              <w:t>Как размножаются и развиваются животные.</w:t>
            </w:r>
          </w:p>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Актуализация знаний (</w:t>
            </w:r>
            <w:r w:rsidRPr="00CD03B3">
              <w:rPr>
                <w:rFonts w:ascii="Times New Roman" w:eastAsia="Calibri" w:hAnsi="Times New Roman" w:cs="Times New Roman"/>
                <w:i/>
                <w:sz w:val="24"/>
                <w:szCs w:val="24"/>
              </w:rPr>
              <w:t>форма по выбору</w:t>
            </w:r>
            <w:r w:rsidRPr="00CD03B3">
              <w:rPr>
                <w:rFonts w:ascii="Times New Roman" w:eastAsia="Calibri" w:hAnsi="Times New Roman" w:cs="Times New Roman"/>
                <w:sz w:val="24"/>
                <w:szCs w:val="24"/>
              </w:rPr>
              <w:t xml:space="preserve"> учителя): названия детенышей зверей. </w:t>
            </w:r>
            <w:r w:rsidRPr="00CD03B3">
              <w:rPr>
                <w:rFonts w:ascii="Times New Roman" w:eastAsia="Calibri" w:hAnsi="Times New Roman" w:cs="Times New Roman"/>
                <w:i/>
                <w:sz w:val="24"/>
                <w:szCs w:val="24"/>
              </w:rPr>
              <w:t>Объяснение учителя</w:t>
            </w:r>
            <w:r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i/>
                <w:sz w:val="24"/>
                <w:szCs w:val="24"/>
              </w:rPr>
              <w:t xml:space="preserve">Работа с учебником: </w:t>
            </w:r>
            <w:r w:rsidRPr="00CD03B3">
              <w:rPr>
                <w:rFonts w:ascii="Times New Roman" w:eastAsia="Calibri" w:hAnsi="Times New Roman" w:cs="Times New Roman"/>
                <w:sz w:val="24"/>
                <w:szCs w:val="24"/>
              </w:rPr>
              <w:t xml:space="preserve">параграф Размножение и развитие животных. Рассматривание иллюстраций, выборочное чтение, ответы на вопросы и выполнение заданий. </w:t>
            </w:r>
            <w:r w:rsidRPr="00CD03B3">
              <w:rPr>
                <w:rFonts w:ascii="Times New Roman" w:eastAsia="Calibri" w:hAnsi="Times New Roman" w:cs="Times New Roman"/>
                <w:i/>
                <w:sz w:val="24"/>
                <w:szCs w:val="24"/>
              </w:rPr>
              <w:t>Подготовка к ВПР:</w:t>
            </w:r>
            <w:r w:rsidRPr="00CD03B3">
              <w:rPr>
                <w:rFonts w:ascii="Times New Roman" w:eastAsia="Calibri" w:hAnsi="Times New Roman" w:cs="Times New Roman"/>
                <w:sz w:val="24"/>
                <w:szCs w:val="24"/>
              </w:rPr>
              <w:t xml:space="preserve"> работа на карточках (запись собственного вывода, для более слабых-переписывание выбранного вывода из перечня возможных). </w:t>
            </w:r>
            <w:r w:rsidRPr="00CD03B3">
              <w:rPr>
                <w:rFonts w:ascii="Times New Roman" w:eastAsia="Calibri" w:hAnsi="Times New Roman" w:cs="Times New Roman"/>
                <w:i/>
                <w:sz w:val="24"/>
                <w:szCs w:val="24"/>
              </w:rPr>
              <w:t>Наглядные</w:t>
            </w:r>
            <w:r w:rsidR="00540407" w:rsidRPr="00CD03B3">
              <w:rPr>
                <w:rFonts w:ascii="Times New Roman" w:eastAsia="Calibri" w:hAnsi="Times New Roman" w:cs="Times New Roman"/>
                <w:sz w:val="24"/>
                <w:szCs w:val="24"/>
              </w:rPr>
              <w:t xml:space="preserve"> модели: схемы </w:t>
            </w:r>
            <w:r w:rsidRPr="00CD03B3">
              <w:rPr>
                <w:rFonts w:ascii="Times New Roman" w:eastAsia="Calibri" w:hAnsi="Times New Roman" w:cs="Times New Roman"/>
                <w:sz w:val="24"/>
                <w:szCs w:val="24"/>
              </w:rPr>
              <w:t xml:space="preserve">развития лягушки, бабочки, курицы. </w:t>
            </w:r>
            <w:r w:rsidRPr="00CD03B3">
              <w:rPr>
                <w:rFonts w:ascii="Times New Roman" w:eastAsia="Calibri" w:hAnsi="Times New Roman" w:cs="Times New Roman"/>
                <w:i/>
                <w:sz w:val="24"/>
                <w:szCs w:val="24"/>
              </w:rPr>
              <w:t>.</w:t>
            </w:r>
          </w:p>
        </w:tc>
      </w:tr>
      <w:tr w:rsidR="00CD03B3" w:rsidRPr="00CD03B3" w:rsidTr="00F63393">
        <w:trPr>
          <w:trHeight w:val="311"/>
        </w:trPr>
        <w:tc>
          <w:tcPr>
            <w:tcW w:w="675" w:type="dxa"/>
            <w:vMerge/>
          </w:tcPr>
          <w:p w:rsidR="00F63393" w:rsidRPr="00CD03B3" w:rsidRDefault="00F63393" w:rsidP="004C09B9">
            <w:pPr>
              <w:spacing w:after="0" w:line="240" w:lineRule="auto"/>
              <w:jc w:val="both"/>
              <w:rPr>
                <w:rFonts w:ascii="Calibri" w:eastAsia="Calibri" w:hAnsi="Calibri" w:cs="Times New Roman"/>
                <w:sz w:val="24"/>
                <w:szCs w:val="24"/>
              </w:rPr>
            </w:pPr>
          </w:p>
        </w:tc>
        <w:tc>
          <w:tcPr>
            <w:tcW w:w="1588" w:type="dxa"/>
            <w:vMerge/>
          </w:tcPr>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p>
        </w:tc>
        <w:tc>
          <w:tcPr>
            <w:tcW w:w="1814" w:type="dxa"/>
            <w:gridSpan w:val="2"/>
            <w:vMerge/>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p>
        </w:tc>
        <w:tc>
          <w:tcPr>
            <w:tcW w:w="5506" w:type="dxa"/>
          </w:tcPr>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i/>
                <w:sz w:val="24"/>
                <w:szCs w:val="24"/>
              </w:rPr>
            </w:pPr>
            <w:r w:rsidRPr="00CD03B3">
              <w:rPr>
                <w:rFonts w:ascii="Times New Roman" w:eastAsia="Calibri" w:hAnsi="Times New Roman" w:cs="Times New Roman"/>
                <w:b/>
                <w:i/>
                <w:sz w:val="24"/>
                <w:szCs w:val="24"/>
              </w:rPr>
              <w:t xml:space="preserve">Охрана животных. </w:t>
            </w:r>
            <w:r w:rsidRPr="00CD03B3">
              <w:rPr>
                <w:rFonts w:ascii="Times New Roman" w:eastAsia="Calibri" w:hAnsi="Times New Roman" w:cs="Times New Roman"/>
                <w:sz w:val="24"/>
                <w:szCs w:val="24"/>
              </w:rPr>
              <w:t>Актуализация ранее полученных знаний: Красная книга (</w:t>
            </w:r>
            <w:r w:rsidRPr="00CD03B3">
              <w:rPr>
                <w:rFonts w:ascii="Times New Roman" w:eastAsia="Calibri" w:hAnsi="Times New Roman" w:cs="Times New Roman"/>
                <w:i/>
                <w:sz w:val="24"/>
                <w:szCs w:val="24"/>
              </w:rPr>
              <w:t>форма по выбору</w:t>
            </w:r>
            <w:r w:rsidRPr="00CD03B3">
              <w:rPr>
                <w:rFonts w:ascii="Times New Roman" w:eastAsia="Calibri" w:hAnsi="Times New Roman" w:cs="Times New Roman"/>
                <w:sz w:val="24"/>
                <w:szCs w:val="24"/>
              </w:rPr>
              <w:t xml:space="preserve"> учителя). </w:t>
            </w:r>
            <w:r w:rsidRPr="00CD03B3">
              <w:rPr>
                <w:rFonts w:ascii="Times New Roman" w:eastAsia="Calibri" w:hAnsi="Times New Roman" w:cs="Times New Roman"/>
                <w:i/>
                <w:sz w:val="24"/>
                <w:szCs w:val="24"/>
              </w:rPr>
              <w:t>Работа с учебником.</w:t>
            </w:r>
            <w:r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i/>
                <w:sz w:val="24"/>
                <w:szCs w:val="24"/>
              </w:rPr>
              <w:t xml:space="preserve">Беседа: </w:t>
            </w:r>
            <w:r w:rsidRPr="00CD03B3">
              <w:rPr>
                <w:rFonts w:ascii="Times New Roman" w:eastAsia="Calibri" w:hAnsi="Times New Roman" w:cs="Times New Roman"/>
                <w:sz w:val="24"/>
                <w:szCs w:val="24"/>
              </w:rPr>
              <w:t xml:space="preserve">разбор последствий «помощи» природе – вмешательства в жизнь животных. Заповедники. Зоопарки. </w:t>
            </w:r>
            <w:r w:rsidRPr="00CD03B3">
              <w:rPr>
                <w:rFonts w:ascii="Times New Roman" w:eastAsia="Calibri" w:hAnsi="Times New Roman" w:cs="Times New Roman"/>
                <w:i/>
                <w:sz w:val="24"/>
                <w:szCs w:val="24"/>
              </w:rPr>
              <w:t>Дидактическая игра</w:t>
            </w:r>
            <w:r w:rsidRPr="00CD03B3">
              <w:rPr>
                <w:rFonts w:ascii="Times New Roman" w:eastAsia="Calibri" w:hAnsi="Times New Roman" w:cs="Times New Roman"/>
                <w:sz w:val="24"/>
                <w:szCs w:val="24"/>
              </w:rPr>
              <w:t xml:space="preserve"> по выбору учителя. </w:t>
            </w:r>
            <w:r w:rsidRPr="00CD03B3">
              <w:rPr>
                <w:rFonts w:ascii="Times New Roman" w:eastAsia="Calibri" w:hAnsi="Times New Roman" w:cs="Times New Roman"/>
                <w:i/>
                <w:sz w:val="24"/>
                <w:szCs w:val="24"/>
              </w:rPr>
              <w:t>Подготовка к ВПР</w:t>
            </w:r>
            <w:r w:rsidRPr="00CD03B3">
              <w:rPr>
                <w:rFonts w:ascii="Times New Roman" w:eastAsia="Calibri" w:hAnsi="Times New Roman" w:cs="Times New Roman"/>
                <w:sz w:val="24"/>
                <w:szCs w:val="24"/>
              </w:rPr>
              <w:t xml:space="preserve">: работа на карточках. </w:t>
            </w:r>
            <w:r w:rsidRPr="00CD03B3">
              <w:rPr>
                <w:rFonts w:ascii="Times New Roman" w:eastAsia="Calibri" w:hAnsi="Times New Roman" w:cs="Times New Roman"/>
                <w:i/>
                <w:sz w:val="24"/>
                <w:szCs w:val="24"/>
              </w:rPr>
              <w:t>В</w:t>
            </w:r>
            <w:r w:rsidRPr="00CD03B3">
              <w:rPr>
                <w:rFonts w:ascii="Times New Roman" w:eastAsia="Calibri" w:hAnsi="Times New Roman" w:cs="Times New Roman"/>
                <w:sz w:val="24"/>
                <w:szCs w:val="24"/>
              </w:rPr>
              <w:t>ыполнение проверочного теста по пройденному материалу.</w:t>
            </w:r>
            <w:r w:rsidRPr="00CD03B3">
              <w:rPr>
                <w:rFonts w:ascii="Times New Roman" w:eastAsia="Calibri" w:hAnsi="Times New Roman" w:cs="Times New Roman"/>
                <w:i/>
                <w:sz w:val="24"/>
                <w:szCs w:val="24"/>
              </w:rPr>
              <w:t xml:space="preserve"> .</w:t>
            </w:r>
          </w:p>
        </w:tc>
      </w:tr>
      <w:tr w:rsidR="00CD03B3" w:rsidRPr="00CD03B3" w:rsidTr="00F63393">
        <w:trPr>
          <w:trHeight w:val="727"/>
        </w:trPr>
        <w:tc>
          <w:tcPr>
            <w:tcW w:w="675" w:type="dxa"/>
          </w:tcPr>
          <w:p w:rsidR="00F63393" w:rsidRPr="00CD03B3" w:rsidRDefault="00F63393" w:rsidP="004C09B9">
            <w:pPr>
              <w:spacing w:after="0" w:line="240" w:lineRule="auto"/>
              <w:jc w:val="both"/>
              <w:rPr>
                <w:rFonts w:ascii="Calibri" w:eastAsia="Calibri" w:hAnsi="Calibri" w:cs="Times New Roman"/>
                <w:sz w:val="24"/>
                <w:szCs w:val="24"/>
              </w:rPr>
            </w:pPr>
          </w:p>
        </w:tc>
        <w:tc>
          <w:tcPr>
            <w:tcW w:w="1588" w:type="dxa"/>
          </w:tcPr>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p>
        </w:tc>
        <w:tc>
          <w:tcPr>
            <w:tcW w:w="1814" w:type="dxa"/>
            <w:gridSpan w:val="2"/>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В царстве грибов (2 ч.) </w:t>
            </w:r>
          </w:p>
        </w:tc>
        <w:tc>
          <w:tcPr>
            <w:tcW w:w="5506" w:type="dxa"/>
          </w:tcPr>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b/>
                <w:i/>
                <w:sz w:val="24"/>
                <w:szCs w:val="24"/>
              </w:rPr>
            </w:pPr>
            <w:r w:rsidRPr="00CD03B3">
              <w:rPr>
                <w:rFonts w:ascii="Times New Roman" w:eastAsia="Calibri" w:hAnsi="Times New Roman" w:cs="Times New Roman"/>
                <w:b/>
                <w:i/>
                <w:sz w:val="24"/>
                <w:szCs w:val="24"/>
              </w:rPr>
              <w:t>Грибы – особый вид живых существ.</w:t>
            </w:r>
          </w:p>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b/>
                <w:i/>
                <w:sz w:val="24"/>
                <w:szCs w:val="24"/>
              </w:rPr>
              <w:t>Содержание.</w:t>
            </w:r>
            <w:r w:rsidR="00434709" w:rsidRPr="00CD03B3">
              <w:rPr>
                <w:rFonts w:ascii="Times New Roman" w:eastAsia="Calibri" w:hAnsi="Times New Roman" w:cs="Times New Roman"/>
                <w:b/>
                <w:i/>
                <w:sz w:val="24"/>
                <w:szCs w:val="24"/>
              </w:rPr>
              <w:t xml:space="preserve"> </w:t>
            </w:r>
            <w:r w:rsidRPr="00CD03B3">
              <w:rPr>
                <w:rFonts w:ascii="Times New Roman" w:eastAsia="Calibri" w:hAnsi="Times New Roman" w:cs="Times New Roman"/>
                <w:sz w:val="24"/>
                <w:szCs w:val="24"/>
              </w:rPr>
              <w:t>Виды грибов (съедобные, несъедобные, ядовитые). Строение гриба (шляпка, ножка, грибница). Как правильно собирать грибы.</w:t>
            </w:r>
          </w:p>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i/>
                <w:sz w:val="24"/>
                <w:szCs w:val="24"/>
              </w:rPr>
            </w:pPr>
            <w:r w:rsidRPr="00CD03B3">
              <w:rPr>
                <w:rFonts w:ascii="Times New Roman" w:eastAsia="Calibri" w:hAnsi="Times New Roman" w:cs="Times New Roman"/>
                <w:b/>
                <w:i/>
                <w:sz w:val="24"/>
                <w:szCs w:val="24"/>
              </w:rPr>
              <w:t>Виды работы.</w:t>
            </w:r>
            <w:r w:rsidR="00434709" w:rsidRPr="00CD03B3">
              <w:rPr>
                <w:rFonts w:ascii="Times New Roman" w:eastAsia="Calibri" w:hAnsi="Times New Roman" w:cs="Times New Roman"/>
                <w:b/>
                <w:i/>
                <w:sz w:val="24"/>
                <w:szCs w:val="24"/>
              </w:rPr>
              <w:t xml:space="preserve"> </w:t>
            </w:r>
            <w:r w:rsidRPr="00CD03B3">
              <w:rPr>
                <w:rFonts w:ascii="Times New Roman" w:eastAsia="Calibri" w:hAnsi="Times New Roman" w:cs="Times New Roman"/>
                <w:sz w:val="24"/>
                <w:szCs w:val="24"/>
              </w:rPr>
              <w:t>Объяснение нового (</w:t>
            </w:r>
            <w:r w:rsidRPr="00CD03B3">
              <w:rPr>
                <w:rFonts w:ascii="Times New Roman" w:eastAsia="Calibri" w:hAnsi="Times New Roman" w:cs="Times New Roman"/>
                <w:i/>
                <w:sz w:val="24"/>
                <w:szCs w:val="24"/>
              </w:rPr>
              <w:t>форма по выбору</w:t>
            </w:r>
            <w:r w:rsidRPr="00CD03B3">
              <w:rPr>
                <w:rFonts w:ascii="Times New Roman" w:eastAsia="Calibri" w:hAnsi="Times New Roman" w:cs="Times New Roman"/>
                <w:sz w:val="24"/>
                <w:szCs w:val="24"/>
              </w:rPr>
              <w:t xml:space="preserve"> учителя). </w:t>
            </w:r>
            <w:r w:rsidRPr="00CD03B3">
              <w:rPr>
                <w:rFonts w:ascii="Times New Roman" w:eastAsia="Calibri" w:hAnsi="Times New Roman" w:cs="Times New Roman"/>
                <w:i/>
                <w:sz w:val="24"/>
                <w:szCs w:val="24"/>
              </w:rPr>
              <w:t xml:space="preserve">Работа с учебником: </w:t>
            </w:r>
            <w:r w:rsidRPr="00CD03B3">
              <w:rPr>
                <w:rFonts w:ascii="Times New Roman" w:eastAsia="Calibri" w:hAnsi="Times New Roman" w:cs="Times New Roman"/>
                <w:sz w:val="24"/>
                <w:szCs w:val="24"/>
              </w:rPr>
              <w:t xml:space="preserve">параграф Грибы съедобные и несъедобные. Рассматривание иллюстраций, чтение текста, ответы на вопросы. </w:t>
            </w:r>
            <w:r w:rsidRPr="00CD03B3">
              <w:rPr>
                <w:rFonts w:ascii="Times New Roman" w:eastAsia="Calibri" w:hAnsi="Times New Roman" w:cs="Times New Roman"/>
                <w:i/>
                <w:sz w:val="24"/>
                <w:szCs w:val="24"/>
              </w:rPr>
              <w:t>Демонстрация</w:t>
            </w:r>
            <w:r w:rsidRPr="00CD03B3">
              <w:rPr>
                <w:rFonts w:ascii="Times New Roman" w:eastAsia="Calibri" w:hAnsi="Times New Roman" w:cs="Times New Roman"/>
                <w:sz w:val="24"/>
                <w:szCs w:val="24"/>
              </w:rPr>
              <w:t xml:space="preserve"> изображений грибов и их названий. </w:t>
            </w:r>
            <w:r w:rsidRPr="00CD03B3">
              <w:rPr>
                <w:rFonts w:ascii="Times New Roman" w:eastAsia="Calibri" w:hAnsi="Times New Roman" w:cs="Times New Roman"/>
                <w:i/>
                <w:sz w:val="24"/>
                <w:szCs w:val="24"/>
              </w:rPr>
              <w:t>Практическая работа:</w:t>
            </w:r>
            <w:r w:rsidRPr="00CD03B3">
              <w:rPr>
                <w:rFonts w:ascii="Times New Roman" w:eastAsia="Calibri" w:hAnsi="Times New Roman" w:cs="Times New Roman"/>
                <w:sz w:val="24"/>
                <w:szCs w:val="24"/>
              </w:rPr>
              <w:t xml:space="preserve"> рассматривание замороженных и засушенных грибов.</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i/>
                <w:sz w:val="24"/>
                <w:szCs w:val="24"/>
              </w:rPr>
              <w:t>Словарная работа:</w:t>
            </w:r>
            <w:r w:rsidRPr="00CD03B3">
              <w:rPr>
                <w:rFonts w:ascii="Times New Roman" w:eastAsia="Calibri" w:hAnsi="Times New Roman" w:cs="Times New Roman"/>
                <w:sz w:val="24"/>
                <w:szCs w:val="24"/>
              </w:rPr>
              <w:t xml:space="preserve"> грибница, названия изученных грибов (растущих в месте проживания детей). </w:t>
            </w:r>
            <w:r w:rsidRPr="00CD03B3">
              <w:rPr>
                <w:rFonts w:ascii="Times New Roman" w:eastAsia="Calibri" w:hAnsi="Times New Roman" w:cs="Times New Roman"/>
                <w:i/>
                <w:sz w:val="24"/>
                <w:szCs w:val="24"/>
              </w:rPr>
              <w:t>Дидактическая игра</w:t>
            </w:r>
            <w:r w:rsidRPr="00CD03B3">
              <w:rPr>
                <w:rFonts w:ascii="Times New Roman" w:eastAsia="Calibri" w:hAnsi="Times New Roman" w:cs="Times New Roman"/>
                <w:sz w:val="24"/>
                <w:szCs w:val="24"/>
              </w:rPr>
              <w:t xml:space="preserve"> Угадывание названий грибов по описаниям. </w:t>
            </w:r>
            <w:r w:rsidRPr="00CD03B3">
              <w:rPr>
                <w:rFonts w:ascii="Times New Roman" w:eastAsia="Calibri" w:hAnsi="Times New Roman" w:cs="Times New Roman"/>
                <w:i/>
                <w:sz w:val="24"/>
                <w:szCs w:val="24"/>
              </w:rPr>
              <w:t>З</w:t>
            </w:r>
            <w:r w:rsidR="00540407" w:rsidRPr="00CD03B3">
              <w:rPr>
                <w:rFonts w:ascii="Times New Roman" w:eastAsia="Calibri" w:hAnsi="Times New Roman" w:cs="Times New Roman"/>
                <w:sz w:val="24"/>
                <w:szCs w:val="24"/>
              </w:rPr>
              <w:t>арисовка строения гриба</w:t>
            </w:r>
            <w:r w:rsidRPr="00CD03B3">
              <w:rPr>
                <w:rFonts w:ascii="Times New Roman" w:eastAsia="Calibri" w:hAnsi="Times New Roman" w:cs="Times New Roman"/>
                <w:i/>
                <w:sz w:val="24"/>
                <w:szCs w:val="24"/>
              </w:rPr>
              <w:t xml:space="preserve">. </w:t>
            </w:r>
          </w:p>
        </w:tc>
      </w:tr>
      <w:tr w:rsidR="00CD03B3" w:rsidRPr="00CD03B3" w:rsidTr="00F63393">
        <w:trPr>
          <w:trHeight w:val="346"/>
        </w:trPr>
        <w:tc>
          <w:tcPr>
            <w:tcW w:w="675" w:type="dxa"/>
          </w:tcPr>
          <w:p w:rsidR="00F63393" w:rsidRPr="00CD03B3" w:rsidRDefault="00F63393" w:rsidP="004C09B9">
            <w:pPr>
              <w:spacing w:after="0" w:line="240" w:lineRule="auto"/>
              <w:jc w:val="both"/>
              <w:rPr>
                <w:rFonts w:ascii="Calibri" w:eastAsia="Calibri" w:hAnsi="Calibri" w:cs="Times New Roman"/>
                <w:sz w:val="24"/>
                <w:szCs w:val="24"/>
              </w:rPr>
            </w:pPr>
          </w:p>
        </w:tc>
        <w:tc>
          <w:tcPr>
            <w:tcW w:w="1588" w:type="dxa"/>
          </w:tcPr>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p>
        </w:tc>
        <w:tc>
          <w:tcPr>
            <w:tcW w:w="1814" w:type="dxa"/>
            <w:gridSpan w:val="2"/>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В царстве микробов и бактерий и великий круговорот жизни (2ч.)</w:t>
            </w:r>
          </w:p>
        </w:tc>
        <w:tc>
          <w:tcPr>
            <w:tcW w:w="5506" w:type="dxa"/>
          </w:tcPr>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b/>
                <w:i/>
                <w:sz w:val="24"/>
                <w:szCs w:val="24"/>
              </w:rPr>
            </w:pPr>
            <w:r w:rsidRPr="00CD03B3">
              <w:rPr>
                <w:rFonts w:ascii="Times New Roman" w:eastAsia="Calibri" w:hAnsi="Times New Roman" w:cs="Times New Roman"/>
                <w:b/>
                <w:i/>
                <w:sz w:val="24"/>
                <w:szCs w:val="24"/>
              </w:rPr>
              <w:t>Микробы – микроорганизмы, невидимые глазу.</w:t>
            </w:r>
          </w:p>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b/>
                <w:i/>
                <w:sz w:val="24"/>
                <w:szCs w:val="24"/>
              </w:rPr>
              <w:t xml:space="preserve">Содержание: </w:t>
            </w:r>
            <w:r w:rsidRPr="00CD03B3">
              <w:rPr>
                <w:rFonts w:ascii="Times New Roman" w:eastAsia="Calibri" w:hAnsi="Times New Roman" w:cs="Times New Roman"/>
                <w:sz w:val="24"/>
                <w:szCs w:val="24"/>
              </w:rPr>
              <w:t>Микробы (бактерии). Великий круговорот жизни. Растения как производители. Животные как потребители. Бактерии и грибы как разрушители.</w:t>
            </w:r>
          </w:p>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i/>
                <w:sz w:val="24"/>
                <w:szCs w:val="24"/>
              </w:rPr>
            </w:pPr>
            <w:r w:rsidRPr="00CD03B3">
              <w:rPr>
                <w:rFonts w:ascii="Times New Roman" w:eastAsia="Calibri" w:hAnsi="Times New Roman" w:cs="Times New Roman"/>
                <w:i/>
                <w:sz w:val="24"/>
                <w:szCs w:val="24"/>
              </w:rPr>
              <w:t>Виды работы. Объяснение учителя</w:t>
            </w:r>
            <w:r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i/>
                <w:sz w:val="24"/>
                <w:szCs w:val="24"/>
              </w:rPr>
              <w:t xml:space="preserve">Первичное закрепление </w:t>
            </w:r>
            <w:r w:rsidRPr="00CD03B3">
              <w:rPr>
                <w:rFonts w:ascii="Times New Roman" w:eastAsia="Calibri" w:hAnsi="Times New Roman" w:cs="Times New Roman"/>
                <w:sz w:val="24"/>
                <w:szCs w:val="24"/>
              </w:rPr>
              <w:t>(</w:t>
            </w:r>
            <w:r w:rsidRPr="00CD03B3">
              <w:rPr>
                <w:rFonts w:ascii="Times New Roman" w:eastAsia="Calibri" w:hAnsi="Times New Roman" w:cs="Times New Roman"/>
                <w:i/>
                <w:sz w:val="24"/>
                <w:szCs w:val="24"/>
              </w:rPr>
              <w:t>форма по выбору</w:t>
            </w:r>
            <w:r w:rsidRPr="00CD03B3">
              <w:rPr>
                <w:rFonts w:ascii="Times New Roman" w:eastAsia="Calibri" w:hAnsi="Times New Roman" w:cs="Times New Roman"/>
                <w:sz w:val="24"/>
                <w:szCs w:val="24"/>
              </w:rPr>
              <w:t xml:space="preserve"> учителя). </w:t>
            </w:r>
            <w:r w:rsidRPr="00CD03B3">
              <w:rPr>
                <w:rFonts w:ascii="Times New Roman" w:eastAsia="Calibri" w:hAnsi="Times New Roman" w:cs="Times New Roman"/>
                <w:i/>
                <w:sz w:val="24"/>
                <w:szCs w:val="24"/>
              </w:rPr>
              <w:t>Словарная работа:</w:t>
            </w:r>
            <w:r w:rsidRPr="00CD03B3">
              <w:rPr>
                <w:rFonts w:ascii="Times New Roman" w:eastAsia="Calibri" w:hAnsi="Times New Roman" w:cs="Times New Roman"/>
                <w:sz w:val="24"/>
                <w:szCs w:val="24"/>
              </w:rPr>
              <w:t xml:space="preserve"> микроб, бактерия. </w:t>
            </w:r>
            <w:r w:rsidRPr="00CD03B3">
              <w:rPr>
                <w:rFonts w:ascii="Times New Roman" w:eastAsia="Calibri" w:hAnsi="Times New Roman" w:cs="Times New Roman"/>
                <w:i/>
                <w:sz w:val="24"/>
                <w:szCs w:val="24"/>
              </w:rPr>
              <w:t>Работа с учебником:</w:t>
            </w:r>
            <w:r w:rsidRPr="00CD03B3">
              <w:rPr>
                <w:rFonts w:ascii="Times New Roman" w:eastAsia="Calibri" w:hAnsi="Times New Roman" w:cs="Times New Roman"/>
                <w:sz w:val="24"/>
                <w:szCs w:val="24"/>
              </w:rPr>
              <w:t xml:space="preserve"> Великий круговорот жизни. </w:t>
            </w:r>
            <w:r w:rsidRPr="00CD03B3">
              <w:rPr>
                <w:rFonts w:ascii="Times New Roman" w:eastAsia="Calibri" w:hAnsi="Times New Roman" w:cs="Times New Roman"/>
                <w:i/>
                <w:sz w:val="24"/>
                <w:szCs w:val="24"/>
              </w:rPr>
              <w:t>Подготовка к ВПР:</w:t>
            </w:r>
            <w:r w:rsidRPr="00CD03B3">
              <w:rPr>
                <w:rFonts w:ascii="Times New Roman" w:eastAsia="Calibri" w:hAnsi="Times New Roman" w:cs="Times New Roman"/>
                <w:sz w:val="24"/>
                <w:szCs w:val="24"/>
              </w:rPr>
              <w:t xml:space="preserve"> работа на карточках (логический вывод). </w:t>
            </w:r>
            <w:r w:rsidRPr="00CD03B3">
              <w:rPr>
                <w:rFonts w:ascii="Times New Roman" w:eastAsia="Calibri" w:hAnsi="Times New Roman" w:cs="Times New Roman"/>
                <w:i/>
                <w:sz w:val="24"/>
                <w:szCs w:val="24"/>
              </w:rPr>
              <w:t>Зарисовка</w:t>
            </w:r>
            <w:r w:rsidRPr="00CD03B3">
              <w:rPr>
                <w:rFonts w:ascii="Times New Roman" w:eastAsia="Calibri" w:hAnsi="Times New Roman" w:cs="Times New Roman"/>
                <w:sz w:val="24"/>
                <w:szCs w:val="24"/>
              </w:rPr>
              <w:t xml:space="preserve"> схемы великого круговорота жизни.</w:t>
            </w:r>
            <w:r w:rsidRPr="00CD03B3">
              <w:rPr>
                <w:rFonts w:ascii="Times New Roman" w:eastAsia="Calibri" w:hAnsi="Times New Roman" w:cs="Times New Roman"/>
                <w:i/>
                <w:sz w:val="24"/>
                <w:szCs w:val="24"/>
              </w:rPr>
              <w:t xml:space="preserve"> .</w:t>
            </w:r>
          </w:p>
        </w:tc>
      </w:tr>
      <w:tr w:rsidR="00CD03B3" w:rsidRPr="00CD03B3" w:rsidTr="00F63393">
        <w:trPr>
          <w:trHeight w:val="727"/>
        </w:trPr>
        <w:tc>
          <w:tcPr>
            <w:tcW w:w="675" w:type="dxa"/>
          </w:tcPr>
          <w:p w:rsidR="00F63393" w:rsidRPr="00CD03B3" w:rsidRDefault="00F63393" w:rsidP="004C09B9">
            <w:pPr>
              <w:spacing w:after="0" w:line="240" w:lineRule="auto"/>
              <w:jc w:val="both"/>
              <w:rPr>
                <w:rFonts w:ascii="Calibri" w:eastAsia="Calibri" w:hAnsi="Calibri" w:cs="Times New Roman"/>
                <w:sz w:val="24"/>
                <w:szCs w:val="24"/>
              </w:rPr>
            </w:pPr>
          </w:p>
        </w:tc>
        <w:tc>
          <w:tcPr>
            <w:tcW w:w="1588" w:type="dxa"/>
          </w:tcPr>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p>
        </w:tc>
        <w:tc>
          <w:tcPr>
            <w:tcW w:w="1814" w:type="dxa"/>
            <w:gridSpan w:val="2"/>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 Обобщающий рок по пройденным темам и разделу. (1 ч.)</w:t>
            </w:r>
          </w:p>
        </w:tc>
        <w:tc>
          <w:tcPr>
            <w:tcW w:w="5506" w:type="dxa"/>
          </w:tcPr>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b/>
                <w:i/>
                <w:sz w:val="24"/>
                <w:szCs w:val="24"/>
              </w:rPr>
              <w:t>Выполнение заданий теста</w:t>
            </w:r>
            <w:r w:rsidR="00540407" w:rsidRPr="00CD03B3">
              <w:rPr>
                <w:rFonts w:ascii="Times New Roman" w:eastAsia="Calibri" w:hAnsi="Times New Roman" w:cs="Times New Roman"/>
                <w:sz w:val="24"/>
                <w:szCs w:val="24"/>
              </w:rPr>
              <w:t xml:space="preserve"> «Тайны живой природы».</w:t>
            </w:r>
            <w:r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i/>
                <w:sz w:val="24"/>
                <w:szCs w:val="24"/>
              </w:rPr>
              <w:t>Представление творческого задания</w:t>
            </w:r>
            <w:r w:rsidRPr="00CD03B3">
              <w:rPr>
                <w:rFonts w:ascii="Times New Roman" w:eastAsia="Calibri" w:hAnsi="Times New Roman" w:cs="Times New Roman"/>
                <w:sz w:val="24"/>
                <w:szCs w:val="24"/>
              </w:rPr>
              <w:t xml:space="preserve"> «Я хочу рассказать» (о любом растении, животном, грибе, микробе – по выбору ребенка/родителей). </w:t>
            </w:r>
            <w:r w:rsidRPr="00CD03B3">
              <w:rPr>
                <w:rFonts w:ascii="Times New Roman" w:eastAsia="Calibri" w:hAnsi="Times New Roman" w:cs="Times New Roman"/>
                <w:i/>
                <w:sz w:val="24"/>
                <w:szCs w:val="24"/>
              </w:rPr>
              <w:t>.Итоговый тест (рубежный контроль)</w:t>
            </w:r>
          </w:p>
        </w:tc>
      </w:tr>
      <w:tr w:rsidR="00CD03B3" w:rsidRPr="00CD03B3" w:rsidTr="00F63393">
        <w:tc>
          <w:tcPr>
            <w:tcW w:w="675" w:type="dxa"/>
          </w:tcPr>
          <w:p w:rsidR="00F63393" w:rsidRPr="00CD03B3" w:rsidRDefault="00F63393" w:rsidP="004C09B9">
            <w:pPr>
              <w:spacing w:after="0" w:line="240" w:lineRule="auto"/>
              <w:jc w:val="both"/>
              <w:rPr>
                <w:rFonts w:ascii="Times New Roman" w:eastAsia="Calibri" w:hAnsi="Times New Roman" w:cs="Times New Roman"/>
                <w:sz w:val="24"/>
                <w:szCs w:val="24"/>
              </w:rPr>
            </w:pPr>
          </w:p>
        </w:tc>
        <w:tc>
          <w:tcPr>
            <w:tcW w:w="8908" w:type="dxa"/>
            <w:gridSpan w:val="4"/>
          </w:tcPr>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3 четверть (22 ч.)</w:t>
            </w:r>
          </w:p>
        </w:tc>
      </w:tr>
      <w:tr w:rsidR="00CD03B3" w:rsidRPr="00CD03B3" w:rsidTr="00F63393">
        <w:trPr>
          <w:trHeight w:val="727"/>
        </w:trPr>
        <w:tc>
          <w:tcPr>
            <w:tcW w:w="675" w:type="dxa"/>
          </w:tcPr>
          <w:p w:rsidR="00F63393" w:rsidRPr="00CD03B3" w:rsidRDefault="00F63393" w:rsidP="004C09B9">
            <w:pPr>
              <w:spacing w:after="0" w:line="240" w:lineRule="auto"/>
              <w:jc w:val="both"/>
              <w:rPr>
                <w:rFonts w:ascii="Calibri" w:eastAsia="Calibri" w:hAnsi="Calibri" w:cs="Times New Roman"/>
                <w:sz w:val="24"/>
                <w:szCs w:val="24"/>
              </w:rPr>
            </w:pPr>
          </w:p>
        </w:tc>
        <w:tc>
          <w:tcPr>
            <w:tcW w:w="1588" w:type="dxa"/>
            <w:vMerge w:val="restart"/>
          </w:tcPr>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b/>
                <w:sz w:val="24"/>
                <w:szCs w:val="24"/>
              </w:rPr>
              <w:t>Человек и его здоровье</w:t>
            </w:r>
            <w:r w:rsidRPr="00CD03B3">
              <w:rPr>
                <w:rFonts w:ascii="Times New Roman" w:eastAsia="Calibri" w:hAnsi="Times New Roman" w:cs="Times New Roman"/>
                <w:sz w:val="24"/>
                <w:szCs w:val="24"/>
              </w:rPr>
              <w:t xml:space="preserve"> (12 ч.)</w:t>
            </w:r>
          </w:p>
        </w:tc>
        <w:tc>
          <w:tcPr>
            <w:tcW w:w="1814" w:type="dxa"/>
            <w:gridSpan w:val="2"/>
            <w:vMerge w:val="restart"/>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Организм человека. Органы чувств (2 ч.)</w:t>
            </w:r>
          </w:p>
        </w:tc>
        <w:tc>
          <w:tcPr>
            <w:tcW w:w="5506" w:type="dxa"/>
          </w:tcPr>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i/>
                <w:sz w:val="24"/>
                <w:szCs w:val="24"/>
              </w:rPr>
            </w:pPr>
            <w:r w:rsidRPr="00CD03B3">
              <w:rPr>
                <w:rFonts w:ascii="Times New Roman" w:eastAsia="Calibri" w:hAnsi="Times New Roman" w:cs="Times New Roman"/>
                <w:i/>
                <w:sz w:val="24"/>
                <w:szCs w:val="24"/>
              </w:rPr>
              <w:t>Организм человека.</w:t>
            </w:r>
          </w:p>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 xml:space="preserve">Содержание. </w:t>
            </w:r>
            <w:r w:rsidRPr="00CD03B3">
              <w:rPr>
                <w:rFonts w:ascii="Times New Roman" w:eastAsia="Calibri" w:hAnsi="Times New Roman" w:cs="Times New Roman"/>
                <w:sz w:val="24"/>
                <w:szCs w:val="24"/>
              </w:rPr>
              <w:t>Внутренние органы и системы органов. Органы чувств. Название вкуса: пресный, жгучий. Гигиена (охрана) органов чувств. Первая помощь.</w:t>
            </w:r>
          </w:p>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 xml:space="preserve">Виды работы. </w:t>
            </w:r>
            <w:r w:rsidRPr="00CD03B3">
              <w:rPr>
                <w:rFonts w:ascii="Times New Roman" w:eastAsia="Calibri" w:hAnsi="Times New Roman" w:cs="Times New Roman"/>
                <w:sz w:val="24"/>
                <w:szCs w:val="24"/>
              </w:rPr>
              <w:t>Актуализация ранее полученных знаний (</w:t>
            </w:r>
            <w:r w:rsidRPr="00CD03B3">
              <w:rPr>
                <w:rFonts w:ascii="Times New Roman" w:eastAsia="Calibri" w:hAnsi="Times New Roman" w:cs="Times New Roman"/>
                <w:i/>
                <w:sz w:val="24"/>
                <w:szCs w:val="24"/>
              </w:rPr>
              <w:t>форма по выбору</w:t>
            </w:r>
            <w:r w:rsidRPr="00CD03B3">
              <w:rPr>
                <w:rFonts w:ascii="Times New Roman" w:eastAsia="Calibri" w:hAnsi="Times New Roman" w:cs="Times New Roman"/>
                <w:sz w:val="24"/>
                <w:szCs w:val="24"/>
              </w:rPr>
              <w:t xml:space="preserve"> учителя). </w:t>
            </w:r>
          </w:p>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Объяснение нового. Работа с учебником</w:t>
            </w:r>
            <w:r w:rsidRPr="00CD03B3">
              <w:rPr>
                <w:rFonts w:ascii="Times New Roman" w:eastAsia="Calibri" w:hAnsi="Times New Roman" w:cs="Times New Roman"/>
                <w:sz w:val="24"/>
                <w:szCs w:val="24"/>
              </w:rPr>
              <w:t xml:space="preserve">. Параграф «Органы чувств» (зрение, слух). </w:t>
            </w:r>
            <w:r w:rsidRPr="00CD03B3">
              <w:rPr>
                <w:rFonts w:ascii="Times New Roman" w:eastAsia="Calibri" w:hAnsi="Times New Roman" w:cs="Times New Roman"/>
                <w:i/>
                <w:sz w:val="24"/>
                <w:szCs w:val="24"/>
              </w:rPr>
              <w:t xml:space="preserve">Работа в рабочей тетради. Практическая работа: </w:t>
            </w:r>
            <w:r w:rsidRPr="00CD03B3">
              <w:rPr>
                <w:rFonts w:ascii="Times New Roman" w:eastAsia="Calibri" w:hAnsi="Times New Roman" w:cs="Times New Roman"/>
                <w:sz w:val="24"/>
                <w:szCs w:val="24"/>
              </w:rPr>
              <w:t xml:space="preserve">вставить в уши беруши (заткнуть ватой). Надеть в помещении солнечные очки. </w:t>
            </w:r>
            <w:r w:rsidRPr="00CD03B3">
              <w:rPr>
                <w:rFonts w:ascii="Times New Roman" w:eastAsia="Calibri" w:hAnsi="Times New Roman" w:cs="Times New Roman"/>
                <w:i/>
                <w:sz w:val="24"/>
                <w:szCs w:val="24"/>
              </w:rPr>
              <w:t>Выборочное чтение</w:t>
            </w:r>
            <w:r w:rsidRPr="00CD03B3">
              <w:rPr>
                <w:rFonts w:ascii="Times New Roman" w:eastAsia="Calibri" w:hAnsi="Times New Roman" w:cs="Times New Roman"/>
                <w:sz w:val="24"/>
                <w:szCs w:val="24"/>
              </w:rPr>
              <w:t xml:space="preserve">: рекомендации по гигиене слуха и зрения. </w:t>
            </w:r>
            <w:r w:rsidRPr="00CD03B3">
              <w:rPr>
                <w:rFonts w:ascii="Times New Roman" w:eastAsia="Calibri" w:hAnsi="Times New Roman" w:cs="Times New Roman"/>
                <w:i/>
                <w:sz w:val="24"/>
                <w:szCs w:val="24"/>
              </w:rPr>
              <w:t xml:space="preserve">Творческая работа: </w:t>
            </w:r>
            <w:r w:rsidRPr="00CD03B3">
              <w:rPr>
                <w:rFonts w:ascii="Times New Roman" w:eastAsia="Calibri" w:hAnsi="Times New Roman" w:cs="Times New Roman"/>
                <w:sz w:val="24"/>
                <w:szCs w:val="24"/>
              </w:rPr>
              <w:t xml:space="preserve">Схематическое изображение рекомендаций. </w:t>
            </w:r>
            <w:r w:rsidRPr="00CD03B3">
              <w:rPr>
                <w:rFonts w:ascii="Times New Roman" w:eastAsia="Calibri" w:hAnsi="Times New Roman" w:cs="Times New Roman"/>
                <w:i/>
                <w:sz w:val="24"/>
                <w:szCs w:val="24"/>
              </w:rPr>
              <w:t>Подготовка к ВПР:</w:t>
            </w:r>
            <w:r w:rsidRPr="00CD03B3">
              <w:rPr>
                <w:rFonts w:ascii="Times New Roman" w:eastAsia="Calibri" w:hAnsi="Times New Roman" w:cs="Times New Roman"/>
                <w:sz w:val="24"/>
                <w:szCs w:val="24"/>
              </w:rPr>
              <w:t xml:space="preserve"> работа на карточках (установление соответствия частей текста). </w:t>
            </w:r>
            <w:r w:rsidRPr="00CD03B3">
              <w:rPr>
                <w:rFonts w:ascii="Times New Roman" w:eastAsia="Calibri" w:hAnsi="Times New Roman" w:cs="Times New Roman"/>
                <w:i/>
                <w:sz w:val="24"/>
                <w:szCs w:val="24"/>
              </w:rPr>
              <w:t>С</w:t>
            </w:r>
            <w:r w:rsidRPr="00CD03B3">
              <w:rPr>
                <w:rFonts w:ascii="Times New Roman" w:eastAsia="Calibri" w:hAnsi="Times New Roman" w:cs="Times New Roman"/>
                <w:sz w:val="24"/>
                <w:szCs w:val="24"/>
              </w:rPr>
              <w:t xml:space="preserve">хематическое изображение всех запретов, касающихся слуха и зрения (с опорой на учебник). </w:t>
            </w:r>
            <w:r w:rsidRPr="00CD03B3">
              <w:rPr>
                <w:rFonts w:ascii="Times New Roman" w:eastAsia="Calibri" w:hAnsi="Times New Roman" w:cs="Times New Roman"/>
                <w:i/>
                <w:sz w:val="24"/>
                <w:szCs w:val="24"/>
              </w:rPr>
              <w:t>.</w:t>
            </w:r>
          </w:p>
        </w:tc>
      </w:tr>
      <w:tr w:rsidR="00CD03B3" w:rsidRPr="00CD03B3" w:rsidTr="00F63393">
        <w:trPr>
          <w:trHeight w:val="727"/>
        </w:trPr>
        <w:tc>
          <w:tcPr>
            <w:tcW w:w="675" w:type="dxa"/>
          </w:tcPr>
          <w:p w:rsidR="00F63393" w:rsidRPr="00CD03B3" w:rsidRDefault="00F63393" w:rsidP="004C09B9">
            <w:pPr>
              <w:spacing w:after="0" w:line="240" w:lineRule="auto"/>
              <w:jc w:val="both"/>
              <w:rPr>
                <w:rFonts w:ascii="Calibri" w:eastAsia="Calibri" w:hAnsi="Calibri" w:cs="Times New Roman"/>
                <w:sz w:val="24"/>
                <w:szCs w:val="24"/>
              </w:rPr>
            </w:pPr>
          </w:p>
        </w:tc>
        <w:tc>
          <w:tcPr>
            <w:tcW w:w="1588" w:type="dxa"/>
            <w:vMerge/>
          </w:tcPr>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p>
        </w:tc>
        <w:tc>
          <w:tcPr>
            <w:tcW w:w="1814" w:type="dxa"/>
            <w:gridSpan w:val="2"/>
            <w:vMerge/>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p>
        </w:tc>
        <w:tc>
          <w:tcPr>
            <w:tcW w:w="5506" w:type="dxa"/>
          </w:tcPr>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Опрос:</w:t>
            </w:r>
            <w:r w:rsidRPr="00CD03B3">
              <w:rPr>
                <w:rFonts w:ascii="Times New Roman" w:eastAsia="Calibri" w:hAnsi="Times New Roman" w:cs="Times New Roman"/>
                <w:sz w:val="24"/>
                <w:szCs w:val="24"/>
              </w:rPr>
              <w:t xml:space="preserve"> что мы запомнили про слух и зрение. </w:t>
            </w:r>
            <w:r w:rsidRPr="00CD03B3">
              <w:rPr>
                <w:rFonts w:ascii="Times New Roman" w:eastAsia="Calibri" w:hAnsi="Times New Roman" w:cs="Times New Roman"/>
                <w:i/>
                <w:sz w:val="24"/>
                <w:szCs w:val="24"/>
              </w:rPr>
              <w:t>Работа с учебником</w:t>
            </w:r>
            <w:r w:rsidRPr="00CD03B3">
              <w:rPr>
                <w:rFonts w:ascii="Times New Roman" w:eastAsia="Calibri" w:hAnsi="Times New Roman" w:cs="Times New Roman"/>
                <w:sz w:val="24"/>
                <w:szCs w:val="24"/>
              </w:rPr>
              <w:t xml:space="preserve">. Параграф «Органы чувств» (обоняние, вкус, осязание). </w:t>
            </w:r>
            <w:r w:rsidRPr="00CD03B3">
              <w:rPr>
                <w:rFonts w:ascii="Times New Roman" w:eastAsia="Calibri" w:hAnsi="Times New Roman" w:cs="Times New Roman"/>
                <w:i/>
                <w:sz w:val="24"/>
                <w:szCs w:val="24"/>
              </w:rPr>
              <w:t>Практическая работа:</w:t>
            </w:r>
            <w:r w:rsidR="00540407" w:rsidRPr="00CD03B3">
              <w:rPr>
                <w:rFonts w:ascii="Times New Roman" w:eastAsia="Calibri" w:hAnsi="Times New Roman" w:cs="Times New Roman"/>
                <w:i/>
                <w:sz w:val="24"/>
                <w:szCs w:val="24"/>
              </w:rPr>
              <w:t xml:space="preserve"> </w:t>
            </w:r>
            <w:r w:rsidRPr="00CD03B3">
              <w:rPr>
                <w:rFonts w:ascii="Times New Roman" w:eastAsia="Calibri" w:hAnsi="Times New Roman" w:cs="Times New Roman"/>
                <w:sz w:val="24"/>
                <w:szCs w:val="24"/>
              </w:rPr>
              <w:t>определить на ощупь (дерево, металл, пластмасса), определить на ощупь ткани (хб, шерсть, шелк, синтетика). Определить на вкус: лимон, варенье, перец или горчица, мука с водой без соли (пресное тесто). Определить по запаху свежее и кислое молоко.</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i/>
                <w:sz w:val="24"/>
                <w:szCs w:val="24"/>
              </w:rPr>
              <w:t>Словарная работа:</w:t>
            </w:r>
            <w:r w:rsidRPr="00CD03B3">
              <w:rPr>
                <w:rFonts w:ascii="Times New Roman" w:eastAsia="Calibri" w:hAnsi="Times New Roman" w:cs="Times New Roman"/>
                <w:sz w:val="24"/>
                <w:szCs w:val="24"/>
              </w:rPr>
              <w:t xml:space="preserve"> зрение, слух, обоняние, вкус, осязание. </w:t>
            </w:r>
            <w:r w:rsidRPr="00CD03B3">
              <w:rPr>
                <w:rFonts w:ascii="Times New Roman" w:eastAsia="Calibri" w:hAnsi="Times New Roman" w:cs="Times New Roman"/>
                <w:i/>
                <w:sz w:val="24"/>
                <w:szCs w:val="24"/>
              </w:rPr>
              <w:t>Первичное закрепление</w:t>
            </w:r>
            <w:r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i/>
                <w:sz w:val="24"/>
                <w:szCs w:val="24"/>
              </w:rPr>
              <w:t>форма по выбору</w:t>
            </w:r>
            <w:r w:rsidRPr="00CD03B3">
              <w:rPr>
                <w:rFonts w:ascii="Times New Roman" w:eastAsia="Calibri" w:hAnsi="Times New Roman" w:cs="Times New Roman"/>
                <w:sz w:val="24"/>
                <w:szCs w:val="24"/>
              </w:rPr>
              <w:t xml:space="preserve"> учителя). </w:t>
            </w:r>
            <w:r w:rsidRPr="00CD03B3">
              <w:rPr>
                <w:rFonts w:ascii="Times New Roman" w:eastAsia="Calibri" w:hAnsi="Times New Roman" w:cs="Times New Roman"/>
                <w:i/>
                <w:sz w:val="24"/>
                <w:szCs w:val="24"/>
              </w:rPr>
              <w:t>Дидактическая игра</w:t>
            </w:r>
            <w:r w:rsidRPr="00CD03B3">
              <w:rPr>
                <w:rFonts w:ascii="Times New Roman" w:eastAsia="Calibri" w:hAnsi="Times New Roman" w:cs="Times New Roman"/>
                <w:sz w:val="24"/>
                <w:szCs w:val="24"/>
              </w:rPr>
              <w:t xml:space="preserve"> по выбору учителя (волшебный мешочек и т.п.). </w:t>
            </w:r>
            <w:r w:rsidRPr="00CD03B3">
              <w:rPr>
                <w:rFonts w:ascii="Times New Roman" w:eastAsia="Calibri" w:hAnsi="Times New Roman" w:cs="Times New Roman"/>
                <w:i/>
                <w:sz w:val="24"/>
                <w:szCs w:val="24"/>
              </w:rPr>
              <w:t>Работа в рабочей тетради.</w:t>
            </w:r>
            <w:r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i/>
                <w:sz w:val="24"/>
                <w:szCs w:val="24"/>
              </w:rPr>
              <w:t>Подготовка к ВПР:</w:t>
            </w:r>
            <w:r w:rsidRPr="00CD03B3">
              <w:rPr>
                <w:rFonts w:ascii="Times New Roman" w:eastAsia="Calibri" w:hAnsi="Times New Roman" w:cs="Times New Roman"/>
                <w:sz w:val="24"/>
                <w:szCs w:val="24"/>
              </w:rPr>
              <w:t xml:space="preserve"> работа на карточках (подбор обобщающих названий). .</w:t>
            </w:r>
          </w:p>
        </w:tc>
      </w:tr>
      <w:tr w:rsidR="00CD03B3" w:rsidRPr="00CD03B3" w:rsidTr="00F63393">
        <w:tc>
          <w:tcPr>
            <w:tcW w:w="675" w:type="dxa"/>
            <w:vMerge w:val="restart"/>
          </w:tcPr>
          <w:p w:rsidR="00F63393" w:rsidRPr="00CD03B3" w:rsidRDefault="00F63393" w:rsidP="004C09B9">
            <w:pPr>
              <w:spacing w:after="0" w:line="240" w:lineRule="auto"/>
              <w:jc w:val="both"/>
              <w:rPr>
                <w:rFonts w:ascii="Times New Roman" w:eastAsia="Calibri" w:hAnsi="Times New Roman" w:cs="Times New Roman"/>
                <w:sz w:val="24"/>
                <w:szCs w:val="24"/>
              </w:rPr>
            </w:pPr>
          </w:p>
        </w:tc>
        <w:tc>
          <w:tcPr>
            <w:tcW w:w="1588" w:type="dxa"/>
            <w:vMerge/>
          </w:tcPr>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p>
        </w:tc>
        <w:tc>
          <w:tcPr>
            <w:tcW w:w="1814" w:type="dxa"/>
            <w:gridSpan w:val="2"/>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Наш организм (6 ч.)</w:t>
            </w:r>
          </w:p>
        </w:tc>
        <w:tc>
          <w:tcPr>
            <w:tcW w:w="5506" w:type="dxa"/>
          </w:tcPr>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b/>
                <w:i/>
                <w:sz w:val="24"/>
                <w:szCs w:val="24"/>
              </w:rPr>
              <w:t>Содержание.</w:t>
            </w:r>
            <w:r w:rsidR="00434709" w:rsidRPr="00CD03B3">
              <w:rPr>
                <w:rFonts w:ascii="Times New Roman" w:eastAsia="Calibri" w:hAnsi="Times New Roman" w:cs="Times New Roman"/>
                <w:b/>
                <w:i/>
                <w:sz w:val="24"/>
                <w:szCs w:val="24"/>
              </w:rPr>
              <w:t xml:space="preserve"> </w:t>
            </w:r>
            <w:r w:rsidRPr="00CD03B3">
              <w:rPr>
                <w:rFonts w:ascii="Times New Roman" w:eastAsia="Calibri" w:hAnsi="Times New Roman" w:cs="Times New Roman"/>
                <w:sz w:val="24"/>
                <w:szCs w:val="24"/>
              </w:rPr>
              <w:t>Кожа: строение, функции, повреждения (ранка, ушиб, ожог, обмораживание), первая помощь. Чистота кожи. Скелет, мышцы, осанка. Пищеварительная система и питательные вещества (белки, жиры, углеводы, витамины). Правильное питание и его правила. Сердечно-сосудистая система (подсчет пульса). Нервная система. Здоровый образ жизни. Закаливание. Пословицы, поговорки о еде, здоровье.</w:t>
            </w:r>
          </w:p>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b/>
                <w:sz w:val="24"/>
                <w:szCs w:val="24"/>
              </w:rPr>
              <w:t>Наша кожа.</w:t>
            </w:r>
            <w:r w:rsidRPr="00CD03B3">
              <w:rPr>
                <w:rFonts w:ascii="Times New Roman" w:eastAsia="Calibri" w:hAnsi="Times New Roman" w:cs="Times New Roman"/>
                <w:sz w:val="24"/>
                <w:szCs w:val="24"/>
              </w:rPr>
              <w:t xml:space="preserve"> </w:t>
            </w:r>
          </w:p>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Виды деятельности.</w:t>
            </w:r>
            <w:r w:rsidRPr="00CD03B3">
              <w:rPr>
                <w:rFonts w:ascii="Times New Roman" w:eastAsia="Calibri" w:hAnsi="Times New Roman" w:cs="Times New Roman"/>
                <w:sz w:val="24"/>
                <w:szCs w:val="24"/>
              </w:rPr>
              <w:t xml:space="preserve"> Актуализация знаний о средствах гигиены (индивидуальная мочалка, полотенце). </w:t>
            </w:r>
            <w:r w:rsidRPr="00CD03B3">
              <w:rPr>
                <w:rFonts w:ascii="Times New Roman" w:eastAsia="Calibri" w:hAnsi="Times New Roman" w:cs="Times New Roman"/>
                <w:i/>
                <w:sz w:val="24"/>
                <w:szCs w:val="24"/>
              </w:rPr>
              <w:t xml:space="preserve">Работа с учебником. </w:t>
            </w:r>
            <w:r w:rsidRPr="00CD03B3">
              <w:rPr>
                <w:rFonts w:ascii="Times New Roman" w:eastAsia="Calibri" w:hAnsi="Times New Roman" w:cs="Times New Roman"/>
                <w:sz w:val="24"/>
                <w:szCs w:val="24"/>
              </w:rPr>
              <w:t xml:space="preserve">Чтение параграфа «Надежная защита организма». </w:t>
            </w:r>
            <w:r w:rsidRPr="00CD03B3">
              <w:rPr>
                <w:rFonts w:ascii="Times New Roman" w:eastAsia="Calibri" w:hAnsi="Times New Roman" w:cs="Times New Roman"/>
                <w:i/>
                <w:sz w:val="24"/>
                <w:szCs w:val="24"/>
              </w:rPr>
              <w:t xml:space="preserve">Первичное закрепление </w:t>
            </w:r>
            <w:r w:rsidRPr="00CD03B3">
              <w:rPr>
                <w:rFonts w:ascii="Times New Roman" w:eastAsia="Calibri" w:hAnsi="Times New Roman" w:cs="Times New Roman"/>
                <w:sz w:val="24"/>
                <w:szCs w:val="24"/>
              </w:rPr>
              <w:t>(</w:t>
            </w:r>
            <w:r w:rsidRPr="00CD03B3">
              <w:rPr>
                <w:rFonts w:ascii="Times New Roman" w:eastAsia="Calibri" w:hAnsi="Times New Roman" w:cs="Times New Roman"/>
                <w:i/>
                <w:sz w:val="24"/>
                <w:szCs w:val="24"/>
              </w:rPr>
              <w:t>форма по выбору</w:t>
            </w:r>
            <w:r w:rsidRPr="00CD03B3">
              <w:rPr>
                <w:rFonts w:ascii="Times New Roman" w:eastAsia="Calibri" w:hAnsi="Times New Roman" w:cs="Times New Roman"/>
                <w:sz w:val="24"/>
                <w:szCs w:val="24"/>
              </w:rPr>
              <w:t xml:space="preserve"> учителя). </w:t>
            </w:r>
            <w:r w:rsidRPr="00CD03B3">
              <w:rPr>
                <w:rFonts w:ascii="Times New Roman" w:eastAsia="Calibri" w:hAnsi="Times New Roman" w:cs="Times New Roman"/>
                <w:i/>
                <w:sz w:val="24"/>
                <w:szCs w:val="24"/>
              </w:rPr>
              <w:t xml:space="preserve">Практическая работа: </w:t>
            </w:r>
            <w:r w:rsidRPr="00CD03B3">
              <w:rPr>
                <w:rFonts w:ascii="Times New Roman" w:eastAsia="Calibri" w:hAnsi="Times New Roman" w:cs="Times New Roman"/>
                <w:sz w:val="24"/>
                <w:szCs w:val="24"/>
              </w:rPr>
              <w:t xml:space="preserve">рассмотрим кожу через лупу. </w:t>
            </w:r>
            <w:r w:rsidRPr="00CD03B3">
              <w:rPr>
                <w:rFonts w:ascii="Times New Roman" w:eastAsia="Calibri" w:hAnsi="Times New Roman" w:cs="Times New Roman"/>
                <w:i/>
                <w:sz w:val="24"/>
                <w:szCs w:val="24"/>
              </w:rPr>
              <w:t>Словарная работа</w:t>
            </w:r>
            <w:r w:rsidRPr="00CD03B3">
              <w:rPr>
                <w:rFonts w:ascii="Times New Roman" w:eastAsia="Calibri" w:hAnsi="Times New Roman" w:cs="Times New Roman"/>
                <w:sz w:val="24"/>
                <w:szCs w:val="24"/>
              </w:rPr>
              <w:t xml:space="preserve">: ожог, обмораживание, сыпь. </w:t>
            </w:r>
            <w:r w:rsidRPr="00CD03B3">
              <w:rPr>
                <w:rFonts w:ascii="Times New Roman" w:eastAsia="Calibri" w:hAnsi="Times New Roman" w:cs="Times New Roman"/>
                <w:i/>
                <w:sz w:val="24"/>
                <w:szCs w:val="24"/>
              </w:rPr>
              <w:t>Работа в рабочей тетради. Задания для активизации мыслительной деятельности. Подготовка к ВПР</w:t>
            </w:r>
            <w:r w:rsidRPr="00CD03B3">
              <w:rPr>
                <w:rFonts w:ascii="Times New Roman" w:eastAsia="Calibri" w:hAnsi="Times New Roman" w:cs="Times New Roman"/>
                <w:sz w:val="24"/>
                <w:szCs w:val="24"/>
              </w:rPr>
              <w:t>: работа на карточках. .</w:t>
            </w:r>
          </w:p>
        </w:tc>
      </w:tr>
      <w:tr w:rsidR="00CD03B3" w:rsidRPr="00CD03B3" w:rsidTr="00F63393">
        <w:tc>
          <w:tcPr>
            <w:tcW w:w="675" w:type="dxa"/>
            <w:vMerge/>
          </w:tcPr>
          <w:p w:rsidR="00F63393" w:rsidRPr="00CD03B3" w:rsidRDefault="00F63393" w:rsidP="004C09B9">
            <w:pPr>
              <w:spacing w:after="0" w:line="240" w:lineRule="auto"/>
              <w:jc w:val="both"/>
              <w:rPr>
                <w:rFonts w:ascii="Times New Roman" w:eastAsia="Calibri" w:hAnsi="Times New Roman" w:cs="Times New Roman"/>
                <w:sz w:val="24"/>
                <w:szCs w:val="24"/>
              </w:rPr>
            </w:pPr>
          </w:p>
        </w:tc>
        <w:tc>
          <w:tcPr>
            <w:tcW w:w="1588" w:type="dxa"/>
            <w:vMerge/>
          </w:tcPr>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p>
        </w:tc>
        <w:tc>
          <w:tcPr>
            <w:tcW w:w="1814" w:type="dxa"/>
            <w:gridSpan w:val="2"/>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p>
        </w:tc>
        <w:tc>
          <w:tcPr>
            <w:tcW w:w="5506" w:type="dxa"/>
          </w:tcPr>
          <w:p w:rsidR="00F63393" w:rsidRPr="00CD03B3" w:rsidRDefault="00F63393" w:rsidP="004C09B9">
            <w:pPr>
              <w:spacing w:after="0" w:line="240" w:lineRule="auto"/>
              <w:contextualSpacing/>
              <w:jc w:val="both"/>
              <w:rPr>
                <w:rFonts w:ascii="Times New Roman" w:eastAsia="Calibri" w:hAnsi="Times New Roman" w:cs="Times New Roman"/>
                <w:b/>
                <w:sz w:val="24"/>
                <w:szCs w:val="24"/>
              </w:rPr>
            </w:pPr>
            <w:r w:rsidRPr="00CD03B3">
              <w:rPr>
                <w:rFonts w:ascii="Times New Roman" w:eastAsia="Calibri" w:hAnsi="Times New Roman" w:cs="Times New Roman"/>
                <w:b/>
                <w:sz w:val="24"/>
                <w:szCs w:val="24"/>
              </w:rPr>
              <w:t xml:space="preserve">Опора тела и движение. </w:t>
            </w:r>
          </w:p>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Виды деятельности: закрепление пройденного</w:t>
            </w:r>
            <w:r w:rsidRPr="00CD03B3">
              <w:rPr>
                <w:rFonts w:ascii="Times New Roman" w:eastAsia="Calibri" w:hAnsi="Times New Roman" w:cs="Times New Roman"/>
                <w:sz w:val="24"/>
                <w:szCs w:val="24"/>
              </w:rPr>
              <w:t xml:space="preserve"> на предыдущем уроке. </w:t>
            </w:r>
            <w:r w:rsidRPr="00CD03B3">
              <w:rPr>
                <w:rFonts w:ascii="Times New Roman" w:eastAsia="Calibri" w:hAnsi="Times New Roman" w:cs="Times New Roman"/>
                <w:i/>
                <w:sz w:val="24"/>
                <w:szCs w:val="24"/>
              </w:rPr>
              <w:t>Объяснение нового материала</w:t>
            </w:r>
            <w:r w:rsidRPr="00CD03B3">
              <w:rPr>
                <w:rFonts w:ascii="Times New Roman" w:eastAsia="Calibri" w:hAnsi="Times New Roman" w:cs="Times New Roman"/>
                <w:sz w:val="24"/>
                <w:szCs w:val="24"/>
              </w:rPr>
              <w:t>.</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i/>
                <w:sz w:val="24"/>
                <w:szCs w:val="24"/>
              </w:rPr>
              <w:t>Работа с учебником</w:t>
            </w:r>
            <w:r w:rsidRPr="00CD03B3">
              <w:rPr>
                <w:rFonts w:ascii="Times New Roman" w:eastAsia="Calibri" w:hAnsi="Times New Roman" w:cs="Times New Roman"/>
                <w:sz w:val="24"/>
                <w:szCs w:val="24"/>
              </w:rPr>
              <w:t xml:space="preserve">: параграф «Опора тела и движение» (рассматривание иллюстраций, выборочное чтение). </w:t>
            </w:r>
            <w:r w:rsidRPr="00CD03B3">
              <w:rPr>
                <w:rFonts w:ascii="Times New Roman" w:eastAsia="Calibri" w:hAnsi="Times New Roman" w:cs="Times New Roman"/>
                <w:i/>
                <w:sz w:val="24"/>
                <w:szCs w:val="24"/>
              </w:rPr>
              <w:t xml:space="preserve">Практическая работа (опыт): </w:t>
            </w:r>
            <w:r w:rsidRPr="00CD03B3">
              <w:rPr>
                <w:rFonts w:ascii="Times New Roman" w:eastAsia="Calibri" w:hAnsi="Times New Roman" w:cs="Times New Roman"/>
                <w:sz w:val="24"/>
                <w:szCs w:val="24"/>
              </w:rPr>
              <w:t xml:space="preserve">ударяем пальцем по столу, приседаем (демонстрация утомления мышц), напрягаем и расслабляем мышцы. </w:t>
            </w:r>
            <w:r w:rsidRPr="00CD03B3">
              <w:rPr>
                <w:rFonts w:ascii="Times New Roman" w:eastAsia="Calibri" w:hAnsi="Times New Roman" w:cs="Times New Roman"/>
                <w:i/>
                <w:sz w:val="24"/>
                <w:szCs w:val="24"/>
              </w:rPr>
              <w:t>Первичное закрепление:</w:t>
            </w:r>
            <w:r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i/>
                <w:sz w:val="24"/>
                <w:szCs w:val="24"/>
              </w:rPr>
              <w:t>Словарная работа</w:t>
            </w:r>
            <w:r w:rsidRPr="00CD03B3">
              <w:rPr>
                <w:rFonts w:ascii="Times New Roman" w:eastAsia="Calibri" w:hAnsi="Times New Roman" w:cs="Times New Roman"/>
                <w:sz w:val="24"/>
                <w:szCs w:val="24"/>
              </w:rPr>
              <w:t xml:space="preserve">: череп, позвоночник. </w:t>
            </w:r>
            <w:r w:rsidRPr="00CD03B3">
              <w:rPr>
                <w:rFonts w:ascii="Times New Roman" w:eastAsia="Calibri" w:hAnsi="Times New Roman" w:cs="Times New Roman"/>
                <w:i/>
                <w:sz w:val="24"/>
                <w:szCs w:val="24"/>
              </w:rPr>
              <w:t>Подготовка к ВПР:</w:t>
            </w:r>
            <w:r w:rsidRPr="00CD03B3">
              <w:rPr>
                <w:rFonts w:ascii="Times New Roman" w:eastAsia="Calibri" w:hAnsi="Times New Roman" w:cs="Times New Roman"/>
                <w:sz w:val="24"/>
                <w:szCs w:val="24"/>
              </w:rPr>
              <w:t xml:space="preserve"> работа на карточках. </w:t>
            </w:r>
            <w:r w:rsidRPr="00CD03B3">
              <w:rPr>
                <w:rFonts w:ascii="Times New Roman" w:eastAsia="Calibri" w:hAnsi="Times New Roman" w:cs="Times New Roman"/>
                <w:i/>
                <w:sz w:val="24"/>
                <w:szCs w:val="24"/>
              </w:rPr>
              <w:t>.</w:t>
            </w:r>
            <w:r w:rsidRPr="00CD03B3">
              <w:rPr>
                <w:rFonts w:ascii="Times New Roman" w:eastAsia="Calibri" w:hAnsi="Times New Roman" w:cs="Times New Roman"/>
                <w:b/>
                <w:sz w:val="24"/>
                <w:szCs w:val="24"/>
              </w:rPr>
              <w:t xml:space="preserve"> Осанка.</w:t>
            </w:r>
            <w:r w:rsidR="00434709" w:rsidRPr="00CD03B3">
              <w:rPr>
                <w:rFonts w:ascii="Times New Roman" w:eastAsia="Calibri" w:hAnsi="Times New Roman" w:cs="Times New Roman"/>
                <w:b/>
                <w:sz w:val="24"/>
                <w:szCs w:val="24"/>
              </w:rPr>
              <w:t xml:space="preserve"> </w:t>
            </w:r>
            <w:r w:rsidRPr="00CD03B3">
              <w:rPr>
                <w:rFonts w:ascii="Times New Roman" w:eastAsia="Calibri" w:hAnsi="Times New Roman" w:cs="Times New Roman"/>
                <w:i/>
                <w:sz w:val="24"/>
                <w:szCs w:val="24"/>
              </w:rPr>
              <w:t>Работа с учебником</w:t>
            </w:r>
            <w:r w:rsidRPr="00CD03B3">
              <w:rPr>
                <w:rFonts w:ascii="Times New Roman" w:eastAsia="Calibri" w:hAnsi="Times New Roman" w:cs="Times New Roman"/>
                <w:sz w:val="24"/>
                <w:szCs w:val="24"/>
              </w:rPr>
              <w:t xml:space="preserve">: параграф «Осанка» (чтение, рассматривание иллюстраций, вопросы по тексту). </w:t>
            </w:r>
            <w:r w:rsidRPr="00CD03B3">
              <w:rPr>
                <w:rFonts w:ascii="Times New Roman" w:eastAsia="Calibri" w:hAnsi="Times New Roman" w:cs="Times New Roman"/>
                <w:i/>
                <w:sz w:val="24"/>
                <w:szCs w:val="24"/>
              </w:rPr>
              <w:t>Практическая работа:</w:t>
            </w:r>
            <w:r w:rsidR="00434709" w:rsidRPr="00CD03B3">
              <w:rPr>
                <w:rFonts w:ascii="Times New Roman" w:eastAsia="Calibri" w:hAnsi="Times New Roman" w:cs="Times New Roman"/>
                <w:i/>
                <w:sz w:val="24"/>
                <w:szCs w:val="24"/>
              </w:rPr>
              <w:t xml:space="preserve"> </w:t>
            </w:r>
            <w:r w:rsidRPr="00CD03B3">
              <w:rPr>
                <w:rFonts w:ascii="Times New Roman" w:eastAsia="Calibri" w:hAnsi="Times New Roman" w:cs="Times New Roman"/>
                <w:sz w:val="24"/>
                <w:szCs w:val="24"/>
              </w:rPr>
              <w:t>упражнение: прижать к стене затылок, плечи, ягодицы, пятки</w:t>
            </w:r>
            <w:r w:rsidRPr="00CD03B3">
              <w:rPr>
                <w:rFonts w:ascii="Times New Roman" w:eastAsia="Calibri" w:hAnsi="Times New Roman" w:cs="Times New Roman"/>
                <w:i/>
                <w:sz w:val="24"/>
                <w:szCs w:val="24"/>
              </w:rPr>
              <w:t xml:space="preserve">: Задания для активизации мыслительной деятельности. </w:t>
            </w:r>
            <w:r w:rsidRPr="00CD03B3">
              <w:rPr>
                <w:rFonts w:ascii="Times New Roman" w:eastAsia="Calibri" w:hAnsi="Times New Roman" w:cs="Times New Roman"/>
                <w:sz w:val="24"/>
                <w:szCs w:val="24"/>
              </w:rPr>
              <w:t>По выбору учителя.</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i/>
                <w:sz w:val="24"/>
                <w:szCs w:val="24"/>
              </w:rPr>
              <w:t>Подготовка к ВПР:</w:t>
            </w:r>
            <w:r w:rsidRPr="00CD03B3">
              <w:rPr>
                <w:rFonts w:ascii="Times New Roman" w:eastAsia="Calibri" w:hAnsi="Times New Roman" w:cs="Times New Roman"/>
                <w:sz w:val="24"/>
                <w:szCs w:val="24"/>
              </w:rPr>
              <w:t xml:space="preserve"> работа на карточках (формулировка логического вывода). </w:t>
            </w:r>
            <w:r w:rsidRPr="00CD03B3">
              <w:rPr>
                <w:rFonts w:ascii="Times New Roman" w:eastAsia="Calibri" w:hAnsi="Times New Roman" w:cs="Times New Roman"/>
                <w:i/>
                <w:sz w:val="24"/>
                <w:szCs w:val="24"/>
              </w:rPr>
              <w:t>К</w:t>
            </w:r>
            <w:r w:rsidRPr="00CD03B3">
              <w:rPr>
                <w:rFonts w:ascii="Times New Roman" w:eastAsia="Calibri" w:hAnsi="Times New Roman" w:cs="Times New Roman"/>
                <w:sz w:val="24"/>
                <w:szCs w:val="24"/>
              </w:rPr>
              <w:t xml:space="preserve">акие профессии (занятия) невозможны без хорошей осанки? </w:t>
            </w:r>
            <w:r w:rsidRPr="00CD03B3">
              <w:rPr>
                <w:rFonts w:ascii="Times New Roman" w:eastAsia="Calibri" w:hAnsi="Times New Roman" w:cs="Times New Roman"/>
                <w:i/>
                <w:sz w:val="24"/>
                <w:szCs w:val="24"/>
              </w:rPr>
              <w:t>.</w:t>
            </w:r>
          </w:p>
        </w:tc>
      </w:tr>
      <w:tr w:rsidR="00CD03B3" w:rsidRPr="00CD03B3" w:rsidTr="00F63393">
        <w:tc>
          <w:tcPr>
            <w:tcW w:w="675" w:type="dxa"/>
          </w:tcPr>
          <w:p w:rsidR="00F63393" w:rsidRPr="00CD03B3" w:rsidRDefault="00F63393" w:rsidP="004C09B9">
            <w:pPr>
              <w:spacing w:after="0" w:line="240" w:lineRule="auto"/>
              <w:jc w:val="both"/>
              <w:rPr>
                <w:rFonts w:ascii="Times New Roman" w:eastAsia="Calibri" w:hAnsi="Times New Roman" w:cs="Times New Roman"/>
                <w:sz w:val="24"/>
                <w:szCs w:val="24"/>
              </w:rPr>
            </w:pPr>
          </w:p>
        </w:tc>
        <w:tc>
          <w:tcPr>
            <w:tcW w:w="1588" w:type="dxa"/>
            <w:vMerge w:val="restart"/>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p>
        </w:tc>
        <w:tc>
          <w:tcPr>
            <w:tcW w:w="1814" w:type="dxa"/>
            <w:gridSpan w:val="2"/>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p>
        </w:tc>
        <w:tc>
          <w:tcPr>
            <w:tcW w:w="5506" w:type="dxa"/>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b/>
                <w:sz w:val="24"/>
                <w:szCs w:val="24"/>
              </w:rPr>
              <w:t xml:space="preserve">Питательные вещества. </w:t>
            </w:r>
            <w:r w:rsidRPr="00CD03B3">
              <w:rPr>
                <w:rFonts w:ascii="Times New Roman" w:eastAsia="Calibri" w:hAnsi="Times New Roman" w:cs="Times New Roman"/>
                <w:i/>
                <w:sz w:val="24"/>
                <w:szCs w:val="24"/>
              </w:rPr>
              <w:t>Актуализация знаний</w:t>
            </w:r>
            <w:r w:rsidRPr="00CD03B3">
              <w:rPr>
                <w:rFonts w:ascii="Times New Roman" w:eastAsia="Calibri" w:hAnsi="Times New Roman" w:cs="Times New Roman"/>
                <w:sz w:val="24"/>
                <w:szCs w:val="24"/>
              </w:rPr>
              <w:t>, полученных в прошлые годы обучения, в том числе слов «завтрак, обед, ужин» (</w:t>
            </w:r>
            <w:r w:rsidRPr="00CD03B3">
              <w:rPr>
                <w:rFonts w:ascii="Times New Roman" w:eastAsia="Calibri" w:hAnsi="Times New Roman" w:cs="Times New Roman"/>
                <w:i/>
                <w:sz w:val="24"/>
                <w:szCs w:val="24"/>
              </w:rPr>
              <w:t>форма по выбору</w:t>
            </w:r>
            <w:r w:rsidRPr="00CD03B3">
              <w:rPr>
                <w:rFonts w:ascii="Times New Roman" w:eastAsia="Calibri" w:hAnsi="Times New Roman" w:cs="Times New Roman"/>
                <w:sz w:val="24"/>
                <w:szCs w:val="24"/>
              </w:rPr>
              <w:t xml:space="preserve"> учителя). Правильное питание: продукты животного и растительного происхождения. Витамины А, В, С и их значение для здоровья. Вредные продукты. </w:t>
            </w:r>
            <w:r w:rsidRPr="00CD03B3">
              <w:rPr>
                <w:rFonts w:ascii="Times New Roman" w:eastAsia="Calibri" w:hAnsi="Times New Roman" w:cs="Times New Roman"/>
                <w:i/>
                <w:sz w:val="24"/>
                <w:szCs w:val="24"/>
              </w:rPr>
              <w:t>Изучение нового материала</w:t>
            </w:r>
            <w:r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i/>
                <w:sz w:val="24"/>
                <w:szCs w:val="24"/>
              </w:rPr>
              <w:t>Рассказ учителя</w:t>
            </w:r>
            <w:r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i/>
                <w:sz w:val="24"/>
                <w:szCs w:val="24"/>
              </w:rPr>
              <w:t>Работа с учебником:</w:t>
            </w:r>
            <w:r w:rsidRPr="00CD03B3">
              <w:rPr>
                <w:rFonts w:ascii="Times New Roman" w:eastAsia="Calibri" w:hAnsi="Times New Roman" w:cs="Times New Roman"/>
                <w:sz w:val="24"/>
                <w:szCs w:val="24"/>
              </w:rPr>
              <w:t xml:space="preserve"> чтение параграфа «Питательные вещества». </w:t>
            </w:r>
            <w:r w:rsidRPr="00CD03B3">
              <w:rPr>
                <w:rFonts w:ascii="Times New Roman" w:eastAsia="Calibri" w:hAnsi="Times New Roman" w:cs="Times New Roman"/>
                <w:i/>
                <w:sz w:val="24"/>
                <w:szCs w:val="24"/>
              </w:rPr>
              <w:t>Первичное закрепление.</w:t>
            </w:r>
            <w:r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i/>
                <w:sz w:val="24"/>
                <w:szCs w:val="24"/>
              </w:rPr>
              <w:t xml:space="preserve">Практическая работа: </w:t>
            </w:r>
            <w:r w:rsidRPr="00CD03B3">
              <w:rPr>
                <w:rFonts w:ascii="Times New Roman" w:eastAsia="Calibri" w:hAnsi="Times New Roman" w:cs="Times New Roman"/>
                <w:sz w:val="24"/>
                <w:szCs w:val="24"/>
              </w:rPr>
              <w:t xml:space="preserve">вырезать с коробок (пакетов) информацию о составе продуктов питания (молоко, печенье и т.п.). </w:t>
            </w:r>
            <w:r w:rsidRPr="00CD03B3">
              <w:rPr>
                <w:rFonts w:ascii="Times New Roman" w:eastAsia="Calibri" w:hAnsi="Times New Roman" w:cs="Times New Roman"/>
                <w:i/>
                <w:sz w:val="24"/>
                <w:szCs w:val="24"/>
              </w:rPr>
              <w:t>. Подготовка к ВПР:</w:t>
            </w:r>
            <w:r w:rsidRPr="00CD03B3">
              <w:rPr>
                <w:rFonts w:ascii="Times New Roman" w:eastAsia="Calibri" w:hAnsi="Times New Roman" w:cs="Times New Roman"/>
                <w:sz w:val="24"/>
                <w:szCs w:val="24"/>
              </w:rPr>
              <w:t xml:space="preserve"> работа на карточках.</w:t>
            </w:r>
          </w:p>
        </w:tc>
      </w:tr>
      <w:tr w:rsidR="00CD03B3" w:rsidRPr="00CD03B3" w:rsidTr="00F63393">
        <w:tc>
          <w:tcPr>
            <w:tcW w:w="675" w:type="dxa"/>
          </w:tcPr>
          <w:p w:rsidR="00F63393" w:rsidRPr="00CD03B3" w:rsidRDefault="00F63393" w:rsidP="004C09B9">
            <w:pPr>
              <w:spacing w:after="0" w:line="240" w:lineRule="auto"/>
              <w:jc w:val="both"/>
              <w:rPr>
                <w:rFonts w:ascii="Times New Roman" w:eastAsia="Calibri" w:hAnsi="Times New Roman" w:cs="Times New Roman"/>
                <w:sz w:val="24"/>
                <w:szCs w:val="24"/>
              </w:rPr>
            </w:pPr>
          </w:p>
        </w:tc>
        <w:tc>
          <w:tcPr>
            <w:tcW w:w="1588" w:type="dxa"/>
            <w:vMerge/>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p>
        </w:tc>
        <w:tc>
          <w:tcPr>
            <w:tcW w:w="1814" w:type="dxa"/>
            <w:gridSpan w:val="2"/>
            <w:vMerge w:val="restart"/>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p>
        </w:tc>
        <w:tc>
          <w:tcPr>
            <w:tcW w:w="5506" w:type="dxa"/>
            <w:vMerge w:val="restart"/>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b/>
                <w:sz w:val="24"/>
                <w:szCs w:val="24"/>
              </w:rPr>
              <w:t xml:space="preserve">Пищеварительная система. </w:t>
            </w:r>
            <w:r w:rsidRPr="00CD03B3">
              <w:rPr>
                <w:rFonts w:ascii="Times New Roman" w:eastAsia="Calibri" w:hAnsi="Times New Roman" w:cs="Times New Roman"/>
                <w:i/>
                <w:sz w:val="24"/>
                <w:szCs w:val="24"/>
              </w:rPr>
              <w:t xml:space="preserve">Опрос </w:t>
            </w:r>
            <w:r w:rsidRPr="00CD03B3">
              <w:rPr>
                <w:rFonts w:ascii="Times New Roman" w:eastAsia="Calibri" w:hAnsi="Times New Roman" w:cs="Times New Roman"/>
                <w:sz w:val="24"/>
                <w:szCs w:val="24"/>
              </w:rPr>
              <w:t xml:space="preserve">по пройденному материалу. </w:t>
            </w:r>
            <w:r w:rsidRPr="00CD03B3">
              <w:rPr>
                <w:rFonts w:ascii="Times New Roman" w:eastAsia="Calibri" w:hAnsi="Times New Roman" w:cs="Times New Roman"/>
                <w:i/>
                <w:sz w:val="24"/>
                <w:szCs w:val="24"/>
              </w:rPr>
              <w:t>Практическая работа</w:t>
            </w:r>
            <w:r w:rsidRPr="00CD03B3">
              <w:rPr>
                <w:rFonts w:ascii="Times New Roman" w:eastAsia="Calibri" w:hAnsi="Times New Roman" w:cs="Times New Roman"/>
                <w:sz w:val="24"/>
                <w:szCs w:val="24"/>
              </w:rPr>
              <w:t xml:space="preserve"> в группе: Сравнение состава продуктов по принесенным детьми вырезкам. </w:t>
            </w:r>
            <w:r w:rsidRPr="00CD03B3">
              <w:rPr>
                <w:rFonts w:ascii="Times New Roman" w:eastAsia="Calibri" w:hAnsi="Times New Roman" w:cs="Times New Roman"/>
                <w:i/>
                <w:sz w:val="24"/>
                <w:szCs w:val="24"/>
              </w:rPr>
              <w:t>Работа в</w:t>
            </w:r>
            <w:r w:rsidR="00434709" w:rsidRPr="00CD03B3">
              <w:rPr>
                <w:rFonts w:ascii="Times New Roman" w:eastAsia="Calibri" w:hAnsi="Times New Roman" w:cs="Times New Roman"/>
                <w:i/>
                <w:sz w:val="24"/>
                <w:szCs w:val="24"/>
              </w:rPr>
              <w:t xml:space="preserve"> </w:t>
            </w:r>
            <w:r w:rsidRPr="00CD03B3">
              <w:rPr>
                <w:rFonts w:ascii="Times New Roman" w:eastAsia="Calibri" w:hAnsi="Times New Roman" w:cs="Times New Roman"/>
                <w:i/>
                <w:sz w:val="24"/>
                <w:szCs w:val="24"/>
              </w:rPr>
              <w:t>тетради</w:t>
            </w:r>
            <w:r w:rsidRPr="00CD03B3">
              <w:rPr>
                <w:rFonts w:ascii="Times New Roman" w:eastAsia="Calibri" w:hAnsi="Times New Roman" w:cs="Times New Roman"/>
                <w:sz w:val="24"/>
                <w:szCs w:val="24"/>
              </w:rPr>
              <w:t xml:space="preserve"> (запись названий продуктов и количества питательных веществ в них). </w:t>
            </w:r>
            <w:r w:rsidRPr="00CD03B3">
              <w:rPr>
                <w:rFonts w:ascii="Times New Roman" w:eastAsia="Calibri" w:hAnsi="Times New Roman" w:cs="Times New Roman"/>
                <w:i/>
                <w:sz w:val="24"/>
                <w:szCs w:val="24"/>
              </w:rPr>
              <w:t>Актуализация ранее полученных знаний</w:t>
            </w:r>
            <w:r w:rsidRPr="00CD03B3">
              <w:rPr>
                <w:rFonts w:ascii="Times New Roman" w:eastAsia="Calibri" w:hAnsi="Times New Roman" w:cs="Times New Roman"/>
                <w:sz w:val="24"/>
                <w:szCs w:val="24"/>
              </w:rPr>
              <w:t xml:space="preserve">: желудок, печень, кишечник, переваривание. </w:t>
            </w:r>
            <w:r w:rsidRPr="00CD03B3">
              <w:rPr>
                <w:rFonts w:ascii="Times New Roman" w:eastAsia="Calibri" w:hAnsi="Times New Roman" w:cs="Times New Roman"/>
                <w:i/>
                <w:sz w:val="24"/>
                <w:szCs w:val="24"/>
              </w:rPr>
              <w:t>Работа с учебником:</w:t>
            </w:r>
            <w:r w:rsidRPr="00CD03B3">
              <w:rPr>
                <w:rFonts w:ascii="Times New Roman" w:eastAsia="Calibri" w:hAnsi="Times New Roman" w:cs="Times New Roman"/>
                <w:sz w:val="24"/>
                <w:szCs w:val="24"/>
              </w:rPr>
              <w:t xml:space="preserve"> параграф «Пищеварительная система». </w:t>
            </w:r>
            <w:r w:rsidRPr="00CD03B3">
              <w:rPr>
                <w:rFonts w:ascii="Times New Roman" w:eastAsia="Calibri" w:hAnsi="Times New Roman" w:cs="Times New Roman"/>
                <w:i/>
                <w:sz w:val="24"/>
                <w:szCs w:val="24"/>
              </w:rPr>
              <w:t>Подготовка к ВПР</w:t>
            </w:r>
            <w:r w:rsidRPr="00CD03B3">
              <w:rPr>
                <w:rFonts w:ascii="Times New Roman" w:eastAsia="Calibri" w:hAnsi="Times New Roman" w:cs="Times New Roman"/>
                <w:sz w:val="24"/>
                <w:szCs w:val="24"/>
              </w:rPr>
              <w:t xml:space="preserve">: работа на карточках. </w:t>
            </w:r>
            <w:r w:rsidRPr="00CD03B3">
              <w:rPr>
                <w:rFonts w:ascii="Times New Roman" w:eastAsia="Calibri" w:hAnsi="Times New Roman" w:cs="Times New Roman"/>
                <w:i/>
                <w:sz w:val="24"/>
                <w:szCs w:val="24"/>
              </w:rPr>
              <w:t xml:space="preserve">Работа с учебником: </w:t>
            </w:r>
            <w:r w:rsidRPr="00CD03B3">
              <w:rPr>
                <w:rFonts w:ascii="Times New Roman" w:eastAsia="Calibri" w:hAnsi="Times New Roman" w:cs="Times New Roman"/>
                <w:sz w:val="24"/>
                <w:szCs w:val="24"/>
              </w:rPr>
              <w:t>«Как правильно питаться».</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i/>
                <w:sz w:val="24"/>
                <w:szCs w:val="24"/>
              </w:rPr>
              <w:t>Ролевая игра</w:t>
            </w:r>
            <w:r w:rsidRPr="00CD03B3">
              <w:rPr>
                <w:rFonts w:ascii="Times New Roman" w:eastAsia="Calibri" w:hAnsi="Times New Roman" w:cs="Times New Roman"/>
                <w:sz w:val="24"/>
                <w:szCs w:val="24"/>
              </w:rPr>
              <w:t xml:space="preserve"> «У доктора». «Больной» жалуется, «врач» дает советы. </w:t>
            </w:r>
            <w:r w:rsidRPr="00CD03B3">
              <w:rPr>
                <w:rFonts w:ascii="Times New Roman" w:eastAsia="Calibri" w:hAnsi="Times New Roman" w:cs="Times New Roman"/>
                <w:i/>
                <w:sz w:val="24"/>
                <w:szCs w:val="24"/>
              </w:rPr>
              <w:t>Выполнение проверочного</w:t>
            </w:r>
            <w:r w:rsidRPr="00CD03B3">
              <w:rPr>
                <w:rFonts w:ascii="Times New Roman" w:eastAsia="Calibri" w:hAnsi="Times New Roman" w:cs="Times New Roman"/>
                <w:sz w:val="24"/>
                <w:szCs w:val="24"/>
              </w:rPr>
              <w:t xml:space="preserve"> теста о правильном питании. </w:t>
            </w:r>
            <w:r w:rsidRPr="00CD03B3">
              <w:rPr>
                <w:rFonts w:ascii="Times New Roman" w:eastAsia="Calibri" w:hAnsi="Times New Roman" w:cs="Times New Roman"/>
                <w:i/>
                <w:sz w:val="24"/>
                <w:szCs w:val="24"/>
              </w:rPr>
              <w:t>.</w:t>
            </w:r>
          </w:p>
        </w:tc>
      </w:tr>
      <w:tr w:rsidR="00CD03B3" w:rsidRPr="00CD03B3" w:rsidTr="00F63393">
        <w:tc>
          <w:tcPr>
            <w:tcW w:w="675" w:type="dxa"/>
          </w:tcPr>
          <w:p w:rsidR="00F63393" w:rsidRPr="00CD03B3" w:rsidRDefault="00F63393" w:rsidP="004C09B9">
            <w:pPr>
              <w:spacing w:after="0" w:line="240" w:lineRule="auto"/>
              <w:jc w:val="both"/>
              <w:rPr>
                <w:rFonts w:ascii="Times New Roman" w:eastAsia="Calibri" w:hAnsi="Times New Roman" w:cs="Times New Roman"/>
                <w:sz w:val="24"/>
                <w:szCs w:val="24"/>
              </w:rPr>
            </w:pPr>
          </w:p>
        </w:tc>
        <w:tc>
          <w:tcPr>
            <w:tcW w:w="1588" w:type="dxa"/>
            <w:vMerge/>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p>
        </w:tc>
        <w:tc>
          <w:tcPr>
            <w:tcW w:w="1814" w:type="dxa"/>
            <w:gridSpan w:val="2"/>
            <w:vMerge/>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p>
        </w:tc>
        <w:tc>
          <w:tcPr>
            <w:tcW w:w="5506" w:type="dxa"/>
            <w:vMerge/>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p>
        </w:tc>
      </w:tr>
      <w:tr w:rsidR="00CD03B3" w:rsidRPr="00CD03B3" w:rsidTr="00F63393">
        <w:tc>
          <w:tcPr>
            <w:tcW w:w="675" w:type="dxa"/>
            <w:vMerge w:val="restart"/>
          </w:tcPr>
          <w:p w:rsidR="00F63393" w:rsidRPr="00CD03B3" w:rsidRDefault="00F63393" w:rsidP="004C09B9">
            <w:pPr>
              <w:spacing w:after="0" w:line="240" w:lineRule="auto"/>
              <w:jc w:val="both"/>
              <w:rPr>
                <w:rFonts w:ascii="Times New Roman" w:eastAsia="Calibri" w:hAnsi="Times New Roman" w:cs="Times New Roman"/>
                <w:sz w:val="24"/>
                <w:szCs w:val="24"/>
              </w:rPr>
            </w:pPr>
          </w:p>
        </w:tc>
        <w:tc>
          <w:tcPr>
            <w:tcW w:w="1588" w:type="dxa"/>
            <w:vMerge w:val="restart"/>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p>
        </w:tc>
        <w:tc>
          <w:tcPr>
            <w:tcW w:w="1814" w:type="dxa"/>
            <w:gridSpan w:val="2"/>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p>
        </w:tc>
        <w:tc>
          <w:tcPr>
            <w:tcW w:w="5506" w:type="dxa"/>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b/>
                <w:sz w:val="24"/>
                <w:szCs w:val="24"/>
              </w:rPr>
              <w:t>Дыхание и кровообращение.</w:t>
            </w:r>
            <w:r w:rsidRPr="00CD03B3">
              <w:rPr>
                <w:rFonts w:ascii="Times New Roman" w:eastAsia="Calibri" w:hAnsi="Times New Roman" w:cs="Times New Roman"/>
                <w:sz w:val="24"/>
                <w:szCs w:val="24"/>
              </w:rPr>
              <w:t xml:space="preserve"> Актуализация изученного во 2 классе (сердце, лёгкие) (форма по выбору учителя</w:t>
            </w:r>
            <w:r w:rsidRPr="00CD03B3">
              <w:rPr>
                <w:rFonts w:ascii="Times New Roman" w:eastAsia="Calibri" w:hAnsi="Times New Roman" w:cs="Times New Roman"/>
                <w:i/>
                <w:sz w:val="24"/>
                <w:szCs w:val="24"/>
              </w:rPr>
              <w:t>).</w:t>
            </w:r>
            <w:r w:rsidR="00434709" w:rsidRPr="00CD03B3">
              <w:rPr>
                <w:rFonts w:ascii="Times New Roman" w:eastAsia="Calibri" w:hAnsi="Times New Roman" w:cs="Times New Roman"/>
                <w:i/>
                <w:sz w:val="24"/>
                <w:szCs w:val="24"/>
              </w:rPr>
              <w:t xml:space="preserve">    </w:t>
            </w:r>
            <w:r w:rsidRPr="00CD03B3">
              <w:rPr>
                <w:rFonts w:ascii="Times New Roman" w:eastAsia="Calibri" w:hAnsi="Times New Roman" w:cs="Times New Roman"/>
                <w:i/>
                <w:sz w:val="24"/>
                <w:szCs w:val="24"/>
              </w:rPr>
              <w:t>Изучение нового материала. Работа с учебником:</w:t>
            </w:r>
            <w:r w:rsidRPr="00CD03B3">
              <w:rPr>
                <w:rFonts w:ascii="Times New Roman" w:eastAsia="Calibri" w:hAnsi="Times New Roman" w:cs="Times New Roman"/>
                <w:sz w:val="24"/>
                <w:szCs w:val="24"/>
              </w:rPr>
              <w:t xml:space="preserve"> параграф «Дыхание и кровообращение». Рассматривание иллюстраций. </w:t>
            </w:r>
            <w:r w:rsidRPr="00CD03B3">
              <w:rPr>
                <w:rFonts w:ascii="Times New Roman" w:eastAsia="Calibri" w:hAnsi="Times New Roman" w:cs="Times New Roman"/>
                <w:i/>
                <w:sz w:val="24"/>
                <w:szCs w:val="24"/>
              </w:rPr>
              <w:t>Актуализация детского опыта</w:t>
            </w:r>
            <w:r w:rsidRPr="00CD03B3">
              <w:rPr>
                <w:rFonts w:ascii="Times New Roman" w:eastAsia="Calibri" w:hAnsi="Times New Roman" w:cs="Times New Roman"/>
                <w:sz w:val="24"/>
                <w:szCs w:val="24"/>
              </w:rPr>
              <w:t xml:space="preserve"> (болезни органов дыхания).</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i/>
                <w:sz w:val="24"/>
                <w:szCs w:val="24"/>
              </w:rPr>
              <w:t>Практическая работа:</w:t>
            </w:r>
            <w:r w:rsidRPr="00CD03B3">
              <w:rPr>
                <w:rFonts w:ascii="Times New Roman" w:eastAsia="Calibri" w:hAnsi="Times New Roman" w:cs="Times New Roman"/>
                <w:sz w:val="24"/>
                <w:szCs w:val="24"/>
              </w:rPr>
              <w:t xml:space="preserve"> рассматривание вен, нахождение пульса. Подсчет частоты сердечных сокращений.</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i/>
                <w:sz w:val="24"/>
                <w:szCs w:val="24"/>
              </w:rPr>
              <w:t>Получение новой информации:</w:t>
            </w:r>
            <w:r w:rsidRPr="00CD03B3">
              <w:rPr>
                <w:rFonts w:ascii="Times New Roman" w:eastAsia="Calibri" w:hAnsi="Times New Roman" w:cs="Times New Roman"/>
                <w:sz w:val="24"/>
                <w:szCs w:val="24"/>
              </w:rPr>
              <w:t xml:space="preserve"> профилактика простудных заболеваний, что вредно для сердца. </w:t>
            </w:r>
            <w:r w:rsidRPr="00CD03B3">
              <w:rPr>
                <w:rFonts w:ascii="Times New Roman" w:eastAsia="Calibri" w:hAnsi="Times New Roman" w:cs="Times New Roman"/>
                <w:i/>
                <w:sz w:val="24"/>
                <w:szCs w:val="24"/>
              </w:rPr>
              <w:t>Словарная работа:</w:t>
            </w:r>
            <w:r w:rsidRPr="00CD03B3">
              <w:rPr>
                <w:rFonts w:ascii="Times New Roman" w:eastAsia="Calibri" w:hAnsi="Times New Roman" w:cs="Times New Roman"/>
                <w:sz w:val="24"/>
                <w:szCs w:val="24"/>
              </w:rPr>
              <w:t xml:space="preserve"> бронхи, сердце, сосуды, пульс. </w:t>
            </w:r>
            <w:r w:rsidRPr="00CD03B3">
              <w:rPr>
                <w:rFonts w:ascii="Times New Roman" w:eastAsia="Calibri" w:hAnsi="Times New Roman" w:cs="Times New Roman"/>
                <w:i/>
                <w:sz w:val="24"/>
                <w:szCs w:val="24"/>
              </w:rPr>
              <w:t>Первичное закрепление. Подготовка к ВПР</w:t>
            </w:r>
            <w:r w:rsidRPr="00CD03B3">
              <w:rPr>
                <w:rFonts w:ascii="Times New Roman" w:eastAsia="Calibri" w:hAnsi="Times New Roman" w:cs="Times New Roman"/>
                <w:sz w:val="24"/>
                <w:szCs w:val="24"/>
              </w:rPr>
              <w:t xml:space="preserve">: работа на карточках.. </w:t>
            </w:r>
            <w:r w:rsidRPr="00CD03B3">
              <w:rPr>
                <w:rFonts w:ascii="Times New Roman" w:eastAsia="Calibri" w:hAnsi="Times New Roman" w:cs="Times New Roman"/>
                <w:i/>
                <w:sz w:val="24"/>
                <w:szCs w:val="24"/>
              </w:rPr>
              <w:t>.</w:t>
            </w:r>
          </w:p>
        </w:tc>
      </w:tr>
      <w:tr w:rsidR="00CD03B3" w:rsidRPr="00CD03B3" w:rsidTr="00F63393">
        <w:tc>
          <w:tcPr>
            <w:tcW w:w="675" w:type="dxa"/>
            <w:vMerge/>
          </w:tcPr>
          <w:p w:rsidR="00F63393" w:rsidRPr="00CD03B3" w:rsidRDefault="00F63393" w:rsidP="004C09B9">
            <w:pPr>
              <w:spacing w:after="0" w:line="240" w:lineRule="auto"/>
              <w:jc w:val="both"/>
              <w:rPr>
                <w:rFonts w:ascii="Times New Roman" w:eastAsia="Calibri" w:hAnsi="Times New Roman" w:cs="Times New Roman"/>
                <w:sz w:val="24"/>
                <w:szCs w:val="24"/>
              </w:rPr>
            </w:pPr>
          </w:p>
        </w:tc>
        <w:tc>
          <w:tcPr>
            <w:tcW w:w="1588" w:type="dxa"/>
            <w:vMerge/>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p>
        </w:tc>
        <w:tc>
          <w:tcPr>
            <w:tcW w:w="1814" w:type="dxa"/>
            <w:gridSpan w:val="2"/>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 </w:t>
            </w:r>
          </w:p>
        </w:tc>
        <w:tc>
          <w:tcPr>
            <w:tcW w:w="5506" w:type="dxa"/>
          </w:tcPr>
          <w:p w:rsidR="00F63393" w:rsidRPr="00CD03B3" w:rsidRDefault="00F63393" w:rsidP="004C09B9">
            <w:pPr>
              <w:spacing w:after="0" w:line="240" w:lineRule="auto"/>
              <w:contextualSpacing/>
              <w:jc w:val="both"/>
              <w:rPr>
                <w:rFonts w:ascii="Times New Roman" w:eastAsia="Calibri" w:hAnsi="Times New Roman" w:cs="Times New Roman"/>
                <w:b/>
                <w:sz w:val="24"/>
                <w:szCs w:val="24"/>
              </w:rPr>
            </w:pPr>
            <w:r w:rsidRPr="00CD03B3">
              <w:rPr>
                <w:rFonts w:ascii="Times New Roman" w:eastAsia="Calibri" w:hAnsi="Times New Roman" w:cs="Times New Roman"/>
                <w:b/>
                <w:sz w:val="24"/>
                <w:szCs w:val="24"/>
              </w:rPr>
              <w:t xml:space="preserve">Умей предупреждать болезни </w:t>
            </w:r>
          </w:p>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Закрепление пройденного</w:t>
            </w:r>
            <w:r w:rsidRPr="00CD03B3">
              <w:rPr>
                <w:rFonts w:ascii="Times New Roman" w:eastAsia="Calibri" w:hAnsi="Times New Roman" w:cs="Times New Roman"/>
                <w:sz w:val="24"/>
                <w:szCs w:val="24"/>
              </w:rPr>
              <w:t xml:space="preserve"> на предыдущем уроке (</w:t>
            </w:r>
            <w:r w:rsidRPr="00CD03B3">
              <w:rPr>
                <w:rFonts w:ascii="Times New Roman" w:eastAsia="Calibri" w:hAnsi="Times New Roman" w:cs="Times New Roman"/>
                <w:i/>
                <w:sz w:val="24"/>
                <w:szCs w:val="24"/>
              </w:rPr>
              <w:t>форма по выбору</w:t>
            </w:r>
            <w:r w:rsidRPr="00CD03B3">
              <w:rPr>
                <w:rFonts w:ascii="Times New Roman" w:eastAsia="Calibri" w:hAnsi="Times New Roman" w:cs="Times New Roman"/>
                <w:sz w:val="24"/>
                <w:szCs w:val="24"/>
              </w:rPr>
              <w:t xml:space="preserve"> учителя). </w:t>
            </w:r>
            <w:r w:rsidRPr="00CD03B3">
              <w:rPr>
                <w:rFonts w:ascii="Times New Roman" w:eastAsia="Calibri" w:hAnsi="Times New Roman" w:cs="Times New Roman"/>
                <w:i/>
                <w:sz w:val="24"/>
                <w:szCs w:val="24"/>
              </w:rPr>
              <w:t>Работа с учебником</w:t>
            </w:r>
            <w:r w:rsidRPr="00CD03B3">
              <w:rPr>
                <w:rFonts w:ascii="Times New Roman" w:eastAsia="Calibri" w:hAnsi="Times New Roman" w:cs="Times New Roman"/>
                <w:sz w:val="24"/>
                <w:szCs w:val="24"/>
              </w:rPr>
              <w:t xml:space="preserve">: параграфы «Закаливание», «Инфекционные болезни и аллергия». </w:t>
            </w:r>
            <w:r w:rsidRPr="00CD03B3">
              <w:rPr>
                <w:rFonts w:ascii="Times New Roman" w:eastAsia="Calibri" w:hAnsi="Times New Roman" w:cs="Times New Roman"/>
                <w:i/>
                <w:sz w:val="24"/>
                <w:szCs w:val="24"/>
              </w:rPr>
              <w:t>Первичное закрепление</w:t>
            </w:r>
            <w:r w:rsidRPr="00CD03B3">
              <w:rPr>
                <w:rFonts w:ascii="Times New Roman" w:eastAsia="Calibri" w:hAnsi="Times New Roman" w:cs="Times New Roman"/>
                <w:sz w:val="24"/>
                <w:szCs w:val="24"/>
              </w:rPr>
              <w:t>. Актуализация детского опыта по поводу аллергии</w:t>
            </w:r>
          </w:p>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Словарная работа:</w:t>
            </w:r>
            <w:r w:rsidRPr="00CD03B3">
              <w:rPr>
                <w:rFonts w:ascii="Times New Roman" w:eastAsia="Calibri" w:hAnsi="Times New Roman" w:cs="Times New Roman"/>
                <w:sz w:val="24"/>
                <w:szCs w:val="24"/>
              </w:rPr>
              <w:t xml:space="preserve"> инфекция, аллергия. </w:t>
            </w:r>
            <w:r w:rsidRPr="00CD03B3">
              <w:rPr>
                <w:rFonts w:ascii="Times New Roman" w:eastAsia="Calibri" w:hAnsi="Times New Roman" w:cs="Times New Roman"/>
                <w:i/>
                <w:sz w:val="24"/>
                <w:szCs w:val="24"/>
              </w:rPr>
              <w:t xml:space="preserve">Ролевая игра: </w:t>
            </w:r>
            <w:r w:rsidRPr="00CD03B3">
              <w:rPr>
                <w:rFonts w:ascii="Times New Roman" w:eastAsia="Calibri" w:hAnsi="Times New Roman" w:cs="Times New Roman"/>
                <w:sz w:val="24"/>
                <w:szCs w:val="24"/>
              </w:rPr>
              <w:t xml:space="preserve">врачи и пациенты. Врач спрашивает, как пациент закаляется и дает оценку правильности/неправильности (карточку с описанием поведения дает учитель). </w:t>
            </w:r>
            <w:r w:rsidRPr="00CD03B3">
              <w:rPr>
                <w:rFonts w:ascii="Times New Roman" w:eastAsia="Calibri" w:hAnsi="Times New Roman" w:cs="Times New Roman"/>
                <w:i/>
                <w:sz w:val="24"/>
                <w:szCs w:val="24"/>
              </w:rPr>
              <w:t>Задания для активизации мыслительной деятельности:</w:t>
            </w:r>
            <w:r w:rsidRPr="00CD03B3">
              <w:rPr>
                <w:rFonts w:ascii="Times New Roman" w:eastAsia="Calibri" w:hAnsi="Times New Roman" w:cs="Times New Roman"/>
                <w:sz w:val="24"/>
                <w:szCs w:val="24"/>
              </w:rPr>
              <w:t xml:space="preserve"> соединить названия органов и обеспечиваемые ими функции, установить причинно-следственные связи.</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i/>
                <w:sz w:val="24"/>
                <w:szCs w:val="24"/>
              </w:rPr>
              <w:t>.</w:t>
            </w:r>
          </w:p>
        </w:tc>
      </w:tr>
      <w:tr w:rsidR="00CD03B3" w:rsidRPr="00CD03B3" w:rsidTr="00F63393">
        <w:tc>
          <w:tcPr>
            <w:tcW w:w="675" w:type="dxa"/>
            <w:vMerge/>
          </w:tcPr>
          <w:p w:rsidR="00F63393" w:rsidRPr="00CD03B3" w:rsidRDefault="00F63393" w:rsidP="004C09B9">
            <w:pPr>
              <w:spacing w:after="0" w:line="240" w:lineRule="auto"/>
              <w:jc w:val="both"/>
              <w:rPr>
                <w:rFonts w:ascii="Times New Roman" w:eastAsia="Calibri" w:hAnsi="Times New Roman" w:cs="Times New Roman"/>
                <w:sz w:val="24"/>
                <w:szCs w:val="24"/>
              </w:rPr>
            </w:pPr>
          </w:p>
        </w:tc>
        <w:tc>
          <w:tcPr>
            <w:tcW w:w="1588" w:type="dxa"/>
            <w:vMerge/>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p>
        </w:tc>
        <w:tc>
          <w:tcPr>
            <w:tcW w:w="1814" w:type="dxa"/>
            <w:gridSpan w:val="2"/>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p>
        </w:tc>
        <w:tc>
          <w:tcPr>
            <w:tcW w:w="5506" w:type="dxa"/>
          </w:tcPr>
          <w:p w:rsidR="00F63393" w:rsidRPr="00CD03B3" w:rsidRDefault="00F63393" w:rsidP="004C09B9">
            <w:pPr>
              <w:spacing w:after="0" w:line="240" w:lineRule="auto"/>
              <w:contextualSpacing/>
              <w:jc w:val="both"/>
              <w:rPr>
                <w:rFonts w:ascii="Times New Roman" w:eastAsia="Calibri" w:hAnsi="Times New Roman" w:cs="Times New Roman"/>
                <w:b/>
                <w:sz w:val="24"/>
                <w:szCs w:val="24"/>
              </w:rPr>
            </w:pPr>
            <w:r w:rsidRPr="00CD03B3">
              <w:rPr>
                <w:rFonts w:ascii="Times New Roman" w:eastAsia="Calibri" w:hAnsi="Times New Roman" w:cs="Times New Roman"/>
                <w:b/>
                <w:sz w:val="24"/>
                <w:szCs w:val="24"/>
              </w:rPr>
              <w:t>Нервная система и здоровый образ жизни</w:t>
            </w:r>
          </w:p>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b/>
                <w:i/>
                <w:sz w:val="24"/>
                <w:szCs w:val="24"/>
              </w:rPr>
              <w:t>Роль режима дня в сохранении здоровья.</w:t>
            </w:r>
            <w:r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i/>
                <w:sz w:val="24"/>
                <w:szCs w:val="24"/>
              </w:rPr>
              <w:t>Актуализация пройденного</w:t>
            </w:r>
            <w:r w:rsidRPr="00CD03B3">
              <w:rPr>
                <w:rFonts w:ascii="Times New Roman" w:eastAsia="Calibri" w:hAnsi="Times New Roman" w:cs="Times New Roman"/>
                <w:sz w:val="24"/>
                <w:szCs w:val="24"/>
              </w:rPr>
              <w:t xml:space="preserve"> ранее: </w:t>
            </w:r>
            <w:r w:rsidRPr="00CD03B3">
              <w:rPr>
                <w:rFonts w:ascii="Times New Roman" w:eastAsia="Calibri" w:hAnsi="Times New Roman" w:cs="Times New Roman"/>
                <w:i/>
                <w:sz w:val="24"/>
                <w:szCs w:val="24"/>
              </w:rPr>
              <w:t>Работа с учебником</w:t>
            </w:r>
            <w:r w:rsidRPr="00CD03B3">
              <w:rPr>
                <w:rFonts w:ascii="Times New Roman" w:eastAsia="Calibri" w:hAnsi="Times New Roman" w:cs="Times New Roman"/>
                <w:sz w:val="24"/>
                <w:szCs w:val="24"/>
              </w:rPr>
              <w:t xml:space="preserve">: параграф Здоровый образ жизни. </w:t>
            </w:r>
            <w:r w:rsidRPr="00CD03B3">
              <w:rPr>
                <w:rFonts w:ascii="Times New Roman" w:eastAsia="Calibri" w:hAnsi="Times New Roman" w:cs="Times New Roman"/>
                <w:i/>
                <w:sz w:val="24"/>
                <w:szCs w:val="24"/>
              </w:rPr>
              <w:t>Первичное закрепление. Получение новой информации (</w:t>
            </w:r>
            <w:r w:rsidRPr="00CD03B3">
              <w:rPr>
                <w:rFonts w:ascii="Times New Roman" w:eastAsia="Calibri" w:hAnsi="Times New Roman" w:cs="Times New Roman"/>
                <w:sz w:val="24"/>
                <w:szCs w:val="24"/>
              </w:rPr>
              <w:t xml:space="preserve">головной и спинной мозг, нервы). </w:t>
            </w:r>
            <w:r w:rsidRPr="00CD03B3">
              <w:rPr>
                <w:rFonts w:ascii="Times New Roman" w:eastAsia="Calibri" w:hAnsi="Times New Roman" w:cs="Times New Roman"/>
                <w:i/>
                <w:sz w:val="24"/>
                <w:szCs w:val="24"/>
              </w:rPr>
              <w:t>Работа с рабочей тетрадью. Подготовка к ВПР</w:t>
            </w:r>
            <w:r w:rsidRPr="00CD03B3">
              <w:rPr>
                <w:rFonts w:ascii="Times New Roman" w:eastAsia="Calibri" w:hAnsi="Times New Roman" w:cs="Times New Roman"/>
                <w:sz w:val="24"/>
                <w:szCs w:val="24"/>
              </w:rPr>
              <w:t xml:space="preserve">: работа на карточках. </w:t>
            </w:r>
            <w:r w:rsidRPr="00CD03B3">
              <w:rPr>
                <w:rFonts w:ascii="Times New Roman" w:eastAsia="Calibri" w:hAnsi="Times New Roman" w:cs="Times New Roman"/>
                <w:i/>
                <w:sz w:val="24"/>
                <w:szCs w:val="24"/>
              </w:rPr>
              <w:t>Р</w:t>
            </w:r>
            <w:r w:rsidRPr="00CD03B3">
              <w:rPr>
                <w:rFonts w:ascii="Times New Roman" w:eastAsia="Calibri" w:hAnsi="Times New Roman" w:cs="Times New Roman"/>
                <w:sz w:val="24"/>
                <w:szCs w:val="24"/>
              </w:rPr>
              <w:t xml:space="preserve">аспределение поступков людей на соответствующие и не соответствующие здоровому образу жизни. </w:t>
            </w:r>
            <w:r w:rsidRPr="00CD03B3">
              <w:rPr>
                <w:rFonts w:ascii="Times New Roman" w:eastAsia="Calibri" w:hAnsi="Times New Roman" w:cs="Times New Roman"/>
                <w:i/>
                <w:sz w:val="24"/>
                <w:szCs w:val="24"/>
              </w:rPr>
              <w:t>.</w:t>
            </w:r>
          </w:p>
        </w:tc>
      </w:tr>
      <w:tr w:rsidR="00CD03B3" w:rsidRPr="00CD03B3" w:rsidTr="00F63393">
        <w:tc>
          <w:tcPr>
            <w:tcW w:w="675" w:type="dxa"/>
            <w:vMerge/>
          </w:tcPr>
          <w:p w:rsidR="00F63393" w:rsidRPr="00CD03B3" w:rsidRDefault="00F63393" w:rsidP="004C09B9">
            <w:pPr>
              <w:spacing w:after="0" w:line="240" w:lineRule="auto"/>
              <w:jc w:val="both"/>
              <w:rPr>
                <w:rFonts w:ascii="Times New Roman" w:eastAsia="Calibri" w:hAnsi="Times New Roman" w:cs="Times New Roman"/>
                <w:sz w:val="24"/>
                <w:szCs w:val="24"/>
              </w:rPr>
            </w:pPr>
          </w:p>
        </w:tc>
        <w:tc>
          <w:tcPr>
            <w:tcW w:w="1588" w:type="dxa"/>
            <w:vMerge/>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p>
        </w:tc>
        <w:tc>
          <w:tcPr>
            <w:tcW w:w="1814" w:type="dxa"/>
            <w:gridSpan w:val="2"/>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Человек как чудо природы (2 ч.)</w:t>
            </w:r>
          </w:p>
        </w:tc>
        <w:tc>
          <w:tcPr>
            <w:tcW w:w="5506" w:type="dxa"/>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 xml:space="preserve">Содержание: </w:t>
            </w:r>
            <w:r w:rsidRPr="00CD03B3">
              <w:rPr>
                <w:rFonts w:ascii="Times New Roman" w:eastAsia="Calibri" w:hAnsi="Times New Roman" w:cs="Times New Roman"/>
                <w:sz w:val="24"/>
                <w:szCs w:val="24"/>
              </w:rPr>
              <w:t>Человек-разумное существо. Роль головного мозга и органов чувств в познании мира. Познавательные процессы – восприятие, мышление, воображение. Речь - главное отличие человека и животных. Воля как способ добиваться поставленных целей. Высказанные чувства – отличие человека от животных.</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Психология. Пословицы о человеке. Ребенок, взрослый, пожилой человек.</w:t>
            </w:r>
          </w:p>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Виды деятельности: Закрепление пройденного</w:t>
            </w:r>
            <w:r w:rsidRPr="00CD03B3">
              <w:rPr>
                <w:rFonts w:ascii="Times New Roman" w:eastAsia="Calibri" w:hAnsi="Times New Roman" w:cs="Times New Roman"/>
                <w:sz w:val="24"/>
                <w:szCs w:val="24"/>
              </w:rPr>
              <w:t xml:space="preserve"> на предыдущем уроке: ответы на вопросы о здоровом образе жизни. </w:t>
            </w:r>
            <w:r w:rsidRPr="00CD03B3">
              <w:rPr>
                <w:rFonts w:ascii="Times New Roman" w:eastAsia="Calibri" w:hAnsi="Times New Roman" w:cs="Times New Roman"/>
                <w:i/>
                <w:sz w:val="24"/>
                <w:szCs w:val="24"/>
              </w:rPr>
              <w:t>Беседа</w:t>
            </w:r>
            <w:r w:rsidRPr="00CD03B3">
              <w:rPr>
                <w:rFonts w:ascii="Times New Roman" w:eastAsia="Calibri" w:hAnsi="Times New Roman" w:cs="Times New Roman"/>
                <w:sz w:val="24"/>
                <w:szCs w:val="24"/>
              </w:rPr>
              <w:t xml:space="preserve"> учителя. </w:t>
            </w:r>
            <w:r w:rsidRPr="00CD03B3">
              <w:rPr>
                <w:rFonts w:ascii="Times New Roman" w:eastAsia="Calibri" w:hAnsi="Times New Roman" w:cs="Times New Roman"/>
                <w:i/>
                <w:sz w:val="24"/>
                <w:szCs w:val="24"/>
              </w:rPr>
              <w:t xml:space="preserve">Получение новой информации. </w:t>
            </w:r>
            <w:r w:rsidRPr="00CD03B3">
              <w:rPr>
                <w:rFonts w:ascii="Times New Roman" w:eastAsia="Calibri" w:hAnsi="Times New Roman" w:cs="Times New Roman"/>
                <w:sz w:val="24"/>
                <w:szCs w:val="24"/>
              </w:rPr>
              <w:t xml:space="preserve">Как человек познает мир. </w:t>
            </w:r>
            <w:r w:rsidRPr="00CD03B3">
              <w:rPr>
                <w:rFonts w:ascii="Times New Roman" w:eastAsia="Calibri" w:hAnsi="Times New Roman" w:cs="Times New Roman"/>
                <w:i/>
                <w:sz w:val="24"/>
                <w:szCs w:val="24"/>
              </w:rPr>
              <w:t xml:space="preserve">Практическая работа: </w:t>
            </w:r>
            <w:r w:rsidRPr="00CD03B3">
              <w:rPr>
                <w:rFonts w:ascii="Times New Roman" w:eastAsia="Calibri" w:hAnsi="Times New Roman" w:cs="Times New Roman"/>
                <w:sz w:val="24"/>
                <w:szCs w:val="24"/>
              </w:rPr>
              <w:t>вспомнить,</w:t>
            </w:r>
            <w:r w:rsidRPr="00CD03B3">
              <w:rPr>
                <w:rFonts w:ascii="Times New Roman" w:eastAsia="Calibri" w:hAnsi="Times New Roman" w:cs="Times New Roman"/>
                <w:i/>
                <w:sz w:val="24"/>
                <w:szCs w:val="24"/>
              </w:rPr>
              <w:t xml:space="preserve"> </w:t>
            </w:r>
            <w:r w:rsidRPr="00CD03B3">
              <w:rPr>
                <w:rFonts w:ascii="Times New Roman" w:eastAsia="Calibri" w:hAnsi="Times New Roman" w:cs="Times New Roman"/>
                <w:sz w:val="24"/>
                <w:szCs w:val="24"/>
              </w:rPr>
              <w:t>представить, подумать, приказать себе (замри)</w:t>
            </w:r>
            <w:r w:rsidRPr="00CD03B3">
              <w:rPr>
                <w:rFonts w:ascii="Times New Roman" w:eastAsia="Calibri" w:hAnsi="Times New Roman" w:cs="Times New Roman"/>
                <w:i/>
                <w:sz w:val="24"/>
                <w:szCs w:val="24"/>
              </w:rPr>
              <w:t xml:space="preserve"> Словарная работа</w:t>
            </w:r>
            <w:r w:rsidRPr="00CD03B3">
              <w:rPr>
                <w:rFonts w:ascii="Times New Roman" w:eastAsia="Calibri" w:hAnsi="Times New Roman" w:cs="Times New Roman"/>
                <w:sz w:val="24"/>
                <w:szCs w:val="24"/>
              </w:rPr>
              <w:t xml:space="preserve">: разум, восприятие, память, внимание, мышление, воображение, эмоции, чувства, саморегуляция, психология. </w:t>
            </w:r>
            <w:r w:rsidRPr="00CD03B3">
              <w:rPr>
                <w:rFonts w:ascii="Times New Roman" w:eastAsia="Calibri" w:hAnsi="Times New Roman" w:cs="Times New Roman"/>
                <w:i/>
                <w:sz w:val="24"/>
                <w:szCs w:val="24"/>
              </w:rPr>
              <w:t xml:space="preserve">Работа в рабочей тетради: творческая работа: </w:t>
            </w:r>
            <w:r w:rsidRPr="00CD03B3">
              <w:rPr>
                <w:rFonts w:ascii="Times New Roman" w:eastAsia="Calibri" w:hAnsi="Times New Roman" w:cs="Times New Roman"/>
                <w:sz w:val="24"/>
                <w:szCs w:val="24"/>
              </w:rPr>
              <w:t xml:space="preserve">что я смог себя заставить. </w:t>
            </w:r>
            <w:r w:rsidRPr="00CD03B3">
              <w:rPr>
                <w:rFonts w:ascii="Times New Roman" w:eastAsia="Calibri" w:hAnsi="Times New Roman" w:cs="Times New Roman"/>
                <w:i/>
                <w:sz w:val="24"/>
                <w:szCs w:val="24"/>
              </w:rPr>
              <w:t xml:space="preserve">Подготовка к ВПР. </w:t>
            </w:r>
          </w:p>
        </w:tc>
      </w:tr>
      <w:tr w:rsidR="00CD03B3" w:rsidRPr="00CD03B3" w:rsidTr="00F63393">
        <w:tc>
          <w:tcPr>
            <w:tcW w:w="675" w:type="dxa"/>
            <w:vMerge/>
          </w:tcPr>
          <w:p w:rsidR="00F63393" w:rsidRPr="00CD03B3" w:rsidRDefault="00F63393" w:rsidP="004C09B9">
            <w:pPr>
              <w:spacing w:after="0" w:line="240" w:lineRule="auto"/>
              <w:jc w:val="both"/>
              <w:rPr>
                <w:rFonts w:ascii="Times New Roman" w:eastAsia="Calibri" w:hAnsi="Times New Roman" w:cs="Times New Roman"/>
                <w:sz w:val="24"/>
                <w:szCs w:val="24"/>
              </w:rPr>
            </w:pPr>
          </w:p>
        </w:tc>
        <w:tc>
          <w:tcPr>
            <w:tcW w:w="1588" w:type="dxa"/>
            <w:vMerge/>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p>
        </w:tc>
        <w:tc>
          <w:tcPr>
            <w:tcW w:w="1814" w:type="dxa"/>
            <w:gridSpan w:val="2"/>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Люди с ограниченными возможностями здоровья (1 ч)</w:t>
            </w:r>
          </w:p>
        </w:tc>
        <w:tc>
          <w:tcPr>
            <w:tcW w:w="5506" w:type="dxa"/>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 xml:space="preserve">Содержание: </w:t>
            </w:r>
            <w:r w:rsidRPr="00CD03B3">
              <w:rPr>
                <w:rFonts w:ascii="Times New Roman" w:eastAsia="Calibri" w:hAnsi="Times New Roman" w:cs="Times New Roman"/>
                <w:sz w:val="24"/>
                <w:szCs w:val="24"/>
              </w:rPr>
              <w:t>Недостатки зрения, слуха, опорно-двигательного аппарата, речи, нарушения других систем. Трудности, возникающие при общении. Отношение к людям с ОВЗ.</w:t>
            </w:r>
          </w:p>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Виды деятельности: Актуализация детского опыта</w:t>
            </w:r>
            <w:r w:rsidRPr="00CD03B3">
              <w:rPr>
                <w:rFonts w:ascii="Times New Roman" w:eastAsia="Calibri" w:hAnsi="Times New Roman" w:cs="Times New Roman"/>
                <w:sz w:val="24"/>
                <w:szCs w:val="24"/>
              </w:rPr>
              <w:t xml:space="preserve"> (контакты с людьми –инвалидами). Повторение знаемого о нарушениях зрения и слуха. </w:t>
            </w:r>
            <w:r w:rsidRPr="00CD03B3">
              <w:rPr>
                <w:rFonts w:ascii="Times New Roman" w:eastAsia="Calibri" w:hAnsi="Times New Roman" w:cs="Times New Roman"/>
                <w:i/>
                <w:sz w:val="24"/>
                <w:szCs w:val="24"/>
              </w:rPr>
              <w:t>Объяснение нового</w:t>
            </w:r>
            <w:r w:rsidRPr="00CD03B3">
              <w:rPr>
                <w:rFonts w:ascii="Times New Roman" w:eastAsia="Calibri" w:hAnsi="Times New Roman" w:cs="Times New Roman"/>
                <w:sz w:val="24"/>
                <w:szCs w:val="24"/>
              </w:rPr>
              <w:t xml:space="preserve"> материала учителем. Нарушения опорно-двигательного аппарата (в контексте объясняется, что головной мозг может повреждаться, что приводит к разным последствиям). Внутренние болезни. Помощь людям с ОВЗ. Правильное поведение и отношение к людям с ОВЗ. </w:t>
            </w:r>
            <w:r w:rsidRPr="00CD03B3">
              <w:rPr>
                <w:rFonts w:ascii="Times New Roman" w:eastAsia="Calibri" w:hAnsi="Times New Roman" w:cs="Times New Roman"/>
                <w:i/>
                <w:sz w:val="24"/>
                <w:szCs w:val="24"/>
              </w:rPr>
              <w:t>Первичное закрепление.</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i/>
                <w:sz w:val="24"/>
                <w:szCs w:val="24"/>
              </w:rPr>
              <w:t>Чтение художественной литературы (</w:t>
            </w:r>
            <w:r w:rsidRPr="00CD03B3">
              <w:rPr>
                <w:rFonts w:ascii="Times New Roman" w:eastAsia="Calibri" w:hAnsi="Times New Roman" w:cs="Times New Roman"/>
                <w:sz w:val="24"/>
                <w:szCs w:val="24"/>
              </w:rPr>
              <w:t>В. Катаев. Цветик-семицветик)</w:t>
            </w:r>
            <w:r w:rsidRPr="00CD03B3">
              <w:rPr>
                <w:rFonts w:ascii="Times New Roman" w:eastAsia="Calibri" w:hAnsi="Times New Roman" w:cs="Times New Roman"/>
                <w:i/>
                <w:sz w:val="24"/>
                <w:szCs w:val="24"/>
              </w:rPr>
              <w:t xml:space="preserve">. Работа в рабочей тетради. Творческая работа: </w:t>
            </w:r>
            <w:r w:rsidRPr="00CD03B3">
              <w:rPr>
                <w:rFonts w:ascii="Times New Roman" w:eastAsia="Calibri" w:hAnsi="Times New Roman" w:cs="Times New Roman"/>
                <w:sz w:val="24"/>
                <w:szCs w:val="24"/>
              </w:rPr>
              <w:t>Мы вместе (по выбору учителя).</w:t>
            </w:r>
            <w:r w:rsidR="00434709" w:rsidRPr="00CD03B3">
              <w:rPr>
                <w:rFonts w:ascii="Times New Roman" w:eastAsia="Calibri" w:hAnsi="Times New Roman" w:cs="Times New Roman"/>
                <w:sz w:val="24"/>
                <w:szCs w:val="24"/>
              </w:rPr>
              <w:t xml:space="preserve"> </w:t>
            </w:r>
          </w:p>
        </w:tc>
      </w:tr>
      <w:tr w:rsidR="00CD03B3" w:rsidRPr="00CD03B3" w:rsidTr="00F63393">
        <w:tc>
          <w:tcPr>
            <w:tcW w:w="675" w:type="dxa"/>
            <w:vMerge/>
          </w:tcPr>
          <w:p w:rsidR="00F63393" w:rsidRPr="00CD03B3" w:rsidRDefault="00F63393" w:rsidP="004C09B9">
            <w:pPr>
              <w:spacing w:after="0" w:line="240" w:lineRule="auto"/>
              <w:jc w:val="both"/>
              <w:rPr>
                <w:rFonts w:ascii="Times New Roman" w:eastAsia="Calibri" w:hAnsi="Times New Roman" w:cs="Times New Roman"/>
                <w:sz w:val="24"/>
                <w:szCs w:val="24"/>
              </w:rPr>
            </w:pPr>
          </w:p>
        </w:tc>
        <w:tc>
          <w:tcPr>
            <w:tcW w:w="1588" w:type="dxa"/>
            <w:vMerge/>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p>
        </w:tc>
        <w:tc>
          <w:tcPr>
            <w:tcW w:w="1814" w:type="dxa"/>
            <w:gridSpan w:val="2"/>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Урок обобщения и систематизации знаний по разделу</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(1 ч)</w:t>
            </w:r>
          </w:p>
        </w:tc>
        <w:tc>
          <w:tcPr>
            <w:tcW w:w="5506" w:type="dxa"/>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Выполнение теста</w:t>
            </w:r>
            <w:r w:rsidRPr="00CD03B3">
              <w:rPr>
                <w:rFonts w:ascii="Times New Roman" w:eastAsia="Calibri" w:hAnsi="Times New Roman" w:cs="Times New Roman"/>
                <w:sz w:val="24"/>
                <w:szCs w:val="24"/>
              </w:rPr>
              <w:t xml:space="preserve"> из учебника. Презентация проекта «Я берегу свое здоровье» (или другого: Мы познаем мир, Мы вместе-по выбору). .</w:t>
            </w:r>
          </w:p>
        </w:tc>
      </w:tr>
      <w:tr w:rsidR="00CD03B3" w:rsidRPr="00CD03B3" w:rsidTr="00F63393">
        <w:tc>
          <w:tcPr>
            <w:tcW w:w="675" w:type="dxa"/>
          </w:tcPr>
          <w:p w:rsidR="00F63393" w:rsidRPr="00CD03B3" w:rsidRDefault="00F63393" w:rsidP="004C09B9">
            <w:pPr>
              <w:spacing w:after="0" w:line="240" w:lineRule="auto"/>
              <w:jc w:val="both"/>
              <w:rPr>
                <w:rFonts w:ascii="Times New Roman" w:eastAsia="Calibri" w:hAnsi="Times New Roman" w:cs="Times New Roman"/>
                <w:sz w:val="24"/>
                <w:szCs w:val="24"/>
              </w:rPr>
            </w:pPr>
          </w:p>
        </w:tc>
        <w:tc>
          <w:tcPr>
            <w:tcW w:w="3402" w:type="dxa"/>
            <w:gridSpan w:val="3"/>
          </w:tcPr>
          <w:p w:rsidR="00F63393" w:rsidRPr="00CD03B3" w:rsidRDefault="00F63393" w:rsidP="004C09B9">
            <w:pPr>
              <w:spacing w:after="0" w:line="240" w:lineRule="auto"/>
              <w:contextualSpacing/>
              <w:jc w:val="both"/>
              <w:rPr>
                <w:rFonts w:ascii="Times New Roman" w:eastAsia="Calibri" w:hAnsi="Times New Roman" w:cs="Times New Roman"/>
                <w:b/>
                <w:sz w:val="24"/>
                <w:szCs w:val="24"/>
              </w:rPr>
            </w:pPr>
            <w:r w:rsidRPr="00CD03B3">
              <w:rPr>
                <w:rFonts w:ascii="Times New Roman" w:eastAsia="Calibri" w:hAnsi="Times New Roman" w:cs="Times New Roman"/>
                <w:b/>
                <w:sz w:val="24"/>
                <w:szCs w:val="24"/>
              </w:rPr>
              <w:t>Правила безопасной жизни</w:t>
            </w:r>
          </w:p>
        </w:tc>
        <w:tc>
          <w:tcPr>
            <w:tcW w:w="5506" w:type="dxa"/>
            <w:vMerge w:val="restart"/>
          </w:tcPr>
          <w:p w:rsidR="00F63393" w:rsidRPr="00CD03B3" w:rsidRDefault="00F63393" w:rsidP="004C09B9">
            <w:pPr>
              <w:spacing w:after="0" w:line="240" w:lineRule="auto"/>
              <w:contextualSpacing/>
              <w:jc w:val="both"/>
              <w:rPr>
                <w:rFonts w:ascii="Times New Roman" w:eastAsia="Calibri" w:hAnsi="Times New Roman" w:cs="Times New Roman"/>
                <w:i/>
                <w:sz w:val="24"/>
                <w:szCs w:val="24"/>
              </w:rPr>
            </w:pPr>
            <w:r w:rsidRPr="00CD03B3">
              <w:rPr>
                <w:rFonts w:ascii="Times New Roman" w:eastAsia="Calibri" w:hAnsi="Times New Roman" w:cs="Times New Roman"/>
                <w:i/>
                <w:sz w:val="24"/>
                <w:szCs w:val="24"/>
              </w:rPr>
              <w:t xml:space="preserve">Содержание. </w:t>
            </w:r>
            <w:r w:rsidRPr="00CD03B3">
              <w:rPr>
                <w:rFonts w:ascii="Times New Roman" w:eastAsia="Calibri" w:hAnsi="Times New Roman" w:cs="Times New Roman"/>
                <w:sz w:val="24"/>
                <w:szCs w:val="24"/>
              </w:rPr>
              <w:t>Аварийные ситуации в доме и на улице. Пожар: причины. Причины лесных пожаров. Последствия лесного пожара. Телефоны пожарной охраны и службы спасения. Ответственность за ложный вызов. Авария на водопроводе. Газ и связанные с ним опасности. Службы спасения. Первая помощь при ожоге. Правила поведения в аварийных ситуациях. МЧС. Пословицы и поговорки об опасном и осторожном поведении.</w:t>
            </w:r>
          </w:p>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Виды деятельности: Актуализация пройденного</w:t>
            </w:r>
            <w:r w:rsidRPr="00CD03B3">
              <w:rPr>
                <w:rFonts w:ascii="Times New Roman" w:eastAsia="Calibri" w:hAnsi="Times New Roman" w:cs="Times New Roman"/>
                <w:sz w:val="24"/>
                <w:szCs w:val="24"/>
              </w:rPr>
              <w:t xml:space="preserve"> в предыдущие годы. </w:t>
            </w:r>
            <w:r w:rsidRPr="00CD03B3">
              <w:rPr>
                <w:rFonts w:ascii="Times New Roman" w:eastAsia="Calibri" w:hAnsi="Times New Roman" w:cs="Times New Roman"/>
                <w:i/>
                <w:sz w:val="24"/>
                <w:szCs w:val="24"/>
              </w:rPr>
              <w:t>Получение новой информации.</w:t>
            </w:r>
            <w:r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i/>
                <w:sz w:val="24"/>
                <w:szCs w:val="24"/>
              </w:rPr>
              <w:t xml:space="preserve">Работа с учебником. </w:t>
            </w:r>
            <w:r w:rsidRPr="00CD03B3">
              <w:rPr>
                <w:rFonts w:ascii="Times New Roman" w:eastAsia="Calibri" w:hAnsi="Times New Roman" w:cs="Times New Roman"/>
                <w:sz w:val="24"/>
                <w:szCs w:val="24"/>
              </w:rPr>
              <w:t xml:space="preserve">Чтение части параграфа «Огонь, вода и газ» в учебнике. </w:t>
            </w:r>
            <w:r w:rsidRPr="00CD03B3">
              <w:rPr>
                <w:rFonts w:ascii="Times New Roman" w:eastAsia="Calibri" w:hAnsi="Times New Roman" w:cs="Times New Roman"/>
                <w:i/>
                <w:sz w:val="24"/>
                <w:szCs w:val="24"/>
              </w:rPr>
              <w:t xml:space="preserve">Первичное закрепление. Работа в рабочей тетради. Выполнение заданий, активизирующих мыслительную деятельность: </w:t>
            </w:r>
            <w:r w:rsidRPr="00CD03B3">
              <w:rPr>
                <w:rFonts w:ascii="Times New Roman" w:eastAsia="Calibri" w:hAnsi="Times New Roman" w:cs="Times New Roman"/>
                <w:sz w:val="24"/>
                <w:szCs w:val="24"/>
              </w:rPr>
              <w:t xml:space="preserve">установление причинно-следственных связей. </w:t>
            </w:r>
            <w:r w:rsidRPr="00CD03B3">
              <w:rPr>
                <w:rFonts w:ascii="Times New Roman" w:eastAsia="Calibri" w:hAnsi="Times New Roman" w:cs="Times New Roman"/>
                <w:i/>
                <w:sz w:val="24"/>
                <w:szCs w:val="24"/>
              </w:rPr>
              <w:t xml:space="preserve">Словарная работа: </w:t>
            </w:r>
            <w:r w:rsidRPr="00CD03B3">
              <w:rPr>
                <w:rFonts w:ascii="Times New Roman" w:eastAsia="Calibri" w:hAnsi="Times New Roman" w:cs="Times New Roman"/>
                <w:sz w:val="24"/>
                <w:szCs w:val="24"/>
              </w:rPr>
              <w:t xml:space="preserve">искрит, проводка, электрик. </w:t>
            </w:r>
            <w:r w:rsidRPr="00CD03B3">
              <w:rPr>
                <w:rFonts w:ascii="Times New Roman" w:eastAsia="Calibri" w:hAnsi="Times New Roman" w:cs="Times New Roman"/>
                <w:i/>
                <w:sz w:val="24"/>
                <w:szCs w:val="24"/>
              </w:rPr>
              <w:t>Подготовка к ВПР:</w:t>
            </w:r>
            <w:r w:rsidRPr="00CD03B3">
              <w:rPr>
                <w:rFonts w:ascii="Times New Roman" w:eastAsia="Calibri" w:hAnsi="Times New Roman" w:cs="Times New Roman"/>
                <w:sz w:val="24"/>
                <w:szCs w:val="24"/>
              </w:rPr>
              <w:t xml:space="preserve"> работа на карточках. </w:t>
            </w:r>
            <w:r w:rsidRPr="00CD03B3">
              <w:rPr>
                <w:rFonts w:ascii="Times New Roman" w:eastAsia="Calibri" w:hAnsi="Times New Roman" w:cs="Times New Roman"/>
                <w:i/>
                <w:sz w:val="24"/>
                <w:szCs w:val="24"/>
              </w:rPr>
              <w:t>.</w:t>
            </w:r>
          </w:p>
        </w:tc>
      </w:tr>
      <w:tr w:rsidR="00CD03B3" w:rsidRPr="00CD03B3" w:rsidTr="00F63393">
        <w:tc>
          <w:tcPr>
            <w:tcW w:w="675" w:type="dxa"/>
            <w:vMerge w:val="restart"/>
          </w:tcPr>
          <w:p w:rsidR="00F63393" w:rsidRPr="00CD03B3" w:rsidRDefault="00F63393" w:rsidP="004C09B9">
            <w:pPr>
              <w:spacing w:after="0" w:line="240" w:lineRule="auto"/>
              <w:jc w:val="both"/>
              <w:rPr>
                <w:rFonts w:ascii="Times New Roman" w:eastAsia="Calibri" w:hAnsi="Times New Roman" w:cs="Times New Roman"/>
                <w:sz w:val="24"/>
                <w:szCs w:val="24"/>
              </w:rPr>
            </w:pPr>
          </w:p>
        </w:tc>
        <w:tc>
          <w:tcPr>
            <w:tcW w:w="1588" w:type="dxa"/>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Наша безопасность</w:t>
            </w:r>
          </w:p>
        </w:tc>
        <w:tc>
          <w:tcPr>
            <w:tcW w:w="1814" w:type="dxa"/>
            <w:gridSpan w:val="2"/>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Огонь, вода и газ (3 ч.)</w:t>
            </w:r>
          </w:p>
        </w:tc>
        <w:tc>
          <w:tcPr>
            <w:tcW w:w="5506" w:type="dxa"/>
            <w:vMerge/>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p>
        </w:tc>
      </w:tr>
      <w:tr w:rsidR="00CD03B3" w:rsidRPr="00CD03B3" w:rsidTr="00F63393">
        <w:tc>
          <w:tcPr>
            <w:tcW w:w="675" w:type="dxa"/>
            <w:vMerge/>
          </w:tcPr>
          <w:p w:rsidR="00F63393" w:rsidRPr="00CD03B3" w:rsidRDefault="00F63393" w:rsidP="004C09B9">
            <w:pPr>
              <w:spacing w:after="0" w:line="240" w:lineRule="auto"/>
              <w:jc w:val="both"/>
              <w:rPr>
                <w:rFonts w:ascii="Times New Roman" w:eastAsia="Calibri" w:hAnsi="Times New Roman" w:cs="Times New Roman"/>
                <w:sz w:val="24"/>
                <w:szCs w:val="24"/>
              </w:rPr>
            </w:pPr>
          </w:p>
        </w:tc>
        <w:tc>
          <w:tcPr>
            <w:tcW w:w="1588" w:type="dxa"/>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p>
        </w:tc>
        <w:tc>
          <w:tcPr>
            <w:tcW w:w="1814" w:type="dxa"/>
            <w:gridSpan w:val="2"/>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p>
        </w:tc>
        <w:tc>
          <w:tcPr>
            <w:tcW w:w="5506" w:type="dxa"/>
          </w:tcPr>
          <w:p w:rsidR="00F63393" w:rsidRPr="00CD03B3" w:rsidRDefault="00F63393" w:rsidP="004C09B9">
            <w:pPr>
              <w:spacing w:after="0" w:line="240" w:lineRule="auto"/>
              <w:contextualSpacing/>
              <w:jc w:val="both"/>
              <w:rPr>
                <w:rFonts w:ascii="Times New Roman" w:eastAsia="Calibri" w:hAnsi="Times New Roman" w:cs="Times New Roman"/>
                <w:i/>
                <w:sz w:val="24"/>
                <w:szCs w:val="24"/>
              </w:rPr>
            </w:pPr>
            <w:r w:rsidRPr="00CD03B3">
              <w:rPr>
                <w:rFonts w:ascii="Times New Roman" w:eastAsia="Calibri" w:hAnsi="Times New Roman" w:cs="Times New Roman"/>
                <w:i/>
                <w:sz w:val="24"/>
                <w:szCs w:val="24"/>
              </w:rPr>
              <w:t>Закрепление пройденного</w:t>
            </w:r>
            <w:r w:rsidRPr="00CD03B3">
              <w:rPr>
                <w:rFonts w:ascii="Times New Roman" w:eastAsia="Calibri" w:hAnsi="Times New Roman" w:cs="Times New Roman"/>
                <w:sz w:val="24"/>
                <w:szCs w:val="24"/>
              </w:rPr>
              <w:t xml:space="preserve"> на предыдущем уроке. Ответы на вопросы учителя.</w:t>
            </w:r>
            <w:r w:rsidRPr="00CD03B3">
              <w:rPr>
                <w:rFonts w:ascii="Times New Roman" w:eastAsia="Calibri" w:hAnsi="Times New Roman" w:cs="Times New Roman"/>
                <w:i/>
                <w:sz w:val="24"/>
                <w:szCs w:val="24"/>
              </w:rPr>
              <w:t xml:space="preserve"> Работа с учебником.</w:t>
            </w:r>
          </w:p>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Чтение оставшейся части параграфа «Огонь, вода и газ» в учебнике. </w:t>
            </w:r>
            <w:r w:rsidRPr="00CD03B3">
              <w:rPr>
                <w:rFonts w:ascii="Times New Roman" w:eastAsia="Calibri" w:hAnsi="Times New Roman" w:cs="Times New Roman"/>
                <w:i/>
                <w:sz w:val="24"/>
                <w:szCs w:val="24"/>
              </w:rPr>
              <w:t xml:space="preserve">Объяснение учителем нового материала. Практическая работа: </w:t>
            </w:r>
            <w:r w:rsidRPr="00CD03B3">
              <w:rPr>
                <w:rFonts w:ascii="Times New Roman" w:eastAsia="Calibri" w:hAnsi="Times New Roman" w:cs="Times New Roman"/>
                <w:sz w:val="24"/>
                <w:szCs w:val="24"/>
              </w:rPr>
              <w:t>правильно зажечь газовую плиту (во внеурочное время). Детям, незнакомым с газом, надо продемонстрировать портативную газовую плитку с баллончиком. Необходимо также объяснить, что такое вентиль (показать фотографии или продемонстрировать).</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i/>
                <w:sz w:val="24"/>
                <w:szCs w:val="24"/>
              </w:rPr>
              <w:t>Первичное закрепление. Словарная работа</w:t>
            </w:r>
            <w:r w:rsidRPr="00CD03B3">
              <w:rPr>
                <w:rFonts w:ascii="Times New Roman" w:eastAsia="Calibri" w:hAnsi="Times New Roman" w:cs="Times New Roman"/>
                <w:sz w:val="24"/>
                <w:szCs w:val="24"/>
              </w:rPr>
              <w:t xml:space="preserve">: газ, утечка, диспетчер, вентиль. Актуализация номеров сотовых телефонов родителей (сверяется) с классным журналом. </w:t>
            </w:r>
            <w:r w:rsidRPr="00CD03B3">
              <w:rPr>
                <w:rFonts w:ascii="Times New Roman" w:eastAsia="Calibri" w:hAnsi="Times New Roman" w:cs="Times New Roman"/>
                <w:i/>
                <w:sz w:val="24"/>
                <w:szCs w:val="24"/>
              </w:rPr>
              <w:t>Подготовка к ВПР</w:t>
            </w:r>
            <w:r w:rsidRPr="00CD03B3">
              <w:rPr>
                <w:rFonts w:ascii="Times New Roman" w:eastAsia="Calibri" w:hAnsi="Times New Roman" w:cs="Times New Roman"/>
                <w:sz w:val="24"/>
                <w:szCs w:val="24"/>
              </w:rPr>
              <w:t>: работа на карточках. .</w:t>
            </w:r>
          </w:p>
        </w:tc>
      </w:tr>
      <w:tr w:rsidR="00CD03B3" w:rsidRPr="00CD03B3" w:rsidTr="00F63393">
        <w:tc>
          <w:tcPr>
            <w:tcW w:w="675" w:type="dxa"/>
            <w:vMerge/>
          </w:tcPr>
          <w:p w:rsidR="00F63393" w:rsidRPr="00CD03B3" w:rsidRDefault="00F63393" w:rsidP="004C09B9">
            <w:pPr>
              <w:spacing w:after="0" w:line="240" w:lineRule="auto"/>
              <w:jc w:val="both"/>
              <w:rPr>
                <w:rFonts w:ascii="Times New Roman" w:eastAsia="Calibri" w:hAnsi="Times New Roman" w:cs="Times New Roman"/>
                <w:sz w:val="24"/>
                <w:szCs w:val="24"/>
              </w:rPr>
            </w:pPr>
          </w:p>
        </w:tc>
        <w:tc>
          <w:tcPr>
            <w:tcW w:w="1588" w:type="dxa"/>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p>
        </w:tc>
        <w:tc>
          <w:tcPr>
            <w:tcW w:w="1814" w:type="dxa"/>
            <w:gridSpan w:val="2"/>
            <w:vMerge w:val="restart"/>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Безопасность на дороге (3 ч.)</w:t>
            </w:r>
          </w:p>
        </w:tc>
        <w:tc>
          <w:tcPr>
            <w:tcW w:w="5506" w:type="dxa"/>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b/>
                <w:i/>
                <w:sz w:val="24"/>
                <w:szCs w:val="24"/>
              </w:rPr>
              <w:t xml:space="preserve">Содержание: </w:t>
            </w:r>
            <w:r w:rsidRPr="00CD03B3">
              <w:rPr>
                <w:rFonts w:ascii="Times New Roman" w:eastAsia="Calibri" w:hAnsi="Times New Roman" w:cs="Times New Roman"/>
                <w:sz w:val="24"/>
                <w:szCs w:val="24"/>
              </w:rPr>
              <w:t>Правила безопасности в различных видах транспорта. Правила поведения в трансп</w:t>
            </w:r>
            <w:r w:rsidR="00540407" w:rsidRPr="00CD03B3">
              <w:rPr>
                <w:rFonts w:ascii="Times New Roman" w:eastAsia="Calibri" w:hAnsi="Times New Roman" w:cs="Times New Roman"/>
                <w:sz w:val="24"/>
                <w:szCs w:val="24"/>
              </w:rPr>
              <w:t>орте.</w:t>
            </w:r>
            <w:r w:rsidR="00434709" w:rsidRPr="00CD03B3">
              <w:rPr>
                <w:rFonts w:ascii="Times New Roman" w:eastAsia="Calibri" w:hAnsi="Times New Roman" w:cs="Times New Roman"/>
                <w:sz w:val="24"/>
                <w:szCs w:val="24"/>
              </w:rPr>
              <w:t xml:space="preserve"> </w:t>
            </w:r>
            <w:r w:rsidR="00540407" w:rsidRPr="00CD03B3">
              <w:rPr>
                <w:rFonts w:ascii="Times New Roman" w:eastAsia="Calibri" w:hAnsi="Times New Roman" w:cs="Times New Roman"/>
                <w:sz w:val="24"/>
                <w:szCs w:val="24"/>
              </w:rPr>
              <w:t>Дорожные знаки. Единство</w:t>
            </w:r>
            <w:r w:rsidRPr="00CD03B3">
              <w:rPr>
                <w:rFonts w:ascii="Times New Roman" w:eastAsia="Calibri" w:hAnsi="Times New Roman" w:cs="Times New Roman"/>
                <w:sz w:val="24"/>
                <w:szCs w:val="24"/>
              </w:rPr>
              <w:t xml:space="preserve"> правил дорожного движения. Авторегистратор. Госномер. Различия госномеров в разных регионах. Марки легковых автомобилей. Автозаправка. Автосервис. ГИБДД.</w:t>
            </w:r>
          </w:p>
          <w:p w:rsidR="00F63393" w:rsidRPr="00CD03B3" w:rsidRDefault="00F63393" w:rsidP="004C09B9">
            <w:pPr>
              <w:spacing w:after="0" w:line="240" w:lineRule="auto"/>
              <w:contextualSpacing/>
              <w:jc w:val="both"/>
              <w:rPr>
                <w:rFonts w:ascii="Times New Roman" w:eastAsia="Calibri" w:hAnsi="Times New Roman" w:cs="Times New Roman"/>
                <w:b/>
                <w:i/>
                <w:sz w:val="24"/>
                <w:szCs w:val="24"/>
              </w:rPr>
            </w:pPr>
            <w:r w:rsidRPr="00CD03B3">
              <w:rPr>
                <w:rFonts w:ascii="Times New Roman" w:eastAsia="Calibri" w:hAnsi="Times New Roman" w:cs="Times New Roman"/>
                <w:b/>
                <w:i/>
                <w:sz w:val="24"/>
                <w:szCs w:val="24"/>
              </w:rPr>
              <w:t xml:space="preserve">Виды деятельности: </w:t>
            </w:r>
          </w:p>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i/>
                <w:sz w:val="24"/>
                <w:szCs w:val="24"/>
              </w:rPr>
              <w:t>Вводная беседа. Актуализация детского опыта. Работа с учебником</w:t>
            </w:r>
            <w:r w:rsidRPr="00CD03B3">
              <w:rPr>
                <w:rFonts w:ascii="Times New Roman" w:eastAsia="Calibri" w:hAnsi="Times New Roman" w:cs="Times New Roman"/>
                <w:sz w:val="24"/>
                <w:szCs w:val="24"/>
              </w:rPr>
              <w:t xml:space="preserve">: параграф «Если ты пешеход». </w:t>
            </w:r>
            <w:r w:rsidRPr="00CD03B3">
              <w:rPr>
                <w:rFonts w:ascii="Times New Roman" w:eastAsia="Calibri" w:hAnsi="Times New Roman" w:cs="Times New Roman"/>
                <w:i/>
                <w:sz w:val="24"/>
                <w:szCs w:val="24"/>
              </w:rPr>
              <w:t>Работа с учебником.</w:t>
            </w:r>
            <w:r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i/>
                <w:sz w:val="24"/>
                <w:szCs w:val="24"/>
              </w:rPr>
              <w:t>Зарисовка</w:t>
            </w:r>
            <w:r w:rsidRPr="00CD03B3">
              <w:rPr>
                <w:rFonts w:ascii="Times New Roman" w:eastAsia="Calibri" w:hAnsi="Times New Roman" w:cs="Times New Roman"/>
                <w:sz w:val="24"/>
                <w:szCs w:val="24"/>
              </w:rPr>
              <w:t xml:space="preserve"> символических запретов в рабочей тетради в соответствии с перечислением в параграфе. Продолжение </w:t>
            </w:r>
            <w:r w:rsidRPr="00CD03B3">
              <w:rPr>
                <w:rFonts w:ascii="Times New Roman" w:eastAsia="Calibri" w:hAnsi="Times New Roman" w:cs="Times New Roman"/>
                <w:i/>
                <w:sz w:val="24"/>
                <w:szCs w:val="24"/>
              </w:rPr>
              <w:t>работы с учебником</w:t>
            </w:r>
            <w:r w:rsidRPr="00CD03B3">
              <w:rPr>
                <w:rFonts w:ascii="Times New Roman" w:eastAsia="Calibri" w:hAnsi="Times New Roman" w:cs="Times New Roman"/>
                <w:sz w:val="24"/>
                <w:szCs w:val="24"/>
              </w:rPr>
              <w:t xml:space="preserve">: параграф «Если ты велосипедист» </w:t>
            </w:r>
            <w:r w:rsidRPr="00CD03B3">
              <w:rPr>
                <w:rFonts w:ascii="Times New Roman" w:eastAsia="Calibri" w:hAnsi="Times New Roman" w:cs="Times New Roman"/>
                <w:i/>
                <w:sz w:val="24"/>
                <w:szCs w:val="24"/>
              </w:rPr>
              <w:t>З</w:t>
            </w:r>
            <w:r w:rsidRPr="00CD03B3">
              <w:rPr>
                <w:rFonts w:ascii="Times New Roman" w:eastAsia="Calibri" w:hAnsi="Times New Roman" w:cs="Times New Roman"/>
                <w:sz w:val="24"/>
                <w:szCs w:val="24"/>
              </w:rPr>
              <w:t xml:space="preserve">арисовка символических запретов для велосипедиста. </w:t>
            </w:r>
            <w:r w:rsidRPr="00CD03B3">
              <w:rPr>
                <w:rFonts w:ascii="Times New Roman" w:eastAsia="Calibri" w:hAnsi="Times New Roman" w:cs="Times New Roman"/>
                <w:i/>
                <w:sz w:val="24"/>
                <w:szCs w:val="24"/>
              </w:rPr>
              <w:t>.</w:t>
            </w:r>
          </w:p>
        </w:tc>
      </w:tr>
      <w:tr w:rsidR="00CD03B3" w:rsidRPr="00CD03B3" w:rsidTr="00F63393">
        <w:tc>
          <w:tcPr>
            <w:tcW w:w="675" w:type="dxa"/>
            <w:vMerge/>
          </w:tcPr>
          <w:p w:rsidR="00F63393" w:rsidRPr="00CD03B3" w:rsidRDefault="00F63393" w:rsidP="004C09B9">
            <w:pPr>
              <w:spacing w:after="0" w:line="240" w:lineRule="auto"/>
              <w:jc w:val="both"/>
              <w:rPr>
                <w:rFonts w:ascii="Times New Roman" w:eastAsia="Calibri" w:hAnsi="Times New Roman" w:cs="Times New Roman"/>
                <w:sz w:val="24"/>
                <w:szCs w:val="24"/>
              </w:rPr>
            </w:pPr>
          </w:p>
        </w:tc>
        <w:tc>
          <w:tcPr>
            <w:tcW w:w="1588" w:type="dxa"/>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p>
        </w:tc>
        <w:tc>
          <w:tcPr>
            <w:tcW w:w="1814" w:type="dxa"/>
            <w:gridSpan w:val="2"/>
            <w:vMerge/>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p>
        </w:tc>
        <w:tc>
          <w:tcPr>
            <w:tcW w:w="5506" w:type="dxa"/>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b/>
                <w:sz w:val="24"/>
                <w:szCs w:val="24"/>
              </w:rPr>
              <w:t>Если ты пассажир</w:t>
            </w:r>
            <w:r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i/>
                <w:sz w:val="24"/>
                <w:szCs w:val="24"/>
              </w:rPr>
              <w:t>Закрепление</w:t>
            </w:r>
            <w:r w:rsidRPr="00CD03B3">
              <w:rPr>
                <w:rFonts w:ascii="Times New Roman" w:eastAsia="Calibri" w:hAnsi="Times New Roman" w:cs="Times New Roman"/>
                <w:sz w:val="24"/>
                <w:szCs w:val="24"/>
              </w:rPr>
              <w:t xml:space="preserve"> знаний, полученных на предыдущем уроке.</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w:t>
            </w:r>
            <w:r w:rsidRPr="00CD03B3">
              <w:rPr>
                <w:rFonts w:ascii="Times New Roman" w:eastAsia="Calibri" w:hAnsi="Times New Roman" w:cs="Times New Roman"/>
                <w:i/>
                <w:sz w:val="24"/>
                <w:szCs w:val="24"/>
              </w:rPr>
              <w:t>форма по выбору</w:t>
            </w:r>
            <w:r w:rsidRPr="00CD03B3">
              <w:rPr>
                <w:rFonts w:ascii="Times New Roman" w:eastAsia="Calibri" w:hAnsi="Times New Roman" w:cs="Times New Roman"/>
                <w:sz w:val="24"/>
                <w:szCs w:val="24"/>
              </w:rPr>
              <w:t xml:space="preserve"> учителя). </w:t>
            </w:r>
            <w:r w:rsidRPr="00CD03B3">
              <w:rPr>
                <w:rFonts w:ascii="Times New Roman" w:eastAsia="Calibri" w:hAnsi="Times New Roman" w:cs="Times New Roman"/>
                <w:i/>
                <w:sz w:val="24"/>
                <w:szCs w:val="24"/>
              </w:rPr>
              <w:t>Работа с учебником</w:t>
            </w:r>
            <w:r w:rsidRPr="00CD03B3">
              <w:rPr>
                <w:rFonts w:ascii="Times New Roman" w:eastAsia="Calibri" w:hAnsi="Times New Roman" w:cs="Times New Roman"/>
                <w:sz w:val="24"/>
                <w:szCs w:val="24"/>
              </w:rPr>
              <w:t xml:space="preserve">: параграф «Если ты пассажир». </w:t>
            </w:r>
            <w:r w:rsidRPr="00CD03B3">
              <w:rPr>
                <w:rFonts w:ascii="Times New Roman" w:eastAsia="Calibri" w:hAnsi="Times New Roman" w:cs="Times New Roman"/>
                <w:i/>
                <w:sz w:val="24"/>
                <w:szCs w:val="24"/>
              </w:rPr>
              <w:t>Зарисовка</w:t>
            </w:r>
            <w:r w:rsidRPr="00CD03B3">
              <w:rPr>
                <w:rFonts w:ascii="Times New Roman" w:eastAsia="Calibri" w:hAnsi="Times New Roman" w:cs="Times New Roman"/>
                <w:sz w:val="24"/>
                <w:szCs w:val="24"/>
              </w:rPr>
              <w:t xml:space="preserve"> символических запретов в тетради в соответствии с перечислением в параграфе. </w:t>
            </w:r>
            <w:r w:rsidRPr="00CD03B3">
              <w:rPr>
                <w:rFonts w:ascii="Times New Roman" w:eastAsia="Calibri" w:hAnsi="Times New Roman" w:cs="Times New Roman"/>
                <w:i/>
                <w:sz w:val="24"/>
                <w:szCs w:val="24"/>
              </w:rPr>
              <w:t>Работа с учебником</w:t>
            </w:r>
            <w:r w:rsidRPr="00CD03B3">
              <w:rPr>
                <w:rFonts w:ascii="Times New Roman" w:eastAsia="Calibri" w:hAnsi="Times New Roman" w:cs="Times New Roman"/>
                <w:sz w:val="24"/>
                <w:szCs w:val="24"/>
              </w:rPr>
              <w:t xml:space="preserve"> Чтение учителем параграфа «Обсудим». </w:t>
            </w:r>
            <w:r w:rsidRPr="00CD03B3">
              <w:rPr>
                <w:rFonts w:ascii="Times New Roman" w:eastAsia="Calibri" w:hAnsi="Times New Roman" w:cs="Times New Roman"/>
                <w:i/>
                <w:sz w:val="24"/>
                <w:szCs w:val="24"/>
              </w:rPr>
              <w:t>Обсуждение</w:t>
            </w:r>
            <w:r w:rsidRPr="00CD03B3">
              <w:rPr>
                <w:rFonts w:ascii="Times New Roman" w:eastAsia="Calibri" w:hAnsi="Times New Roman" w:cs="Times New Roman"/>
                <w:sz w:val="24"/>
                <w:szCs w:val="24"/>
              </w:rPr>
              <w:t xml:space="preserve"> последствий поведения девочек (в малых группах). </w:t>
            </w:r>
            <w:r w:rsidRPr="00CD03B3">
              <w:rPr>
                <w:rFonts w:ascii="Times New Roman" w:eastAsia="Calibri" w:hAnsi="Times New Roman" w:cs="Times New Roman"/>
                <w:i/>
                <w:sz w:val="24"/>
                <w:szCs w:val="24"/>
              </w:rPr>
              <w:t>Работа в группах:</w:t>
            </w:r>
            <w:r w:rsidRPr="00CD03B3">
              <w:rPr>
                <w:rFonts w:ascii="Times New Roman" w:eastAsia="Calibri" w:hAnsi="Times New Roman" w:cs="Times New Roman"/>
                <w:sz w:val="24"/>
                <w:szCs w:val="24"/>
              </w:rPr>
              <w:t xml:space="preserve"> придумать еще одну историю на дороге.</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Выслушивание вывода и и</w:t>
            </w:r>
            <w:r w:rsidR="00540407" w:rsidRPr="00CD03B3">
              <w:rPr>
                <w:rFonts w:ascii="Times New Roman" w:eastAsia="Calibri" w:hAnsi="Times New Roman" w:cs="Times New Roman"/>
                <w:sz w:val="24"/>
                <w:szCs w:val="24"/>
              </w:rPr>
              <w:t>стории каждой группы. Ответы на</w:t>
            </w:r>
            <w:r w:rsidRPr="00CD03B3">
              <w:rPr>
                <w:rFonts w:ascii="Times New Roman" w:eastAsia="Calibri" w:hAnsi="Times New Roman" w:cs="Times New Roman"/>
                <w:sz w:val="24"/>
                <w:szCs w:val="24"/>
              </w:rPr>
              <w:t xml:space="preserve"> вопросы в конце параграфа. </w:t>
            </w:r>
            <w:r w:rsidRPr="00CD03B3">
              <w:rPr>
                <w:rFonts w:ascii="Times New Roman" w:eastAsia="Calibri" w:hAnsi="Times New Roman" w:cs="Times New Roman"/>
                <w:i/>
                <w:sz w:val="24"/>
                <w:szCs w:val="24"/>
              </w:rPr>
              <w:t>Самостоятельная работа</w:t>
            </w:r>
            <w:r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i/>
                <w:sz w:val="24"/>
                <w:szCs w:val="24"/>
              </w:rPr>
              <w:t>П</w:t>
            </w:r>
            <w:r w:rsidRPr="00CD03B3">
              <w:rPr>
                <w:rFonts w:ascii="Times New Roman" w:eastAsia="Calibri" w:hAnsi="Times New Roman" w:cs="Times New Roman"/>
                <w:sz w:val="24"/>
                <w:szCs w:val="24"/>
              </w:rPr>
              <w:t>рочитать параграф «Дорожные знаки» со взрослыми и выучить знаки из учебника.</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i/>
                <w:sz w:val="24"/>
                <w:szCs w:val="24"/>
              </w:rPr>
              <w:t>.</w:t>
            </w:r>
          </w:p>
        </w:tc>
      </w:tr>
      <w:tr w:rsidR="00CD03B3" w:rsidRPr="00CD03B3" w:rsidTr="00F63393">
        <w:tc>
          <w:tcPr>
            <w:tcW w:w="675" w:type="dxa"/>
          </w:tcPr>
          <w:p w:rsidR="00F63393" w:rsidRPr="00CD03B3" w:rsidRDefault="00F63393" w:rsidP="004C09B9">
            <w:pPr>
              <w:spacing w:after="0" w:line="240" w:lineRule="auto"/>
              <w:jc w:val="both"/>
              <w:rPr>
                <w:rFonts w:ascii="Times New Roman" w:eastAsia="Calibri" w:hAnsi="Times New Roman" w:cs="Times New Roman"/>
                <w:sz w:val="24"/>
                <w:szCs w:val="24"/>
              </w:rPr>
            </w:pPr>
          </w:p>
        </w:tc>
        <w:tc>
          <w:tcPr>
            <w:tcW w:w="1588" w:type="dxa"/>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p>
        </w:tc>
        <w:tc>
          <w:tcPr>
            <w:tcW w:w="1814" w:type="dxa"/>
            <w:gridSpan w:val="2"/>
            <w:vMerge/>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p>
        </w:tc>
        <w:tc>
          <w:tcPr>
            <w:tcW w:w="5506" w:type="dxa"/>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b/>
                <w:sz w:val="24"/>
                <w:szCs w:val="24"/>
              </w:rPr>
              <w:t xml:space="preserve">Автомобили </w:t>
            </w:r>
            <w:r w:rsidRPr="00CD03B3">
              <w:rPr>
                <w:rFonts w:ascii="Times New Roman" w:eastAsia="Calibri" w:hAnsi="Times New Roman" w:cs="Times New Roman"/>
                <w:i/>
                <w:sz w:val="24"/>
                <w:szCs w:val="24"/>
              </w:rPr>
              <w:t>Актуализация</w:t>
            </w:r>
            <w:r w:rsidRPr="00CD03B3">
              <w:rPr>
                <w:rFonts w:ascii="Times New Roman" w:eastAsia="Calibri" w:hAnsi="Times New Roman" w:cs="Times New Roman"/>
                <w:sz w:val="24"/>
                <w:szCs w:val="24"/>
              </w:rPr>
              <w:t xml:space="preserve"> знаний, полученных во 2</w:t>
            </w:r>
            <w:r w:rsidR="00540407" w:rsidRPr="00CD03B3">
              <w:rPr>
                <w:rFonts w:ascii="Times New Roman" w:eastAsia="Calibri" w:hAnsi="Times New Roman" w:cs="Times New Roman"/>
                <w:sz w:val="24"/>
                <w:szCs w:val="24"/>
              </w:rPr>
              <w:t xml:space="preserve"> классе</w:t>
            </w:r>
            <w:r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i/>
                <w:sz w:val="24"/>
                <w:szCs w:val="24"/>
              </w:rPr>
              <w:t>форма по выбору</w:t>
            </w:r>
            <w:r w:rsidRPr="00CD03B3">
              <w:rPr>
                <w:rFonts w:ascii="Times New Roman" w:eastAsia="Calibri" w:hAnsi="Times New Roman" w:cs="Times New Roman"/>
                <w:sz w:val="24"/>
                <w:szCs w:val="24"/>
              </w:rPr>
              <w:t xml:space="preserve"> учителя). </w:t>
            </w:r>
            <w:r w:rsidRPr="00CD03B3">
              <w:rPr>
                <w:rFonts w:ascii="Times New Roman" w:eastAsia="Calibri" w:hAnsi="Times New Roman" w:cs="Times New Roman"/>
                <w:i/>
                <w:sz w:val="24"/>
                <w:szCs w:val="24"/>
              </w:rPr>
              <w:t>Получение новой информации:</w:t>
            </w:r>
            <w:r w:rsidRPr="00CD03B3">
              <w:rPr>
                <w:rFonts w:ascii="Times New Roman" w:eastAsia="Calibri" w:hAnsi="Times New Roman" w:cs="Times New Roman"/>
                <w:sz w:val="24"/>
                <w:szCs w:val="24"/>
              </w:rPr>
              <w:t xml:space="preserve"> единство знаков в разных странах, госномера и эмблемы автомобилей. </w:t>
            </w:r>
            <w:r w:rsidRPr="00CD03B3">
              <w:rPr>
                <w:rFonts w:ascii="Times New Roman" w:eastAsia="Calibri" w:hAnsi="Times New Roman" w:cs="Times New Roman"/>
                <w:i/>
                <w:sz w:val="24"/>
                <w:szCs w:val="24"/>
              </w:rPr>
              <w:t xml:space="preserve">Викторина </w:t>
            </w:r>
            <w:r w:rsidRPr="00CD03B3">
              <w:rPr>
                <w:rFonts w:ascii="Times New Roman" w:eastAsia="Calibri" w:hAnsi="Times New Roman" w:cs="Times New Roman"/>
                <w:sz w:val="24"/>
                <w:szCs w:val="24"/>
              </w:rPr>
              <w:t xml:space="preserve">(соревнование команд): расшифровка знаков, правила безопасности пассажира автомобиля. </w:t>
            </w:r>
            <w:r w:rsidRPr="00CD03B3">
              <w:rPr>
                <w:rFonts w:ascii="Times New Roman" w:eastAsia="Calibri" w:hAnsi="Times New Roman" w:cs="Times New Roman"/>
                <w:i/>
                <w:sz w:val="24"/>
                <w:szCs w:val="24"/>
              </w:rPr>
              <w:t xml:space="preserve">Практическая работа: </w:t>
            </w:r>
            <w:r w:rsidRPr="00CD03B3">
              <w:rPr>
                <w:rFonts w:ascii="Times New Roman" w:eastAsia="Calibri" w:hAnsi="Times New Roman" w:cs="Times New Roman"/>
                <w:sz w:val="24"/>
                <w:szCs w:val="24"/>
              </w:rPr>
              <w:t xml:space="preserve">провести куклу с учетом знаков дорожного движения или нарисовать маршрут для машины. Узнать, откуда (из какого региона) к нам приехала машина. </w:t>
            </w:r>
            <w:r w:rsidRPr="00CD03B3">
              <w:rPr>
                <w:rFonts w:ascii="Times New Roman" w:eastAsia="Calibri" w:hAnsi="Times New Roman" w:cs="Times New Roman"/>
                <w:i/>
                <w:sz w:val="24"/>
                <w:szCs w:val="24"/>
              </w:rPr>
              <w:t>Словарная работа:</w:t>
            </w:r>
            <w:r w:rsidRPr="00CD03B3">
              <w:rPr>
                <w:rFonts w:ascii="Times New Roman" w:eastAsia="Calibri" w:hAnsi="Times New Roman" w:cs="Times New Roman"/>
                <w:sz w:val="24"/>
                <w:szCs w:val="24"/>
              </w:rPr>
              <w:t xml:space="preserve"> бензин, автозаправочная станция, сервис, госномер, видеокамера, авторегистратор. </w:t>
            </w:r>
            <w:r w:rsidRPr="00CD03B3">
              <w:rPr>
                <w:rFonts w:ascii="Times New Roman" w:eastAsia="Calibri" w:hAnsi="Times New Roman" w:cs="Times New Roman"/>
                <w:i/>
                <w:sz w:val="24"/>
                <w:szCs w:val="24"/>
              </w:rPr>
              <w:t>Подготовка к ВПР</w:t>
            </w:r>
            <w:r w:rsidRPr="00CD03B3">
              <w:rPr>
                <w:rFonts w:ascii="Times New Roman" w:eastAsia="Calibri" w:hAnsi="Times New Roman" w:cs="Times New Roman"/>
                <w:sz w:val="24"/>
                <w:szCs w:val="24"/>
              </w:rPr>
              <w:t xml:space="preserve">: работа на карточках. </w:t>
            </w:r>
            <w:r w:rsidRPr="00CD03B3">
              <w:rPr>
                <w:rFonts w:ascii="Times New Roman" w:eastAsia="Calibri" w:hAnsi="Times New Roman" w:cs="Times New Roman"/>
                <w:i/>
                <w:sz w:val="24"/>
                <w:szCs w:val="24"/>
              </w:rPr>
              <w:t>Самостоятельный поиск информации: Э</w:t>
            </w:r>
            <w:r w:rsidRPr="00CD03B3">
              <w:rPr>
                <w:rFonts w:ascii="Times New Roman" w:eastAsia="Calibri" w:hAnsi="Times New Roman" w:cs="Times New Roman"/>
                <w:sz w:val="24"/>
                <w:szCs w:val="24"/>
              </w:rPr>
              <w:t xml:space="preserve">мблемы автомобилей. </w:t>
            </w:r>
            <w:r w:rsidRPr="00CD03B3">
              <w:rPr>
                <w:rFonts w:ascii="Times New Roman" w:eastAsia="Calibri" w:hAnsi="Times New Roman" w:cs="Times New Roman"/>
                <w:i/>
                <w:sz w:val="24"/>
                <w:szCs w:val="24"/>
              </w:rPr>
              <w:t>.</w:t>
            </w:r>
          </w:p>
        </w:tc>
      </w:tr>
      <w:tr w:rsidR="00CD03B3" w:rsidRPr="00CD03B3" w:rsidTr="00F63393">
        <w:tc>
          <w:tcPr>
            <w:tcW w:w="675" w:type="dxa"/>
          </w:tcPr>
          <w:p w:rsidR="00F63393" w:rsidRPr="00CD03B3" w:rsidRDefault="00F63393" w:rsidP="004C09B9">
            <w:pPr>
              <w:spacing w:after="0" w:line="240" w:lineRule="auto"/>
              <w:jc w:val="both"/>
              <w:rPr>
                <w:rFonts w:ascii="Times New Roman" w:eastAsia="Calibri" w:hAnsi="Times New Roman" w:cs="Times New Roman"/>
                <w:sz w:val="24"/>
                <w:szCs w:val="24"/>
              </w:rPr>
            </w:pPr>
          </w:p>
        </w:tc>
        <w:tc>
          <w:tcPr>
            <w:tcW w:w="1588" w:type="dxa"/>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p>
        </w:tc>
        <w:tc>
          <w:tcPr>
            <w:tcW w:w="1814" w:type="dxa"/>
            <w:gridSpan w:val="2"/>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Опасные места (1 ч.)</w:t>
            </w:r>
          </w:p>
        </w:tc>
        <w:tc>
          <w:tcPr>
            <w:tcW w:w="5506" w:type="dxa"/>
            <w:vMerge w:val="restart"/>
          </w:tcPr>
          <w:p w:rsidR="00F63393" w:rsidRPr="00CD03B3" w:rsidRDefault="00540407"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Содержание:</w:t>
            </w:r>
            <w:r w:rsidR="00F63393" w:rsidRPr="00CD03B3">
              <w:rPr>
                <w:rFonts w:ascii="Times New Roman" w:eastAsia="Calibri" w:hAnsi="Times New Roman" w:cs="Times New Roman"/>
                <w:sz w:val="24"/>
                <w:szCs w:val="24"/>
              </w:rPr>
              <w:t xml:space="preserve"> Балкон. Подоконник. Лифт. Стройплощадка. Трансформаторная будка. Пустырь, парк, лес. Лёд.</w:t>
            </w:r>
          </w:p>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Виды деятельности. Закрепление пройденного</w:t>
            </w:r>
            <w:r w:rsidRPr="00CD03B3">
              <w:rPr>
                <w:rFonts w:ascii="Times New Roman" w:eastAsia="Calibri" w:hAnsi="Times New Roman" w:cs="Times New Roman"/>
                <w:sz w:val="24"/>
                <w:szCs w:val="24"/>
              </w:rPr>
              <w:t xml:space="preserve"> на предыдущем уроке. (</w:t>
            </w:r>
            <w:r w:rsidRPr="00CD03B3">
              <w:rPr>
                <w:rFonts w:ascii="Times New Roman" w:eastAsia="Calibri" w:hAnsi="Times New Roman" w:cs="Times New Roman"/>
                <w:i/>
                <w:sz w:val="24"/>
                <w:szCs w:val="24"/>
              </w:rPr>
              <w:t>форма по выбору</w:t>
            </w:r>
            <w:r w:rsidRPr="00CD03B3">
              <w:rPr>
                <w:rFonts w:ascii="Times New Roman" w:eastAsia="Calibri" w:hAnsi="Times New Roman" w:cs="Times New Roman"/>
                <w:sz w:val="24"/>
                <w:szCs w:val="24"/>
              </w:rPr>
              <w:t xml:space="preserve"> учителя). </w:t>
            </w:r>
            <w:r w:rsidRPr="00CD03B3">
              <w:rPr>
                <w:rFonts w:ascii="Times New Roman" w:eastAsia="Calibri" w:hAnsi="Times New Roman" w:cs="Times New Roman"/>
                <w:i/>
                <w:sz w:val="24"/>
                <w:szCs w:val="24"/>
              </w:rPr>
              <w:t xml:space="preserve">Актуализация детского опыта </w:t>
            </w:r>
            <w:r w:rsidRPr="00CD03B3">
              <w:rPr>
                <w:rFonts w:ascii="Times New Roman" w:eastAsia="Calibri" w:hAnsi="Times New Roman" w:cs="Times New Roman"/>
                <w:sz w:val="24"/>
                <w:szCs w:val="24"/>
              </w:rPr>
              <w:t xml:space="preserve">(опасные предметы и вещества в доме). </w:t>
            </w:r>
            <w:r w:rsidRPr="00CD03B3">
              <w:rPr>
                <w:rFonts w:ascii="Times New Roman" w:eastAsia="Calibri" w:hAnsi="Times New Roman" w:cs="Times New Roman"/>
                <w:i/>
                <w:sz w:val="24"/>
                <w:szCs w:val="24"/>
              </w:rPr>
              <w:t xml:space="preserve">Беседа </w:t>
            </w:r>
            <w:r w:rsidRPr="00CD03B3">
              <w:rPr>
                <w:rFonts w:ascii="Times New Roman" w:eastAsia="Calibri" w:hAnsi="Times New Roman" w:cs="Times New Roman"/>
                <w:sz w:val="24"/>
                <w:szCs w:val="24"/>
              </w:rPr>
              <w:t xml:space="preserve">– разбор опасных мест и ситуаций (половина от обозначенных в учебнике). </w:t>
            </w:r>
            <w:r w:rsidRPr="00CD03B3">
              <w:rPr>
                <w:rFonts w:ascii="Times New Roman" w:eastAsia="Calibri" w:hAnsi="Times New Roman" w:cs="Times New Roman"/>
                <w:i/>
                <w:sz w:val="24"/>
                <w:szCs w:val="24"/>
              </w:rPr>
              <w:t xml:space="preserve">Работа с учебником. </w:t>
            </w:r>
            <w:r w:rsidRPr="00CD03B3">
              <w:rPr>
                <w:rFonts w:ascii="Times New Roman" w:eastAsia="Calibri" w:hAnsi="Times New Roman" w:cs="Times New Roman"/>
                <w:sz w:val="24"/>
                <w:szCs w:val="24"/>
              </w:rPr>
              <w:t xml:space="preserve">Чтение части параграфа «Опасные места». </w:t>
            </w:r>
            <w:r w:rsidRPr="00CD03B3">
              <w:rPr>
                <w:rFonts w:ascii="Times New Roman" w:eastAsia="Calibri" w:hAnsi="Times New Roman" w:cs="Times New Roman"/>
                <w:i/>
                <w:sz w:val="24"/>
                <w:szCs w:val="24"/>
              </w:rPr>
              <w:t>Ответы на вопросы</w:t>
            </w:r>
            <w:r w:rsidRPr="00CD03B3">
              <w:rPr>
                <w:rFonts w:ascii="Times New Roman" w:eastAsia="Calibri" w:hAnsi="Times New Roman" w:cs="Times New Roman"/>
                <w:sz w:val="24"/>
                <w:szCs w:val="24"/>
              </w:rPr>
              <w:t xml:space="preserve"> по тексту. </w:t>
            </w:r>
            <w:r w:rsidRPr="00CD03B3">
              <w:rPr>
                <w:rFonts w:ascii="Times New Roman" w:eastAsia="Calibri" w:hAnsi="Times New Roman" w:cs="Times New Roman"/>
                <w:i/>
                <w:sz w:val="24"/>
                <w:szCs w:val="24"/>
              </w:rPr>
              <w:t xml:space="preserve">Словарная работа: </w:t>
            </w:r>
            <w:r w:rsidRPr="00CD03B3">
              <w:rPr>
                <w:rFonts w:ascii="Times New Roman" w:eastAsia="Calibri" w:hAnsi="Times New Roman" w:cs="Times New Roman"/>
                <w:sz w:val="24"/>
                <w:szCs w:val="24"/>
              </w:rPr>
              <w:t>лифт, балкон, подоконник, стройплощадка, трансформаторная будка, пустырь, закоулки.</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i/>
                <w:sz w:val="24"/>
                <w:szCs w:val="24"/>
              </w:rPr>
              <w:t>Работа в</w:t>
            </w:r>
            <w:r w:rsidR="00434709" w:rsidRPr="00CD03B3">
              <w:rPr>
                <w:rFonts w:ascii="Times New Roman" w:eastAsia="Calibri" w:hAnsi="Times New Roman" w:cs="Times New Roman"/>
                <w:i/>
                <w:sz w:val="24"/>
                <w:szCs w:val="24"/>
              </w:rPr>
              <w:t xml:space="preserve"> </w:t>
            </w:r>
            <w:r w:rsidRPr="00CD03B3">
              <w:rPr>
                <w:rFonts w:ascii="Times New Roman" w:eastAsia="Calibri" w:hAnsi="Times New Roman" w:cs="Times New Roman"/>
                <w:i/>
                <w:sz w:val="24"/>
                <w:szCs w:val="24"/>
              </w:rPr>
              <w:t>рабочей тетради:</w:t>
            </w:r>
            <w:r w:rsidRPr="00CD03B3">
              <w:rPr>
                <w:rFonts w:ascii="Times New Roman" w:eastAsia="Calibri" w:hAnsi="Times New Roman" w:cs="Times New Roman"/>
                <w:sz w:val="24"/>
                <w:szCs w:val="24"/>
              </w:rPr>
              <w:t xml:space="preserve"> чего надо и чего не надо бояться.</w:t>
            </w:r>
            <w:r w:rsidRPr="00CD03B3">
              <w:rPr>
                <w:rFonts w:ascii="Times New Roman" w:eastAsia="Calibri" w:hAnsi="Times New Roman" w:cs="Times New Roman"/>
                <w:i/>
                <w:sz w:val="24"/>
                <w:szCs w:val="24"/>
              </w:rPr>
              <w:t>. Закрепление пройденного</w:t>
            </w:r>
            <w:r w:rsidRPr="00CD03B3">
              <w:rPr>
                <w:rFonts w:ascii="Times New Roman" w:eastAsia="Calibri" w:hAnsi="Times New Roman" w:cs="Times New Roman"/>
                <w:sz w:val="24"/>
                <w:szCs w:val="24"/>
              </w:rPr>
              <w:t xml:space="preserve"> на предыдущем уроке. (</w:t>
            </w:r>
            <w:r w:rsidRPr="00CD03B3">
              <w:rPr>
                <w:rFonts w:ascii="Times New Roman" w:eastAsia="Calibri" w:hAnsi="Times New Roman" w:cs="Times New Roman"/>
                <w:i/>
                <w:sz w:val="24"/>
                <w:szCs w:val="24"/>
              </w:rPr>
              <w:t>форма по выбору</w:t>
            </w:r>
            <w:r w:rsidRPr="00CD03B3">
              <w:rPr>
                <w:rFonts w:ascii="Times New Roman" w:eastAsia="Calibri" w:hAnsi="Times New Roman" w:cs="Times New Roman"/>
                <w:sz w:val="24"/>
                <w:szCs w:val="24"/>
              </w:rPr>
              <w:t xml:space="preserve"> учителя). </w:t>
            </w:r>
            <w:r w:rsidRPr="00CD03B3">
              <w:rPr>
                <w:rFonts w:ascii="Times New Roman" w:eastAsia="Calibri" w:hAnsi="Times New Roman" w:cs="Times New Roman"/>
                <w:i/>
                <w:sz w:val="24"/>
                <w:szCs w:val="24"/>
              </w:rPr>
              <w:t>Практическая работа</w:t>
            </w:r>
            <w:r w:rsidRPr="00CD03B3">
              <w:rPr>
                <w:rFonts w:ascii="Times New Roman" w:eastAsia="Calibri" w:hAnsi="Times New Roman" w:cs="Times New Roman"/>
                <w:sz w:val="24"/>
                <w:szCs w:val="24"/>
              </w:rPr>
              <w:t xml:space="preserve">: Поиск информации (реальной) опасные места у себя дома и по дороге в школу. </w:t>
            </w:r>
            <w:r w:rsidRPr="00CD03B3">
              <w:rPr>
                <w:rFonts w:ascii="Times New Roman" w:eastAsia="Calibri" w:hAnsi="Times New Roman" w:cs="Times New Roman"/>
                <w:i/>
                <w:sz w:val="24"/>
                <w:szCs w:val="24"/>
              </w:rPr>
              <w:t>Дидактическая игра</w:t>
            </w:r>
            <w:r w:rsidRPr="00CD03B3">
              <w:rPr>
                <w:rFonts w:ascii="Times New Roman" w:eastAsia="Calibri" w:hAnsi="Times New Roman" w:cs="Times New Roman"/>
                <w:sz w:val="24"/>
                <w:szCs w:val="24"/>
              </w:rPr>
              <w:t xml:space="preserve"> «Опасно-безопасно».</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i/>
                <w:sz w:val="24"/>
                <w:szCs w:val="24"/>
              </w:rPr>
              <w:t>Выполнение заданий, активизирущих мыслительную деятельность (</w:t>
            </w:r>
            <w:r w:rsidRPr="00CD03B3">
              <w:rPr>
                <w:rFonts w:ascii="Times New Roman" w:eastAsia="Calibri" w:hAnsi="Times New Roman" w:cs="Times New Roman"/>
                <w:sz w:val="24"/>
                <w:szCs w:val="24"/>
              </w:rPr>
              <w:t xml:space="preserve">заполнение схемы с классификацией опасных предметов и ситуаций), установление причинно-следственных связей. </w:t>
            </w:r>
            <w:r w:rsidRPr="00CD03B3">
              <w:rPr>
                <w:rFonts w:ascii="Times New Roman" w:eastAsia="Calibri" w:hAnsi="Times New Roman" w:cs="Times New Roman"/>
                <w:i/>
                <w:sz w:val="24"/>
                <w:szCs w:val="24"/>
              </w:rPr>
              <w:t>Подготовка к ВПР</w:t>
            </w:r>
            <w:r w:rsidRPr="00CD03B3">
              <w:rPr>
                <w:rFonts w:ascii="Times New Roman" w:eastAsia="Calibri" w:hAnsi="Times New Roman" w:cs="Times New Roman"/>
                <w:sz w:val="24"/>
                <w:szCs w:val="24"/>
              </w:rPr>
              <w:t xml:space="preserve">: работа на карточках. </w:t>
            </w:r>
            <w:r w:rsidRPr="00CD03B3">
              <w:rPr>
                <w:rFonts w:ascii="Times New Roman" w:eastAsia="Calibri" w:hAnsi="Times New Roman" w:cs="Times New Roman"/>
                <w:i/>
                <w:sz w:val="24"/>
                <w:szCs w:val="24"/>
              </w:rPr>
              <w:t>.</w:t>
            </w:r>
          </w:p>
        </w:tc>
      </w:tr>
      <w:tr w:rsidR="00CD03B3" w:rsidRPr="00CD03B3" w:rsidTr="00F63393">
        <w:tc>
          <w:tcPr>
            <w:tcW w:w="675" w:type="dxa"/>
          </w:tcPr>
          <w:p w:rsidR="00F63393" w:rsidRPr="00CD03B3" w:rsidRDefault="00F63393" w:rsidP="004C09B9">
            <w:pPr>
              <w:spacing w:after="0" w:line="240" w:lineRule="auto"/>
              <w:jc w:val="both"/>
              <w:rPr>
                <w:rFonts w:ascii="Times New Roman" w:eastAsia="Calibri" w:hAnsi="Times New Roman" w:cs="Times New Roman"/>
                <w:sz w:val="24"/>
                <w:szCs w:val="24"/>
              </w:rPr>
            </w:pPr>
          </w:p>
        </w:tc>
        <w:tc>
          <w:tcPr>
            <w:tcW w:w="1588" w:type="dxa"/>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p>
        </w:tc>
        <w:tc>
          <w:tcPr>
            <w:tcW w:w="1814" w:type="dxa"/>
            <w:gridSpan w:val="2"/>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p>
        </w:tc>
        <w:tc>
          <w:tcPr>
            <w:tcW w:w="5506" w:type="dxa"/>
            <w:vMerge/>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p>
        </w:tc>
      </w:tr>
      <w:tr w:rsidR="00CD03B3" w:rsidRPr="00CD03B3" w:rsidTr="00F63393">
        <w:tc>
          <w:tcPr>
            <w:tcW w:w="675" w:type="dxa"/>
          </w:tcPr>
          <w:p w:rsidR="00F63393" w:rsidRPr="00CD03B3" w:rsidRDefault="00F63393" w:rsidP="004C09B9">
            <w:pPr>
              <w:spacing w:after="0" w:line="240" w:lineRule="auto"/>
              <w:jc w:val="both"/>
              <w:rPr>
                <w:rFonts w:ascii="Times New Roman" w:eastAsia="Calibri" w:hAnsi="Times New Roman" w:cs="Times New Roman"/>
                <w:sz w:val="24"/>
                <w:szCs w:val="24"/>
              </w:rPr>
            </w:pPr>
          </w:p>
        </w:tc>
        <w:tc>
          <w:tcPr>
            <w:tcW w:w="1588" w:type="dxa"/>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p>
        </w:tc>
        <w:tc>
          <w:tcPr>
            <w:tcW w:w="1814" w:type="dxa"/>
            <w:gridSpan w:val="2"/>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Опасная природа(1 ч)</w:t>
            </w:r>
          </w:p>
        </w:tc>
        <w:tc>
          <w:tcPr>
            <w:tcW w:w="5506" w:type="dxa"/>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 xml:space="preserve">Содержание: </w:t>
            </w:r>
            <w:r w:rsidRPr="00CD03B3">
              <w:rPr>
                <w:rFonts w:ascii="Times New Roman" w:eastAsia="Calibri" w:hAnsi="Times New Roman" w:cs="Times New Roman"/>
                <w:sz w:val="24"/>
                <w:szCs w:val="24"/>
              </w:rPr>
              <w:t>как вести себя во время грозы, животные и наша безопасность, опасные растения и грибы. Первая помощь. Стихийные бедствия: землетрясения, наводнения.</w:t>
            </w:r>
          </w:p>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Виды деятельности: Актуализация детского опыта</w:t>
            </w:r>
            <w:r w:rsidRPr="00CD03B3">
              <w:rPr>
                <w:rFonts w:ascii="Times New Roman" w:eastAsia="Calibri" w:hAnsi="Times New Roman" w:cs="Times New Roman"/>
                <w:sz w:val="24"/>
                <w:szCs w:val="24"/>
              </w:rPr>
              <w:t xml:space="preserve"> и пройденного в первом и втором классе и второй четверти (</w:t>
            </w:r>
            <w:r w:rsidRPr="00CD03B3">
              <w:rPr>
                <w:rFonts w:ascii="Times New Roman" w:eastAsia="Calibri" w:hAnsi="Times New Roman" w:cs="Times New Roman"/>
                <w:i/>
                <w:sz w:val="24"/>
                <w:szCs w:val="24"/>
              </w:rPr>
              <w:t>форма по выбору</w:t>
            </w:r>
            <w:r w:rsidRPr="00CD03B3">
              <w:rPr>
                <w:rFonts w:ascii="Times New Roman" w:eastAsia="Calibri" w:hAnsi="Times New Roman" w:cs="Times New Roman"/>
                <w:sz w:val="24"/>
                <w:szCs w:val="24"/>
              </w:rPr>
              <w:t xml:space="preserve"> учителя). </w:t>
            </w:r>
            <w:r w:rsidRPr="00CD03B3">
              <w:rPr>
                <w:rFonts w:ascii="Times New Roman" w:eastAsia="Calibri" w:hAnsi="Times New Roman" w:cs="Times New Roman"/>
                <w:i/>
                <w:sz w:val="24"/>
                <w:szCs w:val="24"/>
              </w:rPr>
              <w:t>Работа с учебником</w:t>
            </w:r>
            <w:r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i/>
                <w:sz w:val="24"/>
                <w:szCs w:val="24"/>
              </w:rPr>
              <w:t>Получение новой информации</w:t>
            </w:r>
            <w:r w:rsidRPr="00CD03B3">
              <w:rPr>
                <w:rFonts w:ascii="Times New Roman" w:eastAsia="Calibri" w:hAnsi="Times New Roman" w:cs="Times New Roman"/>
                <w:sz w:val="24"/>
                <w:szCs w:val="24"/>
              </w:rPr>
              <w:t xml:space="preserve"> как вести себя во время бури. </w:t>
            </w:r>
            <w:r w:rsidRPr="00CD03B3">
              <w:rPr>
                <w:rFonts w:ascii="Times New Roman" w:eastAsia="Calibri" w:hAnsi="Times New Roman" w:cs="Times New Roman"/>
                <w:i/>
                <w:sz w:val="24"/>
                <w:szCs w:val="24"/>
              </w:rPr>
              <w:t>Первичное закрепление</w:t>
            </w:r>
            <w:r w:rsidR="00540407" w:rsidRPr="00CD03B3">
              <w:rPr>
                <w:rFonts w:ascii="Times New Roman" w:eastAsia="Calibri" w:hAnsi="Times New Roman" w:cs="Times New Roman"/>
                <w:sz w:val="24"/>
                <w:szCs w:val="24"/>
              </w:rPr>
              <w:t>:</w:t>
            </w:r>
            <w:r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i/>
                <w:sz w:val="24"/>
                <w:szCs w:val="24"/>
              </w:rPr>
              <w:t>Дидактическая игра</w:t>
            </w:r>
            <w:r w:rsidRPr="00CD03B3">
              <w:rPr>
                <w:rFonts w:ascii="Times New Roman" w:eastAsia="Calibri" w:hAnsi="Times New Roman" w:cs="Times New Roman"/>
                <w:sz w:val="24"/>
                <w:szCs w:val="24"/>
              </w:rPr>
              <w:t xml:space="preserve"> «Опасно-безопасно» (включает все полученные сведения). </w:t>
            </w:r>
            <w:r w:rsidRPr="00CD03B3">
              <w:rPr>
                <w:rFonts w:ascii="Times New Roman" w:eastAsia="Calibri" w:hAnsi="Times New Roman" w:cs="Times New Roman"/>
                <w:i/>
                <w:sz w:val="24"/>
                <w:szCs w:val="24"/>
              </w:rPr>
              <w:t>Работа в рабочей тетради Выполнение заданий, активизирующих мысли тельную деятельность.</w:t>
            </w:r>
          </w:p>
        </w:tc>
      </w:tr>
      <w:tr w:rsidR="00CD03B3" w:rsidRPr="00CD03B3" w:rsidTr="00F63393">
        <w:tc>
          <w:tcPr>
            <w:tcW w:w="675" w:type="dxa"/>
          </w:tcPr>
          <w:p w:rsidR="00F63393" w:rsidRPr="00CD03B3" w:rsidRDefault="00F63393" w:rsidP="004C09B9">
            <w:pPr>
              <w:spacing w:after="0" w:line="240" w:lineRule="auto"/>
              <w:jc w:val="both"/>
              <w:rPr>
                <w:rFonts w:ascii="Times New Roman" w:eastAsia="Calibri" w:hAnsi="Times New Roman" w:cs="Times New Roman"/>
                <w:sz w:val="24"/>
                <w:szCs w:val="24"/>
              </w:rPr>
            </w:pPr>
          </w:p>
        </w:tc>
        <w:tc>
          <w:tcPr>
            <w:tcW w:w="1588" w:type="dxa"/>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p>
        </w:tc>
        <w:tc>
          <w:tcPr>
            <w:tcW w:w="1814" w:type="dxa"/>
            <w:gridSpan w:val="2"/>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Экологическая безопасность(1 ч)</w:t>
            </w:r>
          </w:p>
        </w:tc>
        <w:tc>
          <w:tcPr>
            <w:tcW w:w="5506" w:type="dxa"/>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 xml:space="preserve">Содержание: </w:t>
            </w:r>
            <w:r w:rsidRPr="00CD03B3">
              <w:rPr>
                <w:rFonts w:ascii="Times New Roman" w:eastAsia="Calibri" w:hAnsi="Times New Roman" w:cs="Times New Roman"/>
                <w:sz w:val="24"/>
                <w:szCs w:val="24"/>
              </w:rPr>
              <w:t>Цепь загрязнения. Экологическая безопасность. Правила экологической безопасности. Как защититься от загрязненного воздуха, воды, загрязняющих веществ в продуктах питания.</w:t>
            </w:r>
          </w:p>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Виды деятельности. Актуализация ранее полученных знаний (опрос). Работа с учебником</w:t>
            </w:r>
            <w:r w:rsidRPr="00CD03B3">
              <w:rPr>
                <w:rFonts w:ascii="Times New Roman" w:eastAsia="Calibri" w:hAnsi="Times New Roman" w:cs="Times New Roman"/>
                <w:sz w:val="24"/>
                <w:szCs w:val="24"/>
              </w:rPr>
              <w:t xml:space="preserve">: параграф «правила экологической безопасности. </w:t>
            </w:r>
            <w:r w:rsidRPr="00CD03B3">
              <w:rPr>
                <w:rFonts w:ascii="Times New Roman" w:eastAsia="Calibri" w:hAnsi="Times New Roman" w:cs="Times New Roman"/>
                <w:i/>
                <w:sz w:val="24"/>
                <w:szCs w:val="24"/>
              </w:rPr>
              <w:t>Словарная работа</w:t>
            </w:r>
            <w:r w:rsidRPr="00CD03B3">
              <w:rPr>
                <w:rFonts w:ascii="Times New Roman" w:eastAsia="Calibri" w:hAnsi="Times New Roman" w:cs="Times New Roman"/>
                <w:sz w:val="24"/>
                <w:szCs w:val="24"/>
              </w:rPr>
              <w:t xml:space="preserve">: экологическая безопасность, выхлопные газы, выхлопная труба, хлор, фильтр, ядохимикаты. </w:t>
            </w:r>
            <w:r w:rsidRPr="00CD03B3">
              <w:rPr>
                <w:rFonts w:ascii="Times New Roman" w:eastAsia="Calibri" w:hAnsi="Times New Roman" w:cs="Times New Roman"/>
                <w:i/>
                <w:sz w:val="24"/>
                <w:szCs w:val="24"/>
              </w:rPr>
              <w:t>Подготовка к ВПР</w:t>
            </w:r>
            <w:r w:rsidRPr="00CD03B3">
              <w:rPr>
                <w:rFonts w:ascii="Times New Roman" w:eastAsia="Calibri" w:hAnsi="Times New Roman" w:cs="Times New Roman"/>
                <w:sz w:val="24"/>
                <w:szCs w:val="24"/>
              </w:rPr>
              <w:t>: работа на карточках (запись собственного мнения).</w:t>
            </w:r>
            <w:r w:rsidRPr="00CD03B3">
              <w:rPr>
                <w:rFonts w:ascii="Times New Roman" w:eastAsia="Calibri" w:hAnsi="Times New Roman" w:cs="Times New Roman"/>
                <w:i/>
                <w:sz w:val="24"/>
                <w:szCs w:val="24"/>
              </w:rPr>
              <w:t xml:space="preserve"> .</w:t>
            </w:r>
          </w:p>
        </w:tc>
      </w:tr>
      <w:tr w:rsidR="00CD03B3" w:rsidRPr="00CD03B3" w:rsidTr="00F63393">
        <w:tc>
          <w:tcPr>
            <w:tcW w:w="675" w:type="dxa"/>
          </w:tcPr>
          <w:p w:rsidR="00F63393" w:rsidRPr="00CD03B3" w:rsidRDefault="00F63393" w:rsidP="004C09B9">
            <w:pPr>
              <w:spacing w:after="0" w:line="240" w:lineRule="auto"/>
              <w:jc w:val="both"/>
              <w:rPr>
                <w:rFonts w:ascii="Times New Roman" w:eastAsia="Calibri" w:hAnsi="Times New Roman" w:cs="Times New Roman"/>
                <w:sz w:val="24"/>
                <w:szCs w:val="24"/>
              </w:rPr>
            </w:pPr>
          </w:p>
        </w:tc>
        <w:tc>
          <w:tcPr>
            <w:tcW w:w="1588" w:type="dxa"/>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p>
        </w:tc>
        <w:tc>
          <w:tcPr>
            <w:tcW w:w="1814" w:type="dxa"/>
            <w:gridSpan w:val="2"/>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Урок обобщения и систематизации знаний по разделу</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 xml:space="preserve"> по разделу (1 ч) </w:t>
            </w:r>
          </w:p>
        </w:tc>
        <w:tc>
          <w:tcPr>
            <w:tcW w:w="5506" w:type="dxa"/>
          </w:tcPr>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b/>
                <w:sz w:val="24"/>
                <w:szCs w:val="24"/>
              </w:rPr>
              <w:t>Выполнение заданий теста</w:t>
            </w:r>
            <w:r w:rsidRPr="00CD03B3">
              <w:rPr>
                <w:rFonts w:ascii="Times New Roman" w:eastAsia="Calibri" w:hAnsi="Times New Roman" w:cs="Times New Roman"/>
                <w:sz w:val="24"/>
                <w:szCs w:val="24"/>
              </w:rPr>
              <w:t xml:space="preserve"> «Наша безопасность» в конце учебника. .Защита проекта «Защитим себя».</w:t>
            </w:r>
          </w:p>
        </w:tc>
      </w:tr>
      <w:tr w:rsidR="00CD03B3" w:rsidRPr="00CD03B3" w:rsidTr="00F63393">
        <w:tc>
          <w:tcPr>
            <w:tcW w:w="9583" w:type="dxa"/>
            <w:gridSpan w:val="5"/>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4 четверть (16 ч.)</w:t>
            </w:r>
          </w:p>
        </w:tc>
      </w:tr>
      <w:tr w:rsidR="00CD03B3" w:rsidRPr="00CD03B3" w:rsidTr="00F63393">
        <w:tc>
          <w:tcPr>
            <w:tcW w:w="675" w:type="dxa"/>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p>
        </w:tc>
        <w:tc>
          <w:tcPr>
            <w:tcW w:w="3123" w:type="dxa"/>
            <w:gridSpan w:val="2"/>
          </w:tcPr>
          <w:p w:rsidR="00F63393" w:rsidRPr="00CD03B3" w:rsidRDefault="00F63393" w:rsidP="004C09B9">
            <w:pPr>
              <w:spacing w:after="0" w:line="240" w:lineRule="auto"/>
              <w:contextualSpacing/>
              <w:jc w:val="both"/>
              <w:rPr>
                <w:rFonts w:ascii="Times New Roman" w:eastAsia="Calibri" w:hAnsi="Times New Roman" w:cs="Times New Roman"/>
                <w:b/>
                <w:sz w:val="24"/>
                <w:szCs w:val="24"/>
              </w:rPr>
            </w:pPr>
            <w:r w:rsidRPr="00CD03B3">
              <w:rPr>
                <w:rFonts w:ascii="Times New Roman" w:eastAsia="Calibri" w:hAnsi="Times New Roman" w:cs="Times New Roman"/>
                <w:b/>
                <w:sz w:val="24"/>
                <w:szCs w:val="24"/>
              </w:rPr>
              <w:t>Человек и общество (16 ч.)</w:t>
            </w:r>
          </w:p>
        </w:tc>
        <w:tc>
          <w:tcPr>
            <w:tcW w:w="5785" w:type="dxa"/>
            <w:gridSpan w:val="2"/>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p>
        </w:tc>
      </w:tr>
      <w:tr w:rsidR="00CD03B3" w:rsidRPr="00CD03B3" w:rsidTr="00F63393">
        <w:tc>
          <w:tcPr>
            <w:tcW w:w="675" w:type="dxa"/>
            <w:vMerge w:val="restart"/>
          </w:tcPr>
          <w:p w:rsidR="00F63393" w:rsidRPr="00CD03B3" w:rsidRDefault="00F63393" w:rsidP="004C09B9">
            <w:pPr>
              <w:spacing w:after="0" w:line="240" w:lineRule="auto"/>
              <w:jc w:val="both"/>
              <w:rPr>
                <w:rFonts w:ascii="Times New Roman" w:eastAsia="Calibri" w:hAnsi="Times New Roman" w:cs="Times New Roman"/>
                <w:sz w:val="24"/>
                <w:szCs w:val="24"/>
              </w:rPr>
            </w:pPr>
          </w:p>
        </w:tc>
        <w:tc>
          <w:tcPr>
            <w:tcW w:w="1588" w:type="dxa"/>
            <w:vMerge w:val="restart"/>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Общество (2 ч.)</w:t>
            </w:r>
          </w:p>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Экономика (5 ч.)</w:t>
            </w:r>
          </w:p>
        </w:tc>
        <w:tc>
          <w:tcPr>
            <w:tcW w:w="1535" w:type="dxa"/>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Общество (2 ч.)</w:t>
            </w:r>
          </w:p>
        </w:tc>
        <w:tc>
          <w:tcPr>
            <w:tcW w:w="5785" w:type="dxa"/>
            <w:gridSpan w:val="2"/>
          </w:tcPr>
          <w:p w:rsidR="00F63393" w:rsidRPr="00CD03B3" w:rsidRDefault="00F63393" w:rsidP="004C09B9">
            <w:pPr>
              <w:spacing w:after="0" w:line="240" w:lineRule="auto"/>
              <w:contextualSpacing/>
              <w:jc w:val="both"/>
              <w:rPr>
                <w:rFonts w:ascii="Times New Roman" w:eastAsia="Calibri" w:hAnsi="Times New Roman" w:cs="Times New Roman"/>
                <w:b/>
                <w:i/>
                <w:sz w:val="24"/>
                <w:szCs w:val="24"/>
              </w:rPr>
            </w:pPr>
            <w:r w:rsidRPr="00CD03B3">
              <w:rPr>
                <w:rFonts w:ascii="Times New Roman" w:eastAsia="Calibri" w:hAnsi="Times New Roman" w:cs="Times New Roman"/>
                <w:b/>
                <w:i/>
                <w:sz w:val="24"/>
                <w:szCs w:val="24"/>
              </w:rPr>
              <w:t>Общество. Семья-часть общества. Государства, страны, народы.</w:t>
            </w:r>
          </w:p>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 xml:space="preserve">Содержание: </w:t>
            </w:r>
            <w:r w:rsidRPr="00CD03B3">
              <w:rPr>
                <w:rFonts w:ascii="Times New Roman" w:eastAsia="Calibri" w:hAnsi="Times New Roman" w:cs="Times New Roman"/>
                <w:sz w:val="24"/>
                <w:szCs w:val="24"/>
              </w:rPr>
              <w:t>Семья. Родственные связи. Поколения. Родословная. Народы. Страны. Государства. Государственные символы. Президент – глава государства.</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 xml:space="preserve">Человечество. Общество. «Мир» как синоним общества. Средства массовой информации: </w:t>
            </w:r>
            <w:r w:rsidRPr="00CD03B3">
              <w:rPr>
                <w:rFonts w:ascii="Times New Roman" w:eastAsia="Calibri" w:hAnsi="Times New Roman" w:cs="Times New Roman"/>
                <w:iCs/>
                <w:spacing w:val="2"/>
                <w:sz w:val="24"/>
                <w:szCs w:val="24"/>
              </w:rPr>
              <w:t xml:space="preserve">радио, телевидение, </w:t>
            </w:r>
            <w:r w:rsidRPr="00CD03B3">
              <w:rPr>
                <w:rFonts w:ascii="Times New Roman" w:eastAsia="Calibri" w:hAnsi="Times New Roman" w:cs="Times New Roman"/>
                <w:iCs/>
                <w:spacing w:val="-2"/>
                <w:sz w:val="24"/>
                <w:szCs w:val="24"/>
              </w:rPr>
              <w:t xml:space="preserve">пресса, Интернет. Значение средств массовой информации для жизни общества. </w:t>
            </w:r>
            <w:r w:rsidRPr="00CD03B3">
              <w:rPr>
                <w:rFonts w:ascii="Times New Roman" w:eastAsia="Calibri" w:hAnsi="Times New Roman" w:cs="Times New Roman"/>
                <w:sz w:val="24"/>
                <w:szCs w:val="24"/>
              </w:rPr>
              <w:t>Пословицы и поговорки об обществе, стране и Родине.</w:t>
            </w:r>
          </w:p>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Виды деятельности. Актуализация знаний</w:t>
            </w:r>
            <w:r w:rsidRPr="00CD03B3">
              <w:rPr>
                <w:rFonts w:ascii="Times New Roman" w:eastAsia="Calibri" w:hAnsi="Times New Roman" w:cs="Times New Roman"/>
                <w:sz w:val="24"/>
                <w:szCs w:val="24"/>
              </w:rPr>
              <w:t xml:space="preserve"> – название страны, столицы, название граждан нашей страны, символы государства, семья, родственные связи, ро</w:t>
            </w:r>
            <w:r w:rsidR="00540407" w:rsidRPr="00CD03B3">
              <w:rPr>
                <w:rFonts w:ascii="Times New Roman" w:eastAsia="Calibri" w:hAnsi="Times New Roman" w:cs="Times New Roman"/>
                <w:sz w:val="24"/>
                <w:szCs w:val="24"/>
              </w:rPr>
              <w:t>дословная</w:t>
            </w:r>
            <w:r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i/>
                <w:sz w:val="24"/>
                <w:szCs w:val="24"/>
              </w:rPr>
              <w:t xml:space="preserve">Получение новой информации: </w:t>
            </w:r>
            <w:r w:rsidRPr="00CD03B3">
              <w:rPr>
                <w:rFonts w:ascii="Times New Roman" w:eastAsia="Calibri" w:hAnsi="Times New Roman" w:cs="Times New Roman"/>
                <w:sz w:val="24"/>
                <w:szCs w:val="24"/>
              </w:rPr>
              <w:t>Президент-глава государства (</w:t>
            </w:r>
            <w:r w:rsidRPr="00CD03B3">
              <w:rPr>
                <w:rFonts w:ascii="Times New Roman" w:eastAsia="Calibri" w:hAnsi="Times New Roman" w:cs="Times New Roman"/>
                <w:i/>
                <w:sz w:val="24"/>
                <w:szCs w:val="24"/>
              </w:rPr>
              <w:t>форма по выбору</w:t>
            </w:r>
            <w:r w:rsidRPr="00CD03B3">
              <w:rPr>
                <w:rFonts w:ascii="Times New Roman" w:eastAsia="Calibri" w:hAnsi="Times New Roman" w:cs="Times New Roman"/>
                <w:sz w:val="24"/>
                <w:szCs w:val="24"/>
              </w:rPr>
              <w:t xml:space="preserve"> учителя). Человечество. </w:t>
            </w:r>
            <w:r w:rsidRPr="00CD03B3">
              <w:rPr>
                <w:rFonts w:ascii="Times New Roman" w:eastAsia="Calibri" w:hAnsi="Times New Roman" w:cs="Times New Roman"/>
                <w:i/>
                <w:sz w:val="24"/>
                <w:szCs w:val="24"/>
              </w:rPr>
              <w:t>Словарная работа:</w:t>
            </w:r>
            <w:r w:rsidRPr="00CD03B3">
              <w:rPr>
                <w:rFonts w:ascii="Times New Roman" w:eastAsia="Calibri" w:hAnsi="Times New Roman" w:cs="Times New Roman"/>
                <w:sz w:val="24"/>
                <w:szCs w:val="24"/>
              </w:rPr>
              <w:t xml:space="preserve"> страна, государственная граница, зарубежные страны, соседи, президент. </w:t>
            </w:r>
            <w:r w:rsidRPr="00CD03B3">
              <w:rPr>
                <w:rFonts w:ascii="Times New Roman" w:eastAsia="Calibri" w:hAnsi="Times New Roman" w:cs="Times New Roman"/>
                <w:i/>
                <w:sz w:val="24"/>
                <w:szCs w:val="24"/>
              </w:rPr>
              <w:t>Работа в парах</w:t>
            </w:r>
            <w:r w:rsidRPr="00CD03B3">
              <w:rPr>
                <w:rFonts w:ascii="Times New Roman" w:eastAsia="Calibri" w:hAnsi="Times New Roman" w:cs="Times New Roman"/>
                <w:sz w:val="24"/>
                <w:szCs w:val="24"/>
              </w:rPr>
              <w:t xml:space="preserve"> (задания на карточках, связанные с темой России, государства). Подготовка к ВПР: работа на карточках. </w:t>
            </w:r>
            <w:r w:rsidRPr="00CD03B3">
              <w:rPr>
                <w:rFonts w:ascii="Times New Roman" w:eastAsia="Calibri" w:hAnsi="Times New Roman" w:cs="Times New Roman"/>
                <w:i/>
                <w:sz w:val="24"/>
                <w:szCs w:val="24"/>
              </w:rPr>
              <w:t xml:space="preserve">Поиск информации: </w:t>
            </w:r>
            <w:r w:rsidR="00540407" w:rsidRPr="00CD03B3">
              <w:rPr>
                <w:rFonts w:ascii="Times New Roman" w:eastAsia="Calibri" w:hAnsi="Times New Roman" w:cs="Times New Roman"/>
                <w:sz w:val="24"/>
                <w:szCs w:val="24"/>
              </w:rPr>
              <w:t>страны – соседи России</w:t>
            </w:r>
            <w:r w:rsidRPr="00CD03B3">
              <w:rPr>
                <w:rFonts w:ascii="Times New Roman" w:eastAsia="Calibri" w:hAnsi="Times New Roman" w:cs="Times New Roman"/>
                <w:i/>
                <w:sz w:val="24"/>
                <w:szCs w:val="24"/>
              </w:rPr>
              <w:t xml:space="preserve">. Практическая работа: </w:t>
            </w:r>
            <w:r w:rsidRPr="00CD03B3">
              <w:rPr>
                <w:rFonts w:ascii="Times New Roman" w:eastAsia="Calibri" w:hAnsi="Times New Roman" w:cs="Times New Roman"/>
                <w:sz w:val="24"/>
                <w:szCs w:val="24"/>
              </w:rPr>
              <w:t xml:space="preserve">воспроизведение родословной </w:t>
            </w:r>
            <w:r w:rsidRPr="00CD03B3">
              <w:rPr>
                <w:rFonts w:ascii="Times New Roman" w:eastAsia="Calibri" w:hAnsi="Times New Roman" w:cs="Times New Roman"/>
                <w:i/>
                <w:sz w:val="24"/>
                <w:szCs w:val="24"/>
              </w:rPr>
              <w:t>Работа в рабочей тетради. Выполнение заданий, актуализирующих мыслительную деятельность.</w:t>
            </w:r>
          </w:p>
        </w:tc>
      </w:tr>
      <w:tr w:rsidR="00CD03B3" w:rsidRPr="00CD03B3" w:rsidTr="00F63393">
        <w:trPr>
          <w:trHeight w:val="10509"/>
        </w:trPr>
        <w:tc>
          <w:tcPr>
            <w:tcW w:w="675" w:type="dxa"/>
            <w:vMerge/>
          </w:tcPr>
          <w:p w:rsidR="00F63393" w:rsidRPr="00CD03B3" w:rsidRDefault="00F63393" w:rsidP="004C09B9">
            <w:pPr>
              <w:spacing w:after="0" w:line="240" w:lineRule="auto"/>
              <w:jc w:val="both"/>
              <w:rPr>
                <w:rFonts w:ascii="Times New Roman" w:eastAsia="Calibri" w:hAnsi="Times New Roman" w:cs="Times New Roman"/>
                <w:sz w:val="24"/>
                <w:szCs w:val="24"/>
              </w:rPr>
            </w:pPr>
          </w:p>
        </w:tc>
        <w:tc>
          <w:tcPr>
            <w:tcW w:w="1588" w:type="dxa"/>
            <w:vMerge/>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p>
        </w:tc>
        <w:tc>
          <w:tcPr>
            <w:tcW w:w="1535" w:type="dxa"/>
          </w:tcPr>
          <w:p w:rsidR="00F63393" w:rsidRPr="00CD03B3" w:rsidRDefault="00F63393" w:rsidP="004C09B9">
            <w:pPr>
              <w:spacing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Общее понятие об экономике (3 ч.)</w:t>
            </w:r>
          </w:p>
        </w:tc>
        <w:tc>
          <w:tcPr>
            <w:tcW w:w="5785" w:type="dxa"/>
            <w:gridSpan w:val="2"/>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 xml:space="preserve">Содержание: </w:t>
            </w:r>
            <w:r w:rsidRPr="00CD03B3">
              <w:rPr>
                <w:rFonts w:ascii="Times New Roman" w:eastAsia="Calibri" w:hAnsi="Times New Roman" w:cs="Times New Roman"/>
                <w:sz w:val="24"/>
                <w:szCs w:val="24"/>
              </w:rPr>
              <w:t>общее понятие об экономике. Отрасли экономики: производство. Сельское хозяйство. Строительство. Транспорт. Сфера услуг. Торговля. Полезные ископаемые (добывающая промышленность)</w:t>
            </w:r>
            <w:r w:rsidR="00540407" w:rsidRPr="00CD03B3">
              <w:rPr>
                <w:rFonts w:ascii="Times New Roman" w:eastAsia="Calibri" w:hAnsi="Times New Roman" w:cs="Times New Roman"/>
                <w:sz w:val="24"/>
                <w:szCs w:val="24"/>
              </w:rPr>
              <w:t xml:space="preserve">: уголь, нефть, природный газ, </w:t>
            </w:r>
            <w:r w:rsidRPr="00CD03B3">
              <w:rPr>
                <w:rFonts w:ascii="Times New Roman" w:eastAsia="Calibri" w:hAnsi="Times New Roman" w:cs="Times New Roman"/>
                <w:sz w:val="24"/>
                <w:szCs w:val="24"/>
              </w:rPr>
              <w:t>Труд людей. Образование как условие развития экономики.</w:t>
            </w:r>
          </w:p>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Виды деятельности: Беседа.</w:t>
            </w:r>
            <w:r w:rsidRPr="00CD03B3">
              <w:rPr>
                <w:rFonts w:ascii="Times New Roman" w:eastAsia="Calibri" w:hAnsi="Times New Roman" w:cs="Times New Roman"/>
                <w:sz w:val="24"/>
                <w:szCs w:val="24"/>
              </w:rPr>
              <w:t xml:space="preserve"> Что людям надо для жизни (понятие экономики). </w:t>
            </w:r>
            <w:r w:rsidRPr="00CD03B3">
              <w:rPr>
                <w:rFonts w:ascii="Times New Roman" w:eastAsia="Calibri" w:hAnsi="Times New Roman" w:cs="Times New Roman"/>
                <w:i/>
                <w:sz w:val="24"/>
                <w:szCs w:val="24"/>
              </w:rPr>
              <w:t>Получение новой информации. Работа в рабочей тетради.</w:t>
            </w:r>
            <w:r w:rsidR="00540407" w:rsidRPr="00CD03B3">
              <w:rPr>
                <w:rFonts w:ascii="Times New Roman" w:eastAsia="Calibri" w:hAnsi="Times New Roman" w:cs="Times New Roman"/>
                <w:i/>
                <w:sz w:val="24"/>
                <w:szCs w:val="24"/>
              </w:rPr>
              <w:t xml:space="preserve"> </w:t>
            </w:r>
            <w:r w:rsidRPr="00CD03B3">
              <w:rPr>
                <w:rFonts w:ascii="Times New Roman" w:eastAsia="Calibri" w:hAnsi="Times New Roman" w:cs="Times New Roman"/>
                <w:i/>
                <w:sz w:val="24"/>
                <w:szCs w:val="24"/>
              </w:rPr>
              <w:t>Словарная работа:</w:t>
            </w:r>
            <w:r w:rsidRPr="00CD03B3">
              <w:rPr>
                <w:rFonts w:ascii="Times New Roman" w:eastAsia="Calibri" w:hAnsi="Times New Roman" w:cs="Times New Roman"/>
                <w:sz w:val="24"/>
                <w:szCs w:val="24"/>
              </w:rPr>
              <w:t xml:space="preserve"> экономика, потребности, поколения, сферы, производство, полезные ископаемые. </w:t>
            </w:r>
            <w:r w:rsidRPr="00CD03B3">
              <w:rPr>
                <w:rFonts w:ascii="Times New Roman" w:eastAsia="Calibri" w:hAnsi="Times New Roman" w:cs="Times New Roman"/>
                <w:i/>
                <w:sz w:val="24"/>
                <w:szCs w:val="24"/>
              </w:rPr>
              <w:t>Первичное закрепление. Слайд-презентация</w:t>
            </w:r>
            <w:r w:rsidRPr="00CD03B3">
              <w:rPr>
                <w:rFonts w:ascii="Times New Roman" w:eastAsia="Calibri" w:hAnsi="Times New Roman" w:cs="Times New Roman"/>
                <w:sz w:val="24"/>
                <w:szCs w:val="24"/>
              </w:rPr>
              <w:t xml:space="preserve"> В России развитая экономика (примеры,).</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i/>
                <w:sz w:val="24"/>
                <w:szCs w:val="24"/>
              </w:rPr>
              <w:t>Поиск информации</w:t>
            </w:r>
            <w:r w:rsidRPr="00CD03B3">
              <w:rPr>
                <w:rFonts w:ascii="Times New Roman" w:eastAsia="Calibri" w:hAnsi="Times New Roman" w:cs="Times New Roman"/>
                <w:sz w:val="24"/>
                <w:szCs w:val="24"/>
              </w:rPr>
              <w:t xml:space="preserve">: какие потребности могут удовлетворить люди, благодаря работе ваших родителей? </w:t>
            </w:r>
            <w:r w:rsidRPr="00CD03B3">
              <w:rPr>
                <w:rFonts w:ascii="Times New Roman" w:eastAsia="Calibri" w:hAnsi="Times New Roman" w:cs="Times New Roman"/>
                <w:i/>
                <w:sz w:val="24"/>
                <w:szCs w:val="24"/>
              </w:rPr>
              <w:t>.Дидактическая игра по выбору учителя</w:t>
            </w:r>
            <w:r w:rsidRPr="00CD03B3">
              <w:rPr>
                <w:rFonts w:ascii="Times New Roman" w:eastAsia="Calibri" w:hAnsi="Times New Roman" w:cs="Times New Roman"/>
                <w:sz w:val="24"/>
                <w:szCs w:val="24"/>
              </w:rPr>
              <w:t>.</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i/>
                <w:sz w:val="24"/>
                <w:szCs w:val="24"/>
              </w:rPr>
              <w:t>Практическая (исследовательска</w:t>
            </w:r>
            <w:r w:rsidR="00540407" w:rsidRPr="00CD03B3">
              <w:rPr>
                <w:rFonts w:ascii="Times New Roman" w:eastAsia="Calibri" w:hAnsi="Times New Roman" w:cs="Times New Roman"/>
                <w:i/>
                <w:sz w:val="24"/>
                <w:szCs w:val="24"/>
              </w:rPr>
              <w:t>я) работа</w:t>
            </w:r>
            <w:r w:rsidRPr="00CD03B3">
              <w:rPr>
                <w:rFonts w:ascii="Times New Roman" w:eastAsia="Calibri" w:hAnsi="Times New Roman" w:cs="Times New Roman"/>
                <w:i/>
                <w:sz w:val="24"/>
                <w:szCs w:val="24"/>
              </w:rPr>
              <w:t xml:space="preserve">: </w:t>
            </w:r>
            <w:r w:rsidRPr="00CD03B3">
              <w:rPr>
                <w:rFonts w:ascii="Times New Roman" w:eastAsia="Calibri" w:hAnsi="Times New Roman" w:cs="Times New Roman"/>
                <w:sz w:val="24"/>
                <w:szCs w:val="24"/>
              </w:rPr>
              <w:t>узнать, как называются профессии людей работающих …. (область экономики выбирается так, чтобы быть наиболее понятной для ребенка).</w:t>
            </w:r>
            <w:r w:rsidRPr="00CD03B3">
              <w:rPr>
                <w:rFonts w:ascii="Times New Roman" w:eastAsia="Calibri" w:hAnsi="Times New Roman" w:cs="Times New Roman"/>
                <w:i/>
                <w:sz w:val="24"/>
                <w:szCs w:val="24"/>
              </w:rPr>
              <w:t xml:space="preserve"> .</w:t>
            </w:r>
          </w:p>
          <w:p w:rsidR="00F63393" w:rsidRPr="00CD03B3" w:rsidRDefault="00F63393" w:rsidP="004C09B9">
            <w:pPr>
              <w:spacing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Подготовка к ВПР</w:t>
            </w:r>
            <w:r w:rsidRPr="00CD03B3">
              <w:rPr>
                <w:rFonts w:ascii="Times New Roman" w:eastAsia="Calibri" w:hAnsi="Times New Roman" w:cs="Times New Roman"/>
                <w:sz w:val="24"/>
                <w:szCs w:val="24"/>
              </w:rPr>
              <w:t xml:space="preserve">: работа на карточках. </w:t>
            </w:r>
            <w:r w:rsidRPr="00CD03B3">
              <w:rPr>
                <w:rFonts w:ascii="Times New Roman" w:eastAsia="Calibri" w:hAnsi="Times New Roman" w:cs="Times New Roman"/>
                <w:i/>
                <w:sz w:val="24"/>
                <w:szCs w:val="24"/>
              </w:rPr>
              <w:t>Практическая работа</w:t>
            </w:r>
            <w:r w:rsidRPr="00CD03B3">
              <w:rPr>
                <w:rFonts w:ascii="Times New Roman" w:eastAsia="Calibri" w:hAnsi="Times New Roman" w:cs="Times New Roman"/>
                <w:sz w:val="24"/>
                <w:szCs w:val="24"/>
              </w:rPr>
              <w:t xml:space="preserve">: составить список товаров, которые приобрела семья и услуг, которыми она пользовалась. </w:t>
            </w:r>
            <w:r w:rsidRPr="00CD03B3">
              <w:rPr>
                <w:rFonts w:ascii="Times New Roman" w:eastAsia="Calibri" w:hAnsi="Times New Roman" w:cs="Times New Roman"/>
                <w:i/>
                <w:sz w:val="24"/>
                <w:szCs w:val="24"/>
              </w:rPr>
              <w:t>.Выполнение заданий, активизирующих мыслительную деятельность.</w:t>
            </w:r>
          </w:p>
        </w:tc>
      </w:tr>
      <w:tr w:rsidR="00CD03B3" w:rsidRPr="00CD03B3" w:rsidTr="00F63393">
        <w:tc>
          <w:tcPr>
            <w:tcW w:w="675" w:type="dxa"/>
          </w:tcPr>
          <w:p w:rsidR="00F63393" w:rsidRPr="00CD03B3" w:rsidRDefault="00F63393" w:rsidP="004C09B9">
            <w:pPr>
              <w:spacing w:after="0" w:line="240" w:lineRule="auto"/>
              <w:jc w:val="both"/>
              <w:rPr>
                <w:rFonts w:ascii="Times New Roman" w:eastAsia="Calibri" w:hAnsi="Times New Roman" w:cs="Times New Roman"/>
                <w:sz w:val="24"/>
                <w:szCs w:val="24"/>
              </w:rPr>
            </w:pPr>
          </w:p>
        </w:tc>
        <w:tc>
          <w:tcPr>
            <w:tcW w:w="1588" w:type="dxa"/>
            <w:vMerge/>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p>
        </w:tc>
        <w:tc>
          <w:tcPr>
            <w:tcW w:w="1535" w:type="dxa"/>
            <w:vMerge w:val="restart"/>
          </w:tcPr>
          <w:p w:rsidR="00F63393" w:rsidRPr="00CD03B3" w:rsidRDefault="00F63393" w:rsidP="004C09B9">
            <w:pPr>
              <w:spacing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Экономика рядом с тобой (2 ч.)</w:t>
            </w:r>
          </w:p>
        </w:tc>
        <w:tc>
          <w:tcPr>
            <w:tcW w:w="5785" w:type="dxa"/>
            <w:gridSpan w:val="2"/>
            <w:vMerge w:val="restart"/>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 xml:space="preserve">Содержание. </w:t>
            </w:r>
            <w:r w:rsidRPr="00CD03B3">
              <w:rPr>
                <w:rFonts w:ascii="Times New Roman" w:eastAsia="Calibri" w:hAnsi="Times New Roman" w:cs="Times New Roman"/>
                <w:sz w:val="24"/>
                <w:szCs w:val="24"/>
              </w:rPr>
              <w:t>Сферы экономики, в которых заняты родители, ближайшее окружение ребенка (по выбору учителя). Деньги и семейный бюджет.</w:t>
            </w:r>
          </w:p>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 xml:space="preserve">Виды деятельности. </w:t>
            </w:r>
            <w:r w:rsidRPr="00CD03B3">
              <w:rPr>
                <w:rFonts w:ascii="Times New Roman" w:eastAsia="Calibri" w:hAnsi="Times New Roman" w:cs="Times New Roman"/>
                <w:sz w:val="24"/>
                <w:szCs w:val="24"/>
              </w:rPr>
              <w:t>Актуализация ранее полученных знаний о неживой природе. (</w:t>
            </w:r>
            <w:r w:rsidRPr="00CD03B3">
              <w:rPr>
                <w:rFonts w:ascii="Times New Roman" w:eastAsia="Calibri" w:hAnsi="Times New Roman" w:cs="Times New Roman"/>
                <w:i/>
                <w:sz w:val="24"/>
                <w:szCs w:val="24"/>
              </w:rPr>
              <w:t>форма по выбору</w:t>
            </w:r>
            <w:r w:rsidRPr="00CD03B3">
              <w:rPr>
                <w:rFonts w:ascii="Times New Roman" w:eastAsia="Calibri" w:hAnsi="Times New Roman" w:cs="Times New Roman"/>
                <w:sz w:val="24"/>
                <w:szCs w:val="24"/>
              </w:rPr>
              <w:t xml:space="preserve"> учителя). </w:t>
            </w:r>
            <w:r w:rsidR="00540407" w:rsidRPr="00CD03B3">
              <w:rPr>
                <w:rFonts w:ascii="Times New Roman" w:eastAsia="Calibri" w:hAnsi="Times New Roman" w:cs="Times New Roman"/>
                <w:sz w:val="24"/>
                <w:szCs w:val="24"/>
              </w:rPr>
              <w:t>Р</w:t>
            </w:r>
            <w:r w:rsidRPr="00CD03B3">
              <w:rPr>
                <w:rFonts w:ascii="Times New Roman" w:eastAsia="Calibri" w:hAnsi="Times New Roman" w:cs="Times New Roman"/>
                <w:i/>
                <w:sz w:val="24"/>
                <w:szCs w:val="24"/>
              </w:rPr>
              <w:t>абота с учебником.</w:t>
            </w:r>
            <w:r w:rsidRPr="00CD03B3">
              <w:rPr>
                <w:rFonts w:ascii="Times New Roman" w:eastAsia="Calibri" w:hAnsi="Times New Roman" w:cs="Times New Roman"/>
                <w:i/>
                <w:sz w:val="24"/>
                <w:szCs w:val="24"/>
                <w:u w:val="single"/>
              </w:rPr>
              <w:t xml:space="preserve"> </w:t>
            </w:r>
            <w:r w:rsidRPr="00CD03B3">
              <w:rPr>
                <w:rFonts w:ascii="Times New Roman" w:eastAsia="Calibri" w:hAnsi="Times New Roman" w:cs="Times New Roman"/>
                <w:i/>
                <w:sz w:val="24"/>
                <w:szCs w:val="24"/>
              </w:rPr>
              <w:t>Работа в рабочей тетради.</w:t>
            </w:r>
            <w:r w:rsidR="00434709" w:rsidRPr="00CD03B3">
              <w:rPr>
                <w:rFonts w:ascii="Times New Roman" w:eastAsia="Calibri" w:hAnsi="Times New Roman" w:cs="Times New Roman"/>
                <w:i/>
                <w:sz w:val="24"/>
                <w:szCs w:val="24"/>
              </w:rPr>
              <w:t xml:space="preserve"> </w:t>
            </w:r>
            <w:r w:rsidRPr="00CD03B3">
              <w:rPr>
                <w:rFonts w:ascii="Times New Roman" w:eastAsia="Calibri" w:hAnsi="Times New Roman" w:cs="Times New Roman"/>
                <w:i/>
                <w:sz w:val="24"/>
                <w:szCs w:val="24"/>
              </w:rPr>
              <w:t>Запись в тетрадь</w:t>
            </w:r>
            <w:r w:rsidRPr="00CD03B3">
              <w:rPr>
                <w:rFonts w:ascii="Times New Roman" w:eastAsia="Calibri" w:hAnsi="Times New Roman" w:cs="Times New Roman"/>
                <w:sz w:val="24"/>
                <w:szCs w:val="24"/>
              </w:rPr>
              <w:t xml:space="preserve"> вывода параграфа «Природные богатства и труд людей – основа экономики». </w:t>
            </w:r>
            <w:r w:rsidRPr="00CD03B3">
              <w:rPr>
                <w:rFonts w:ascii="Times New Roman" w:eastAsia="Calibri" w:hAnsi="Times New Roman" w:cs="Times New Roman"/>
                <w:i/>
                <w:sz w:val="24"/>
                <w:szCs w:val="24"/>
              </w:rPr>
              <w:t xml:space="preserve">Творческое задание. </w:t>
            </w:r>
            <w:r w:rsidRPr="00CD03B3">
              <w:rPr>
                <w:rFonts w:ascii="Times New Roman" w:eastAsia="Calibri" w:hAnsi="Times New Roman" w:cs="Times New Roman"/>
                <w:sz w:val="24"/>
                <w:szCs w:val="24"/>
              </w:rPr>
              <w:t>Поиск информации: составить рассказ о происхождении какого-нибудь предмета (можно из литературы). Назвать профессии людей, занятых в его изготовлении.</w:t>
            </w:r>
            <w:r w:rsidRPr="00CD03B3">
              <w:rPr>
                <w:rFonts w:ascii="Times New Roman" w:eastAsia="Calibri" w:hAnsi="Times New Roman" w:cs="Times New Roman"/>
                <w:i/>
                <w:sz w:val="24"/>
                <w:szCs w:val="24"/>
              </w:rPr>
              <w:t xml:space="preserve"> Заслушивание подготовленных детских рассказов</w:t>
            </w:r>
            <w:r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i/>
                <w:sz w:val="24"/>
                <w:szCs w:val="24"/>
              </w:rPr>
              <w:t xml:space="preserve">Словарная работа </w:t>
            </w:r>
            <w:r w:rsidRPr="00CD03B3">
              <w:rPr>
                <w:rFonts w:ascii="Times New Roman" w:eastAsia="Calibri" w:hAnsi="Times New Roman" w:cs="Times New Roman"/>
                <w:sz w:val="24"/>
                <w:szCs w:val="24"/>
              </w:rPr>
              <w:t xml:space="preserve">ценник, касса, кредитная карта, </w:t>
            </w:r>
            <w:r w:rsidRPr="00CD03B3">
              <w:rPr>
                <w:rFonts w:ascii="Times New Roman" w:eastAsia="Calibri" w:hAnsi="Times New Roman" w:cs="Times New Roman"/>
                <w:i/>
                <w:sz w:val="24"/>
                <w:szCs w:val="24"/>
              </w:rPr>
              <w:t>Практическое задание</w:t>
            </w:r>
            <w:r w:rsidRPr="00CD03B3">
              <w:rPr>
                <w:rFonts w:ascii="Times New Roman" w:eastAsia="Calibri" w:hAnsi="Times New Roman" w:cs="Times New Roman"/>
                <w:sz w:val="24"/>
                <w:szCs w:val="24"/>
              </w:rPr>
              <w:t xml:space="preserve">: соотнесение суммы денег со стоимостью товарами и услуг. Сходить в магазин и принести сдачу. </w:t>
            </w:r>
            <w:r w:rsidRPr="00CD03B3">
              <w:rPr>
                <w:rFonts w:ascii="Times New Roman" w:eastAsia="Calibri" w:hAnsi="Times New Roman" w:cs="Times New Roman"/>
                <w:i/>
                <w:sz w:val="24"/>
                <w:szCs w:val="24"/>
              </w:rPr>
              <w:t>Подготовка к ВПР</w:t>
            </w:r>
            <w:r w:rsidRPr="00CD03B3">
              <w:rPr>
                <w:rFonts w:ascii="Times New Roman" w:eastAsia="Calibri" w:hAnsi="Times New Roman" w:cs="Times New Roman"/>
                <w:sz w:val="24"/>
                <w:szCs w:val="24"/>
              </w:rPr>
              <w:t>: работа на карточках.</w:t>
            </w:r>
          </w:p>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Исследовательская работа</w:t>
            </w:r>
            <w:r w:rsidRPr="00CD03B3">
              <w:rPr>
                <w:rFonts w:ascii="Times New Roman" w:eastAsia="Calibri" w:hAnsi="Times New Roman" w:cs="Times New Roman"/>
                <w:sz w:val="24"/>
                <w:szCs w:val="24"/>
              </w:rPr>
              <w:t>: из чего складывается семейный бюджет и как он тратится</w:t>
            </w:r>
            <w:r w:rsidR="00540407" w:rsidRPr="00CD03B3">
              <w:rPr>
                <w:rFonts w:ascii="Times New Roman" w:eastAsia="Calibri" w:hAnsi="Times New Roman" w:cs="Times New Roman"/>
                <w:i/>
                <w:sz w:val="24"/>
                <w:szCs w:val="24"/>
              </w:rPr>
              <w:t>.</w:t>
            </w:r>
            <w:r w:rsidRPr="00CD03B3">
              <w:rPr>
                <w:rFonts w:ascii="Times New Roman" w:eastAsia="Calibri" w:hAnsi="Times New Roman" w:cs="Times New Roman"/>
                <w:i/>
                <w:sz w:val="24"/>
                <w:szCs w:val="24"/>
              </w:rPr>
              <w:t>.</w:t>
            </w:r>
          </w:p>
          <w:p w:rsidR="00F63393" w:rsidRPr="00CD03B3" w:rsidRDefault="00F63393" w:rsidP="004C09B9">
            <w:pPr>
              <w:spacing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 xml:space="preserve">Выполнение заданий, активизирующих мыслительные процессы». Защита проекта. </w:t>
            </w:r>
          </w:p>
        </w:tc>
      </w:tr>
      <w:tr w:rsidR="00CD03B3" w:rsidRPr="00CD03B3" w:rsidTr="00F63393">
        <w:tc>
          <w:tcPr>
            <w:tcW w:w="675" w:type="dxa"/>
          </w:tcPr>
          <w:p w:rsidR="00F63393" w:rsidRPr="00CD03B3" w:rsidRDefault="00F63393" w:rsidP="004C09B9">
            <w:pPr>
              <w:spacing w:after="0" w:line="240" w:lineRule="auto"/>
              <w:jc w:val="both"/>
              <w:rPr>
                <w:rFonts w:ascii="Times New Roman" w:eastAsia="Calibri" w:hAnsi="Times New Roman" w:cs="Times New Roman"/>
                <w:sz w:val="24"/>
                <w:szCs w:val="24"/>
              </w:rPr>
            </w:pPr>
          </w:p>
        </w:tc>
        <w:tc>
          <w:tcPr>
            <w:tcW w:w="1588" w:type="dxa"/>
            <w:vMerge/>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p>
        </w:tc>
        <w:tc>
          <w:tcPr>
            <w:tcW w:w="1535" w:type="dxa"/>
            <w:vMerge/>
          </w:tcPr>
          <w:p w:rsidR="00F63393" w:rsidRPr="00CD03B3" w:rsidRDefault="00F63393" w:rsidP="004C09B9">
            <w:pPr>
              <w:spacing w:line="240" w:lineRule="auto"/>
              <w:contextualSpacing/>
              <w:jc w:val="both"/>
              <w:rPr>
                <w:rFonts w:ascii="Times New Roman" w:eastAsia="Calibri" w:hAnsi="Times New Roman" w:cs="Times New Roman"/>
                <w:sz w:val="24"/>
                <w:szCs w:val="24"/>
              </w:rPr>
            </w:pPr>
          </w:p>
        </w:tc>
        <w:tc>
          <w:tcPr>
            <w:tcW w:w="5785" w:type="dxa"/>
            <w:gridSpan w:val="2"/>
            <w:vMerge/>
          </w:tcPr>
          <w:p w:rsidR="00F63393" w:rsidRPr="00CD03B3" w:rsidRDefault="00F63393" w:rsidP="004C09B9">
            <w:pPr>
              <w:spacing w:line="240" w:lineRule="auto"/>
              <w:contextualSpacing/>
              <w:jc w:val="both"/>
              <w:rPr>
                <w:rFonts w:ascii="Times New Roman" w:eastAsia="Calibri" w:hAnsi="Times New Roman" w:cs="Times New Roman"/>
                <w:sz w:val="24"/>
                <w:szCs w:val="24"/>
              </w:rPr>
            </w:pPr>
          </w:p>
        </w:tc>
      </w:tr>
      <w:tr w:rsidR="00CD03B3" w:rsidRPr="00CD03B3" w:rsidTr="00F63393">
        <w:tc>
          <w:tcPr>
            <w:tcW w:w="675" w:type="dxa"/>
          </w:tcPr>
          <w:p w:rsidR="00F63393" w:rsidRPr="00CD03B3" w:rsidRDefault="00F63393" w:rsidP="004C09B9">
            <w:pPr>
              <w:spacing w:after="0" w:line="240" w:lineRule="auto"/>
              <w:jc w:val="both"/>
              <w:rPr>
                <w:rFonts w:ascii="Times New Roman" w:eastAsia="Calibri" w:hAnsi="Times New Roman" w:cs="Times New Roman"/>
                <w:sz w:val="24"/>
                <w:szCs w:val="24"/>
              </w:rPr>
            </w:pPr>
          </w:p>
        </w:tc>
        <w:tc>
          <w:tcPr>
            <w:tcW w:w="1588" w:type="dxa"/>
            <w:vMerge/>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p>
        </w:tc>
        <w:tc>
          <w:tcPr>
            <w:tcW w:w="1535" w:type="dxa"/>
            <w:vMerge/>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p>
        </w:tc>
        <w:tc>
          <w:tcPr>
            <w:tcW w:w="5785" w:type="dxa"/>
            <w:gridSpan w:val="2"/>
            <w:vMerge/>
          </w:tcPr>
          <w:p w:rsidR="00F63393" w:rsidRPr="00CD03B3" w:rsidRDefault="00F63393" w:rsidP="004C09B9">
            <w:pPr>
              <w:spacing w:line="240" w:lineRule="auto"/>
              <w:contextualSpacing/>
              <w:jc w:val="both"/>
              <w:rPr>
                <w:rFonts w:ascii="Times New Roman" w:eastAsia="Calibri" w:hAnsi="Times New Roman" w:cs="Times New Roman"/>
                <w:sz w:val="24"/>
                <w:szCs w:val="24"/>
              </w:rPr>
            </w:pPr>
          </w:p>
        </w:tc>
      </w:tr>
      <w:tr w:rsidR="00CD03B3" w:rsidRPr="00CD03B3" w:rsidTr="00F63393">
        <w:tc>
          <w:tcPr>
            <w:tcW w:w="675" w:type="dxa"/>
          </w:tcPr>
          <w:p w:rsidR="00F63393" w:rsidRPr="00CD03B3" w:rsidRDefault="00F63393" w:rsidP="004C09B9">
            <w:pPr>
              <w:spacing w:after="0" w:line="240" w:lineRule="auto"/>
              <w:jc w:val="both"/>
              <w:rPr>
                <w:rFonts w:ascii="Times New Roman" w:eastAsia="Calibri" w:hAnsi="Times New Roman" w:cs="Times New Roman"/>
                <w:sz w:val="24"/>
                <w:szCs w:val="24"/>
              </w:rPr>
            </w:pPr>
          </w:p>
        </w:tc>
        <w:tc>
          <w:tcPr>
            <w:tcW w:w="1588" w:type="dxa"/>
            <w:vMerge/>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p>
        </w:tc>
        <w:tc>
          <w:tcPr>
            <w:tcW w:w="1535" w:type="dxa"/>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p>
        </w:tc>
        <w:tc>
          <w:tcPr>
            <w:tcW w:w="5785" w:type="dxa"/>
            <w:gridSpan w:val="2"/>
            <w:vMerge/>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p>
        </w:tc>
      </w:tr>
      <w:tr w:rsidR="00CD03B3" w:rsidRPr="00CD03B3" w:rsidTr="00F63393">
        <w:tc>
          <w:tcPr>
            <w:tcW w:w="675" w:type="dxa"/>
            <w:vMerge w:val="restart"/>
          </w:tcPr>
          <w:p w:rsidR="00F63393" w:rsidRPr="00CD03B3" w:rsidRDefault="00F63393" w:rsidP="004C09B9">
            <w:pPr>
              <w:spacing w:after="0" w:line="240" w:lineRule="auto"/>
              <w:jc w:val="both"/>
              <w:rPr>
                <w:rFonts w:ascii="Times New Roman" w:eastAsia="Calibri" w:hAnsi="Times New Roman" w:cs="Times New Roman"/>
                <w:sz w:val="24"/>
                <w:szCs w:val="24"/>
              </w:rPr>
            </w:pPr>
          </w:p>
        </w:tc>
        <w:tc>
          <w:tcPr>
            <w:tcW w:w="1588" w:type="dxa"/>
            <w:vMerge w:val="restart"/>
          </w:tcPr>
          <w:p w:rsidR="00F63393" w:rsidRPr="00CD03B3" w:rsidRDefault="00F63393" w:rsidP="004C09B9">
            <w:pPr>
              <w:spacing w:after="0" w:line="240" w:lineRule="auto"/>
              <w:contextualSpacing/>
              <w:jc w:val="both"/>
              <w:rPr>
                <w:rFonts w:ascii="Times New Roman" w:eastAsia="Calibri" w:hAnsi="Times New Roman" w:cs="Times New Roman"/>
                <w:b/>
                <w:sz w:val="24"/>
                <w:szCs w:val="24"/>
              </w:rPr>
            </w:pPr>
            <w:r w:rsidRPr="00CD03B3">
              <w:rPr>
                <w:rFonts w:ascii="Times New Roman" w:eastAsia="Calibri" w:hAnsi="Times New Roman" w:cs="Times New Roman"/>
                <w:b/>
                <w:sz w:val="24"/>
                <w:szCs w:val="24"/>
              </w:rPr>
              <w:t xml:space="preserve">Путешествия </w:t>
            </w:r>
            <w:r w:rsidRPr="00CD03B3">
              <w:rPr>
                <w:rFonts w:ascii="Times New Roman" w:eastAsia="Calibri" w:hAnsi="Times New Roman" w:cs="Times New Roman"/>
                <w:sz w:val="24"/>
                <w:szCs w:val="24"/>
              </w:rPr>
              <w:t>(7 ч. ч.)</w:t>
            </w:r>
          </w:p>
        </w:tc>
        <w:tc>
          <w:tcPr>
            <w:tcW w:w="1535" w:type="dxa"/>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p>
        </w:tc>
        <w:tc>
          <w:tcPr>
            <w:tcW w:w="5785" w:type="dxa"/>
            <w:gridSpan w:val="2"/>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 xml:space="preserve">Содержание: </w:t>
            </w:r>
            <w:r w:rsidRPr="00CD03B3">
              <w:rPr>
                <w:rFonts w:ascii="Times New Roman" w:eastAsia="Calibri" w:hAnsi="Times New Roman" w:cs="Times New Roman"/>
                <w:sz w:val="24"/>
                <w:szCs w:val="24"/>
              </w:rPr>
              <w:t>Природный ландшафт. Культура</w:t>
            </w:r>
            <w:r w:rsidRPr="00CD03B3">
              <w:rPr>
                <w:rFonts w:ascii="Times New Roman" w:eastAsia="Calibri" w:hAnsi="Times New Roman" w:cs="Times New Roman"/>
                <w:i/>
                <w:sz w:val="24"/>
                <w:szCs w:val="24"/>
              </w:rPr>
              <w:t xml:space="preserve">. </w:t>
            </w:r>
            <w:r w:rsidRPr="00CD03B3">
              <w:rPr>
                <w:rFonts w:ascii="Times New Roman" w:eastAsia="Calibri" w:hAnsi="Times New Roman" w:cs="Times New Roman"/>
                <w:sz w:val="24"/>
                <w:szCs w:val="24"/>
              </w:rPr>
              <w:t>Путешествия в своем регионе. Автомобильный транспорт. Карта. Путешествия по России. Города Золотого кольца (Ярославль, Кострома, Иваново, Владимир, Суздаль). Зарубежные поездки. Страны-соседи (по выбору учителя). Материки. Океаны. Страны Европы: Англия. Франция. Страны Азии: Китай, Япония. Соединенные штаты Америки. Пословицы о заграничных странах.</w:t>
            </w:r>
          </w:p>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Виды деятельности. Актуализация ранее полученных знаний</w:t>
            </w:r>
            <w:r w:rsidRPr="00CD03B3">
              <w:rPr>
                <w:rFonts w:ascii="Times New Roman" w:eastAsia="Calibri" w:hAnsi="Times New Roman" w:cs="Times New Roman"/>
                <w:sz w:val="24"/>
                <w:szCs w:val="24"/>
              </w:rPr>
              <w:t xml:space="preserve"> (2 класс): стороны света, карта, материки, страны, столицы. Далее каждый урок строится, исходя из актуальности для детей, соотносимости с их опытом.</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 xml:space="preserve">При рассказе о городах России: карта, расположение по отношению к месту проживания ребенка, упоминается транспорт, которым можно добраться. Необходимое условие при выборе стран: карта, расположение по отношению к России, демонстрация государственных символов страны, указание на язык, название денег, которыми там пользуются, достопримечательностей. На уроках рекомендуется использовать следующие виды занятий: работа в парах и выполнение заданий на карточках (например, выбор из числа других герба и флага изучавшейся страны); работа в рабочей тетради – запись новых слов, словарный диктант – учитель диктует определение, а дети записывают ответ. </w:t>
            </w:r>
            <w:r w:rsidRPr="00CD03B3">
              <w:rPr>
                <w:rFonts w:ascii="Times New Roman" w:eastAsia="Calibri" w:hAnsi="Times New Roman" w:cs="Times New Roman"/>
                <w:i/>
                <w:sz w:val="24"/>
                <w:szCs w:val="24"/>
              </w:rPr>
              <w:t>Подготовка к ВПР:</w:t>
            </w:r>
            <w:r w:rsidRPr="00CD03B3">
              <w:rPr>
                <w:rFonts w:ascii="Times New Roman" w:eastAsia="Calibri" w:hAnsi="Times New Roman" w:cs="Times New Roman"/>
                <w:sz w:val="24"/>
                <w:szCs w:val="24"/>
              </w:rPr>
              <w:t xml:space="preserve"> работа на карточках (все изученные виды самостоятельной работы, по 1-2 вида на урок, обязательна самостоятельная запись вывода).</w:t>
            </w:r>
          </w:p>
        </w:tc>
      </w:tr>
      <w:tr w:rsidR="00CD03B3" w:rsidRPr="00CD03B3" w:rsidTr="00F63393">
        <w:tc>
          <w:tcPr>
            <w:tcW w:w="675" w:type="dxa"/>
            <w:vMerge/>
          </w:tcPr>
          <w:p w:rsidR="00F63393" w:rsidRPr="00CD03B3" w:rsidRDefault="00F63393" w:rsidP="004C09B9">
            <w:pPr>
              <w:spacing w:line="240" w:lineRule="auto"/>
              <w:jc w:val="both"/>
              <w:rPr>
                <w:rFonts w:ascii="Times New Roman" w:eastAsia="Calibri" w:hAnsi="Times New Roman" w:cs="Times New Roman"/>
                <w:sz w:val="24"/>
                <w:szCs w:val="24"/>
              </w:rPr>
            </w:pPr>
          </w:p>
        </w:tc>
        <w:tc>
          <w:tcPr>
            <w:tcW w:w="1588" w:type="dxa"/>
            <w:vMerge/>
          </w:tcPr>
          <w:p w:rsidR="00F63393" w:rsidRPr="00CD03B3" w:rsidRDefault="00F63393" w:rsidP="004C09B9">
            <w:pPr>
              <w:spacing w:line="240" w:lineRule="auto"/>
              <w:contextualSpacing/>
              <w:jc w:val="both"/>
              <w:rPr>
                <w:rFonts w:ascii="Times New Roman" w:eastAsia="Calibri" w:hAnsi="Times New Roman" w:cs="Times New Roman"/>
                <w:sz w:val="24"/>
                <w:szCs w:val="24"/>
              </w:rPr>
            </w:pPr>
          </w:p>
        </w:tc>
        <w:tc>
          <w:tcPr>
            <w:tcW w:w="1535" w:type="dxa"/>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Защита Проекта</w:t>
            </w:r>
          </w:p>
        </w:tc>
        <w:tc>
          <w:tcPr>
            <w:tcW w:w="5785" w:type="dxa"/>
            <w:gridSpan w:val="2"/>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Я мечтаю о путешествии.</w:t>
            </w:r>
          </w:p>
        </w:tc>
      </w:tr>
      <w:tr w:rsidR="00F63393" w:rsidRPr="00CD03B3" w:rsidTr="00F63393">
        <w:tc>
          <w:tcPr>
            <w:tcW w:w="675" w:type="dxa"/>
            <w:vMerge/>
          </w:tcPr>
          <w:p w:rsidR="00F63393" w:rsidRPr="00CD03B3" w:rsidRDefault="00F63393" w:rsidP="004C09B9">
            <w:pPr>
              <w:spacing w:line="240" w:lineRule="auto"/>
              <w:jc w:val="both"/>
              <w:rPr>
                <w:rFonts w:ascii="Times New Roman" w:eastAsia="Calibri" w:hAnsi="Times New Roman" w:cs="Times New Roman"/>
                <w:sz w:val="24"/>
                <w:szCs w:val="24"/>
              </w:rPr>
            </w:pPr>
          </w:p>
        </w:tc>
        <w:tc>
          <w:tcPr>
            <w:tcW w:w="1588" w:type="dxa"/>
            <w:vMerge/>
          </w:tcPr>
          <w:p w:rsidR="00F63393" w:rsidRPr="00CD03B3" w:rsidRDefault="00F63393" w:rsidP="004C09B9">
            <w:pPr>
              <w:spacing w:line="240" w:lineRule="auto"/>
              <w:contextualSpacing/>
              <w:jc w:val="both"/>
              <w:rPr>
                <w:rFonts w:ascii="Times New Roman" w:eastAsia="Calibri" w:hAnsi="Times New Roman" w:cs="Times New Roman"/>
                <w:sz w:val="24"/>
                <w:szCs w:val="24"/>
              </w:rPr>
            </w:pPr>
          </w:p>
        </w:tc>
        <w:tc>
          <w:tcPr>
            <w:tcW w:w="1535" w:type="dxa"/>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Урок обобщения и систематизации знаний по разделу</w:t>
            </w:r>
            <w:r w:rsidR="00434709" w:rsidRPr="00CD03B3">
              <w:rPr>
                <w:rFonts w:ascii="Times New Roman" w:eastAsia="Calibri" w:hAnsi="Times New Roman" w:cs="Times New Roman"/>
                <w:sz w:val="24"/>
                <w:szCs w:val="24"/>
              </w:rPr>
              <w:t xml:space="preserve"> </w:t>
            </w:r>
          </w:p>
        </w:tc>
        <w:tc>
          <w:tcPr>
            <w:tcW w:w="5785" w:type="dxa"/>
            <w:gridSpan w:val="2"/>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Викторина (в командах) «Я знаю мир»</w:t>
            </w:r>
          </w:p>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Выполнение проверочного теста.</w:t>
            </w:r>
          </w:p>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Задание на лето: вместе со взрослыми прочитать пропущенные параграфы учебника, рассмотреть картинки, ответить на вопросы по текстам и выполнить ранее не пройденные тесты.</w:t>
            </w:r>
          </w:p>
          <w:p w:rsidR="00F63393" w:rsidRPr="00CD03B3" w:rsidRDefault="00F63393" w:rsidP="004C09B9">
            <w:pPr>
              <w:spacing w:after="0" w:line="240" w:lineRule="auto"/>
              <w:contextualSpacing/>
              <w:jc w:val="both"/>
              <w:rPr>
                <w:rFonts w:ascii="Times New Roman" w:eastAsia="Calibri" w:hAnsi="Times New Roman" w:cs="Times New Roman"/>
                <w:sz w:val="24"/>
                <w:szCs w:val="24"/>
              </w:rPr>
            </w:pPr>
          </w:p>
        </w:tc>
      </w:tr>
      <w:bookmarkEnd w:id="11"/>
    </w:tbl>
    <w:p w:rsidR="009E705A" w:rsidRPr="00CD03B3" w:rsidRDefault="009E705A" w:rsidP="004C09B9">
      <w:pPr>
        <w:spacing w:after="200" w:line="240" w:lineRule="auto"/>
        <w:jc w:val="both"/>
        <w:rPr>
          <w:rFonts w:ascii="Times New Roman" w:eastAsiaTheme="majorEastAsia" w:hAnsi="Times New Roman" w:cs="Times New Roman"/>
          <w:b/>
          <w:sz w:val="24"/>
          <w:szCs w:val="24"/>
        </w:rPr>
      </w:pPr>
    </w:p>
    <w:sectPr w:rsidR="009E705A" w:rsidRPr="00CD03B3" w:rsidSect="00357A0B">
      <w:pgSz w:w="11906" w:h="16838"/>
      <w:pgMar w:top="1134" w:right="567" w:bottom="1134" w:left="1276"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B1999" w:rsidRDefault="008B1999" w:rsidP="002F4207">
      <w:pPr>
        <w:spacing w:after="0" w:line="240" w:lineRule="auto"/>
      </w:pPr>
      <w:r>
        <w:separator/>
      </w:r>
    </w:p>
  </w:endnote>
  <w:endnote w:type="continuationSeparator" w:id="0">
    <w:p w:rsidR="008B1999" w:rsidRDefault="008B1999" w:rsidP="002F42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NewtonCSanPin">
    <w:altName w:val="Times New Roman"/>
    <w:panose1 w:val="00000000000000000000"/>
    <w:charset w:val="CC"/>
    <w:family w:val="auto"/>
    <w:notTrueType/>
    <w:pitch w:val="variable"/>
    <w:sig w:usb0="00000203" w:usb1="00000000" w:usb2="00000000" w:usb3="00000000" w:csb0="00000005" w:csb1="00000000"/>
  </w:font>
  <w:font w:name="Century Schoolbook">
    <w:panose1 w:val="020406040505050203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onstantia">
    <w:panose1 w:val="02030602050306030303"/>
    <w:charset w:val="CC"/>
    <w:family w:val="roman"/>
    <w:pitch w:val="variable"/>
    <w:sig w:usb0="A00002EF" w:usb1="4000204B" w:usb2="00000000" w:usb3="00000000" w:csb0="0000019F" w:csb1="00000000"/>
  </w:font>
  <w:font w:name="Consolas">
    <w:panose1 w:val="020B0609020204030204"/>
    <w:charset w:val="CC"/>
    <w:family w:val="modern"/>
    <w:pitch w:val="fixed"/>
    <w:sig w:usb0="E10002FF" w:usb1="4000FCFF" w:usb2="00000009" w:usb3="00000000" w:csb0="0000019F" w:csb1="00000000"/>
  </w:font>
  <w:font w:name="PragmaticaC">
    <w:altName w:val="Courier New"/>
    <w:panose1 w:val="00000000000000000000"/>
    <w:charset w:val="CC"/>
    <w:family w:val="decorative"/>
    <w:notTrueType/>
    <w:pitch w:val="variable"/>
    <w:sig w:usb0="00000201" w:usb1="00000000" w:usb2="00000000" w:usb3="00000000" w:csb0="00000004" w:csb1="00000000"/>
  </w:font>
  <w:font w:name="Garamond">
    <w:panose1 w:val="02020404030301010803"/>
    <w:charset w:val="CC"/>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59393308"/>
      <w:docPartObj>
        <w:docPartGallery w:val="Page Numbers (Bottom of Page)"/>
        <w:docPartUnique/>
      </w:docPartObj>
    </w:sdtPr>
    <w:sdtEndPr/>
    <w:sdtContent>
      <w:p w:rsidR="00AD1C60" w:rsidRDefault="00AD1C60">
        <w:pPr>
          <w:pStyle w:val="ad"/>
          <w:jc w:val="right"/>
        </w:pPr>
        <w:r>
          <w:fldChar w:fldCharType="begin"/>
        </w:r>
        <w:r>
          <w:instrText>PAGE   \* MERGEFORMAT</w:instrText>
        </w:r>
        <w:r>
          <w:fldChar w:fldCharType="separate"/>
        </w:r>
        <w:r w:rsidR="00A468EA">
          <w:rPr>
            <w:noProof/>
          </w:rPr>
          <w:t>4</w:t>
        </w:r>
        <w:r>
          <w:rPr>
            <w:noProof/>
          </w:rPr>
          <w:fldChar w:fldCharType="end"/>
        </w:r>
      </w:p>
    </w:sdtContent>
  </w:sdt>
  <w:p w:rsidR="00AD1C60" w:rsidRDefault="00AD1C60">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B1999" w:rsidRDefault="008B1999" w:rsidP="002F4207">
      <w:pPr>
        <w:spacing w:after="0" w:line="240" w:lineRule="auto"/>
      </w:pPr>
      <w:r>
        <w:separator/>
      </w:r>
    </w:p>
  </w:footnote>
  <w:footnote w:type="continuationSeparator" w:id="0">
    <w:p w:rsidR="008B1999" w:rsidRDefault="008B1999" w:rsidP="002F4207">
      <w:pPr>
        <w:spacing w:after="0" w:line="240" w:lineRule="auto"/>
      </w:pPr>
      <w:r>
        <w:continuationSeparator/>
      </w:r>
    </w:p>
  </w:footnote>
  <w:footnote w:id="1">
    <w:p w:rsidR="00AD1C60" w:rsidRPr="000C07C4" w:rsidRDefault="00AD1C60" w:rsidP="00F63393">
      <w:pPr>
        <w:pStyle w:val="a6"/>
        <w:rPr>
          <w:rFonts w:ascii="Times New Roman" w:hAnsi="Times New Roman"/>
        </w:rPr>
      </w:pPr>
      <w:r w:rsidRPr="000C07C4">
        <w:rPr>
          <w:rStyle w:val="a8"/>
          <w:rFonts w:ascii="Times New Roman" w:hAnsi="Times New Roman"/>
        </w:rPr>
        <w:footnoteRef/>
      </w:r>
      <w:r w:rsidRPr="000C07C4">
        <w:rPr>
          <w:rFonts w:ascii="Times New Roman" w:hAnsi="Times New Roman"/>
        </w:rPr>
        <w:t xml:space="preserve"> Предлагается не учитывать в оценке аккуратность выполнения, низкое качество рисунков. Неправильное написание слов считается ошибкой.</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Num3"/>
    <w:lvl w:ilvl="0">
      <w:start w:val="1"/>
      <w:numFmt w:val="bullet"/>
      <w:lvlText w:val=""/>
      <w:lvlJc w:val="left"/>
      <w:pPr>
        <w:tabs>
          <w:tab w:val="num" w:pos="720"/>
        </w:tabs>
        <w:ind w:left="720" w:hanging="360"/>
      </w:pPr>
      <w:rPr>
        <w:rFonts w:ascii="Symbol" w:hAnsi="Symbol"/>
        <w:sz w:val="20"/>
      </w:rPr>
    </w:lvl>
    <w:lvl w:ilvl="1">
      <w:start w:val="1"/>
      <w:numFmt w:val="bullet"/>
      <w:lvlText w:val="o"/>
      <w:lvlJc w:val="left"/>
      <w:pPr>
        <w:tabs>
          <w:tab w:val="num" w:pos="1440"/>
        </w:tabs>
        <w:ind w:left="1440" w:hanging="360"/>
      </w:pPr>
      <w:rPr>
        <w:rFonts w:ascii="Courier New" w:hAnsi="Courier New"/>
        <w:sz w:val="20"/>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1" w15:restartNumberingAfterBreak="0">
    <w:nsid w:val="00000002"/>
    <w:multiLevelType w:val="multilevel"/>
    <w:tmpl w:val="00000002"/>
    <w:name w:val="WWNum4"/>
    <w:lvl w:ilvl="0">
      <w:start w:val="1"/>
      <w:numFmt w:val="bullet"/>
      <w:lvlText w:val=""/>
      <w:lvlJc w:val="left"/>
      <w:pPr>
        <w:tabs>
          <w:tab w:val="num" w:pos="720"/>
        </w:tabs>
        <w:ind w:left="720" w:hanging="360"/>
      </w:pPr>
      <w:rPr>
        <w:rFonts w:ascii="Symbol" w:hAnsi="Symbol"/>
        <w:sz w:val="20"/>
      </w:rPr>
    </w:lvl>
    <w:lvl w:ilvl="1">
      <w:start w:val="1"/>
      <w:numFmt w:val="bullet"/>
      <w:lvlText w:val="o"/>
      <w:lvlJc w:val="left"/>
      <w:pPr>
        <w:tabs>
          <w:tab w:val="num" w:pos="1440"/>
        </w:tabs>
        <w:ind w:left="1440" w:hanging="360"/>
      </w:pPr>
      <w:rPr>
        <w:rFonts w:ascii="Courier New" w:hAnsi="Courier New"/>
        <w:sz w:val="20"/>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2" w15:restartNumberingAfterBreak="0">
    <w:nsid w:val="00000003"/>
    <w:multiLevelType w:val="multilevel"/>
    <w:tmpl w:val="00000003"/>
    <w:name w:val="WWNum5"/>
    <w:lvl w:ilvl="0">
      <w:start w:val="1"/>
      <w:numFmt w:val="bullet"/>
      <w:lvlText w:val=""/>
      <w:lvlJc w:val="left"/>
      <w:pPr>
        <w:tabs>
          <w:tab w:val="num" w:pos="720"/>
        </w:tabs>
        <w:ind w:left="720" w:hanging="360"/>
      </w:pPr>
      <w:rPr>
        <w:rFonts w:ascii="Symbol" w:hAnsi="Symbol"/>
        <w:sz w:val="20"/>
      </w:rPr>
    </w:lvl>
    <w:lvl w:ilvl="1">
      <w:start w:val="1"/>
      <w:numFmt w:val="bullet"/>
      <w:lvlText w:val="o"/>
      <w:lvlJc w:val="left"/>
      <w:pPr>
        <w:tabs>
          <w:tab w:val="num" w:pos="1440"/>
        </w:tabs>
        <w:ind w:left="1440" w:hanging="360"/>
      </w:pPr>
      <w:rPr>
        <w:rFonts w:ascii="Courier New" w:hAnsi="Courier New"/>
        <w:sz w:val="20"/>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3" w15:restartNumberingAfterBreak="0">
    <w:nsid w:val="00000004"/>
    <w:multiLevelType w:val="multilevel"/>
    <w:tmpl w:val="00000004"/>
    <w:name w:val="WWNum8"/>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4" w15:restartNumberingAfterBreak="0">
    <w:nsid w:val="00000005"/>
    <w:multiLevelType w:val="multilevel"/>
    <w:tmpl w:val="00000005"/>
    <w:name w:val="WWNum9"/>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5" w15:restartNumberingAfterBreak="0">
    <w:nsid w:val="02F94B2B"/>
    <w:multiLevelType w:val="multilevel"/>
    <w:tmpl w:val="0BE250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48506C5"/>
    <w:multiLevelType w:val="hybridMultilevel"/>
    <w:tmpl w:val="86863814"/>
    <w:lvl w:ilvl="0" w:tplc="D98EDC8C">
      <w:start w:val="1"/>
      <w:numFmt w:val="decimal"/>
      <w:lvlText w:val="%1."/>
      <w:lvlJc w:val="left"/>
      <w:pPr>
        <w:ind w:left="1069" w:hanging="360"/>
      </w:pPr>
      <w:rPr>
        <w:rFonts w:ascii="Calibri" w:hAnsi="Calibri" w:hint="default"/>
        <w:sz w:val="22"/>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16B6742B"/>
    <w:multiLevelType w:val="hybridMultilevel"/>
    <w:tmpl w:val="C1F212D4"/>
    <w:lvl w:ilvl="0" w:tplc="9D7629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72C38C4"/>
    <w:multiLevelType w:val="multilevel"/>
    <w:tmpl w:val="ECB4779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18C43B92"/>
    <w:multiLevelType w:val="multilevel"/>
    <w:tmpl w:val="0242DD78"/>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D1902B8"/>
    <w:multiLevelType w:val="hybridMultilevel"/>
    <w:tmpl w:val="E8F0CD6C"/>
    <w:lvl w:ilvl="0" w:tplc="6880634C">
      <w:start w:val="1"/>
      <w:numFmt w:val="bullet"/>
      <w:lvlText w:val=""/>
      <w:lvlJc w:val="left"/>
      <w:pPr>
        <w:ind w:left="360"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1" w15:restartNumberingAfterBreak="0">
    <w:nsid w:val="204F1FE5"/>
    <w:multiLevelType w:val="hybridMultilevel"/>
    <w:tmpl w:val="8506A9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0865BB9"/>
    <w:multiLevelType w:val="hybridMultilevel"/>
    <w:tmpl w:val="26E2399C"/>
    <w:lvl w:ilvl="0" w:tplc="D98EDC8C">
      <w:start w:val="1"/>
      <w:numFmt w:val="decimal"/>
      <w:lvlText w:val="%1."/>
      <w:lvlJc w:val="left"/>
      <w:pPr>
        <w:ind w:left="1069" w:hanging="360"/>
      </w:pPr>
      <w:rPr>
        <w:rFonts w:ascii="Calibri" w:hAnsi="Calibri"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155051F"/>
    <w:multiLevelType w:val="hybridMultilevel"/>
    <w:tmpl w:val="733E7F06"/>
    <w:lvl w:ilvl="0" w:tplc="0000001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5130B4C"/>
    <w:multiLevelType w:val="hybridMultilevel"/>
    <w:tmpl w:val="14AA0AB2"/>
    <w:lvl w:ilvl="0" w:tplc="9D7629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81B5563"/>
    <w:multiLevelType w:val="hybridMultilevel"/>
    <w:tmpl w:val="E3DACFFE"/>
    <w:lvl w:ilvl="0" w:tplc="9D7629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8AF6DFF"/>
    <w:multiLevelType w:val="hybridMultilevel"/>
    <w:tmpl w:val="6C2412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AB51335"/>
    <w:multiLevelType w:val="hybridMultilevel"/>
    <w:tmpl w:val="05D63B8A"/>
    <w:lvl w:ilvl="0" w:tplc="00000016">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8" w15:restartNumberingAfterBreak="0">
    <w:nsid w:val="2E1E667B"/>
    <w:multiLevelType w:val="hybridMultilevel"/>
    <w:tmpl w:val="87F08B44"/>
    <w:lvl w:ilvl="0" w:tplc="9D7629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5F94B78"/>
    <w:multiLevelType w:val="hybridMultilevel"/>
    <w:tmpl w:val="EBF6DF54"/>
    <w:lvl w:ilvl="0" w:tplc="0000001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63C520F"/>
    <w:multiLevelType w:val="hybridMultilevel"/>
    <w:tmpl w:val="71CC20E8"/>
    <w:lvl w:ilvl="0" w:tplc="9D7629EA">
      <w:start w:val="1"/>
      <w:numFmt w:val="bullet"/>
      <w:lvlText w:val=""/>
      <w:lvlJc w:val="left"/>
      <w:pPr>
        <w:ind w:left="928" w:hanging="360"/>
      </w:pPr>
      <w:rPr>
        <w:rFonts w:ascii="Symbol" w:hAnsi="Symbol" w:hint="default"/>
      </w:rPr>
    </w:lvl>
    <w:lvl w:ilvl="1" w:tplc="9D7629EA">
      <w:start w:val="1"/>
      <w:numFmt w:val="bullet"/>
      <w:lvlText w:val=""/>
      <w:lvlJc w:val="left"/>
      <w:pPr>
        <w:ind w:left="1845" w:hanging="765"/>
      </w:pPr>
      <w:rPr>
        <w:rFonts w:ascii="Symbol" w:hAnsi="Symbol" w:hint="default"/>
        <w:sz w:val="22"/>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FAC73C0"/>
    <w:multiLevelType w:val="hybridMultilevel"/>
    <w:tmpl w:val="DC926340"/>
    <w:lvl w:ilvl="0" w:tplc="0000001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0F3958"/>
    <w:multiLevelType w:val="hybridMultilevel"/>
    <w:tmpl w:val="B6EC1B36"/>
    <w:lvl w:ilvl="0" w:tplc="F418C25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42EC06F1"/>
    <w:multiLevelType w:val="hybridMultilevel"/>
    <w:tmpl w:val="971C74C8"/>
    <w:lvl w:ilvl="0" w:tplc="9D7629EA">
      <w:start w:val="1"/>
      <w:numFmt w:val="bullet"/>
      <w:lvlText w:val=""/>
      <w:lvlJc w:val="left"/>
      <w:pPr>
        <w:ind w:left="720" w:hanging="360"/>
      </w:pPr>
      <w:rPr>
        <w:rFonts w:ascii="Symbol" w:hAnsi="Symbol" w:hint="default"/>
      </w:rPr>
    </w:lvl>
    <w:lvl w:ilvl="1" w:tplc="B204E02A">
      <w:start w:val="13"/>
      <w:numFmt w:val="bullet"/>
      <w:lvlText w:val=""/>
      <w:lvlJc w:val="left"/>
      <w:pPr>
        <w:ind w:left="1440" w:hanging="360"/>
      </w:pPr>
      <w:rPr>
        <w:rFonts w:ascii="Symbol" w:eastAsia="Arial Unicode MS" w:hAnsi="Symbol"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47D3BF6"/>
    <w:multiLevelType w:val="hybridMultilevel"/>
    <w:tmpl w:val="2266E63A"/>
    <w:lvl w:ilvl="0" w:tplc="9D7629EA">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5" w15:restartNumberingAfterBreak="0">
    <w:nsid w:val="458C4714"/>
    <w:multiLevelType w:val="hybridMultilevel"/>
    <w:tmpl w:val="F79A540C"/>
    <w:lvl w:ilvl="0" w:tplc="0000001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8E3022E"/>
    <w:multiLevelType w:val="hybridMultilevel"/>
    <w:tmpl w:val="B8AC42A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9DA7F2C"/>
    <w:multiLevelType w:val="hybridMultilevel"/>
    <w:tmpl w:val="FCE223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CCC6446"/>
    <w:multiLevelType w:val="hybridMultilevel"/>
    <w:tmpl w:val="9C2256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D2F4151"/>
    <w:multiLevelType w:val="hybridMultilevel"/>
    <w:tmpl w:val="DF7EA606"/>
    <w:lvl w:ilvl="0" w:tplc="0000001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4E4D2512"/>
    <w:multiLevelType w:val="hybridMultilevel"/>
    <w:tmpl w:val="B10A3906"/>
    <w:lvl w:ilvl="0" w:tplc="6880634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54157B07"/>
    <w:multiLevelType w:val="hybridMultilevel"/>
    <w:tmpl w:val="F9105E40"/>
    <w:lvl w:ilvl="0" w:tplc="9D7629E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2" w15:restartNumberingAfterBreak="0">
    <w:nsid w:val="54B43DED"/>
    <w:multiLevelType w:val="hybridMultilevel"/>
    <w:tmpl w:val="B72EDCEA"/>
    <w:lvl w:ilvl="0" w:tplc="00000005">
      <w:start w:val="1"/>
      <w:numFmt w:val="bullet"/>
      <w:lvlText w:val=""/>
      <w:lvlJc w:val="left"/>
      <w:pPr>
        <w:ind w:left="1069" w:hanging="360"/>
      </w:pPr>
      <w:rPr>
        <w:rFonts w:ascii="Symbol" w:hAnsi="Symbol"/>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3" w15:restartNumberingAfterBreak="0">
    <w:nsid w:val="560B2034"/>
    <w:multiLevelType w:val="hybridMultilevel"/>
    <w:tmpl w:val="5DB663D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7BD4665"/>
    <w:multiLevelType w:val="hybridMultilevel"/>
    <w:tmpl w:val="8592BF22"/>
    <w:lvl w:ilvl="0" w:tplc="9D7629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59A25BEB"/>
    <w:multiLevelType w:val="hybridMultilevel"/>
    <w:tmpl w:val="41F6F16A"/>
    <w:lvl w:ilvl="0" w:tplc="0419000F">
      <w:start w:val="1"/>
      <w:numFmt w:val="decimal"/>
      <w:lvlText w:val="%1."/>
      <w:lvlJc w:val="left"/>
      <w:pPr>
        <w:ind w:left="1353"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36" w15:restartNumberingAfterBreak="0">
    <w:nsid w:val="59E97915"/>
    <w:multiLevelType w:val="hybridMultilevel"/>
    <w:tmpl w:val="CC381982"/>
    <w:lvl w:ilvl="0" w:tplc="9D7629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5F812379"/>
    <w:multiLevelType w:val="hybridMultilevel"/>
    <w:tmpl w:val="289AFFF2"/>
    <w:lvl w:ilvl="0" w:tplc="C186E10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8" w15:restartNumberingAfterBreak="0">
    <w:nsid w:val="637C69DC"/>
    <w:multiLevelType w:val="hybridMultilevel"/>
    <w:tmpl w:val="DD8842A6"/>
    <w:lvl w:ilvl="0" w:tplc="B008C8BE">
      <w:start w:val="1"/>
      <w:numFmt w:val="lowerLetter"/>
      <w:lvlText w:val="%1)"/>
      <w:lvlJc w:val="left"/>
      <w:pPr>
        <w:ind w:left="384" w:hanging="360"/>
      </w:pPr>
      <w:rPr>
        <w:rFonts w:hint="default"/>
      </w:rPr>
    </w:lvl>
    <w:lvl w:ilvl="1" w:tplc="04190019" w:tentative="1">
      <w:start w:val="1"/>
      <w:numFmt w:val="lowerLetter"/>
      <w:lvlText w:val="%2."/>
      <w:lvlJc w:val="left"/>
      <w:pPr>
        <w:ind w:left="1104" w:hanging="360"/>
      </w:pPr>
    </w:lvl>
    <w:lvl w:ilvl="2" w:tplc="0419001B" w:tentative="1">
      <w:start w:val="1"/>
      <w:numFmt w:val="lowerRoman"/>
      <w:lvlText w:val="%3."/>
      <w:lvlJc w:val="right"/>
      <w:pPr>
        <w:ind w:left="1824" w:hanging="180"/>
      </w:pPr>
    </w:lvl>
    <w:lvl w:ilvl="3" w:tplc="0419000F" w:tentative="1">
      <w:start w:val="1"/>
      <w:numFmt w:val="decimal"/>
      <w:lvlText w:val="%4."/>
      <w:lvlJc w:val="left"/>
      <w:pPr>
        <w:ind w:left="2544" w:hanging="360"/>
      </w:pPr>
    </w:lvl>
    <w:lvl w:ilvl="4" w:tplc="04190019" w:tentative="1">
      <w:start w:val="1"/>
      <w:numFmt w:val="lowerLetter"/>
      <w:lvlText w:val="%5."/>
      <w:lvlJc w:val="left"/>
      <w:pPr>
        <w:ind w:left="3264" w:hanging="360"/>
      </w:pPr>
    </w:lvl>
    <w:lvl w:ilvl="5" w:tplc="0419001B" w:tentative="1">
      <w:start w:val="1"/>
      <w:numFmt w:val="lowerRoman"/>
      <w:lvlText w:val="%6."/>
      <w:lvlJc w:val="right"/>
      <w:pPr>
        <w:ind w:left="3984" w:hanging="180"/>
      </w:pPr>
    </w:lvl>
    <w:lvl w:ilvl="6" w:tplc="0419000F" w:tentative="1">
      <w:start w:val="1"/>
      <w:numFmt w:val="decimal"/>
      <w:lvlText w:val="%7."/>
      <w:lvlJc w:val="left"/>
      <w:pPr>
        <w:ind w:left="4704" w:hanging="360"/>
      </w:pPr>
    </w:lvl>
    <w:lvl w:ilvl="7" w:tplc="04190019" w:tentative="1">
      <w:start w:val="1"/>
      <w:numFmt w:val="lowerLetter"/>
      <w:lvlText w:val="%8."/>
      <w:lvlJc w:val="left"/>
      <w:pPr>
        <w:ind w:left="5424" w:hanging="360"/>
      </w:pPr>
    </w:lvl>
    <w:lvl w:ilvl="8" w:tplc="0419001B" w:tentative="1">
      <w:start w:val="1"/>
      <w:numFmt w:val="lowerRoman"/>
      <w:lvlText w:val="%9."/>
      <w:lvlJc w:val="right"/>
      <w:pPr>
        <w:ind w:left="6144" w:hanging="180"/>
      </w:pPr>
    </w:lvl>
  </w:abstractNum>
  <w:abstractNum w:abstractNumId="39" w15:restartNumberingAfterBreak="0">
    <w:nsid w:val="64182910"/>
    <w:multiLevelType w:val="hybridMultilevel"/>
    <w:tmpl w:val="0D802548"/>
    <w:lvl w:ilvl="0" w:tplc="6880634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65082675"/>
    <w:multiLevelType w:val="hybridMultilevel"/>
    <w:tmpl w:val="FA6816A4"/>
    <w:lvl w:ilvl="0" w:tplc="9D7629EA">
      <w:start w:val="1"/>
      <w:numFmt w:val="bullet"/>
      <w:lvlText w:val=""/>
      <w:lvlJc w:val="left"/>
      <w:pPr>
        <w:ind w:left="720" w:hanging="360"/>
      </w:pPr>
      <w:rPr>
        <w:rFonts w:ascii="Symbol" w:hAnsi="Symbol" w:hint="default"/>
        <w:sz w:val="22"/>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67002C5B"/>
    <w:multiLevelType w:val="hybridMultilevel"/>
    <w:tmpl w:val="BC6C1B16"/>
    <w:lvl w:ilvl="0" w:tplc="9D7629EA">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2" w15:restartNumberingAfterBreak="0">
    <w:nsid w:val="681B26C0"/>
    <w:multiLevelType w:val="hybridMultilevel"/>
    <w:tmpl w:val="9E6C33F2"/>
    <w:lvl w:ilvl="0" w:tplc="9D7629EA">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3" w15:restartNumberingAfterBreak="0">
    <w:nsid w:val="6CC50AC3"/>
    <w:multiLevelType w:val="hybridMultilevel"/>
    <w:tmpl w:val="315E3542"/>
    <w:lvl w:ilvl="0" w:tplc="9D7629E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4" w15:restartNumberingAfterBreak="0">
    <w:nsid w:val="6FF022FC"/>
    <w:multiLevelType w:val="hybridMultilevel"/>
    <w:tmpl w:val="707CC880"/>
    <w:lvl w:ilvl="0" w:tplc="6E30810E">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8662B9C"/>
    <w:multiLevelType w:val="hybridMultilevel"/>
    <w:tmpl w:val="9ADA0D0E"/>
    <w:lvl w:ilvl="0" w:tplc="9D7629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7A205D86"/>
    <w:multiLevelType w:val="hybridMultilevel"/>
    <w:tmpl w:val="9F565694"/>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7AB83BD0"/>
    <w:multiLevelType w:val="multilevel"/>
    <w:tmpl w:val="D59E9E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7B413DDB"/>
    <w:multiLevelType w:val="hybridMultilevel"/>
    <w:tmpl w:val="8716C1E2"/>
    <w:lvl w:ilvl="0" w:tplc="9D7629EA">
      <w:start w:val="1"/>
      <w:numFmt w:val="bullet"/>
      <w:lvlText w:val=""/>
      <w:lvlJc w:val="left"/>
      <w:pPr>
        <w:ind w:left="720" w:hanging="360"/>
      </w:pPr>
      <w:rPr>
        <w:rFonts w:ascii="Symbol" w:hAnsi="Symbol" w:hint="default"/>
      </w:rPr>
    </w:lvl>
    <w:lvl w:ilvl="1" w:tplc="9D7629EA">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7E5C5AD2"/>
    <w:multiLevelType w:val="hybridMultilevel"/>
    <w:tmpl w:val="F82C599E"/>
    <w:lvl w:ilvl="0" w:tplc="9D7629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0"/>
  </w:num>
  <w:num w:numId="2">
    <w:abstractNumId w:val="24"/>
  </w:num>
  <w:num w:numId="3">
    <w:abstractNumId w:val="2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40"/>
  </w:num>
  <w:num w:numId="9">
    <w:abstractNumId w:val="42"/>
  </w:num>
  <w:num w:numId="10">
    <w:abstractNumId w:val="16"/>
  </w:num>
  <w:num w:numId="11">
    <w:abstractNumId w:val="31"/>
  </w:num>
  <w:num w:numId="12">
    <w:abstractNumId w:val="10"/>
  </w:num>
  <w:num w:numId="13">
    <w:abstractNumId w:val="32"/>
  </w:num>
  <w:num w:numId="14">
    <w:abstractNumId w:val="43"/>
  </w:num>
  <w:num w:numId="1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8"/>
  </w:num>
  <w:num w:numId="17">
    <w:abstractNumId w:val="5"/>
  </w:num>
  <w:num w:numId="18">
    <w:abstractNumId w:val="23"/>
  </w:num>
  <w:num w:numId="19">
    <w:abstractNumId w:val="34"/>
  </w:num>
  <w:num w:numId="20">
    <w:abstractNumId w:val="41"/>
  </w:num>
  <w:num w:numId="21">
    <w:abstractNumId w:val="45"/>
  </w:num>
  <w:num w:numId="22">
    <w:abstractNumId w:val="49"/>
  </w:num>
  <w:num w:numId="23">
    <w:abstractNumId w:val="37"/>
  </w:num>
  <w:num w:numId="24">
    <w:abstractNumId w:val="22"/>
  </w:num>
  <w:num w:numId="25">
    <w:abstractNumId w:val="6"/>
  </w:num>
  <w:num w:numId="26">
    <w:abstractNumId w:val="12"/>
  </w:num>
  <w:num w:numId="27">
    <w:abstractNumId w:val="26"/>
  </w:num>
  <w:num w:numId="28">
    <w:abstractNumId w:val="28"/>
  </w:num>
  <w:num w:numId="29">
    <w:abstractNumId w:val="15"/>
  </w:num>
  <w:num w:numId="30">
    <w:abstractNumId w:val="47"/>
  </w:num>
  <w:num w:numId="31">
    <w:abstractNumId w:val="36"/>
  </w:num>
  <w:num w:numId="32">
    <w:abstractNumId w:val="17"/>
  </w:num>
  <w:num w:numId="33">
    <w:abstractNumId w:val="19"/>
  </w:num>
  <w:num w:numId="34">
    <w:abstractNumId w:val="13"/>
  </w:num>
  <w:num w:numId="35">
    <w:abstractNumId w:val="29"/>
  </w:num>
  <w:num w:numId="36">
    <w:abstractNumId w:val="25"/>
  </w:num>
  <w:num w:numId="37">
    <w:abstractNumId w:val="21"/>
  </w:num>
  <w:num w:numId="38">
    <w:abstractNumId w:val="27"/>
  </w:num>
  <w:num w:numId="39">
    <w:abstractNumId w:val="44"/>
  </w:num>
  <w:num w:numId="40">
    <w:abstractNumId w:val="46"/>
  </w:num>
  <w:num w:numId="41">
    <w:abstractNumId w:val="33"/>
  </w:num>
  <w:num w:numId="42">
    <w:abstractNumId w:val="38"/>
  </w:num>
  <w:num w:numId="43">
    <w:abstractNumId w:val="14"/>
  </w:num>
  <w:num w:numId="44">
    <w:abstractNumId w:val="7"/>
  </w:num>
  <w:num w:numId="45">
    <w:abstractNumId w:val="18"/>
  </w:num>
  <w:num w:numId="46">
    <w:abstractNumId w:val="11"/>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41B0"/>
    <w:rsid w:val="00004B3A"/>
    <w:rsid w:val="00012753"/>
    <w:rsid w:val="00023173"/>
    <w:rsid w:val="00057A2B"/>
    <w:rsid w:val="00073662"/>
    <w:rsid w:val="00080692"/>
    <w:rsid w:val="00084E96"/>
    <w:rsid w:val="000B25EC"/>
    <w:rsid w:val="000B7F67"/>
    <w:rsid w:val="0011431F"/>
    <w:rsid w:val="001D18E4"/>
    <w:rsid w:val="002852D1"/>
    <w:rsid w:val="002A742E"/>
    <w:rsid w:val="002D20BA"/>
    <w:rsid w:val="002D45B7"/>
    <w:rsid w:val="002E5468"/>
    <w:rsid w:val="002F4207"/>
    <w:rsid w:val="00346709"/>
    <w:rsid w:val="00357A0B"/>
    <w:rsid w:val="003628EE"/>
    <w:rsid w:val="003821BF"/>
    <w:rsid w:val="003861F0"/>
    <w:rsid w:val="003A337C"/>
    <w:rsid w:val="003B590B"/>
    <w:rsid w:val="003E100C"/>
    <w:rsid w:val="003F1EB5"/>
    <w:rsid w:val="00403E5E"/>
    <w:rsid w:val="0041396E"/>
    <w:rsid w:val="00434709"/>
    <w:rsid w:val="0045395A"/>
    <w:rsid w:val="00455A2E"/>
    <w:rsid w:val="004727FE"/>
    <w:rsid w:val="004811F2"/>
    <w:rsid w:val="00487C2E"/>
    <w:rsid w:val="004B1476"/>
    <w:rsid w:val="004C09B9"/>
    <w:rsid w:val="004C640D"/>
    <w:rsid w:val="004E5BEE"/>
    <w:rsid w:val="004F544E"/>
    <w:rsid w:val="00524834"/>
    <w:rsid w:val="00540407"/>
    <w:rsid w:val="00545915"/>
    <w:rsid w:val="005575EF"/>
    <w:rsid w:val="005607C1"/>
    <w:rsid w:val="00583EE3"/>
    <w:rsid w:val="005D05D6"/>
    <w:rsid w:val="005D3D76"/>
    <w:rsid w:val="00626903"/>
    <w:rsid w:val="00630DD0"/>
    <w:rsid w:val="006355B7"/>
    <w:rsid w:val="006601E2"/>
    <w:rsid w:val="00664DDC"/>
    <w:rsid w:val="00673A57"/>
    <w:rsid w:val="00673F31"/>
    <w:rsid w:val="006B1DD8"/>
    <w:rsid w:val="006B7643"/>
    <w:rsid w:val="00744075"/>
    <w:rsid w:val="007707B6"/>
    <w:rsid w:val="0077656C"/>
    <w:rsid w:val="007A2E72"/>
    <w:rsid w:val="007B4E98"/>
    <w:rsid w:val="007B67B8"/>
    <w:rsid w:val="008053DD"/>
    <w:rsid w:val="00824892"/>
    <w:rsid w:val="008550AB"/>
    <w:rsid w:val="00861C86"/>
    <w:rsid w:val="00872890"/>
    <w:rsid w:val="00893771"/>
    <w:rsid w:val="008A70A0"/>
    <w:rsid w:val="008B1999"/>
    <w:rsid w:val="008C2EE4"/>
    <w:rsid w:val="008C49F0"/>
    <w:rsid w:val="009115E5"/>
    <w:rsid w:val="009251FF"/>
    <w:rsid w:val="00927FF9"/>
    <w:rsid w:val="0093545F"/>
    <w:rsid w:val="00962460"/>
    <w:rsid w:val="009808BC"/>
    <w:rsid w:val="00980BAD"/>
    <w:rsid w:val="00995E41"/>
    <w:rsid w:val="009E705A"/>
    <w:rsid w:val="009F2334"/>
    <w:rsid w:val="009F73B0"/>
    <w:rsid w:val="00A25DC3"/>
    <w:rsid w:val="00A468EA"/>
    <w:rsid w:val="00A60F4D"/>
    <w:rsid w:val="00A62C29"/>
    <w:rsid w:val="00A761B5"/>
    <w:rsid w:val="00AA6468"/>
    <w:rsid w:val="00AD18E9"/>
    <w:rsid w:val="00AD1C60"/>
    <w:rsid w:val="00B17DD3"/>
    <w:rsid w:val="00B27100"/>
    <w:rsid w:val="00B40244"/>
    <w:rsid w:val="00B76697"/>
    <w:rsid w:val="00B95F53"/>
    <w:rsid w:val="00BA10F9"/>
    <w:rsid w:val="00BA61BC"/>
    <w:rsid w:val="00BD0587"/>
    <w:rsid w:val="00BD2965"/>
    <w:rsid w:val="00BE20DE"/>
    <w:rsid w:val="00BE2522"/>
    <w:rsid w:val="00C07C36"/>
    <w:rsid w:val="00C23A74"/>
    <w:rsid w:val="00C24748"/>
    <w:rsid w:val="00C249FC"/>
    <w:rsid w:val="00C31CBB"/>
    <w:rsid w:val="00C37D79"/>
    <w:rsid w:val="00C916FF"/>
    <w:rsid w:val="00CA1259"/>
    <w:rsid w:val="00CD03B3"/>
    <w:rsid w:val="00CE3C18"/>
    <w:rsid w:val="00D05401"/>
    <w:rsid w:val="00D172AE"/>
    <w:rsid w:val="00D2051C"/>
    <w:rsid w:val="00D310F1"/>
    <w:rsid w:val="00D3495B"/>
    <w:rsid w:val="00D8644B"/>
    <w:rsid w:val="00DA1AA6"/>
    <w:rsid w:val="00E07A34"/>
    <w:rsid w:val="00E53B25"/>
    <w:rsid w:val="00E53FA2"/>
    <w:rsid w:val="00E541B0"/>
    <w:rsid w:val="00E63F25"/>
    <w:rsid w:val="00E72C3C"/>
    <w:rsid w:val="00E82E01"/>
    <w:rsid w:val="00E92B02"/>
    <w:rsid w:val="00EB5818"/>
    <w:rsid w:val="00EC0FD9"/>
    <w:rsid w:val="00ED6633"/>
    <w:rsid w:val="00F1498C"/>
    <w:rsid w:val="00F26D01"/>
    <w:rsid w:val="00F40F0C"/>
    <w:rsid w:val="00F61F1D"/>
    <w:rsid w:val="00F63393"/>
    <w:rsid w:val="00F6465B"/>
    <w:rsid w:val="00F84748"/>
    <w:rsid w:val="00FA1B99"/>
    <w:rsid w:val="00FB794C"/>
    <w:rsid w:val="00FD217B"/>
    <w:rsid w:val="00FE595A"/>
    <w:rsid w:val="00FF384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20ECFE1-0705-46C6-964B-2945C1D166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08BC"/>
    <w:pPr>
      <w:spacing w:after="160" w:line="259" w:lineRule="auto"/>
    </w:pPr>
  </w:style>
  <w:style w:type="paragraph" w:styleId="1">
    <w:name w:val="heading 1"/>
    <w:basedOn w:val="a"/>
    <w:next w:val="a"/>
    <w:link w:val="10"/>
    <w:uiPriority w:val="9"/>
    <w:qFormat/>
    <w:rsid w:val="009808BC"/>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nhideWhenUsed/>
    <w:qFormat/>
    <w:rsid w:val="009808BC"/>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uiPriority w:val="9"/>
    <w:unhideWhenUsed/>
    <w:qFormat/>
    <w:rsid w:val="009808BC"/>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5">
    <w:name w:val="heading 5"/>
    <w:basedOn w:val="a"/>
    <w:next w:val="a"/>
    <w:link w:val="50"/>
    <w:uiPriority w:val="9"/>
    <w:semiHidden/>
    <w:unhideWhenUsed/>
    <w:qFormat/>
    <w:rsid w:val="009808B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semiHidden/>
    <w:unhideWhenUsed/>
    <w:qFormat/>
    <w:rsid w:val="009808BC"/>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808BC"/>
    <w:rPr>
      <w:rFonts w:asciiTheme="majorHAnsi" w:eastAsiaTheme="majorEastAsia" w:hAnsiTheme="majorHAnsi" w:cstheme="majorBidi"/>
      <w:color w:val="365F91" w:themeColor="accent1" w:themeShade="BF"/>
      <w:sz w:val="32"/>
      <w:szCs w:val="32"/>
    </w:rPr>
  </w:style>
  <w:style w:type="character" w:customStyle="1" w:styleId="20">
    <w:name w:val="Заголовок 2 Знак"/>
    <w:basedOn w:val="a0"/>
    <w:link w:val="2"/>
    <w:rsid w:val="009808BC"/>
    <w:rPr>
      <w:rFonts w:asciiTheme="majorHAnsi" w:eastAsiaTheme="majorEastAsia" w:hAnsiTheme="majorHAnsi" w:cstheme="majorBidi"/>
      <w:color w:val="365F91" w:themeColor="accent1" w:themeShade="BF"/>
      <w:sz w:val="26"/>
      <w:szCs w:val="26"/>
    </w:rPr>
  </w:style>
  <w:style w:type="character" w:customStyle="1" w:styleId="30">
    <w:name w:val="Заголовок 3 Знак"/>
    <w:basedOn w:val="a0"/>
    <w:link w:val="3"/>
    <w:uiPriority w:val="9"/>
    <w:rsid w:val="009808BC"/>
    <w:rPr>
      <w:rFonts w:asciiTheme="majorHAnsi" w:eastAsiaTheme="majorEastAsia" w:hAnsiTheme="majorHAnsi" w:cstheme="majorBidi"/>
      <w:color w:val="243F60" w:themeColor="accent1" w:themeShade="7F"/>
      <w:sz w:val="24"/>
      <w:szCs w:val="24"/>
    </w:rPr>
  </w:style>
  <w:style w:type="character" w:customStyle="1" w:styleId="50">
    <w:name w:val="Заголовок 5 Знак"/>
    <w:basedOn w:val="a0"/>
    <w:link w:val="5"/>
    <w:uiPriority w:val="9"/>
    <w:semiHidden/>
    <w:rsid w:val="009808BC"/>
    <w:rPr>
      <w:rFonts w:asciiTheme="majorHAnsi" w:eastAsiaTheme="majorEastAsia" w:hAnsiTheme="majorHAnsi" w:cstheme="majorBidi"/>
      <w:color w:val="243F60" w:themeColor="accent1" w:themeShade="7F"/>
    </w:rPr>
  </w:style>
  <w:style w:type="character" w:customStyle="1" w:styleId="60">
    <w:name w:val="Заголовок 6 Знак"/>
    <w:basedOn w:val="a0"/>
    <w:link w:val="6"/>
    <w:uiPriority w:val="9"/>
    <w:semiHidden/>
    <w:rsid w:val="009808BC"/>
    <w:rPr>
      <w:rFonts w:asciiTheme="majorHAnsi" w:eastAsiaTheme="majorEastAsia" w:hAnsiTheme="majorHAnsi" w:cstheme="majorBidi"/>
      <w:i/>
      <w:iCs/>
      <w:color w:val="243F60" w:themeColor="accent1" w:themeShade="7F"/>
    </w:rPr>
  </w:style>
  <w:style w:type="paragraph" w:styleId="a3">
    <w:name w:val="List Paragraph"/>
    <w:basedOn w:val="a"/>
    <w:link w:val="a4"/>
    <w:uiPriority w:val="34"/>
    <w:qFormat/>
    <w:rsid w:val="009808BC"/>
    <w:pPr>
      <w:spacing w:after="200" w:line="276" w:lineRule="auto"/>
      <w:ind w:left="720"/>
      <w:contextualSpacing/>
    </w:pPr>
    <w:rPr>
      <w:rFonts w:ascii="Calibri" w:eastAsia="Calibri" w:hAnsi="Calibri" w:cs="Times New Roman"/>
    </w:rPr>
  </w:style>
  <w:style w:type="paragraph" w:styleId="a5">
    <w:name w:val="Normal (Web)"/>
    <w:basedOn w:val="a"/>
    <w:uiPriority w:val="99"/>
    <w:unhideWhenUsed/>
    <w:rsid w:val="009808B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1">
    <w:name w:val="Основной текст3"/>
    <w:basedOn w:val="a"/>
    <w:uiPriority w:val="99"/>
    <w:rsid w:val="009808BC"/>
    <w:pPr>
      <w:widowControl w:val="0"/>
      <w:shd w:val="clear" w:color="auto" w:fill="FFFFFF"/>
      <w:spacing w:before="300" w:after="0" w:line="250" w:lineRule="exact"/>
      <w:ind w:firstLine="540"/>
      <w:jc w:val="both"/>
    </w:pPr>
    <w:rPr>
      <w:rFonts w:ascii="Arial" w:eastAsia="Courier New" w:hAnsi="Arial" w:cs="Arial"/>
    </w:rPr>
  </w:style>
  <w:style w:type="paragraph" w:styleId="a6">
    <w:name w:val="footnote text"/>
    <w:aliases w:val="Основной текст с отступом1,Основной текст с отступом11,Body Text Indent,Знак1,Body Text Indent1"/>
    <w:basedOn w:val="a"/>
    <w:link w:val="a7"/>
    <w:unhideWhenUsed/>
    <w:rsid w:val="009808BC"/>
    <w:pPr>
      <w:spacing w:after="0" w:line="240" w:lineRule="auto"/>
    </w:pPr>
    <w:rPr>
      <w:rFonts w:eastAsiaTheme="minorEastAsia"/>
      <w:sz w:val="20"/>
      <w:szCs w:val="20"/>
      <w:lang w:eastAsia="ru-RU"/>
    </w:rPr>
  </w:style>
  <w:style w:type="character" w:customStyle="1" w:styleId="a7">
    <w:name w:val="Текст сноски Знак"/>
    <w:aliases w:val="Основной текст с отступом1 Знак,Основной текст с отступом11 Знак,Body Text Indent Знак,Знак1 Знак,Body Text Indent1 Знак"/>
    <w:basedOn w:val="a0"/>
    <w:link w:val="a6"/>
    <w:rsid w:val="009808BC"/>
    <w:rPr>
      <w:rFonts w:eastAsiaTheme="minorEastAsia"/>
      <w:sz w:val="20"/>
      <w:szCs w:val="20"/>
      <w:lang w:eastAsia="ru-RU"/>
    </w:rPr>
  </w:style>
  <w:style w:type="character" w:styleId="a8">
    <w:name w:val="footnote reference"/>
    <w:basedOn w:val="a0"/>
    <w:uiPriority w:val="99"/>
    <w:unhideWhenUsed/>
    <w:rsid w:val="009808BC"/>
    <w:rPr>
      <w:vertAlign w:val="superscript"/>
    </w:rPr>
  </w:style>
  <w:style w:type="paragraph" w:styleId="a9">
    <w:name w:val="Body Text"/>
    <w:basedOn w:val="a"/>
    <w:link w:val="aa"/>
    <w:uiPriority w:val="99"/>
    <w:unhideWhenUsed/>
    <w:qFormat/>
    <w:rsid w:val="009808BC"/>
    <w:pPr>
      <w:suppressAutoHyphens/>
      <w:spacing w:after="120" w:line="276" w:lineRule="auto"/>
    </w:pPr>
    <w:rPr>
      <w:rFonts w:ascii="Calibri" w:eastAsia="Arial Unicode MS" w:hAnsi="Calibri" w:cs="Times New Roman"/>
      <w:color w:val="00000A"/>
      <w:kern w:val="1"/>
    </w:rPr>
  </w:style>
  <w:style w:type="character" w:customStyle="1" w:styleId="aa">
    <w:name w:val="Основной текст Знак"/>
    <w:basedOn w:val="a0"/>
    <w:link w:val="a9"/>
    <w:uiPriority w:val="99"/>
    <w:rsid w:val="009808BC"/>
    <w:rPr>
      <w:rFonts w:ascii="Calibri" w:eastAsia="Arial Unicode MS" w:hAnsi="Calibri" w:cs="Times New Roman"/>
      <w:color w:val="00000A"/>
      <w:kern w:val="1"/>
    </w:rPr>
  </w:style>
  <w:style w:type="paragraph" w:styleId="ab">
    <w:name w:val="header"/>
    <w:basedOn w:val="a"/>
    <w:link w:val="ac"/>
    <w:uiPriority w:val="99"/>
    <w:unhideWhenUsed/>
    <w:rsid w:val="009808BC"/>
    <w:pPr>
      <w:tabs>
        <w:tab w:val="center" w:pos="4677"/>
        <w:tab w:val="right" w:pos="9355"/>
      </w:tabs>
      <w:spacing w:after="0" w:line="240" w:lineRule="auto"/>
    </w:pPr>
    <w:rPr>
      <w:rFonts w:eastAsiaTheme="minorEastAsia"/>
      <w:lang w:eastAsia="ru-RU"/>
    </w:rPr>
  </w:style>
  <w:style w:type="character" w:customStyle="1" w:styleId="ac">
    <w:name w:val="Верхний колонтитул Знак"/>
    <w:basedOn w:val="a0"/>
    <w:link w:val="ab"/>
    <w:uiPriority w:val="99"/>
    <w:rsid w:val="009808BC"/>
    <w:rPr>
      <w:rFonts w:eastAsiaTheme="minorEastAsia"/>
      <w:lang w:eastAsia="ru-RU"/>
    </w:rPr>
  </w:style>
  <w:style w:type="paragraph" w:styleId="ad">
    <w:name w:val="footer"/>
    <w:basedOn w:val="a"/>
    <w:link w:val="ae"/>
    <w:uiPriority w:val="99"/>
    <w:unhideWhenUsed/>
    <w:rsid w:val="009808BC"/>
    <w:pPr>
      <w:tabs>
        <w:tab w:val="center" w:pos="4677"/>
        <w:tab w:val="right" w:pos="9355"/>
      </w:tabs>
      <w:spacing w:after="0" w:line="240" w:lineRule="auto"/>
    </w:pPr>
    <w:rPr>
      <w:rFonts w:eastAsiaTheme="minorEastAsia"/>
      <w:lang w:eastAsia="ru-RU"/>
    </w:rPr>
  </w:style>
  <w:style w:type="character" w:customStyle="1" w:styleId="ae">
    <w:name w:val="Нижний колонтитул Знак"/>
    <w:basedOn w:val="a0"/>
    <w:link w:val="ad"/>
    <w:uiPriority w:val="99"/>
    <w:rsid w:val="009808BC"/>
    <w:rPr>
      <w:rFonts w:eastAsiaTheme="minorEastAsia"/>
      <w:lang w:eastAsia="ru-RU"/>
    </w:rPr>
  </w:style>
  <w:style w:type="character" w:customStyle="1" w:styleId="af">
    <w:name w:val="Основной Знак"/>
    <w:link w:val="af0"/>
    <w:locked/>
    <w:rsid w:val="009808BC"/>
    <w:rPr>
      <w:rFonts w:ascii="NewtonCSanPin" w:eastAsia="Times New Roman" w:hAnsi="NewtonCSanPin" w:cs="Times New Roman"/>
      <w:color w:val="000000"/>
      <w:sz w:val="21"/>
      <w:szCs w:val="21"/>
    </w:rPr>
  </w:style>
  <w:style w:type="paragraph" w:customStyle="1" w:styleId="af0">
    <w:name w:val="Основной"/>
    <w:basedOn w:val="a"/>
    <w:link w:val="af"/>
    <w:rsid w:val="009808BC"/>
    <w:pPr>
      <w:autoSpaceDE w:val="0"/>
      <w:autoSpaceDN w:val="0"/>
      <w:adjustRightInd w:val="0"/>
      <w:spacing w:after="0" w:line="214" w:lineRule="atLeast"/>
      <w:ind w:firstLine="283"/>
      <w:jc w:val="both"/>
    </w:pPr>
    <w:rPr>
      <w:rFonts w:ascii="NewtonCSanPin" w:eastAsia="Times New Roman" w:hAnsi="NewtonCSanPin" w:cs="Times New Roman"/>
      <w:color w:val="000000"/>
      <w:sz w:val="21"/>
      <w:szCs w:val="21"/>
    </w:rPr>
  </w:style>
  <w:style w:type="paragraph" w:customStyle="1" w:styleId="Default">
    <w:name w:val="Default"/>
    <w:rsid w:val="009808BC"/>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ParagraphStyle">
    <w:name w:val="Paragraph Style"/>
    <w:rsid w:val="009808BC"/>
    <w:pPr>
      <w:autoSpaceDE w:val="0"/>
      <w:autoSpaceDN w:val="0"/>
      <w:adjustRightInd w:val="0"/>
      <w:spacing w:after="0" w:line="240" w:lineRule="auto"/>
    </w:pPr>
    <w:rPr>
      <w:rFonts w:ascii="Arial" w:eastAsia="Times New Roman" w:hAnsi="Arial" w:cs="Times New Roman"/>
      <w:sz w:val="24"/>
      <w:szCs w:val="24"/>
      <w:lang w:eastAsia="ru-RU"/>
    </w:rPr>
  </w:style>
  <w:style w:type="character" w:styleId="af1">
    <w:name w:val="Hyperlink"/>
    <w:basedOn w:val="a0"/>
    <w:uiPriority w:val="99"/>
    <w:unhideWhenUsed/>
    <w:rsid w:val="009808BC"/>
    <w:rPr>
      <w:color w:val="0000FF"/>
      <w:u w:val="single"/>
    </w:rPr>
  </w:style>
  <w:style w:type="paragraph" w:customStyle="1" w:styleId="p1">
    <w:name w:val="p1"/>
    <w:basedOn w:val="a"/>
    <w:rsid w:val="009808B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4">
    <w:name w:val="s4"/>
    <w:basedOn w:val="a0"/>
    <w:rsid w:val="009808BC"/>
  </w:style>
  <w:style w:type="character" w:customStyle="1" w:styleId="s13">
    <w:name w:val="s13"/>
    <w:basedOn w:val="a0"/>
    <w:rsid w:val="009808BC"/>
  </w:style>
  <w:style w:type="paragraph" w:customStyle="1" w:styleId="p25">
    <w:name w:val="p25"/>
    <w:basedOn w:val="a"/>
    <w:rsid w:val="009808B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8">
    <w:name w:val="p48"/>
    <w:basedOn w:val="a"/>
    <w:rsid w:val="009808B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9">
    <w:name w:val="p49"/>
    <w:basedOn w:val="a"/>
    <w:rsid w:val="009808B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
    <w:rsid w:val="009808B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50">
    <w:name w:val="p50"/>
    <w:basedOn w:val="a"/>
    <w:rsid w:val="009808B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1">
    <w:name w:val="s11"/>
    <w:basedOn w:val="a0"/>
    <w:rsid w:val="009808BC"/>
  </w:style>
  <w:style w:type="paragraph" w:customStyle="1" w:styleId="p24">
    <w:name w:val="p24"/>
    <w:basedOn w:val="a"/>
    <w:rsid w:val="009808B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11">
    <w:name w:val="toc 1"/>
    <w:basedOn w:val="a"/>
    <w:next w:val="a"/>
    <w:autoRedefine/>
    <w:uiPriority w:val="39"/>
    <w:unhideWhenUsed/>
    <w:rsid w:val="009808BC"/>
    <w:pPr>
      <w:spacing w:after="100"/>
    </w:pPr>
  </w:style>
  <w:style w:type="paragraph" w:styleId="21">
    <w:name w:val="toc 2"/>
    <w:basedOn w:val="a"/>
    <w:next w:val="a"/>
    <w:autoRedefine/>
    <w:uiPriority w:val="39"/>
    <w:unhideWhenUsed/>
    <w:rsid w:val="009808BC"/>
    <w:pPr>
      <w:spacing w:after="100"/>
      <w:ind w:left="220"/>
    </w:pPr>
  </w:style>
  <w:style w:type="paragraph" w:styleId="32">
    <w:name w:val="toc 3"/>
    <w:basedOn w:val="a"/>
    <w:next w:val="a"/>
    <w:autoRedefine/>
    <w:uiPriority w:val="39"/>
    <w:unhideWhenUsed/>
    <w:rsid w:val="009808BC"/>
    <w:pPr>
      <w:spacing w:after="100"/>
      <w:ind w:left="440"/>
    </w:pPr>
  </w:style>
  <w:style w:type="table" w:styleId="af2">
    <w:name w:val="Table Grid"/>
    <w:basedOn w:val="a1"/>
    <w:uiPriority w:val="59"/>
    <w:rsid w:val="009808BC"/>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ntStyle97">
    <w:name w:val="Font Style97"/>
    <w:basedOn w:val="a0"/>
    <w:rsid w:val="009808BC"/>
    <w:rPr>
      <w:rFonts w:ascii="Times New Roman" w:hAnsi="Times New Roman" w:cs="Times New Roman"/>
      <w:sz w:val="20"/>
      <w:szCs w:val="20"/>
    </w:rPr>
  </w:style>
  <w:style w:type="paragraph" w:customStyle="1" w:styleId="Style36">
    <w:name w:val="Style36"/>
    <w:basedOn w:val="a"/>
    <w:rsid w:val="009808B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59">
    <w:name w:val="Style59"/>
    <w:basedOn w:val="a"/>
    <w:rsid w:val="009808B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60">
    <w:name w:val="Style60"/>
    <w:basedOn w:val="a"/>
    <w:rsid w:val="009808B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00">
    <w:name w:val="Font Style100"/>
    <w:basedOn w:val="a0"/>
    <w:rsid w:val="009808BC"/>
    <w:rPr>
      <w:rFonts w:ascii="Century Schoolbook" w:hAnsi="Century Schoolbook" w:cs="Century Schoolbook"/>
      <w:b/>
      <w:bCs/>
      <w:sz w:val="18"/>
      <w:szCs w:val="18"/>
    </w:rPr>
  </w:style>
  <w:style w:type="character" w:customStyle="1" w:styleId="FontStyle104">
    <w:name w:val="Font Style104"/>
    <w:basedOn w:val="a0"/>
    <w:rsid w:val="009808BC"/>
    <w:rPr>
      <w:rFonts w:ascii="Calibri" w:hAnsi="Calibri" w:cs="Calibri"/>
      <w:b/>
      <w:bCs/>
      <w:i/>
      <w:iCs/>
      <w:spacing w:val="20"/>
      <w:sz w:val="20"/>
      <w:szCs w:val="20"/>
    </w:rPr>
  </w:style>
  <w:style w:type="character" w:customStyle="1" w:styleId="af3">
    <w:name w:val="Текст выноски Знак"/>
    <w:basedOn w:val="a0"/>
    <w:link w:val="af4"/>
    <w:uiPriority w:val="99"/>
    <w:semiHidden/>
    <w:rsid w:val="009808BC"/>
    <w:rPr>
      <w:rFonts w:ascii="Tahoma" w:eastAsia="Times New Roman" w:hAnsi="Tahoma" w:cs="Times New Roman"/>
      <w:sz w:val="16"/>
      <w:szCs w:val="16"/>
      <w:lang w:eastAsia="ru-RU"/>
    </w:rPr>
  </w:style>
  <w:style w:type="paragraph" w:styleId="af4">
    <w:name w:val="Balloon Text"/>
    <w:basedOn w:val="a"/>
    <w:link w:val="af3"/>
    <w:uiPriority w:val="99"/>
    <w:semiHidden/>
    <w:unhideWhenUsed/>
    <w:rsid w:val="009808BC"/>
    <w:pPr>
      <w:spacing w:after="0" w:line="240" w:lineRule="auto"/>
    </w:pPr>
    <w:rPr>
      <w:rFonts w:ascii="Tahoma" w:eastAsia="Times New Roman" w:hAnsi="Tahoma" w:cs="Times New Roman"/>
      <w:sz w:val="16"/>
      <w:szCs w:val="16"/>
      <w:lang w:eastAsia="ru-RU"/>
    </w:rPr>
  </w:style>
  <w:style w:type="character" w:customStyle="1" w:styleId="12">
    <w:name w:val="Текст выноски Знак1"/>
    <w:basedOn w:val="a0"/>
    <w:uiPriority w:val="99"/>
    <w:semiHidden/>
    <w:rsid w:val="009808BC"/>
    <w:rPr>
      <w:rFonts w:ascii="Tahoma" w:hAnsi="Tahoma" w:cs="Tahoma"/>
      <w:sz w:val="16"/>
      <w:szCs w:val="16"/>
    </w:rPr>
  </w:style>
  <w:style w:type="character" w:customStyle="1" w:styleId="af5">
    <w:name w:val="Текст примечания Знак"/>
    <w:basedOn w:val="a0"/>
    <w:link w:val="af6"/>
    <w:uiPriority w:val="99"/>
    <w:semiHidden/>
    <w:rsid w:val="009808BC"/>
    <w:rPr>
      <w:rFonts w:ascii="Calibri" w:eastAsia="Times New Roman" w:hAnsi="Calibri" w:cs="Times New Roman"/>
      <w:sz w:val="20"/>
      <w:szCs w:val="20"/>
      <w:lang w:eastAsia="ru-RU"/>
    </w:rPr>
  </w:style>
  <w:style w:type="paragraph" w:styleId="af6">
    <w:name w:val="annotation text"/>
    <w:basedOn w:val="a"/>
    <w:link w:val="af5"/>
    <w:uiPriority w:val="99"/>
    <w:semiHidden/>
    <w:unhideWhenUsed/>
    <w:rsid w:val="009808BC"/>
    <w:pPr>
      <w:spacing w:after="200" w:line="276" w:lineRule="auto"/>
    </w:pPr>
    <w:rPr>
      <w:rFonts w:ascii="Calibri" w:eastAsia="Times New Roman" w:hAnsi="Calibri" w:cs="Times New Roman"/>
      <w:sz w:val="20"/>
      <w:szCs w:val="20"/>
      <w:lang w:eastAsia="ru-RU"/>
    </w:rPr>
  </w:style>
  <w:style w:type="character" w:customStyle="1" w:styleId="13">
    <w:name w:val="Текст примечания Знак1"/>
    <w:basedOn w:val="a0"/>
    <w:uiPriority w:val="99"/>
    <w:semiHidden/>
    <w:rsid w:val="009808BC"/>
    <w:rPr>
      <w:sz w:val="20"/>
      <w:szCs w:val="20"/>
    </w:rPr>
  </w:style>
  <w:style w:type="character" w:customStyle="1" w:styleId="af7">
    <w:name w:val="Тема примечания Знак"/>
    <w:basedOn w:val="af5"/>
    <w:link w:val="af8"/>
    <w:uiPriority w:val="99"/>
    <w:semiHidden/>
    <w:rsid w:val="009808BC"/>
    <w:rPr>
      <w:rFonts w:ascii="Calibri" w:eastAsia="Times New Roman" w:hAnsi="Calibri" w:cs="Times New Roman"/>
      <w:b/>
      <w:bCs/>
      <w:sz w:val="20"/>
      <w:szCs w:val="20"/>
      <w:lang w:eastAsia="ru-RU"/>
    </w:rPr>
  </w:style>
  <w:style w:type="paragraph" w:styleId="af8">
    <w:name w:val="annotation subject"/>
    <w:basedOn w:val="af6"/>
    <w:next w:val="af6"/>
    <w:link w:val="af7"/>
    <w:uiPriority w:val="99"/>
    <w:semiHidden/>
    <w:unhideWhenUsed/>
    <w:rsid w:val="009808BC"/>
    <w:rPr>
      <w:b/>
      <w:bCs/>
    </w:rPr>
  </w:style>
  <w:style w:type="character" w:customStyle="1" w:styleId="14">
    <w:name w:val="Тема примечания Знак1"/>
    <w:basedOn w:val="13"/>
    <w:uiPriority w:val="99"/>
    <w:semiHidden/>
    <w:rsid w:val="009808BC"/>
    <w:rPr>
      <w:b/>
      <w:bCs/>
      <w:sz w:val="20"/>
      <w:szCs w:val="20"/>
    </w:rPr>
  </w:style>
  <w:style w:type="table" w:customStyle="1" w:styleId="15">
    <w:name w:val="Сетка таблицы1"/>
    <w:basedOn w:val="a1"/>
    <w:next w:val="af2"/>
    <w:uiPriority w:val="59"/>
    <w:rsid w:val="009808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2">
    <w:name w:val="c2"/>
    <w:basedOn w:val="a"/>
    <w:rsid w:val="009808B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0"/>
    <w:rsid w:val="009808BC"/>
  </w:style>
  <w:style w:type="character" w:customStyle="1" w:styleId="af9">
    <w:name w:val="А ОСН ТЕКСТ Знак"/>
    <w:link w:val="afa"/>
    <w:locked/>
    <w:rsid w:val="009808BC"/>
    <w:rPr>
      <w:rFonts w:ascii="Arial Unicode MS" w:eastAsia="Arial Unicode MS" w:hAnsi="Arial Unicode MS" w:cs="Arial Unicode MS"/>
      <w:caps/>
      <w:color w:val="000000"/>
      <w:kern w:val="2"/>
      <w:sz w:val="28"/>
      <w:szCs w:val="28"/>
    </w:rPr>
  </w:style>
  <w:style w:type="paragraph" w:customStyle="1" w:styleId="afa">
    <w:name w:val="А ОСН ТЕКСТ"/>
    <w:basedOn w:val="a"/>
    <w:link w:val="af9"/>
    <w:rsid w:val="009808BC"/>
    <w:pPr>
      <w:spacing w:after="0" w:line="360" w:lineRule="auto"/>
      <w:ind w:firstLine="454"/>
      <w:jc w:val="both"/>
    </w:pPr>
    <w:rPr>
      <w:rFonts w:ascii="Arial Unicode MS" w:eastAsia="Arial Unicode MS" w:hAnsi="Arial Unicode MS" w:cs="Arial Unicode MS"/>
      <w:caps/>
      <w:color w:val="000000"/>
      <w:kern w:val="2"/>
      <w:sz w:val="28"/>
      <w:szCs w:val="28"/>
    </w:rPr>
  </w:style>
  <w:style w:type="character" w:customStyle="1" w:styleId="podzag1">
    <w:name w:val="podzag_1 Знак"/>
    <w:basedOn w:val="a0"/>
    <w:link w:val="podzag10"/>
    <w:locked/>
    <w:rsid w:val="009808BC"/>
    <w:rPr>
      <w:rFonts w:ascii="Arial" w:hAnsi="Arial" w:cs="Arial"/>
      <w:b/>
      <w:bCs/>
      <w:sz w:val="26"/>
      <w:szCs w:val="26"/>
    </w:rPr>
  </w:style>
  <w:style w:type="paragraph" w:customStyle="1" w:styleId="podzag10">
    <w:name w:val="podzag_1"/>
    <w:basedOn w:val="a"/>
    <w:link w:val="podzag1"/>
    <w:rsid w:val="009808BC"/>
    <w:pPr>
      <w:spacing w:before="100" w:beforeAutospacing="1" w:after="100" w:afterAutospacing="1" w:line="240" w:lineRule="auto"/>
      <w:jc w:val="center"/>
    </w:pPr>
    <w:rPr>
      <w:rFonts w:ascii="Arial" w:hAnsi="Arial" w:cs="Arial"/>
      <w:b/>
      <w:bCs/>
      <w:sz w:val="26"/>
      <w:szCs w:val="26"/>
    </w:rPr>
  </w:style>
  <w:style w:type="character" w:customStyle="1" w:styleId="letter1">
    <w:name w:val="letter1"/>
    <w:basedOn w:val="a0"/>
    <w:rsid w:val="009808BC"/>
    <w:rPr>
      <w:rFonts w:ascii="Times New Roman" w:hAnsi="Times New Roman" w:cs="Times New Roman" w:hint="default"/>
      <w:i w:val="0"/>
      <w:iCs w:val="0"/>
      <w:spacing w:val="48"/>
      <w:sz w:val="24"/>
      <w:szCs w:val="24"/>
    </w:rPr>
  </w:style>
  <w:style w:type="character" w:customStyle="1" w:styleId="51">
    <w:name w:val="Основной текст (5)_"/>
    <w:basedOn w:val="a0"/>
    <w:link w:val="52"/>
    <w:rsid w:val="009808BC"/>
    <w:rPr>
      <w:rFonts w:ascii="Times New Roman" w:eastAsia="Times New Roman" w:hAnsi="Times New Roman" w:cs="Times New Roman"/>
      <w:b/>
      <w:bCs/>
      <w:i/>
      <w:iCs/>
      <w:sz w:val="26"/>
      <w:szCs w:val="26"/>
      <w:shd w:val="clear" w:color="auto" w:fill="FFFFFF"/>
    </w:rPr>
  </w:style>
  <w:style w:type="paragraph" w:customStyle="1" w:styleId="52">
    <w:name w:val="Основной текст (5)"/>
    <w:basedOn w:val="a"/>
    <w:link w:val="51"/>
    <w:rsid w:val="009808BC"/>
    <w:pPr>
      <w:widowControl w:val="0"/>
      <w:shd w:val="clear" w:color="auto" w:fill="FFFFFF"/>
      <w:spacing w:after="0" w:line="480" w:lineRule="exact"/>
      <w:jc w:val="both"/>
    </w:pPr>
    <w:rPr>
      <w:rFonts w:ascii="Times New Roman" w:eastAsia="Times New Roman" w:hAnsi="Times New Roman" w:cs="Times New Roman"/>
      <w:b/>
      <w:bCs/>
      <w:i/>
      <w:iCs/>
      <w:sz w:val="26"/>
      <w:szCs w:val="26"/>
    </w:rPr>
  </w:style>
  <w:style w:type="character" w:customStyle="1" w:styleId="54pt1pt">
    <w:name w:val="Основной текст (5) + 4 pt;Не полужирный;Не курсив;Интервал 1 pt"/>
    <w:basedOn w:val="51"/>
    <w:rsid w:val="009808BC"/>
    <w:rPr>
      <w:rFonts w:ascii="Times New Roman" w:eastAsia="Times New Roman" w:hAnsi="Times New Roman" w:cs="Times New Roman"/>
      <w:b/>
      <w:bCs/>
      <w:i/>
      <w:iCs/>
      <w:color w:val="000000"/>
      <w:spacing w:val="20"/>
      <w:w w:val="100"/>
      <w:position w:val="0"/>
      <w:sz w:val="8"/>
      <w:szCs w:val="8"/>
      <w:shd w:val="clear" w:color="auto" w:fill="FFFFFF"/>
      <w:lang w:val="ru-RU" w:eastAsia="ru-RU" w:bidi="ru-RU"/>
    </w:rPr>
  </w:style>
  <w:style w:type="character" w:customStyle="1" w:styleId="apple-converted-space">
    <w:name w:val="apple-converted-space"/>
    <w:basedOn w:val="a0"/>
    <w:rsid w:val="009808BC"/>
  </w:style>
  <w:style w:type="paragraph" w:customStyle="1" w:styleId="c17">
    <w:name w:val="c17"/>
    <w:basedOn w:val="a"/>
    <w:uiPriority w:val="99"/>
    <w:rsid w:val="009808B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7">
    <w:name w:val="c7"/>
    <w:basedOn w:val="a0"/>
    <w:rsid w:val="009808BC"/>
  </w:style>
  <w:style w:type="paragraph" w:customStyle="1" w:styleId="p4">
    <w:name w:val="p4"/>
    <w:basedOn w:val="a"/>
    <w:rsid w:val="009808BC"/>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s1">
    <w:name w:val="s1"/>
    <w:rsid w:val="009808BC"/>
  </w:style>
  <w:style w:type="paragraph" w:customStyle="1" w:styleId="afb">
    <w:name w:val="заголовок столбца"/>
    <w:basedOn w:val="a"/>
    <w:uiPriority w:val="99"/>
    <w:rsid w:val="009808BC"/>
    <w:pPr>
      <w:suppressAutoHyphens/>
      <w:spacing w:after="120" w:line="240" w:lineRule="auto"/>
      <w:jc w:val="center"/>
    </w:pPr>
    <w:rPr>
      <w:rFonts w:ascii="Calibri" w:eastAsia="Times New Roman" w:hAnsi="Calibri" w:cs="Times New Roman"/>
      <w:b/>
      <w:color w:val="000000"/>
      <w:sz w:val="16"/>
      <w:szCs w:val="20"/>
      <w:lang w:eastAsia="ru-RU"/>
    </w:rPr>
  </w:style>
  <w:style w:type="paragraph" w:customStyle="1" w:styleId="c31">
    <w:name w:val="c31"/>
    <w:basedOn w:val="a"/>
    <w:uiPriority w:val="99"/>
    <w:rsid w:val="009808B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
    <w:name w:val="c4"/>
    <w:rsid w:val="009808BC"/>
  </w:style>
  <w:style w:type="character" w:customStyle="1" w:styleId="c43">
    <w:name w:val="c43"/>
    <w:uiPriority w:val="99"/>
    <w:rsid w:val="009808BC"/>
  </w:style>
  <w:style w:type="paragraph" w:styleId="22">
    <w:name w:val="Body Text 2"/>
    <w:basedOn w:val="a"/>
    <w:link w:val="23"/>
    <w:rsid w:val="009808BC"/>
    <w:pPr>
      <w:spacing w:after="120" w:line="480" w:lineRule="auto"/>
    </w:pPr>
    <w:rPr>
      <w:rFonts w:ascii="Calibri" w:eastAsia="Times New Roman" w:hAnsi="Calibri" w:cs="Times New Roman"/>
      <w:sz w:val="20"/>
      <w:szCs w:val="20"/>
      <w:lang w:eastAsia="ru-RU"/>
    </w:rPr>
  </w:style>
  <w:style w:type="character" w:customStyle="1" w:styleId="23">
    <w:name w:val="Основной текст 2 Знак"/>
    <w:basedOn w:val="a0"/>
    <w:link w:val="22"/>
    <w:rsid w:val="009808BC"/>
    <w:rPr>
      <w:rFonts w:ascii="Calibri" w:eastAsia="Times New Roman" w:hAnsi="Calibri" w:cs="Times New Roman"/>
      <w:sz w:val="20"/>
      <w:szCs w:val="20"/>
      <w:lang w:eastAsia="ru-RU"/>
    </w:rPr>
  </w:style>
  <w:style w:type="character" w:customStyle="1" w:styleId="submenu-table">
    <w:name w:val="submenu-table"/>
    <w:basedOn w:val="a0"/>
    <w:rsid w:val="009808BC"/>
  </w:style>
  <w:style w:type="paragraph" w:customStyle="1" w:styleId="u-2-msonormal">
    <w:name w:val="u-2-msonormal"/>
    <w:basedOn w:val="a"/>
    <w:rsid w:val="009808B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c">
    <w:name w:val="No Spacing"/>
    <w:aliases w:val="основа"/>
    <w:link w:val="afd"/>
    <w:uiPriority w:val="1"/>
    <w:qFormat/>
    <w:rsid w:val="009808BC"/>
    <w:pPr>
      <w:spacing w:after="0" w:line="240" w:lineRule="auto"/>
    </w:pPr>
    <w:rPr>
      <w:rFonts w:ascii="Times New Roman" w:eastAsia="Times New Roman" w:hAnsi="Times New Roman" w:cs="Times New Roman"/>
      <w:sz w:val="24"/>
      <w:szCs w:val="24"/>
      <w:lang w:eastAsia="ru-RU"/>
    </w:rPr>
  </w:style>
  <w:style w:type="paragraph" w:customStyle="1" w:styleId="Style1">
    <w:name w:val="Style1"/>
    <w:basedOn w:val="a"/>
    <w:uiPriority w:val="99"/>
    <w:rsid w:val="009808BC"/>
    <w:pPr>
      <w:widowControl w:val="0"/>
      <w:autoSpaceDE w:val="0"/>
      <w:autoSpaceDN w:val="0"/>
      <w:adjustRightInd w:val="0"/>
      <w:spacing w:after="0" w:line="240" w:lineRule="exact"/>
      <w:ind w:firstLine="293"/>
      <w:jc w:val="both"/>
    </w:pPr>
    <w:rPr>
      <w:rFonts w:ascii="Times New Roman" w:eastAsiaTheme="minorEastAsia" w:hAnsi="Times New Roman" w:cs="Times New Roman"/>
      <w:sz w:val="24"/>
      <w:szCs w:val="24"/>
      <w:lang w:eastAsia="ru-RU"/>
    </w:rPr>
  </w:style>
  <w:style w:type="character" w:customStyle="1" w:styleId="FontStyle25">
    <w:name w:val="Font Style25"/>
    <w:basedOn w:val="a0"/>
    <w:uiPriority w:val="99"/>
    <w:rsid w:val="009808BC"/>
    <w:rPr>
      <w:rFonts w:ascii="Times New Roman" w:hAnsi="Times New Roman" w:cs="Times New Roman"/>
      <w:i/>
      <w:iCs/>
      <w:sz w:val="20"/>
      <w:szCs w:val="20"/>
    </w:rPr>
  </w:style>
  <w:style w:type="character" w:customStyle="1" w:styleId="FontStyle26">
    <w:name w:val="Font Style26"/>
    <w:basedOn w:val="a0"/>
    <w:uiPriority w:val="99"/>
    <w:rsid w:val="009808BC"/>
    <w:rPr>
      <w:rFonts w:ascii="Constantia" w:hAnsi="Constantia" w:cs="Constantia"/>
      <w:b/>
      <w:bCs/>
      <w:sz w:val="20"/>
      <w:szCs w:val="20"/>
    </w:rPr>
  </w:style>
  <w:style w:type="character" w:customStyle="1" w:styleId="FontStyle27">
    <w:name w:val="Font Style27"/>
    <w:basedOn w:val="a0"/>
    <w:uiPriority w:val="99"/>
    <w:rsid w:val="009808BC"/>
    <w:rPr>
      <w:rFonts w:ascii="Times New Roman" w:hAnsi="Times New Roman" w:cs="Times New Roman"/>
      <w:sz w:val="20"/>
      <w:szCs w:val="20"/>
    </w:rPr>
  </w:style>
  <w:style w:type="character" w:customStyle="1" w:styleId="FontStyle29">
    <w:name w:val="Font Style29"/>
    <w:basedOn w:val="a0"/>
    <w:uiPriority w:val="99"/>
    <w:rsid w:val="009808BC"/>
    <w:rPr>
      <w:rFonts w:ascii="Times New Roman" w:hAnsi="Times New Roman" w:cs="Times New Roman"/>
      <w:i/>
      <w:iCs/>
      <w:sz w:val="20"/>
      <w:szCs w:val="20"/>
    </w:rPr>
  </w:style>
  <w:style w:type="character" w:customStyle="1" w:styleId="FontStyle30">
    <w:name w:val="Font Style30"/>
    <w:basedOn w:val="a0"/>
    <w:uiPriority w:val="99"/>
    <w:rsid w:val="009808BC"/>
    <w:rPr>
      <w:rFonts w:ascii="Times New Roman" w:hAnsi="Times New Roman" w:cs="Times New Roman"/>
      <w:b/>
      <w:bCs/>
      <w:sz w:val="20"/>
      <w:szCs w:val="20"/>
    </w:rPr>
  </w:style>
  <w:style w:type="character" w:customStyle="1" w:styleId="FontStyle34">
    <w:name w:val="Font Style34"/>
    <w:basedOn w:val="a0"/>
    <w:uiPriority w:val="99"/>
    <w:rsid w:val="009808BC"/>
    <w:rPr>
      <w:rFonts w:ascii="Times New Roman" w:hAnsi="Times New Roman" w:cs="Times New Roman"/>
      <w:sz w:val="20"/>
      <w:szCs w:val="20"/>
    </w:rPr>
  </w:style>
  <w:style w:type="paragraph" w:customStyle="1" w:styleId="Style2">
    <w:name w:val="Style2"/>
    <w:basedOn w:val="a"/>
    <w:uiPriority w:val="99"/>
    <w:rsid w:val="009808BC"/>
    <w:pPr>
      <w:widowControl w:val="0"/>
      <w:autoSpaceDE w:val="0"/>
      <w:autoSpaceDN w:val="0"/>
      <w:adjustRightInd w:val="0"/>
      <w:spacing w:after="0" w:line="230" w:lineRule="exact"/>
      <w:ind w:hanging="283"/>
    </w:pPr>
    <w:rPr>
      <w:rFonts w:ascii="Times New Roman" w:eastAsiaTheme="minorEastAsia" w:hAnsi="Times New Roman" w:cs="Times New Roman"/>
      <w:sz w:val="24"/>
      <w:szCs w:val="24"/>
      <w:lang w:eastAsia="ru-RU"/>
    </w:rPr>
  </w:style>
  <w:style w:type="character" w:customStyle="1" w:styleId="FontStyle38">
    <w:name w:val="Font Style38"/>
    <w:basedOn w:val="a0"/>
    <w:uiPriority w:val="99"/>
    <w:rsid w:val="009808BC"/>
    <w:rPr>
      <w:rFonts w:ascii="Times New Roman" w:hAnsi="Times New Roman" w:cs="Times New Roman"/>
      <w:b/>
      <w:bCs/>
      <w:sz w:val="16"/>
      <w:szCs w:val="16"/>
    </w:rPr>
  </w:style>
  <w:style w:type="character" w:customStyle="1" w:styleId="FontStyle20">
    <w:name w:val="Font Style20"/>
    <w:basedOn w:val="a0"/>
    <w:uiPriority w:val="99"/>
    <w:rsid w:val="009808BC"/>
    <w:rPr>
      <w:rFonts w:ascii="Times New Roman" w:hAnsi="Times New Roman" w:cs="Times New Roman"/>
      <w:sz w:val="22"/>
      <w:szCs w:val="22"/>
    </w:rPr>
  </w:style>
  <w:style w:type="character" w:customStyle="1" w:styleId="afe">
    <w:name w:val="Текст Знак"/>
    <w:basedOn w:val="a0"/>
    <w:link w:val="aff"/>
    <w:semiHidden/>
    <w:rsid w:val="009808BC"/>
    <w:rPr>
      <w:rFonts w:ascii="Courier New" w:eastAsia="Times New Roman" w:hAnsi="Courier New" w:cs="Courier New"/>
      <w:sz w:val="20"/>
      <w:szCs w:val="20"/>
      <w:lang w:eastAsia="ru-RU"/>
    </w:rPr>
  </w:style>
  <w:style w:type="paragraph" w:styleId="aff">
    <w:name w:val="Plain Text"/>
    <w:basedOn w:val="a"/>
    <w:link w:val="afe"/>
    <w:semiHidden/>
    <w:unhideWhenUsed/>
    <w:rsid w:val="009808BC"/>
    <w:pPr>
      <w:spacing w:after="0" w:line="240" w:lineRule="auto"/>
    </w:pPr>
    <w:rPr>
      <w:rFonts w:ascii="Courier New" w:eastAsia="Times New Roman" w:hAnsi="Courier New" w:cs="Courier New"/>
      <w:sz w:val="20"/>
      <w:szCs w:val="20"/>
      <w:lang w:eastAsia="ru-RU"/>
    </w:rPr>
  </w:style>
  <w:style w:type="character" w:customStyle="1" w:styleId="16">
    <w:name w:val="Текст Знак1"/>
    <w:basedOn w:val="a0"/>
    <w:uiPriority w:val="99"/>
    <w:semiHidden/>
    <w:rsid w:val="009808BC"/>
    <w:rPr>
      <w:rFonts w:ascii="Consolas" w:hAnsi="Consolas" w:cs="Consolas"/>
      <w:sz w:val="21"/>
      <w:szCs w:val="21"/>
    </w:rPr>
  </w:style>
  <w:style w:type="paragraph" w:customStyle="1" w:styleId="formattext">
    <w:name w:val="formattext"/>
    <w:basedOn w:val="a"/>
    <w:rsid w:val="009808B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110">
    <w:name w:val="Font Style110"/>
    <w:basedOn w:val="a0"/>
    <w:rsid w:val="009808BC"/>
    <w:rPr>
      <w:rFonts w:ascii="Times New Roman" w:hAnsi="Times New Roman" w:cs="Times New Roman"/>
      <w:b/>
      <w:bCs/>
      <w:sz w:val="18"/>
      <w:szCs w:val="18"/>
    </w:rPr>
  </w:style>
  <w:style w:type="paragraph" w:customStyle="1" w:styleId="Style21">
    <w:name w:val="Style21"/>
    <w:basedOn w:val="a"/>
    <w:rsid w:val="009808B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08">
    <w:name w:val="Font Style108"/>
    <w:basedOn w:val="a0"/>
    <w:rsid w:val="009808BC"/>
    <w:rPr>
      <w:rFonts w:ascii="Times New Roman" w:hAnsi="Times New Roman" w:cs="Times New Roman"/>
      <w:i/>
      <w:iCs/>
      <w:sz w:val="20"/>
      <w:szCs w:val="20"/>
    </w:rPr>
  </w:style>
  <w:style w:type="paragraph" w:customStyle="1" w:styleId="aff0">
    <w:name w:val="Буллит"/>
    <w:basedOn w:val="af0"/>
    <w:rsid w:val="009808BC"/>
    <w:pPr>
      <w:ind w:firstLine="244"/>
      <w:textAlignment w:val="center"/>
    </w:pPr>
  </w:style>
  <w:style w:type="character" w:customStyle="1" w:styleId="17">
    <w:name w:val="Сноска1"/>
    <w:rsid w:val="009808BC"/>
    <w:rPr>
      <w:rFonts w:ascii="Times New Roman" w:hAnsi="Times New Roman" w:cs="Times New Roman"/>
      <w:vertAlign w:val="superscript"/>
    </w:rPr>
  </w:style>
  <w:style w:type="paragraph" w:customStyle="1" w:styleId="aff1">
    <w:name w:val="Сноска"/>
    <w:basedOn w:val="af0"/>
    <w:rsid w:val="009808BC"/>
    <w:pPr>
      <w:spacing w:line="174" w:lineRule="atLeast"/>
      <w:textAlignment w:val="center"/>
    </w:pPr>
    <w:rPr>
      <w:sz w:val="17"/>
      <w:szCs w:val="17"/>
    </w:rPr>
  </w:style>
  <w:style w:type="character" w:styleId="aff2">
    <w:name w:val="Strong"/>
    <w:basedOn w:val="a0"/>
    <w:uiPriority w:val="22"/>
    <w:qFormat/>
    <w:rsid w:val="009808BC"/>
    <w:rPr>
      <w:b/>
      <w:bCs/>
    </w:rPr>
  </w:style>
  <w:style w:type="table" w:customStyle="1" w:styleId="24">
    <w:name w:val="Сетка таблицы2"/>
    <w:basedOn w:val="a1"/>
    <w:next w:val="af2"/>
    <w:uiPriority w:val="59"/>
    <w:rsid w:val="009808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3">
    <w:name w:val="Основной текст_"/>
    <w:basedOn w:val="a0"/>
    <w:link w:val="25"/>
    <w:rsid w:val="009808BC"/>
    <w:rPr>
      <w:rFonts w:ascii="Times New Roman" w:eastAsia="Times New Roman" w:hAnsi="Times New Roman" w:cs="Times New Roman"/>
      <w:sz w:val="26"/>
      <w:szCs w:val="26"/>
      <w:shd w:val="clear" w:color="auto" w:fill="FFFFFF"/>
    </w:rPr>
  </w:style>
  <w:style w:type="paragraph" w:customStyle="1" w:styleId="25">
    <w:name w:val="Основной текст2"/>
    <w:basedOn w:val="a"/>
    <w:link w:val="aff3"/>
    <w:rsid w:val="009808BC"/>
    <w:pPr>
      <w:widowControl w:val="0"/>
      <w:shd w:val="clear" w:color="auto" w:fill="FFFFFF"/>
      <w:spacing w:before="540" w:after="0" w:line="490" w:lineRule="exact"/>
      <w:ind w:hanging="720"/>
    </w:pPr>
    <w:rPr>
      <w:rFonts w:ascii="Times New Roman" w:eastAsia="Times New Roman" w:hAnsi="Times New Roman" w:cs="Times New Roman"/>
      <w:sz w:val="26"/>
      <w:szCs w:val="26"/>
    </w:rPr>
  </w:style>
  <w:style w:type="character" w:customStyle="1" w:styleId="54pt">
    <w:name w:val="Основной текст (5) + 4 pt"/>
    <w:aliases w:val="Не полужирный,Не курсив,Интервал 1 pt"/>
    <w:basedOn w:val="51"/>
    <w:rsid w:val="009808BC"/>
    <w:rPr>
      <w:rFonts w:ascii="Times New Roman" w:eastAsia="Times New Roman" w:hAnsi="Times New Roman" w:cs="Times New Roman"/>
      <w:b/>
      <w:bCs/>
      <w:i/>
      <w:iCs/>
      <w:color w:val="000000"/>
      <w:spacing w:val="20"/>
      <w:w w:val="100"/>
      <w:position w:val="0"/>
      <w:sz w:val="8"/>
      <w:szCs w:val="8"/>
      <w:shd w:val="clear" w:color="auto" w:fill="FFFFFF"/>
      <w:lang w:val="ru-RU" w:eastAsia="ru-RU" w:bidi="ru-RU"/>
    </w:rPr>
  </w:style>
  <w:style w:type="paragraph" w:styleId="aff4">
    <w:name w:val="TOC Heading"/>
    <w:basedOn w:val="1"/>
    <w:next w:val="a"/>
    <w:uiPriority w:val="39"/>
    <w:unhideWhenUsed/>
    <w:qFormat/>
    <w:rsid w:val="009808BC"/>
    <w:pPr>
      <w:outlineLvl w:val="9"/>
    </w:pPr>
    <w:rPr>
      <w:lang w:eastAsia="ru-RU"/>
    </w:rPr>
  </w:style>
  <w:style w:type="character" w:styleId="aff5">
    <w:name w:val="annotation reference"/>
    <w:basedOn w:val="a0"/>
    <w:uiPriority w:val="99"/>
    <w:semiHidden/>
    <w:unhideWhenUsed/>
    <w:rsid w:val="009808BC"/>
    <w:rPr>
      <w:sz w:val="16"/>
      <w:szCs w:val="16"/>
    </w:rPr>
  </w:style>
  <w:style w:type="character" w:customStyle="1" w:styleId="26">
    <w:name w:val="Знак сноски2"/>
    <w:rsid w:val="009808BC"/>
    <w:rPr>
      <w:vertAlign w:val="superscript"/>
    </w:rPr>
  </w:style>
  <w:style w:type="paragraph" w:customStyle="1" w:styleId="c10">
    <w:name w:val="c10"/>
    <w:basedOn w:val="a"/>
    <w:uiPriority w:val="99"/>
    <w:rsid w:val="009808B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5">
    <w:name w:val="c5"/>
    <w:basedOn w:val="a0"/>
    <w:rsid w:val="009808BC"/>
  </w:style>
  <w:style w:type="character" w:customStyle="1" w:styleId="c1">
    <w:name w:val="c1"/>
    <w:basedOn w:val="a0"/>
    <w:rsid w:val="004F544E"/>
  </w:style>
  <w:style w:type="paragraph" w:customStyle="1" w:styleId="c9">
    <w:name w:val="c9"/>
    <w:basedOn w:val="a"/>
    <w:rsid w:val="0093545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
    <w:name w:val="c3"/>
    <w:basedOn w:val="a0"/>
    <w:rsid w:val="0093545F"/>
  </w:style>
  <w:style w:type="character" w:customStyle="1" w:styleId="c23">
    <w:name w:val="c23"/>
    <w:basedOn w:val="a0"/>
    <w:rsid w:val="0093545F"/>
  </w:style>
  <w:style w:type="paragraph" w:customStyle="1" w:styleId="c36">
    <w:name w:val="c36"/>
    <w:basedOn w:val="a"/>
    <w:rsid w:val="0093545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4">
    <w:name w:val="c14"/>
    <w:basedOn w:val="a0"/>
    <w:rsid w:val="0093545F"/>
  </w:style>
  <w:style w:type="character" w:customStyle="1" w:styleId="c30">
    <w:name w:val="c30"/>
    <w:basedOn w:val="a0"/>
    <w:rsid w:val="002F4207"/>
  </w:style>
  <w:style w:type="character" w:customStyle="1" w:styleId="c29">
    <w:name w:val="c29"/>
    <w:basedOn w:val="a0"/>
    <w:rsid w:val="002F4207"/>
  </w:style>
  <w:style w:type="table" w:customStyle="1" w:styleId="33">
    <w:name w:val="Сетка таблицы3"/>
    <w:basedOn w:val="a1"/>
    <w:next w:val="af2"/>
    <w:uiPriority w:val="59"/>
    <w:rsid w:val="002F42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next w:val="af2"/>
    <w:uiPriority w:val="59"/>
    <w:rsid w:val="002F42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Нет списка1"/>
    <w:next w:val="a2"/>
    <w:uiPriority w:val="99"/>
    <w:semiHidden/>
    <w:unhideWhenUsed/>
    <w:rsid w:val="002F4207"/>
  </w:style>
  <w:style w:type="character" w:customStyle="1" w:styleId="afd">
    <w:name w:val="Без интервала Знак"/>
    <w:aliases w:val="основа Знак"/>
    <w:basedOn w:val="a0"/>
    <w:link w:val="afc"/>
    <w:uiPriority w:val="1"/>
    <w:locked/>
    <w:rsid w:val="002F4207"/>
    <w:rPr>
      <w:rFonts w:ascii="Times New Roman" w:eastAsia="Times New Roman" w:hAnsi="Times New Roman" w:cs="Times New Roman"/>
      <w:sz w:val="24"/>
      <w:szCs w:val="24"/>
      <w:lang w:eastAsia="ru-RU"/>
    </w:rPr>
  </w:style>
  <w:style w:type="table" w:customStyle="1" w:styleId="53">
    <w:name w:val="Сетка таблицы5"/>
    <w:basedOn w:val="a1"/>
    <w:next w:val="af2"/>
    <w:uiPriority w:val="59"/>
    <w:rsid w:val="002F42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6">
    <w:name w:val="_"/>
    <w:basedOn w:val="a0"/>
    <w:rsid w:val="002F4207"/>
  </w:style>
  <w:style w:type="character" w:customStyle="1" w:styleId="ff3">
    <w:name w:val="ff3"/>
    <w:basedOn w:val="a0"/>
    <w:rsid w:val="002F4207"/>
  </w:style>
  <w:style w:type="character" w:customStyle="1" w:styleId="c20">
    <w:name w:val="c20"/>
    <w:basedOn w:val="a0"/>
    <w:rsid w:val="002F4207"/>
  </w:style>
  <w:style w:type="character" w:customStyle="1" w:styleId="c11">
    <w:name w:val="c11"/>
    <w:basedOn w:val="a0"/>
    <w:rsid w:val="002F4207"/>
  </w:style>
  <w:style w:type="character" w:customStyle="1" w:styleId="ff7">
    <w:name w:val="ff7"/>
    <w:basedOn w:val="a0"/>
    <w:rsid w:val="002F4207"/>
  </w:style>
  <w:style w:type="character" w:customStyle="1" w:styleId="ffa">
    <w:name w:val="ffa"/>
    <w:basedOn w:val="a0"/>
    <w:rsid w:val="002F4207"/>
  </w:style>
  <w:style w:type="character" w:customStyle="1" w:styleId="ff2">
    <w:name w:val="ff2"/>
    <w:basedOn w:val="a0"/>
    <w:rsid w:val="002F4207"/>
  </w:style>
  <w:style w:type="character" w:customStyle="1" w:styleId="ff4">
    <w:name w:val="ff4"/>
    <w:basedOn w:val="a0"/>
    <w:rsid w:val="002F4207"/>
  </w:style>
  <w:style w:type="numbering" w:customStyle="1" w:styleId="27">
    <w:name w:val="Нет списка2"/>
    <w:next w:val="a2"/>
    <w:uiPriority w:val="99"/>
    <w:semiHidden/>
    <w:unhideWhenUsed/>
    <w:rsid w:val="002F4207"/>
  </w:style>
  <w:style w:type="table" w:customStyle="1" w:styleId="61">
    <w:name w:val="Сетка таблицы6"/>
    <w:basedOn w:val="a1"/>
    <w:next w:val="af2"/>
    <w:uiPriority w:val="59"/>
    <w:rsid w:val="002F4207"/>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
    <w:name w:val="Нет списка3"/>
    <w:next w:val="a2"/>
    <w:uiPriority w:val="99"/>
    <w:semiHidden/>
    <w:unhideWhenUsed/>
    <w:rsid w:val="002F4207"/>
  </w:style>
  <w:style w:type="paragraph" w:customStyle="1" w:styleId="210">
    <w:name w:val="Заголовок 21"/>
    <w:basedOn w:val="a"/>
    <w:uiPriority w:val="1"/>
    <w:qFormat/>
    <w:rsid w:val="002F4207"/>
    <w:pPr>
      <w:widowControl w:val="0"/>
      <w:spacing w:before="12" w:after="0" w:line="240" w:lineRule="auto"/>
      <w:ind w:left="810" w:right="15"/>
      <w:outlineLvl w:val="2"/>
    </w:pPr>
    <w:rPr>
      <w:rFonts w:ascii="Times New Roman" w:eastAsia="Times New Roman" w:hAnsi="Times New Roman" w:cs="Times New Roman"/>
      <w:b/>
      <w:bCs/>
      <w:i/>
      <w:sz w:val="28"/>
      <w:szCs w:val="28"/>
      <w:lang w:val="en-US"/>
    </w:rPr>
  </w:style>
  <w:style w:type="character" w:customStyle="1" w:styleId="c25">
    <w:name w:val="c25"/>
    <w:basedOn w:val="a0"/>
    <w:rsid w:val="002F4207"/>
  </w:style>
  <w:style w:type="table" w:customStyle="1" w:styleId="7">
    <w:name w:val="Сетка таблицы7"/>
    <w:basedOn w:val="a1"/>
    <w:next w:val="af2"/>
    <w:uiPriority w:val="59"/>
    <w:rsid w:val="002F4207"/>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0">
    <w:name w:val="Нет списка4"/>
    <w:next w:val="a2"/>
    <w:uiPriority w:val="99"/>
    <w:semiHidden/>
    <w:unhideWhenUsed/>
    <w:rsid w:val="002F4207"/>
  </w:style>
  <w:style w:type="table" w:customStyle="1" w:styleId="8">
    <w:name w:val="Сетка таблицы8"/>
    <w:basedOn w:val="a1"/>
    <w:next w:val="af2"/>
    <w:uiPriority w:val="59"/>
    <w:rsid w:val="002F4207"/>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1">
    <w:name w:val="Заг 4"/>
    <w:basedOn w:val="a"/>
    <w:rsid w:val="002F4207"/>
    <w:pPr>
      <w:keepNext/>
      <w:autoSpaceDE w:val="0"/>
      <w:autoSpaceDN w:val="0"/>
      <w:adjustRightInd w:val="0"/>
      <w:spacing w:before="255" w:after="113" w:line="240" w:lineRule="atLeast"/>
      <w:jc w:val="center"/>
      <w:textAlignment w:val="center"/>
    </w:pPr>
    <w:rPr>
      <w:rFonts w:ascii="PragmaticaC" w:eastAsia="Times New Roman" w:hAnsi="PragmaticaC" w:cs="PragmaticaC"/>
      <w:i/>
      <w:iCs/>
      <w:color w:val="000000"/>
      <w:sz w:val="23"/>
      <w:szCs w:val="23"/>
      <w:lang w:eastAsia="ru-RU"/>
    </w:rPr>
  </w:style>
  <w:style w:type="table" w:customStyle="1" w:styleId="9">
    <w:name w:val="Сетка таблицы9"/>
    <w:basedOn w:val="a1"/>
    <w:next w:val="af2"/>
    <w:uiPriority w:val="59"/>
    <w:rsid w:val="002F42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4">
    <w:name w:val="Нет списка5"/>
    <w:next w:val="a2"/>
    <w:uiPriority w:val="99"/>
    <w:semiHidden/>
    <w:unhideWhenUsed/>
    <w:rsid w:val="002F4207"/>
  </w:style>
  <w:style w:type="character" w:customStyle="1" w:styleId="a4">
    <w:name w:val="Абзац списка Знак"/>
    <w:link w:val="a3"/>
    <w:uiPriority w:val="34"/>
    <w:locked/>
    <w:rsid w:val="002F4207"/>
    <w:rPr>
      <w:rFonts w:ascii="Calibri" w:eastAsia="Calibri" w:hAnsi="Calibri" w:cs="Times New Roman"/>
    </w:rPr>
  </w:style>
  <w:style w:type="paragraph" w:customStyle="1" w:styleId="s10">
    <w:name w:val="s_1"/>
    <w:basedOn w:val="a"/>
    <w:rsid w:val="002F420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85pt0pt">
    <w:name w:val="Основной текст + 8;5 pt;Полужирный;Интервал 0 pt"/>
    <w:basedOn w:val="a0"/>
    <w:rsid w:val="002F4207"/>
  </w:style>
  <w:style w:type="paragraph" w:customStyle="1" w:styleId="19">
    <w:name w:val="Основной текст1"/>
    <w:basedOn w:val="a"/>
    <w:rsid w:val="002F4207"/>
    <w:pPr>
      <w:suppressAutoHyphens/>
      <w:spacing w:after="200" w:line="276" w:lineRule="auto"/>
      <w:ind w:right="176"/>
    </w:pPr>
    <w:rPr>
      <w:rFonts w:ascii="Times New Roman" w:eastAsia="Times New Roman" w:hAnsi="Times New Roman" w:cs="Times New Roman"/>
      <w:bCs/>
      <w:kern w:val="1"/>
      <w:sz w:val="24"/>
      <w:szCs w:val="24"/>
      <w:lang w:eastAsia="ar-SA"/>
    </w:rPr>
  </w:style>
  <w:style w:type="character" w:customStyle="1" w:styleId="0pt">
    <w:name w:val="Основной текст + Курсив;Интервал 0 pt"/>
    <w:basedOn w:val="a0"/>
    <w:rsid w:val="002F4207"/>
  </w:style>
  <w:style w:type="numbering" w:customStyle="1" w:styleId="62">
    <w:name w:val="Нет списка6"/>
    <w:next w:val="a2"/>
    <w:uiPriority w:val="99"/>
    <w:semiHidden/>
    <w:unhideWhenUsed/>
    <w:rsid w:val="002F4207"/>
  </w:style>
  <w:style w:type="table" w:customStyle="1" w:styleId="100">
    <w:name w:val="Сетка таблицы10"/>
    <w:basedOn w:val="a1"/>
    <w:next w:val="af2"/>
    <w:uiPriority w:val="59"/>
    <w:rsid w:val="002F4207"/>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19">
    <w:name w:val="c19"/>
    <w:basedOn w:val="a"/>
    <w:rsid w:val="002F420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8">
    <w:name w:val="c18"/>
    <w:basedOn w:val="a0"/>
    <w:rsid w:val="002F4207"/>
  </w:style>
  <w:style w:type="paragraph" w:customStyle="1" w:styleId="c13">
    <w:name w:val="c13"/>
    <w:basedOn w:val="a"/>
    <w:rsid w:val="002F4207"/>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70">
    <w:name w:val="Нет списка7"/>
    <w:next w:val="a2"/>
    <w:uiPriority w:val="99"/>
    <w:semiHidden/>
    <w:unhideWhenUsed/>
    <w:rsid w:val="002F4207"/>
  </w:style>
  <w:style w:type="table" w:customStyle="1" w:styleId="110">
    <w:name w:val="Сетка таблицы11"/>
    <w:basedOn w:val="a1"/>
    <w:next w:val="af2"/>
    <w:uiPriority w:val="59"/>
    <w:rsid w:val="002F4207"/>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0">
    <w:name w:val="Нет списка8"/>
    <w:next w:val="a2"/>
    <w:uiPriority w:val="99"/>
    <w:semiHidden/>
    <w:unhideWhenUsed/>
    <w:rsid w:val="006601E2"/>
  </w:style>
  <w:style w:type="table" w:customStyle="1" w:styleId="120">
    <w:name w:val="Сетка таблицы12"/>
    <w:basedOn w:val="a1"/>
    <w:next w:val="af2"/>
    <w:uiPriority w:val="59"/>
    <w:rsid w:val="006601E2"/>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6">
    <w:name w:val="c6"/>
    <w:basedOn w:val="a"/>
    <w:rsid w:val="006601E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8">
    <w:name w:val="c8"/>
    <w:basedOn w:val="a"/>
    <w:rsid w:val="006601E2"/>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30">
    <w:name w:val="Сетка таблицы13"/>
    <w:basedOn w:val="a1"/>
    <w:next w:val="af2"/>
    <w:uiPriority w:val="59"/>
    <w:rsid w:val="006601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Сетка таблицы14"/>
    <w:basedOn w:val="a1"/>
    <w:next w:val="af2"/>
    <w:uiPriority w:val="59"/>
    <w:rsid w:val="00BD29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0">
    <w:name w:val="Нет списка9"/>
    <w:next w:val="a2"/>
    <w:uiPriority w:val="99"/>
    <w:semiHidden/>
    <w:unhideWhenUsed/>
    <w:rsid w:val="008A70A0"/>
  </w:style>
  <w:style w:type="table" w:customStyle="1" w:styleId="150">
    <w:name w:val="Сетка таблицы15"/>
    <w:basedOn w:val="a1"/>
    <w:next w:val="af2"/>
    <w:uiPriority w:val="59"/>
    <w:rsid w:val="008A70A0"/>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7">
    <w:name w:val="Body Text Indent"/>
    <w:basedOn w:val="a"/>
    <w:link w:val="aff8"/>
    <w:semiHidden/>
    <w:rsid w:val="008A70A0"/>
    <w:pPr>
      <w:spacing w:after="0" w:line="240" w:lineRule="auto"/>
      <w:ind w:firstLine="709"/>
      <w:jc w:val="both"/>
    </w:pPr>
    <w:rPr>
      <w:rFonts w:ascii="Garamond" w:eastAsia="Times New Roman" w:hAnsi="Garamond" w:cs="Times New Roman"/>
      <w:sz w:val="36"/>
      <w:szCs w:val="20"/>
    </w:rPr>
  </w:style>
  <w:style w:type="character" w:customStyle="1" w:styleId="aff8">
    <w:name w:val="Основной текст с отступом Знак"/>
    <w:basedOn w:val="a0"/>
    <w:link w:val="aff7"/>
    <w:semiHidden/>
    <w:rsid w:val="008A70A0"/>
    <w:rPr>
      <w:rFonts w:ascii="Garamond" w:eastAsia="Times New Roman" w:hAnsi="Garamond" w:cs="Times New Roman"/>
      <w:sz w:val="36"/>
      <w:szCs w:val="20"/>
    </w:rPr>
  </w:style>
  <w:style w:type="numbering" w:customStyle="1" w:styleId="101">
    <w:name w:val="Нет списка10"/>
    <w:next w:val="a2"/>
    <w:uiPriority w:val="99"/>
    <w:semiHidden/>
    <w:unhideWhenUsed/>
    <w:rsid w:val="009115E5"/>
  </w:style>
  <w:style w:type="table" w:customStyle="1" w:styleId="160">
    <w:name w:val="Сетка таблицы16"/>
    <w:basedOn w:val="a1"/>
    <w:next w:val="af2"/>
    <w:uiPriority w:val="59"/>
    <w:rsid w:val="009115E5"/>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Нет списка11"/>
    <w:next w:val="a2"/>
    <w:uiPriority w:val="99"/>
    <w:semiHidden/>
    <w:unhideWhenUsed/>
    <w:rsid w:val="00E63F25"/>
  </w:style>
  <w:style w:type="table" w:customStyle="1" w:styleId="170">
    <w:name w:val="Сетка таблицы17"/>
    <w:basedOn w:val="a1"/>
    <w:next w:val="af2"/>
    <w:uiPriority w:val="59"/>
    <w:rsid w:val="00E63F25"/>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21">
    <w:name w:val="Нет списка12"/>
    <w:next w:val="a2"/>
    <w:uiPriority w:val="99"/>
    <w:semiHidden/>
    <w:unhideWhenUsed/>
    <w:rsid w:val="00545915"/>
  </w:style>
  <w:style w:type="table" w:customStyle="1" w:styleId="180">
    <w:name w:val="Сетка таблицы18"/>
    <w:basedOn w:val="a1"/>
    <w:next w:val="af2"/>
    <w:uiPriority w:val="59"/>
    <w:rsid w:val="00545915"/>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Нет списка13"/>
    <w:next w:val="a2"/>
    <w:uiPriority w:val="99"/>
    <w:semiHidden/>
    <w:unhideWhenUsed/>
    <w:rsid w:val="00C249FC"/>
  </w:style>
  <w:style w:type="numbering" w:customStyle="1" w:styleId="141">
    <w:name w:val="Нет списка14"/>
    <w:next w:val="a2"/>
    <w:uiPriority w:val="99"/>
    <w:semiHidden/>
    <w:unhideWhenUsed/>
    <w:rsid w:val="00CE3C18"/>
  </w:style>
  <w:style w:type="numbering" w:customStyle="1" w:styleId="151">
    <w:name w:val="Нет списка15"/>
    <w:next w:val="a2"/>
    <w:uiPriority w:val="99"/>
    <w:semiHidden/>
    <w:unhideWhenUsed/>
    <w:rsid w:val="000B7F67"/>
  </w:style>
  <w:style w:type="table" w:customStyle="1" w:styleId="190">
    <w:name w:val="Сетка таблицы19"/>
    <w:basedOn w:val="a1"/>
    <w:next w:val="af2"/>
    <w:uiPriority w:val="59"/>
    <w:rsid w:val="000B7F67"/>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Нет списка16"/>
    <w:next w:val="a2"/>
    <w:uiPriority w:val="99"/>
    <w:semiHidden/>
    <w:unhideWhenUsed/>
    <w:rsid w:val="00403E5E"/>
  </w:style>
  <w:style w:type="numbering" w:customStyle="1" w:styleId="171">
    <w:name w:val="Нет списка17"/>
    <w:next w:val="a2"/>
    <w:uiPriority w:val="99"/>
    <w:semiHidden/>
    <w:unhideWhenUsed/>
    <w:rsid w:val="00A62C29"/>
  </w:style>
  <w:style w:type="table" w:customStyle="1" w:styleId="200">
    <w:name w:val="Сетка таблицы20"/>
    <w:basedOn w:val="a1"/>
    <w:next w:val="af2"/>
    <w:uiPriority w:val="59"/>
    <w:rsid w:val="00A62C2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1">
    <w:name w:val="Нет списка18"/>
    <w:next w:val="a2"/>
    <w:uiPriority w:val="99"/>
    <w:semiHidden/>
    <w:unhideWhenUsed/>
    <w:rsid w:val="00A62C29"/>
  </w:style>
  <w:style w:type="paragraph" w:customStyle="1" w:styleId="1a">
    <w:name w:val="Обычный (веб)1"/>
    <w:basedOn w:val="a"/>
    <w:rsid w:val="00A62C29"/>
    <w:pPr>
      <w:suppressAutoHyphens/>
      <w:spacing w:before="28" w:after="100" w:line="100" w:lineRule="atLeast"/>
    </w:pPr>
    <w:rPr>
      <w:rFonts w:ascii="Times New Roman" w:eastAsia="Times New Roman" w:hAnsi="Times New Roman" w:cs="Times New Roman"/>
      <w:kern w:val="1"/>
      <w:sz w:val="24"/>
      <w:szCs w:val="24"/>
      <w:lang w:eastAsia="ar-SA"/>
    </w:rPr>
  </w:style>
  <w:style w:type="paragraph" w:customStyle="1" w:styleId="28">
    <w:name w:val="Обычный (веб)2"/>
    <w:basedOn w:val="a"/>
    <w:rsid w:val="00A62C29"/>
    <w:pPr>
      <w:suppressAutoHyphens/>
      <w:spacing w:before="28" w:after="100" w:line="100" w:lineRule="atLeast"/>
    </w:pPr>
    <w:rPr>
      <w:rFonts w:ascii="Times New Roman" w:eastAsia="Times New Roman" w:hAnsi="Times New Roman" w:cs="Times New Roman"/>
      <w:kern w:val="1"/>
      <w:sz w:val="24"/>
      <w:szCs w:val="24"/>
      <w:lang w:eastAsia="ar-SA"/>
    </w:rPr>
  </w:style>
  <w:style w:type="paragraph" w:customStyle="1" w:styleId="1b">
    <w:name w:val="Абзац списка1"/>
    <w:basedOn w:val="a"/>
    <w:rsid w:val="00A62C29"/>
    <w:pPr>
      <w:suppressAutoHyphens/>
      <w:ind w:left="720"/>
    </w:pPr>
    <w:rPr>
      <w:rFonts w:ascii="Calibri" w:eastAsia="SimSun" w:hAnsi="Calibri" w:cs="Calibri"/>
      <w:kern w:val="1"/>
      <w:lang w:eastAsia="ar-SA"/>
    </w:rPr>
  </w:style>
  <w:style w:type="table" w:customStyle="1" w:styleId="211">
    <w:name w:val="Сетка таблицы21"/>
    <w:basedOn w:val="a1"/>
    <w:next w:val="af2"/>
    <w:uiPriority w:val="39"/>
    <w:rsid w:val="00A62C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9">
    <w:name w:val="Подзаг"/>
    <w:basedOn w:val="af0"/>
    <w:rsid w:val="00A62C29"/>
    <w:pPr>
      <w:spacing w:before="113" w:after="28"/>
      <w:jc w:val="center"/>
      <w:textAlignment w:val="center"/>
    </w:pPr>
    <w:rPr>
      <w:b/>
      <w:bCs/>
      <w:i/>
      <w:iCs/>
    </w:rPr>
  </w:style>
  <w:style w:type="numbering" w:customStyle="1" w:styleId="191">
    <w:name w:val="Нет списка19"/>
    <w:next w:val="a2"/>
    <w:uiPriority w:val="99"/>
    <w:semiHidden/>
    <w:unhideWhenUsed/>
    <w:rsid w:val="009E705A"/>
  </w:style>
  <w:style w:type="table" w:customStyle="1" w:styleId="220">
    <w:name w:val="Сетка таблицы22"/>
    <w:basedOn w:val="a1"/>
    <w:next w:val="af2"/>
    <w:uiPriority w:val="59"/>
    <w:rsid w:val="009E705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01">
    <w:name w:val="Нет списка20"/>
    <w:next w:val="a2"/>
    <w:uiPriority w:val="99"/>
    <w:semiHidden/>
    <w:unhideWhenUsed/>
    <w:rsid w:val="009E705A"/>
  </w:style>
  <w:style w:type="table" w:customStyle="1" w:styleId="230">
    <w:name w:val="Сетка таблицы23"/>
    <w:basedOn w:val="a1"/>
    <w:next w:val="af2"/>
    <w:uiPriority w:val="59"/>
    <w:rsid w:val="009E705A"/>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12">
    <w:name w:val="Нет списка21"/>
    <w:next w:val="a2"/>
    <w:uiPriority w:val="99"/>
    <w:semiHidden/>
    <w:unhideWhenUsed/>
    <w:rsid w:val="007B67B8"/>
  </w:style>
  <w:style w:type="table" w:customStyle="1" w:styleId="240">
    <w:name w:val="Сетка таблицы24"/>
    <w:basedOn w:val="a1"/>
    <w:next w:val="af2"/>
    <w:uiPriority w:val="59"/>
    <w:rsid w:val="007B67B8"/>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21">
    <w:name w:val="Нет списка22"/>
    <w:next w:val="a2"/>
    <w:uiPriority w:val="99"/>
    <w:semiHidden/>
    <w:unhideWhenUsed/>
    <w:rsid w:val="008C49F0"/>
  </w:style>
  <w:style w:type="numbering" w:customStyle="1" w:styleId="231">
    <w:name w:val="Нет списка23"/>
    <w:next w:val="a2"/>
    <w:uiPriority w:val="99"/>
    <w:semiHidden/>
    <w:unhideWhenUsed/>
    <w:rsid w:val="008C49F0"/>
  </w:style>
  <w:style w:type="table" w:customStyle="1" w:styleId="250">
    <w:name w:val="Сетка таблицы25"/>
    <w:basedOn w:val="a1"/>
    <w:next w:val="af2"/>
    <w:uiPriority w:val="59"/>
    <w:rsid w:val="008C49F0"/>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1">
    <w:name w:val="Нет списка24"/>
    <w:next w:val="a2"/>
    <w:uiPriority w:val="99"/>
    <w:semiHidden/>
    <w:unhideWhenUsed/>
    <w:rsid w:val="00D172AE"/>
  </w:style>
  <w:style w:type="table" w:customStyle="1" w:styleId="260">
    <w:name w:val="Сетка таблицы26"/>
    <w:basedOn w:val="a1"/>
    <w:next w:val="af2"/>
    <w:uiPriority w:val="59"/>
    <w:rsid w:val="00D172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1">
    <w:name w:val="Нет списка25"/>
    <w:next w:val="a2"/>
    <w:uiPriority w:val="99"/>
    <w:semiHidden/>
    <w:unhideWhenUsed/>
    <w:rsid w:val="00FA1B99"/>
  </w:style>
  <w:style w:type="table" w:customStyle="1" w:styleId="270">
    <w:name w:val="Сетка таблицы27"/>
    <w:basedOn w:val="a1"/>
    <w:next w:val="af2"/>
    <w:uiPriority w:val="59"/>
    <w:rsid w:val="00FA1B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1">
    <w:name w:val="Нет списка26"/>
    <w:next w:val="a2"/>
    <w:uiPriority w:val="99"/>
    <w:semiHidden/>
    <w:unhideWhenUsed/>
    <w:rsid w:val="00F63393"/>
  </w:style>
  <w:style w:type="table" w:customStyle="1" w:styleId="280">
    <w:name w:val="Сетка таблицы28"/>
    <w:basedOn w:val="a1"/>
    <w:next w:val="af2"/>
    <w:uiPriority w:val="59"/>
    <w:rsid w:val="00F63393"/>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1">
    <w:name w:val="Нет списка27"/>
    <w:next w:val="a2"/>
    <w:uiPriority w:val="99"/>
    <w:semiHidden/>
    <w:unhideWhenUsed/>
    <w:rsid w:val="008C2EE4"/>
  </w:style>
  <w:style w:type="table" w:customStyle="1" w:styleId="29">
    <w:name w:val="Сетка таблицы29"/>
    <w:basedOn w:val="a1"/>
    <w:next w:val="af2"/>
    <w:uiPriority w:val="59"/>
    <w:rsid w:val="008C2EE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l">
    <w:name w:val="vl"/>
    <w:basedOn w:val="a0"/>
    <w:rsid w:val="008C2EE4"/>
  </w:style>
  <w:style w:type="character" w:customStyle="1" w:styleId="extended-textshort">
    <w:name w:val="extended-text__short"/>
    <w:basedOn w:val="a0"/>
    <w:rsid w:val="008C2E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499415">
      <w:bodyDiv w:val="1"/>
      <w:marLeft w:val="0"/>
      <w:marRight w:val="0"/>
      <w:marTop w:val="0"/>
      <w:marBottom w:val="0"/>
      <w:divBdr>
        <w:top w:val="none" w:sz="0" w:space="0" w:color="auto"/>
        <w:left w:val="none" w:sz="0" w:space="0" w:color="auto"/>
        <w:bottom w:val="none" w:sz="0" w:space="0" w:color="auto"/>
        <w:right w:val="none" w:sz="0" w:space="0" w:color="auto"/>
      </w:divBdr>
    </w:div>
    <w:div w:id="115178494">
      <w:bodyDiv w:val="1"/>
      <w:marLeft w:val="0"/>
      <w:marRight w:val="0"/>
      <w:marTop w:val="0"/>
      <w:marBottom w:val="0"/>
      <w:divBdr>
        <w:top w:val="none" w:sz="0" w:space="0" w:color="auto"/>
        <w:left w:val="none" w:sz="0" w:space="0" w:color="auto"/>
        <w:bottom w:val="none" w:sz="0" w:space="0" w:color="auto"/>
        <w:right w:val="none" w:sz="0" w:space="0" w:color="auto"/>
      </w:divBdr>
    </w:div>
    <w:div w:id="265579482">
      <w:bodyDiv w:val="1"/>
      <w:marLeft w:val="0"/>
      <w:marRight w:val="0"/>
      <w:marTop w:val="0"/>
      <w:marBottom w:val="0"/>
      <w:divBdr>
        <w:top w:val="none" w:sz="0" w:space="0" w:color="auto"/>
        <w:left w:val="none" w:sz="0" w:space="0" w:color="auto"/>
        <w:bottom w:val="none" w:sz="0" w:space="0" w:color="auto"/>
        <w:right w:val="none" w:sz="0" w:space="0" w:color="auto"/>
      </w:divBdr>
    </w:div>
    <w:div w:id="299266159">
      <w:bodyDiv w:val="1"/>
      <w:marLeft w:val="0"/>
      <w:marRight w:val="0"/>
      <w:marTop w:val="0"/>
      <w:marBottom w:val="0"/>
      <w:divBdr>
        <w:top w:val="none" w:sz="0" w:space="0" w:color="auto"/>
        <w:left w:val="none" w:sz="0" w:space="0" w:color="auto"/>
        <w:bottom w:val="none" w:sz="0" w:space="0" w:color="auto"/>
        <w:right w:val="none" w:sz="0" w:space="0" w:color="auto"/>
      </w:divBdr>
    </w:div>
    <w:div w:id="530189818">
      <w:bodyDiv w:val="1"/>
      <w:marLeft w:val="0"/>
      <w:marRight w:val="0"/>
      <w:marTop w:val="0"/>
      <w:marBottom w:val="0"/>
      <w:divBdr>
        <w:top w:val="none" w:sz="0" w:space="0" w:color="auto"/>
        <w:left w:val="none" w:sz="0" w:space="0" w:color="auto"/>
        <w:bottom w:val="none" w:sz="0" w:space="0" w:color="auto"/>
        <w:right w:val="none" w:sz="0" w:space="0" w:color="auto"/>
      </w:divBdr>
    </w:div>
    <w:div w:id="598609194">
      <w:bodyDiv w:val="1"/>
      <w:marLeft w:val="0"/>
      <w:marRight w:val="0"/>
      <w:marTop w:val="0"/>
      <w:marBottom w:val="0"/>
      <w:divBdr>
        <w:top w:val="none" w:sz="0" w:space="0" w:color="auto"/>
        <w:left w:val="none" w:sz="0" w:space="0" w:color="auto"/>
        <w:bottom w:val="none" w:sz="0" w:space="0" w:color="auto"/>
        <w:right w:val="none" w:sz="0" w:space="0" w:color="auto"/>
      </w:divBdr>
    </w:div>
    <w:div w:id="680592841">
      <w:bodyDiv w:val="1"/>
      <w:marLeft w:val="0"/>
      <w:marRight w:val="0"/>
      <w:marTop w:val="0"/>
      <w:marBottom w:val="0"/>
      <w:divBdr>
        <w:top w:val="none" w:sz="0" w:space="0" w:color="auto"/>
        <w:left w:val="none" w:sz="0" w:space="0" w:color="auto"/>
        <w:bottom w:val="none" w:sz="0" w:space="0" w:color="auto"/>
        <w:right w:val="none" w:sz="0" w:space="0" w:color="auto"/>
      </w:divBdr>
    </w:div>
    <w:div w:id="765342680">
      <w:bodyDiv w:val="1"/>
      <w:marLeft w:val="0"/>
      <w:marRight w:val="0"/>
      <w:marTop w:val="0"/>
      <w:marBottom w:val="0"/>
      <w:divBdr>
        <w:top w:val="none" w:sz="0" w:space="0" w:color="auto"/>
        <w:left w:val="none" w:sz="0" w:space="0" w:color="auto"/>
        <w:bottom w:val="none" w:sz="0" w:space="0" w:color="auto"/>
        <w:right w:val="none" w:sz="0" w:space="0" w:color="auto"/>
      </w:divBdr>
    </w:div>
    <w:div w:id="811799546">
      <w:bodyDiv w:val="1"/>
      <w:marLeft w:val="0"/>
      <w:marRight w:val="0"/>
      <w:marTop w:val="0"/>
      <w:marBottom w:val="0"/>
      <w:divBdr>
        <w:top w:val="none" w:sz="0" w:space="0" w:color="auto"/>
        <w:left w:val="none" w:sz="0" w:space="0" w:color="auto"/>
        <w:bottom w:val="none" w:sz="0" w:space="0" w:color="auto"/>
        <w:right w:val="none" w:sz="0" w:space="0" w:color="auto"/>
      </w:divBdr>
    </w:div>
    <w:div w:id="938223631">
      <w:bodyDiv w:val="1"/>
      <w:marLeft w:val="0"/>
      <w:marRight w:val="0"/>
      <w:marTop w:val="0"/>
      <w:marBottom w:val="0"/>
      <w:divBdr>
        <w:top w:val="none" w:sz="0" w:space="0" w:color="auto"/>
        <w:left w:val="none" w:sz="0" w:space="0" w:color="auto"/>
        <w:bottom w:val="none" w:sz="0" w:space="0" w:color="auto"/>
        <w:right w:val="none" w:sz="0" w:space="0" w:color="auto"/>
      </w:divBdr>
    </w:div>
    <w:div w:id="1000885919">
      <w:bodyDiv w:val="1"/>
      <w:marLeft w:val="0"/>
      <w:marRight w:val="0"/>
      <w:marTop w:val="0"/>
      <w:marBottom w:val="0"/>
      <w:divBdr>
        <w:top w:val="none" w:sz="0" w:space="0" w:color="auto"/>
        <w:left w:val="none" w:sz="0" w:space="0" w:color="auto"/>
        <w:bottom w:val="none" w:sz="0" w:space="0" w:color="auto"/>
        <w:right w:val="none" w:sz="0" w:space="0" w:color="auto"/>
      </w:divBdr>
    </w:div>
    <w:div w:id="1011760882">
      <w:bodyDiv w:val="1"/>
      <w:marLeft w:val="0"/>
      <w:marRight w:val="0"/>
      <w:marTop w:val="0"/>
      <w:marBottom w:val="0"/>
      <w:divBdr>
        <w:top w:val="none" w:sz="0" w:space="0" w:color="auto"/>
        <w:left w:val="none" w:sz="0" w:space="0" w:color="auto"/>
        <w:bottom w:val="none" w:sz="0" w:space="0" w:color="auto"/>
        <w:right w:val="none" w:sz="0" w:space="0" w:color="auto"/>
      </w:divBdr>
    </w:div>
    <w:div w:id="1143352130">
      <w:bodyDiv w:val="1"/>
      <w:marLeft w:val="0"/>
      <w:marRight w:val="0"/>
      <w:marTop w:val="0"/>
      <w:marBottom w:val="0"/>
      <w:divBdr>
        <w:top w:val="none" w:sz="0" w:space="0" w:color="auto"/>
        <w:left w:val="none" w:sz="0" w:space="0" w:color="auto"/>
        <w:bottom w:val="none" w:sz="0" w:space="0" w:color="auto"/>
        <w:right w:val="none" w:sz="0" w:space="0" w:color="auto"/>
      </w:divBdr>
    </w:div>
    <w:div w:id="1193691993">
      <w:bodyDiv w:val="1"/>
      <w:marLeft w:val="0"/>
      <w:marRight w:val="0"/>
      <w:marTop w:val="0"/>
      <w:marBottom w:val="0"/>
      <w:divBdr>
        <w:top w:val="none" w:sz="0" w:space="0" w:color="auto"/>
        <w:left w:val="none" w:sz="0" w:space="0" w:color="auto"/>
        <w:bottom w:val="none" w:sz="0" w:space="0" w:color="auto"/>
        <w:right w:val="none" w:sz="0" w:space="0" w:color="auto"/>
      </w:divBdr>
    </w:div>
    <w:div w:id="1398821206">
      <w:bodyDiv w:val="1"/>
      <w:marLeft w:val="0"/>
      <w:marRight w:val="0"/>
      <w:marTop w:val="0"/>
      <w:marBottom w:val="0"/>
      <w:divBdr>
        <w:top w:val="none" w:sz="0" w:space="0" w:color="auto"/>
        <w:left w:val="none" w:sz="0" w:space="0" w:color="auto"/>
        <w:bottom w:val="none" w:sz="0" w:space="0" w:color="auto"/>
        <w:right w:val="none" w:sz="0" w:space="0" w:color="auto"/>
      </w:divBdr>
    </w:div>
    <w:div w:id="1586719595">
      <w:bodyDiv w:val="1"/>
      <w:marLeft w:val="0"/>
      <w:marRight w:val="0"/>
      <w:marTop w:val="0"/>
      <w:marBottom w:val="0"/>
      <w:divBdr>
        <w:top w:val="none" w:sz="0" w:space="0" w:color="auto"/>
        <w:left w:val="none" w:sz="0" w:space="0" w:color="auto"/>
        <w:bottom w:val="none" w:sz="0" w:space="0" w:color="auto"/>
        <w:right w:val="none" w:sz="0" w:space="0" w:color="auto"/>
      </w:divBdr>
    </w:div>
    <w:div w:id="1770154153">
      <w:bodyDiv w:val="1"/>
      <w:marLeft w:val="0"/>
      <w:marRight w:val="0"/>
      <w:marTop w:val="0"/>
      <w:marBottom w:val="0"/>
      <w:divBdr>
        <w:top w:val="none" w:sz="0" w:space="0" w:color="auto"/>
        <w:left w:val="none" w:sz="0" w:space="0" w:color="auto"/>
        <w:bottom w:val="none" w:sz="0" w:space="0" w:color="auto"/>
        <w:right w:val="none" w:sz="0" w:space="0" w:color="auto"/>
      </w:divBdr>
    </w:div>
    <w:div w:id="1814330235">
      <w:bodyDiv w:val="1"/>
      <w:marLeft w:val="0"/>
      <w:marRight w:val="0"/>
      <w:marTop w:val="0"/>
      <w:marBottom w:val="0"/>
      <w:divBdr>
        <w:top w:val="none" w:sz="0" w:space="0" w:color="auto"/>
        <w:left w:val="none" w:sz="0" w:space="0" w:color="auto"/>
        <w:bottom w:val="none" w:sz="0" w:space="0" w:color="auto"/>
        <w:right w:val="none" w:sz="0" w:space="0" w:color="auto"/>
      </w:divBdr>
    </w:div>
    <w:div w:id="2029482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AB3E97-2D58-459F-B08F-CF86882877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Pages>
  <Words>40105</Words>
  <Characters>228603</Characters>
  <Application>Microsoft Office Word</Application>
  <DocSecurity>0</DocSecurity>
  <Lines>1905</Lines>
  <Paragraphs>536</Paragraphs>
  <ScaleCrop>false</ScaleCrop>
  <HeadingPairs>
    <vt:vector size="2" baseType="variant">
      <vt:variant>
        <vt:lpstr>Название</vt:lpstr>
      </vt:variant>
      <vt:variant>
        <vt:i4>1</vt:i4>
      </vt:variant>
    </vt:vector>
  </HeadingPairs>
  <TitlesOfParts>
    <vt:vector size="1" baseType="lpstr">
      <vt:lpstr/>
    </vt:vector>
  </TitlesOfParts>
  <Company>Krokoz™ Inc.</Company>
  <LinksUpToDate>false</LinksUpToDate>
  <CharactersWithSpaces>268172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3-11</dc:creator>
  <cp:keywords/>
  <dc:description/>
  <cp:lastModifiedBy>User</cp:lastModifiedBy>
  <cp:revision>6</cp:revision>
  <cp:lastPrinted>2020-09-24T09:55:00Z</cp:lastPrinted>
  <dcterms:created xsi:type="dcterms:W3CDTF">2024-09-27T14:01:00Z</dcterms:created>
  <dcterms:modified xsi:type="dcterms:W3CDTF">2025-10-08T14:42:00Z</dcterms:modified>
</cp:coreProperties>
</file>